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CE8732" w14:textId="1C2CC61F" w:rsidR="00514559" w:rsidRDefault="00DC7E7D" w:rsidP="002C0307">
      <w:pPr>
        <w:rPr>
          <w:rFonts w:ascii="Arial" w:hAnsi="Arial" w:cs="Arial"/>
          <w:sz w:val="20"/>
          <w:szCs w:val="20"/>
        </w:rPr>
      </w:pPr>
      <w:r w:rsidRPr="004625C2">
        <w:rPr>
          <w:rFonts w:ascii="Arial" w:hAnsi="Arial" w:cs="Arial"/>
          <w:strike/>
          <w:sz w:val="20"/>
          <w:szCs w:val="20"/>
        </w:rPr>
        <w:t xml:space="preserve">     </w:t>
      </w:r>
      <w:bookmarkStart w:id="0" w:name="_Toc130197592"/>
      <w:bookmarkStart w:id="1" w:name="_Toc130198093"/>
      <w:bookmarkStart w:id="2" w:name="_Toc130198153"/>
      <w:bookmarkStart w:id="3" w:name="_Toc130799614"/>
      <w:bookmarkStart w:id="4" w:name="_Toc132106385"/>
      <w:bookmarkStart w:id="5" w:name="_Toc132424999"/>
      <w:bookmarkStart w:id="6" w:name="_Toc132432248"/>
      <w:bookmarkStart w:id="7" w:name="_Toc157334784"/>
      <w:bookmarkStart w:id="8" w:name="_Toc462321004"/>
    </w:p>
    <w:p w14:paraId="0A328F86" w14:textId="644B3423" w:rsidR="00AF6BA4" w:rsidRPr="004625C2" w:rsidRDefault="00AF6BA4" w:rsidP="002363D7">
      <w:pPr>
        <w:pStyle w:val="Naslov1"/>
        <w:rPr>
          <w:sz w:val="20"/>
          <w:szCs w:val="20"/>
          <w:lang w:eastAsia="ko-KR"/>
        </w:rPr>
      </w:pPr>
      <w:bookmarkStart w:id="9" w:name="_Toc492474460"/>
      <w:bookmarkStart w:id="10" w:name="_Toc532533792"/>
      <w:bookmarkStart w:id="11" w:name="_Toc534885128"/>
      <w:bookmarkStart w:id="12" w:name="_Toc534885879"/>
      <w:bookmarkStart w:id="13" w:name="_Toc129936990"/>
      <w:bookmarkEnd w:id="0"/>
      <w:bookmarkEnd w:id="1"/>
      <w:bookmarkEnd w:id="2"/>
      <w:bookmarkEnd w:id="3"/>
      <w:bookmarkEnd w:id="4"/>
      <w:bookmarkEnd w:id="5"/>
      <w:bookmarkEnd w:id="6"/>
      <w:bookmarkEnd w:id="7"/>
      <w:bookmarkEnd w:id="8"/>
      <w:r w:rsidRPr="004625C2">
        <w:rPr>
          <w:sz w:val="20"/>
          <w:szCs w:val="20"/>
          <w:lang w:eastAsia="ko-KR"/>
        </w:rPr>
        <w:t>Razpisni obrazci</w:t>
      </w:r>
      <w:bookmarkEnd w:id="9"/>
      <w:bookmarkEnd w:id="10"/>
      <w:bookmarkEnd w:id="11"/>
      <w:bookmarkEnd w:id="12"/>
      <w:bookmarkEnd w:id="13"/>
    </w:p>
    <w:p w14:paraId="50B8C9C4" w14:textId="77777777" w:rsidR="00AF6BA4" w:rsidRPr="004625C2" w:rsidRDefault="00AF6BA4" w:rsidP="00AF6BA4">
      <w:pPr>
        <w:tabs>
          <w:tab w:val="left" w:pos="0"/>
        </w:tabs>
        <w:autoSpaceDE w:val="0"/>
        <w:autoSpaceDN w:val="0"/>
        <w:adjustRightInd w:val="0"/>
        <w:spacing w:before="120"/>
        <w:rPr>
          <w:rFonts w:ascii="Arial" w:eastAsia="Batang" w:hAnsi="Arial" w:cs="Arial"/>
          <w:sz w:val="20"/>
          <w:szCs w:val="20"/>
          <w:lang w:eastAsia="ko-KR"/>
        </w:rPr>
      </w:pPr>
    </w:p>
    <w:tbl>
      <w:tblPr>
        <w:tblW w:w="88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41"/>
        <w:gridCol w:w="7306"/>
      </w:tblGrid>
      <w:tr w:rsidR="000073DE" w:rsidRPr="000073DE" w14:paraId="2CA4CA75" w14:textId="77777777" w:rsidTr="00B53A19">
        <w:trPr>
          <w:trHeight w:val="589"/>
        </w:trPr>
        <w:tc>
          <w:tcPr>
            <w:tcW w:w="1541" w:type="dxa"/>
          </w:tcPr>
          <w:p w14:paraId="40628B0E" w14:textId="77777777" w:rsidR="000073DE" w:rsidRPr="000073DE" w:rsidRDefault="000073DE" w:rsidP="000073DE">
            <w:pPr>
              <w:autoSpaceDE w:val="0"/>
              <w:autoSpaceDN w:val="0"/>
              <w:adjustRightInd w:val="0"/>
              <w:spacing w:after="160"/>
              <w:rPr>
                <w:rFonts w:ascii="Arial" w:hAnsi="Arial" w:cs="Arial"/>
                <w:sz w:val="20"/>
                <w:szCs w:val="20"/>
              </w:rPr>
            </w:pPr>
            <w:r w:rsidRPr="000073DE">
              <w:rPr>
                <w:rFonts w:ascii="Arial" w:hAnsi="Arial" w:cs="Arial"/>
                <w:sz w:val="20"/>
                <w:szCs w:val="20"/>
              </w:rPr>
              <w:t>Obrazec 1</w:t>
            </w:r>
          </w:p>
        </w:tc>
        <w:tc>
          <w:tcPr>
            <w:tcW w:w="7306" w:type="dxa"/>
          </w:tcPr>
          <w:p w14:paraId="1F7D8004" w14:textId="77777777" w:rsidR="000073DE" w:rsidRPr="000073DE" w:rsidRDefault="000073DE" w:rsidP="000073DE">
            <w:pPr>
              <w:autoSpaceDE w:val="0"/>
              <w:autoSpaceDN w:val="0"/>
              <w:adjustRightInd w:val="0"/>
              <w:spacing w:after="160"/>
              <w:rPr>
                <w:rFonts w:ascii="Arial" w:hAnsi="Arial" w:cs="Arial"/>
                <w:sz w:val="20"/>
                <w:szCs w:val="20"/>
              </w:rPr>
            </w:pPr>
            <w:r w:rsidRPr="000073DE">
              <w:rPr>
                <w:rFonts w:ascii="Arial" w:hAnsi="Arial" w:cs="Arial"/>
                <w:sz w:val="20"/>
                <w:szCs w:val="20"/>
              </w:rPr>
              <w:t>Podatki o ponudniku</w:t>
            </w:r>
          </w:p>
        </w:tc>
      </w:tr>
      <w:tr w:rsidR="000073DE" w:rsidRPr="000073DE" w14:paraId="18D2D58F" w14:textId="77777777" w:rsidTr="00B53A19">
        <w:trPr>
          <w:trHeight w:val="589"/>
        </w:trPr>
        <w:tc>
          <w:tcPr>
            <w:tcW w:w="1541" w:type="dxa"/>
          </w:tcPr>
          <w:p w14:paraId="48F7BC66" w14:textId="77777777" w:rsidR="000073DE" w:rsidRPr="000073DE" w:rsidRDefault="000073DE" w:rsidP="000073DE">
            <w:pPr>
              <w:autoSpaceDE w:val="0"/>
              <w:autoSpaceDN w:val="0"/>
              <w:adjustRightInd w:val="0"/>
              <w:spacing w:after="160"/>
              <w:rPr>
                <w:rFonts w:ascii="Arial" w:hAnsi="Arial" w:cs="Arial"/>
                <w:sz w:val="20"/>
                <w:szCs w:val="20"/>
              </w:rPr>
            </w:pPr>
            <w:r w:rsidRPr="000073DE">
              <w:rPr>
                <w:rFonts w:ascii="Arial" w:hAnsi="Arial" w:cs="Arial"/>
                <w:sz w:val="20"/>
                <w:szCs w:val="20"/>
              </w:rPr>
              <w:t>Obrazec 2</w:t>
            </w:r>
          </w:p>
        </w:tc>
        <w:tc>
          <w:tcPr>
            <w:tcW w:w="7306" w:type="dxa"/>
          </w:tcPr>
          <w:p w14:paraId="63038359" w14:textId="77777777" w:rsidR="000073DE" w:rsidRPr="000073DE" w:rsidRDefault="000073DE" w:rsidP="000073DE">
            <w:pPr>
              <w:autoSpaceDE w:val="0"/>
              <w:autoSpaceDN w:val="0"/>
              <w:adjustRightInd w:val="0"/>
              <w:spacing w:after="160"/>
              <w:rPr>
                <w:rFonts w:ascii="Arial" w:hAnsi="Arial" w:cs="Arial"/>
                <w:sz w:val="20"/>
                <w:szCs w:val="20"/>
              </w:rPr>
            </w:pPr>
            <w:r w:rsidRPr="000073DE">
              <w:rPr>
                <w:rFonts w:ascii="Arial" w:hAnsi="Arial" w:cs="Arial"/>
                <w:sz w:val="20"/>
                <w:szCs w:val="20"/>
              </w:rPr>
              <w:t>Ponudbeni predračun s prilogo</w:t>
            </w:r>
          </w:p>
        </w:tc>
      </w:tr>
      <w:tr w:rsidR="000073DE" w:rsidRPr="000073DE" w14:paraId="3065A678" w14:textId="77777777" w:rsidTr="00B53A19">
        <w:trPr>
          <w:trHeight w:val="589"/>
        </w:trPr>
        <w:tc>
          <w:tcPr>
            <w:tcW w:w="1541" w:type="dxa"/>
          </w:tcPr>
          <w:p w14:paraId="6B579BD3" w14:textId="77777777" w:rsidR="000073DE" w:rsidRPr="000073DE" w:rsidRDefault="000073DE" w:rsidP="000073DE">
            <w:pPr>
              <w:autoSpaceDE w:val="0"/>
              <w:autoSpaceDN w:val="0"/>
              <w:adjustRightInd w:val="0"/>
              <w:spacing w:after="160"/>
              <w:rPr>
                <w:rFonts w:ascii="Arial" w:hAnsi="Arial" w:cs="Arial"/>
                <w:color w:val="000000"/>
                <w:sz w:val="20"/>
                <w:szCs w:val="20"/>
              </w:rPr>
            </w:pPr>
            <w:r w:rsidRPr="000073DE">
              <w:rPr>
                <w:rFonts w:ascii="Arial" w:hAnsi="Arial" w:cs="Arial"/>
                <w:color w:val="000000"/>
                <w:sz w:val="20"/>
                <w:szCs w:val="20"/>
              </w:rPr>
              <w:t>Obrazec 3</w:t>
            </w:r>
          </w:p>
        </w:tc>
        <w:tc>
          <w:tcPr>
            <w:tcW w:w="7306" w:type="dxa"/>
          </w:tcPr>
          <w:p w14:paraId="1B01D56E" w14:textId="77777777" w:rsidR="000073DE" w:rsidRPr="000073DE" w:rsidRDefault="000073DE" w:rsidP="000073DE">
            <w:pPr>
              <w:autoSpaceDE w:val="0"/>
              <w:autoSpaceDN w:val="0"/>
              <w:adjustRightInd w:val="0"/>
              <w:spacing w:after="160"/>
              <w:rPr>
                <w:rFonts w:ascii="Arial" w:hAnsi="Arial" w:cs="Arial"/>
                <w:color w:val="000000"/>
                <w:sz w:val="20"/>
                <w:szCs w:val="20"/>
              </w:rPr>
            </w:pPr>
            <w:r w:rsidRPr="000073DE">
              <w:rPr>
                <w:rFonts w:ascii="Arial" w:hAnsi="Arial" w:cs="Arial"/>
                <w:color w:val="000000"/>
                <w:sz w:val="20"/>
                <w:szCs w:val="20"/>
              </w:rPr>
              <w:t>Vzorec pogodbe</w:t>
            </w:r>
          </w:p>
        </w:tc>
      </w:tr>
      <w:tr w:rsidR="000073DE" w:rsidRPr="000073DE" w14:paraId="36F4A967" w14:textId="77777777" w:rsidTr="00B53A19">
        <w:trPr>
          <w:trHeight w:val="589"/>
        </w:trPr>
        <w:tc>
          <w:tcPr>
            <w:tcW w:w="1541" w:type="dxa"/>
          </w:tcPr>
          <w:p w14:paraId="46B00456" w14:textId="40B1044D" w:rsidR="000073DE" w:rsidRPr="000073DE" w:rsidRDefault="000073DE" w:rsidP="000073DE">
            <w:pPr>
              <w:autoSpaceDE w:val="0"/>
              <w:autoSpaceDN w:val="0"/>
              <w:adjustRightInd w:val="0"/>
              <w:spacing w:after="160"/>
              <w:rPr>
                <w:rFonts w:ascii="Arial" w:hAnsi="Arial" w:cs="Arial"/>
                <w:color w:val="000000"/>
                <w:sz w:val="20"/>
                <w:szCs w:val="20"/>
              </w:rPr>
            </w:pPr>
            <w:r w:rsidRPr="000073DE">
              <w:rPr>
                <w:rFonts w:ascii="Arial" w:hAnsi="Arial" w:cs="Arial"/>
                <w:color w:val="000000"/>
                <w:sz w:val="20"/>
                <w:szCs w:val="20"/>
              </w:rPr>
              <w:t>Obrazec 4</w:t>
            </w:r>
            <w:r w:rsidR="006E1876">
              <w:rPr>
                <w:rFonts w:ascii="Arial" w:hAnsi="Arial" w:cs="Arial"/>
                <w:color w:val="000000"/>
                <w:sz w:val="20"/>
                <w:szCs w:val="20"/>
              </w:rPr>
              <w:t>a</w:t>
            </w:r>
          </w:p>
        </w:tc>
        <w:tc>
          <w:tcPr>
            <w:tcW w:w="7306" w:type="dxa"/>
          </w:tcPr>
          <w:p w14:paraId="69A340AA" w14:textId="0E9B2477" w:rsidR="000073DE" w:rsidRPr="000073DE" w:rsidRDefault="000073DE" w:rsidP="000073DE">
            <w:pPr>
              <w:autoSpaceDE w:val="0"/>
              <w:autoSpaceDN w:val="0"/>
              <w:adjustRightInd w:val="0"/>
              <w:spacing w:after="160"/>
              <w:rPr>
                <w:rFonts w:ascii="Arial" w:hAnsi="Arial" w:cs="Arial"/>
                <w:color w:val="000000"/>
                <w:sz w:val="20"/>
                <w:szCs w:val="20"/>
              </w:rPr>
            </w:pPr>
            <w:r w:rsidRPr="000073DE">
              <w:rPr>
                <w:rFonts w:ascii="Arial" w:hAnsi="Arial" w:cs="Arial"/>
                <w:color w:val="000000"/>
                <w:sz w:val="20"/>
                <w:szCs w:val="20"/>
              </w:rPr>
              <w:t>Vzorec bančne garancije za resnost ponudbe</w:t>
            </w:r>
          </w:p>
        </w:tc>
      </w:tr>
      <w:tr w:rsidR="000073DE" w:rsidRPr="000073DE" w14:paraId="0F1DD099" w14:textId="77777777" w:rsidTr="00B53A19">
        <w:trPr>
          <w:trHeight w:val="589"/>
        </w:trPr>
        <w:tc>
          <w:tcPr>
            <w:tcW w:w="1541" w:type="dxa"/>
          </w:tcPr>
          <w:p w14:paraId="6313A09E" w14:textId="671B68D2" w:rsidR="000073DE" w:rsidRPr="000073DE" w:rsidRDefault="000073DE" w:rsidP="000073DE">
            <w:pPr>
              <w:autoSpaceDE w:val="0"/>
              <w:autoSpaceDN w:val="0"/>
              <w:adjustRightInd w:val="0"/>
              <w:spacing w:after="160"/>
              <w:rPr>
                <w:rFonts w:ascii="Arial" w:hAnsi="Arial" w:cs="Arial"/>
                <w:color w:val="000000"/>
                <w:sz w:val="20"/>
                <w:szCs w:val="20"/>
              </w:rPr>
            </w:pPr>
            <w:r w:rsidRPr="000073DE">
              <w:rPr>
                <w:rFonts w:ascii="Arial" w:hAnsi="Arial" w:cs="Arial"/>
                <w:color w:val="000000"/>
                <w:sz w:val="20"/>
                <w:szCs w:val="20"/>
              </w:rPr>
              <w:t xml:space="preserve">Obrazec </w:t>
            </w:r>
            <w:r w:rsidR="006E1876">
              <w:rPr>
                <w:rFonts w:ascii="Arial" w:hAnsi="Arial" w:cs="Arial"/>
                <w:color w:val="000000"/>
                <w:sz w:val="20"/>
                <w:szCs w:val="20"/>
              </w:rPr>
              <w:t>4b</w:t>
            </w:r>
          </w:p>
        </w:tc>
        <w:tc>
          <w:tcPr>
            <w:tcW w:w="7306" w:type="dxa"/>
          </w:tcPr>
          <w:p w14:paraId="0305C331" w14:textId="2FC8A24C" w:rsidR="000073DE" w:rsidRPr="000073DE" w:rsidRDefault="00E1567B" w:rsidP="000073DE">
            <w:pPr>
              <w:tabs>
                <w:tab w:val="left" w:pos="0"/>
              </w:tabs>
              <w:autoSpaceDE w:val="0"/>
              <w:autoSpaceDN w:val="0"/>
              <w:adjustRightInd w:val="0"/>
              <w:spacing w:line="360" w:lineRule="auto"/>
              <w:ind w:left="284" w:hanging="284"/>
              <w:rPr>
                <w:rFonts w:ascii="Arial" w:eastAsia="Batang" w:hAnsi="Arial" w:cs="Arial"/>
                <w:sz w:val="20"/>
                <w:szCs w:val="20"/>
                <w:lang w:eastAsia="ko-KR"/>
              </w:rPr>
            </w:pPr>
            <w:r w:rsidRPr="00CA3CE0">
              <w:rPr>
                <w:rFonts w:ascii="Arial" w:eastAsia="Batang" w:hAnsi="Arial" w:cs="Arial"/>
                <w:sz w:val="20"/>
                <w:szCs w:val="20"/>
                <w:lang w:eastAsia="ko-KR"/>
              </w:rPr>
              <w:t>Vzorec bančne garancije za dobro izvedbo pogodbenih obveznosti</w:t>
            </w:r>
          </w:p>
        </w:tc>
      </w:tr>
      <w:tr w:rsidR="000073DE" w:rsidRPr="000073DE" w14:paraId="4827A76E" w14:textId="77777777" w:rsidTr="00B53A19">
        <w:trPr>
          <w:trHeight w:val="589"/>
        </w:trPr>
        <w:tc>
          <w:tcPr>
            <w:tcW w:w="1541" w:type="dxa"/>
          </w:tcPr>
          <w:p w14:paraId="05D82DFE" w14:textId="585EE1BE" w:rsidR="000073DE" w:rsidRPr="000073DE" w:rsidRDefault="000073DE" w:rsidP="000073DE">
            <w:pPr>
              <w:autoSpaceDE w:val="0"/>
              <w:autoSpaceDN w:val="0"/>
              <w:adjustRightInd w:val="0"/>
              <w:spacing w:after="160"/>
              <w:rPr>
                <w:rFonts w:ascii="Arial" w:hAnsi="Arial" w:cs="Arial"/>
                <w:color w:val="000000"/>
                <w:sz w:val="20"/>
                <w:szCs w:val="20"/>
              </w:rPr>
            </w:pPr>
            <w:r w:rsidRPr="000073DE">
              <w:rPr>
                <w:rFonts w:ascii="Arial" w:hAnsi="Arial" w:cs="Arial"/>
                <w:color w:val="000000"/>
                <w:sz w:val="20"/>
                <w:szCs w:val="20"/>
              </w:rPr>
              <w:t xml:space="preserve">Obrazec </w:t>
            </w:r>
            <w:r w:rsidR="006E1876">
              <w:rPr>
                <w:rFonts w:ascii="Arial" w:hAnsi="Arial" w:cs="Arial"/>
                <w:color w:val="000000"/>
                <w:sz w:val="20"/>
                <w:szCs w:val="20"/>
              </w:rPr>
              <w:t>5</w:t>
            </w:r>
          </w:p>
        </w:tc>
        <w:tc>
          <w:tcPr>
            <w:tcW w:w="7306" w:type="dxa"/>
          </w:tcPr>
          <w:p w14:paraId="51691A6D" w14:textId="425A359B" w:rsidR="000073DE" w:rsidRPr="000073DE" w:rsidRDefault="000073DE" w:rsidP="000073DE">
            <w:pPr>
              <w:spacing w:after="160"/>
              <w:rPr>
                <w:rFonts w:ascii="Arial" w:hAnsi="Arial" w:cs="Arial"/>
                <w:iCs/>
                <w:sz w:val="20"/>
                <w:szCs w:val="20"/>
              </w:rPr>
            </w:pPr>
            <w:r w:rsidRPr="000073DE">
              <w:rPr>
                <w:rFonts w:ascii="Arial" w:hAnsi="Arial" w:cs="Arial"/>
                <w:iCs/>
                <w:sz w:val="20"/>
                <w:szCs w:val="20"/>
              </w:rPr>
              <w:t>Izjava ponudnika, da ne nastopa s podizvajalci</w:t>
            </w:r>
          </w:p>
        </w:tc>
      </w:tr>
      <w:tr w:rsidR="000073DE" w:rsidRPr="000073DE" w14:paraId="0C3BF303" w14:textId="77777777" w:rsidTr="00B53A19">
        <w:trPr>
          <w:trHeight w:val="589"/>
        </w:trPr>
        <w:tc>
          <w:tcPr>
            <w:tcW w:w="1541" w:type="dxa"/>
          </w:tcPr>
          <w:p w14:paraId="344F0D04" w14:textId="6B87C578" w:rsidR="000073DE" w:rsidRPr="000073DE" w:rsidRDefault="000073DE" w:rsidP="000073DE">
            <w:pPr>
              <w:autoSpaceDE w:val="0"/>
              <w:autoSpaceDN w:val="0"/>
              <w:adjustRightInd w:val="0"/>
              <w:spacing w:after="160"/>
              <w:rPr>
                <w:rFonts w:ascii="Arial" w:hAnsi="Arial" w:cs="Arial"/>
                <w:color w:val="000000"/>
                <w:sz w:val="20"/>
                <w:szCs w:val="20"/>
              </w:rPr>
            </w:pPr>
            <w:r w:rsidRPr="000073DE">
              <w:rPr>
                <w:rFonts w:ascii="Arial" w:hAnsi="Arial" w:cs="Arial"/>
                <w:color w:val="000000"/>
                <w:sz w:val="20"/>
                <w:szCs w:val="20"/>
              </w:rPr>
              <w:t xml:space="preserve">Obrazec </w:t>
            </w:r>
            <w:r w:rsidR="006E1876">
              <w:rPr>
                <w:rFonts w:ascii="Arial" w:hAnsi="Arial" w:cs="Arial"/>
                <w:color w:val="000000"/>
                <w:sz w:val="20"/>
                <w:szCs w:val="20"/>
              </w:rPr>
              <w:t>6</w:t>
            </w:r>
          </w:p>
        </w:tc>
        <w:tc>
          <w:tcPr>
            <w:tcW w:w="7306" w:type="dxa"/>
          </w:tcPr>
          <w:p w14:paraId="57B31510" w14:textId="0030B352" w:rsidR="000073DE" w:rsidRPr="000073DE" w:rsidRDefault="000073DE" w:rsidP="000073DE">
            <w:pPr>
              <w:tabs>
                <w:tab w:val="left" w:pos="1275"/>
              </w:tabs>
              <w:spacing w:after="160"/>
              <w:rPr>
                <w:rFonts w:ascii="Arial" w:hAnsi="Arial" w:cs="Arial"/>
                <w:iCs/>
                <w:sz w:val="20"/>
                <w:szCs w:val="20"/>
              </w:rPr>
            </w:pPr>
            <w:r w:rsidRPr="000073DE">
              <w:rPr>
                <w:rFonts w:ascii="Arial" w:hAnsi="Arial" w:cs="Arial"/>
                <w:iCs/>
                <w:sz w:val="20"/>
                <w:szCs w:val="20"/>
              </w:rPr>
              <w:t>Podatki o podizvajalcu</w:t>
            </w:r>
          </w:p>
        </w:tc>
      </w:tr>
      <w:tr w:rsidR="000073DE" w:rsidRPr="000073DE" w14:paraId="0088D8B2" w14:textId="77777777" w:rsidTr="00B53A19">
        <w:trPr>
          <w:trHeight w:val="589"/>
        </w:trPr>
        <w:tc>
          <w:tcPr>
            <w:tcW w:w="1541" w:type="dxa"/>
          </w:tcPr>
          <w:p w14:paraId="72E678A7" w14:textId="30D3A139" w:rsidR="000073DE" w:rsidRPr="000073DE" w:rsidRDefault="000073DE" w:rsidP="000073DE">
            <w:pPr>
              <w:autoSpaceDE w:val="0"/>
              <w:autoSpaceDN w:val="0"/>
              <w:adjustRightInd w:val="0"/>
              <w:spacing w:after="160"/>
              <w:rPr>
                <w:rFonts w:ascii="Arial" w:hAnsi="Arial" w:cs="Arial"/>
                <w:color w:val="000000"/>
                <w:sz w:val="20"/>
                <w:szCs w:val="20"/>
              </w:rPr>
            </w:pPr>
            <w:r w:rsidRPr="000073DE">
              <w:rPr>
                <w:rFonts w:ascii="Arial" w:hAnsi="Arial" w:cs="Arial"/>
                <w:color w:val="000000"/>
                <w:sz w:val="20"/>
                <w:szCs w:val="20"/>
              </w:rPr>
              <w:t xml:space="preserve">Obrazec </w:t>
            </w:r>
            <w:r w:rsidR="006E1876">
              <w:rPr>
                <w:rFonts w:ascii="Arial" w:hAnsi="Arial" w:cs="Arial"/>
                <w:color w:val="000000"/>
                <w:sz w:val="20"/>
                <w:szCs w:val="20"/>
              </w:rPr>
              <w:t>7</w:t>
            </w:r>
          </w:p>
        </w:tc>
        <w:tc>
          <w:tcPr>
            <w:tcW w:w="7306" w:type="dxa"/>
          </w:tcPr>
          <w:p w14:paraId="0EAF9236" w14:textId="5DA27BC0" w:rsidR="000073DE" w:rsidRPr="000073DE" w:rsidRDefault="006E1876" w:rsidP="000073DE">
            <w:pPr>
              <w:spacing w:after="160"/>
              <w:rPr>
                <w:rFonts w:ascii="Arial" w:hAnsi="Arial" w:cs="Arial"/>
                <w:iCs/>
                <w:sz w:val="20"/>
                <w:szCs w:val="20"/>
              </w:rPr>
            </w:pPr>
            <w:r w:rsidRPr="006E1876">
              <w:rPr>
                <w:rFonts w:ascii="Arial" w:hAnsi="Arial" w:cs="Arial"/>
                <w:iCs/>
                <w:sz w:val="20"/>
                <w:szCs w:val="20"/>
              </w:rPr>
              <w:t>Soglasje podizvajalca</w:t>
            </w:r>
          </w:p>
        </w:tc>
      </w:tr>
      <w:tr w:rsidR="000073DE" w:rsidRPr="000073DE" w14:paraId="206B3A4E" w14:textId="77777777" w:rsidTr="00B53A19">
        <w:trPr>
          <w:trHeight w:val="589"/>
        </w:trPr>
        <w:tc>
          <w:tcPr>
            <w:tcW w:w="1541" w:type="dxa"/>
          </w:tcPr>
          <w:p w14:paraId="1CEDC52F" w14:textId="511BF129" w:rsidR="000073DE" w:rsidRPr="000073DE" w:rsidRDefault="000073DE" w:rsidP="000073DE">
            <w:pPr>
              <w:autoSpaceDE w:val="0"/>
              <w:autoSpaceDN w:val="0"/>
              <w:adjustRightInd w:val="0"/>
              <w:spacing w:after="160"/>
              <w:rPr>
                <w:rFonts w:ascii="Arial" w:hAnsi="Arial" w:cs="Arial"/>
                <w:color w:val="000000"/>
                <w:sz w:val="20"/>
                <w:szCs w:val="20"/>
              </w:rPr>
            </w:pPr>
            <w:r w:rsidRPr="000073DE">
              <w:rPr>
                <w:rFonts w:ascii="Arial" w:hAnsi="Arial" w:cs="Arial"/>
                <w:color w:val="000000"/>
                <w:sz w:val="20"/>
                <w:szCs w:val="20"/>
              </w:rPr>
              <w:t xml:space="preserve">Obrazec </w:t>
            </w:r>
            <w:r w:rsidR="006E1876">
              <w:rPr>
                <w:rFonts w:ascii="Arial" w:hAnsi="Arial" w:cs="Arial"/>
                <w:color w:val="000000"/>
                <w:sz w:val="20"/>
                <w:szCs w:val="20"/>
              </w:rPr>
              <w:t>8</w:t>
            </w:r>
          </w:p>
        </w:tc>
        <w:tc>
          <w:tcPr>
            <w:tcW w:w="7306" w:type="dxa"/>
          </w:tcPr>
          <w:p w14:paraId="68B26F78" w14:textId="0630D25A" w:rsidR="000073DE" w:rsidRPr="000073DE" w:rsidRDefault="006E1876" w:rsidP="000073DE">
            <w:pPr>
              <w:spacing w:after="160"/>
              <w:rPr>
                <w:rFonts w:ascii="Arial" w:hAnsi="Arial" w:cs="Arial"/>
                <w:iCs/>
                <w:sz w:val="20"/>
                <w:szCs w:val="20"/>
              </w:rPr>
            </w:pPr>
            <w:r w:rsidRPr="006E1876">
              <w:rPr>
                <w:rFonts w:ascii="Arial" w:hAnsi="Arial" w:cs="Arial"/>
                <w:iCs/>
                <w:sz w:val="20"/>
                <w:szCs w:val="20"/>
              </w:rPr>
              <w:t>Seznam podizvajalcev</w:t>
            </w:r>
          </w:p>
        </w:tc>
      </w:tr>
      <w:tr w:rsidR="000073DE" w:rsidRPr="000073DE" w14:paraId="52CE412F" w14:textId="77777777" w:rsidTr="00B53A19">
        <w:trPr>
          <w:trHeight w:val="589"/>
        </w:trPr>
        <w:tc>
          <w:tcPr>
            <w:tcW w:w="1541" w:type="dxa"/>
          </w:tcPr>
          <w:p w14:paraId="4CA88D1D" w14:textId="54D62339" w:rsidR="000073DE" w:rsidRPr="000073DE" w:rsidRDefault="000073DE" w:rsidP="000073DE">
            <w:pPr>
              <w:autoSpaceDE w:val="0"/>
              <w:autoSpaceDN w:val="0"/>
              <w:adjustRightInd w:val="0"/>
              <w:spacing w:after="160"/>
              <w:rPr>
                <w:rFonts w:ascii="Arial" w:hAnsi="Arial" w:cs="Arial"/>
                <w:color w:val="000000"/>
                <w:sz w:val="20"/>
                <w:szCs w:val="20"/>
              </w:rPr>
            </w:pPr>
            <w:r w:rsidRPr="000073DE">
              <w:rPr>
                <w:rFonts w:ascii="Arial" w:hAnsi="Arial" w:cs="Arial"/>
                <w:color w:val="000000"/>
                <w:sz w:val="20"/>
                <w:szCs w:val="20"/>
              </w:rPr>
              <w:t xml:space="preserve">Obrazec </w:t>
            </w:r>
            <w:r w:rsidR="006E1876">
              <w:rPr>
                <w:rFonts w:ascii="Arial" w:hAnsi="Arial" w:cs="Arial"/>
                <w:color w:val="000000"/>
                <w:sz w:val="20"/>
                <w:szCs w:val="20"/>
              </w:rPr>
              <w:t>9</w:t>
            </w:r>
          </w:p>
        </w:tc>
        <w:tc>
          <w:tcPr>
            <w:tcW w:w="7306" w:type="dxa"/>
          </w:tcPr>
          <w:p w14:paraId="793A7603" w14:textId="0FD98FE7" w:rsidR="000073DE" w:rsidRPr="000073DE" w:rsidRDefault="006E1876" w:rsidP="000073DE">
            <w:pPr>
              <w:autoSpaceDE w:val="0"/>
              <w:autoSpaceDN w:val="0"/>
              <w:adjustRightInd w:val="0"/>
              <w:spacing w:after="160"/>
              <w:rPr>
                <w:rFonts w:ascii="Arial" w:hAnsi="Arial" w:cs="Arial"/>
                <w:color w:val="000000"/>
                <w:sz w:val="20"/>
                <w:szCs w:val="20"/>
              </w:rPr>
            </w:pPr>
            <w:r w:rsidRPr="006E1876">
              <w:rPr>
                <w:rFonts w:ascii="Arial" w:hAnsi="Arial" w:cs="Arial"/>
                <w:color w:val="000000"/>
                <w:sz w:val="20"/>
                <w:szCs w:val="20"/>
              </w:rPr>
              <w:t>Reference ponudnika in priloga (potrdilo referenc)</w:t>
            </w:r>
          </w:p>
        </w:tc>
      </w:tr>
      <w:tr w:rsidR="006E1876" w:rsidRPr="000073DE" w14:paraId="75C7C469" w14:textId="77777777" w:rsidTr="00B53A19">
        <w:trPr>
          <w:trHeight w:val="589"/>
        </w:trPr>
        <w:tc>
          <w:tcPr>
            <w:tcW w:w="1541" w:type="dxa"/>
          </w:tcPr>
          <w:p w14:paraId="46F3BC35" w14:textId="26E88131" w:rsidR="006E1876" w:rsidRPr="000073DE" w:rsidRDefault="006E1876" w:rsidP="000073DE">
            <w:pPr>
              <w:autoSpaceDE w:val="0"/>
              <w:autoSpaceDN w:val="0"/>
              <w:adjustRightInd w:val="0"/>
              <w:spacing w:after="160"/>
              <w:rPr>
                <w:rFonts w:ascii="Arial" w:hAnsi="Arial" w:cs="Arial"/>
                <w:color w:val="000000"/>
                <w:sz w:val="20"/>
                <w:szCs w:val="20"/>
              </w:rPr>
            </w:pPr>
            <w:r w:rsidRPr="006E1876">
              <w:rPr>
                <w:rFonts w:ascii="Arial" w:hAnsi="Arial" w:cs="Arial"/>
                <w:color w:val="000000"/>
                <w:sz w:val="20"/>
                <w:szCs w:val="20"/>
              </w:rPr>
              <w:t>Obrazec 10</w:t>
            </w:r>
          </w:p>
        </w:tc>
        <w:tc>
          <w:tcPr>
            <w:tcW w:w="7306" w:type="dxa"/>
          </w:tcPr>
          <w:p w14:paraId="0F882A34" w14:textId="0DC82DE2" w:rsidR="006E1876" w:rsidRPr="006E1876" w:rsidRDefault="006E1876" w:rsidP="000073DE">
            <w:pPr>
              <w:autoSpaceDE w:val="0"/>
              <w:autoSpaceDN w:val="0"/>
              <w:adjustRightInd w:val="0"/>
              <w:spacing w:after="160"/>
              <w:rPr>
                <w:rFonts w:ascii="Arial" w:hAnsi="Arial" w:cs="Arial"/>
                <w:color w:val="000000"/>
                <w:sz w:val="20"/>
                <w:szCs w:val="20"/>
              </w:rPr>
            </w:pPr>
            <w:r w:rsidRPr="006E1876">
              <w:rPr>
                <w:rFonts w:ascii="Arial" w:hAnsi="Arial" w:cs="Arial"/>
                <w:color w:val="000000"/>
                <w:sz w:val="20"/>
                <w:szCs w:val="20"/>
              </w:rPr>
              <w:t>Tehnične zahteve</w:t>
            </w:r>
          </w:p>
        </w:tc>
      </w:tr>
    </w:tbl>
    <w:p w14:paraId="12266448" w14:textId="77777777" w:rsidR="00C75736" w:rsidRDefault="00C75736" w:rsidP="00392C07">
      <w:pPr>
        <w:autoSpaceDE w:val="0"/>
        <w:autoSpaceDN w:val="0"/>
        <w:adjustRightInd w:val="0"/>
        <w:spacing w:before="120"/>
        <w:rPr>
          <w:rFonts w:ascii="Arial" w:eastAsia="Batang" w:hAnsi="Arial" w:cs="Arial"/>
          <w:sz w:val="20"/>
          <w:szCs w:val="20"/>
          <w:lang w:eastAsia="ko-KR"/>
        </w:rPr>
      </w:pPr>
    </w:p>
    <w:p w14:paraId="25676C2D" w14:textId="77777777" w:rsidR="00C75736" w:rsidRDefault="00C75736" w:rsidP="00392C07">
      <w:pPr>
        <w:autoSpaceDE w:val="0"/>
        <w:autoSpaceDN w:val="0"/>
        <w:adjustRightInd w:val="0"/>
        <w:spacing w:before="120"/>
        <w:rPr>
          <w:rFonts w:ascii="Arial" w:eastAsia="Batang" w:hAnsi="Arial" w:cs="Arial"/>
          <w:sz w:val="20"/>
          <w:szCs w:val="20"/>
          <w:lang w:eastAsia="ko-KR"/>
        </w:rPr>
      </w:pPr>
    </w:p>
    <w:p w14:paraId="40B45A69" w14:textId="205D4A16" w:rsidR="00F2358A" w:rsidRPr="00C75736" w:rsidRDefault="00C75736" w:rsidP="00392C07">
      <w:pPr>
        <w:autoSpaceDE w:val="0"/>
        <w:autoSpaceDN w:val="0"/>
        <w:adjustRightInd w:val="0"/>
        <w:spacing w:before="120"/>
        <w:rPr>
          <w:rFonts w:ascii="Arial" w:eastAsia="Batang" w:hAnsi="Arial" w:cs="Arial"/>
          <w:b/>
          <w:sz w:val="20"/>
          <w:szCs w:val="20"/>
          <w:u w:val="single"/>
          <w:lang w:eastAsia="ko-KR"/>
        </w:rPr>
      </w:pPr>
      <w:r w:rsidRPr="00C75736">
        <w:rPr>
          <w:rFonts w:ascii="Arial" w:eastAsia="Batang" w:hAnsi="Arial" w:cs="Arial"/>
          <w:b/>
          <w:sz w:val="20"/>
          <w:szCs w:val="20"/>
          <w:u w:val="single"/>
          <w:lang w:eastAsia="ko-KR"/>
        </w:rPr>
        <w:t>Vse v prilogi priložene obrazce mora ponudnik izpolniti, podpisati in jih žigosati, kar pomeni, da jih sprejema.</w:t>
      </w:r>
      <w:r w:rsidR="00F2358A" w:rsidRPr="00C75736">
        <w:rPr>
          <w:rFonts w:ascii="Arial" w:eastAsia="Batang" w:hAnsi="Arial" w:cs="Arial"/>
          <w:b/>
          <w:sz w:val="20"/>
          <w:szCs w:val="20"/>
          <w:u w:val="single"/>
          <w:lang w:eastAsia="ko-KR"/>
        </w:rPr>
        <w:br w:type="page"/>
      </w:r>
    </w:p>
    <w:p w14:paraId="00133EDA" w14:textId="6DE421A5" w:rsidR="003E2E91" w:rsidRPr="004625C2" w:rsidRDefault="0075604B" w:rsidP="000157CB">
      <w:pPr>
        <w:pStyle w:val="Naslov2"/>
        <w:rPr>
          <w:i w:val="0"/>
          <w:sz w:val="20"/>
          <w:szCs w:val="20"/>
        </w:rPr>
      </w:pPr>
      <w:bookmarkStart w:id="14" w:name="_Toc532533793"/>
      <w:bookmarkStart w:id="15" w:name="_Toc534885129"/>
      <w:bookmarkStart w:id="16" w:name="_Toc534885880"/>
      <w:bookmarkStart w:id="17" w:name="_Toc129936991"/>
      <w:r w:rsidRPr="004625C2">
        <w:rPr>
          <w:i w:val="0"/>
          <w:sz w:val="20"/>
          <w:szCs w:val="20"/>
        </w:rPr>
        <w:lastRenderedPageBreak/>
        <w:t>Razpisni obrazec 1: Podatki o ponudniku</w:t>
      </w:r>
      <w:bookmarkEnd w:id="14"/>
      <w:bookmarkEnd w:id="15"/>
      <w:bookmarkEnd w:id="16"/>
      <w:bookmarkEnd w:id="17"/>
    </w:p>
    <w:p w14:paraId="0FF564AC" w14:textId="77777777" w:rsidR="003E2E91" w:rsidRPr="004625C2" w:rsidRDefault="003E2E91" w:rsidP="007124B4">
      <w:pPr>
        <w:autoSpaceDE w:val="0"/>
        <w:autoSpaceDN w:val="0"/>
        <w:adjustRightInd w:val="0"/>
        <w:rPr>
          <w:rFonts w:ascii="Arial" w:hAnsi="Arial" w:cs="Arial"/>
          <w:b/>
          <w:sz w:val="20"/>
          <w:szCs w:val="20"/>
        </w:rPr>
      </w:pPr>
    </w:p>
    <w:p w14:paraId="3E2978A1" w14:textId="77777777" w:rsidR="003E2E91" w:rsidRPr="004625C2" w:rsidRDefault="003E2E91" w:rsidP="007124B4">
      <w:pPr>
        <w:autoSpaceDE w:val="0"/>
        <w:autoSpaceDN w:val="0"/>
        <w:adjustRightInd w:val="0"/>
        <w:rPr>
          <w:rFonts w:ascii="Arial" w:hAnsi="Arial" w:cs="Arial"/>
          <w:b/>
          <w:sz w:val="20"/>
          <w:szCs w:val="20"/>
        </w:rPr>
      </w:pPr>
    </w:p>
    <w:p w14:paraId="698369E9" w14:textId="7182EDD4" w:rsidR="003E2E91" w:rsidRPr="004625C2" w:rsidRDefault="003E2E91" w:rsidP="003E2E91">
      <w:pPr>
        <w:autoSpaceDE w:val="0"/>
        <w:autoSpaceDN w:val="0"/>
        <w:adjustRightInd w:val="0"/>
        <w:jc w:val="center"/>
        <w:rPr>
          <w:rFonts w:ascii="Arial" w:hAnsi="Arial" w:cs="Arial"/>
          <w:b/>
          <w:sz w:val="20"/>
          <w:szCs w:val="20"/>
        </w:rPr>
      </w:pPr>
      <w:r w:rsidRPr="004625C2">
        <w:rPr>
          <w:rFonts w:ascii="Arial" w:hAnsi="Arial" w:cs="Arial"/>
          <w:b/>
          <w:sz w:val="20"/>
          <w:szCs w:val="20"/>
        </w:rPr>
        <w:t>Podatki o ponudniku</w:t>
      </w:r>
    </w:p>
    <w:p w14:paraId="003A3CF8" w14:textId="77777777" w:rsidR="003E2E91" w:rsidRPr="004625C2" w:rsidRDefault="003E2E91" w:rsidP="003E2E91">
      <w:pPr>
        <w:autoSpaceDE w:val="0"/>
        <w:autoSpaceDN w:val="0"/>
        <w:adjustRightInd w:val="0"/>
        <w:jc w:val="center"/>
        <w:rPr>
          <w:rFonts w:ascii="Arial" w:hAnsi="Arial" w:cs="Arial"/>
          <w:b/>
          <w:sz w:val="20"/>
          <w:szCs w:val="20"/>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3E2E91" w:rsidRPr="004625C2" w14:paraId="4485A3FB" w14:textId="77777777" w:rsidTr="003E2E91">
        <w:trPr>
          <w:trHeight w:val="798"/>
          <w:jc w:val="center"/>
        </w:trPr>
        <w:tc>
          <w:tcPr>
            <w:tcW w:w="5093" w:type="dxa"/>
            <w:vAlign w:val="center"/>
          </w:tcPr>
          <w:p w14:paraId="1FE95CC7" w14:textId="77777777" w:rsidR="003E2E91" w:rsidRPr="004625C2" w:rsidRDefault="003E2E91" w:rsidP="003E2E91">
            <w:pPr>
              <w:spacing w:before="120" w:line="360" w:lineRule="auto"/>
              <w:ind w:left="-62"/>
              <w:rPr>
                <w:rFonts w:ascii="Arial" w:eastAsia="Batang" w:hAnsi="Arial" w:cs="Arial"/>
                <w:sz w:val="20"/>
                <w:szCs w:val="20"/>
                <w:lang w:eastAsia="ko-KR"/>
              </w:rPr>
            </w:pPr>
            <w:r w:rsidRPr="004625C2">
              <w:rPr>
                <w:rFonts w:ascii="Arial" w:eastAsia="Batang" w:hAnsi="Arial" w:cs="Arial"/>
                <w:sz w:val="20"/>
                <w:szCs w:val="20"/>
                <w:lang w:eastAsia="ko-KR"/>
              </w:rPr>
              <w:t>Naziv ponudnika</w:t>
            </w:r>
          </w:p>
        </w:tc>
        <w:tc>
          <w:tcPr>
            <w:tcW w:w="4620" w:type="dxa"/>
          </w:tcPr>
          <w:p w14:paraId="5698F1EB" w14:textId="77777777" w:rsidR="003E2E91" w:rsidRPr="004625C2" w:rsidRDefault="003E2E91" w:rsidP="003E2E91">
            <w:pPr>
              <w:spacing w:before="120" w:line="360" w:lineRule="auto"/>
              <w:rPr>
                <w:rFonts w:ascii="Arial" w:eastAsia="Batang" w:hAnsi="Arial" w:cs="Arial"/>
                <w:sz w:val="20"/>
                <w:szCs w:val="20"/>
                <w:lang w:eastAsia="ko-KR"/>
              </w:rPr>
            </w:pPr>
          </w:p>
        </w:tc>
      </w:tr>
      <w:tr w:rsidR="003E2E91" w:rsidRPr="004625C2" w14:paraId="7CD9A244" w14:textId="77777777" w:rsidTr="003E2E91">
        <w:trPr>
          <w:trHeight w:val="680"/>
          <w:jc w:val="center"/>
        </w:trPr>
        <w:tc>
          <w:tcPr>
            <w:tcW w:w="5093" w:type="dxa"/>
            <w:vAlign w:val="center"/>
          </w:tcPr>
          <w:p w14:paraId="55F0A554" w14:textId="77777777" w:rsidR="003E2E91" w:rsidRPr="004625C2" w:rsidRDefault="003E2E91" w:rsidP="003E2E91">
            <w:pPr>
              <w:spacing w:before="120" w:line="360" w:lineRule="auto"/>
              <w:ind w:left="-62"/>
              <w:rPr>
                <w:rFonts w:ascii="Arial" w:eastAsia="Batang" w:hAnsi="Arial" w:cs="Arial"/>
                <w:sz w:val="20"/>
                <w:szCs w:val="20"/>
                <w:lang w:eastAsia="ko-KR"/>
              </w:rPr>
            </w:pPr>
            <w:r w:rsidRPr="004625C2">
              <w:rPr>
                <w:rFonts w:ascii="Arial" w:eastAsia="Batang" w:hAnsi="Arial" w:cs="Arial"/>
                <w:sz w:val="20"/>
                <w:szCs w:val="20"/>
                <w:lang w:eastAsia="ko-KR"/>
              </w:rPr>
              <w:t>Naslov in kraj ponudnika</w:t>
            </w:r>
          </w:p>
        </w:tc>
        <w:tc>
          <w:tcPr>
            <w:tcW w:w="4620" w:type="dxa"/>
          </w:tcPr>
          <w:p w14:paraId="0C037CDB" w14:textId="77777777" w:rsidR="003E2E91" w:rsidRPr="004625C2" w:rsidRDefault="003E2E91" w:rsidP="003E2E91">
            <w:pPr>
              <w:spacing w:before="120" w:line="360" w:lineRule="auto"/>
              <w:rPr>
                <w:rFonts w:ascii="Arial" w:eastAsia="Batang" w:hAnsi="Arial" w:cs="Arial"/>
                <w:sz w:val="20"/>
                <w:szCs w:val="20"/>
                <w:lang w:eastAsia="ko-KR"/>
              </w:rPr>
            </w:pPr>
          </w:p>
        </w:tc>
      </w:tr>
      <w:tr w:rsidR="003E2E91" w:rsidRPr="004625C2" w14:paraId="2CB7276A" w14:textId="77777777" w:rsidTr="003E2E91">
        <w:trPr>
          <w:trHeight w:val="717"/>
          <w:jc w:val="center"/>
        </w:trPr>
        <w:tc>
          <w:tcPr>
            <w:tcW w:w="5093" w:type="dxa"/>
            <w:vAlign w:val="center"/>
          </w:tcPr>
          <w:p w14:paraId="4432FA32" w14:textId="77777777" w:rsidR="003E2E91" w:rsidRPr="004625C2" w:rsidRDefault="003E2E91" w:rsidP="003E2E91">
            <w:pPr>
              <w:spacing w:before="120" w:line="360" w:lineRule="auto"/>
              <w:ind w:left="-62"/>
              <w:rPr>
                <w:rFonts w:ascii="Arial" w:eastAsia="Batang" w:hAnsi="Arial" w:cs="Arial"/>
                <w:sz w:val="20"/>
                <w:szCs w:val="20"/>
                <w:lang w:eastAsia="ko-KR"/>
              </w:rPr>
            </w:pPr>
            <w:r w:rsidRPr="004625C2">
              <w:rPr>
                <w:rFonts w:ascii="Arial" w:eastAsia="Batang" w:hAnsi="Arial" w:cs="Arial"/>
                <w:sz w:val="20"/>
                <w:szCs w:val="20"/>
                <w:lang w:eastAsia="ko-KR"/>
              </w:rPr>
              <w:t>Odgovorna oseba ponudnika</w:t>
            </w:r>
          </w:p>
        </w:tc>
        <w:tc>
          <w:tcPr>
            <w:tcW w:w="4620" w:type="dxa"/>
          </w:tcPr>
          <w:p w14:paraId="72B534CA" w14:textId="77777777" w:rsidR="003E2E91" w:rsidRPr="004625C2" w:rsidRDefault="003E2E91" w:rsidP="003E2E91">
            <w:pPr>
              <w:spacing w:before="120" w:line="360" w:lineRule="auto"/>
              <w:rPr>
                <w:rFonts w:ascii="Arial" w:eastAsia="Batang" w:hAnsi="Arial" w:cs="Arial"/>
                <w:sz w:val="20"/>
                <w:szCs w:val="20"/>
                <w:lang w:eastAsia="ko-KR"/>
              </w:rPr>
            </w:pPr>
          </w:p>
        </w:tc>
      </w:tr>
      <w:tr w:rsidR="003E2E91" w:rsidRPr="004625C2" w14:paraId="19C7F96F" w14:textId="77777777" w:rsidTr="003E2E91">
        <w:trPr>
          <w:trHeight w:val="699"/>
          <w:jc w:val="center"/>
        </w:trPr>
        <w:tc>
          <w:tcPr>
            <w:tcW w:w="5093" w:type="dxa"/>
            <w:vAlign w:val="center"/>
          </w:tcPr>
          <w:p w14:paraId="096FD511" w14:textId="77777777" w:rsidR="003E2E91" w:rsidRPr="004625C2" w:rsidRDefault="003E2E91" w:rsidP="003E2E91">
            <w:pPr>
              <w:spacing w:before="120" w:line="360" w:lineRule="auto"/>
              <w:ind w:left="-62"/>
              <w:rPr>
                <w:rFonts w:ascii="Arial" w:eastAsia="Batang" w:hAnsi="Arial" w:cs="Arial"/>
                <w:sz w:val="20"/>
                <w:szCs w:val="20"/>
                <w:lang w:eastAsia="ko-KR"/>
              </w:rPr>
            </w:pPr>
            <w:r w:rsidRPr="004625C2">
              <w:rPr>
                <w:rFonts w:ascii="Arial" w:eastAsia="Batang" w:hAnsi="Arial" w:cs="Arial"/>
                <w:sz w:val="20"/>
                <w:szCs w:val="20"/>
                <w:lang w:eastAsia="ko-KR"/>
              </w:rPr>
              <w:t>Telefon:</w:t>
            </w:r>
          </w:p>
        </w:tc>
        <w:tc>
          <w:tcPr>
            <w:tcW w:w="4620" w:type="dxa"/>
          </w:tcPr>
          <w:p w14:paraId="224DB290" w14:textId="77777777" w:rsidR="003E2E91" w:rsidRPr="004625C2" w:rsidRDefault="003E2E91" w:rsidP="003E2E91">
            <w:pPr>
              <w:spacing w:before="120" w:line="360" w:lineRule="auto"/>
              <w:rPr>
                <w:rFonts w:ascii="Arial" w:eastAsia="Batang" w:hAnsi="Arial" w:cs="Arial"/>
                <w:sz w:val="20"/>
                <w:szCs w:val="20"/>
                <w:lang w:eastAsia="ko-KR"/>
              </w:rPr>
            </w:pPr>
          </w:p>
        </w:tc>
      </w:tr>
      <w:tr w:rsidR="003E2E91" w:rsidRPr="004625C2" w14:paraId="1DE0B93B" w14:textId="77777777" w:rsidTr="003E2E91">
        <w:trPr>
          <w:trHeight w:val="695"/>
          <w:jc w:val="center"/>
        </w:trPr>
        <w:tc>
          <w:tcPr>
            <w:tcW w:w="5093" w:type="dxa"/>
            <w:vAlign w:val="center"/>
          </w:tcPr>
          <w:p w14:paraId="27B8D6DD" w14:textId="77777777" w:rsidR="003E2E91" w:rsidRPr="004625C2" w:rsidRDefault="003E2E91" w:rsidP="003E2E91">
            <w:pPr>
              <w:spacing w:before="120" w:line="360" w:lineRule="auto"/>
              <w:ind w:left="-62"/>
              <w:rPr>
                <w:rFonts w:ascii="Arial" w:eastAsia="Batang" w:hAnsi="Arial" w:cs="Arial"/>
                <w:sz w:val="20"/>
                <w:szCs w:val="20"/>
                <w:lang w:eastAsia="ko-KR"/>
              </w:rPr>
            </w:pPr>
            <w:r w:rsidRPr="004625C2">
              <w:rPr>
                <w:rFonts w:ascii="Arial" w:eastAsia="Batang" w:hAnsi="Arial" w:cs="Arial"/>
                <w:sz w:val="20"/>
                <w:szCs w:val="20"/>
                <w:lang w:eastAsia="ko-KR"/>
              </w:rPr>
              <w:t>Elektronski naslov:</w:t>
            </w:r>
          </w:p>
        </w:tc>
        <w:tc>
          <w:tcPr>
            <w:tcW w:w="4620" w:type="dxa"/>
          </w:tcPr>
          <w:p w14:paraId="7917B752" w14:textId="77777777" w:rsidR="003E2E91" w:rsidRPr="004625C2" w:rsidRDefault="003E2E91" w:rsidP="003E2E91">
            <w:pPr>
              <w:spacing w:before="120" w:line="360" w:lineRule="auto"/>
              <w:rPr>
                <w:rFonts w:ascii="Arial" w:eastAsia="Batang" w:hAnsi="Arial" w:cs="Arial"/>
                <w:sz w:val="20"/>
                <w:szCs w:val="20"/>
                <w:lang w:eastAsia="ko-KR"/>
              </w:rPr>
            </w:pPr>
          </w:p>
        </w:tc>
      </w:tr>
      <w:tr w:rsidR="003E2E91" w:rsidRPr="004625C2" w14:paraId="21912883" w14:textId="77777777" w:rsidTr="003E2E91">
        <w:trPr>
          <w:trHeight w:val="833"/>
          <w:jc w:val="center"/>
        </w:trPr>
        <w:tc>
          <w:tcPr>
            <w:tcW w:w="5093" w:type="dxa"/>
            <w:vAlign w:val="center"/>
          </w:tcPr>
          <w:p w14:paraId="512ECA66" w14:textId="77777777" w:rsidR="003E2E91" w:rsidRPr="004625C2" w:rsidRDefault="003E2E91" w:rsidP="003E2E91">
            <w:pPr>
              <w:spacing w:before="120"/>
              <w:ind w:left="-62"/>
              <w:rPr>
                <w:rFonts w:ascii="Arial" w:eastAsia="Batang" w:hAnsi="Arial" w:cs="Arial"/>
                <w:sz w:val="20"/>
                <w:szCs w:val="20"/>
                <w:lang w:eastAsia="ko-KR"/>
              </w:rPr>
            </w:pPr>
            <w:r w:rsidRPr="004625C2">
              <w:rPr>
                <w:rFonts w:ascii="Arial" w:eastAsia="Batang" w:hAnsi="Arial" w:cs="Arial"/>
                <w:sz w:val="20"/>
                <w:szCs w:val="20"/>
                <w:lang w:eastAsia="ko-KR"/>
              </w:rPr>
              <w:t>Matična številka podjetja</w:t>
            </w:r>
          </w:p>
        </w:tc>
        <w:tc>
          <w:tcPr>
            <w:tcW w:w="4620" w:type="dxa"/>
          </w:tcPr>
          <w:p w14:paraId="0B178D37" w14:textId="77777777" w:rsidR="003E2E91" w:rsidRPr="004625C2" w:rsidRDefault="003E2E91" w:rsidP="003E2E91">
            <w:pPr>
              <w:spacing w:before="120"/>
              <w:rPr>
                <w:rFonts w:ascii="Arial" w:eastAsia="Batang" w:hAnsi="Arial" w:cs="Arial"/>
                <w:sz w:val="20"/>
                <w:szCs w:val="20"/>
                <w:lang w:eastAsia="ko-KR"/>
              </w:rPr>
            </w:pPr>
          </w:p>
        </w:tc>
      </w:tr>
      <w:tr w:rsidR="003E2E91" w:rsidRPr="004625C2" w14:paraId="0BDD529E" w14:textId="77777777" w:rsidTr="003E2E91">
        <w:trPr>
          <w:trHeight w:val="703"/>
          <w:jc w:val="center"/>
        </w:trPr>
        <w:tc>
          <w:tcPr>
            <w:tcW w:w="5093" w:type="dxa"/>
            <w:vAlign w:val="center"/>
          </w:tcPr>
          <w:p w14:paraId="58CBDF89" w14:textId="77777777" w:rsidR="003E2E91" w:rsidRPr="004625C2" w:rsidRDefault="003E2E91" w:rsidP="003E2E91">
            <w:pPr>
              <w:spacing w:before="120" w:line="360" w:lineRule="auto"/>
              <w:ind w:left="-62"/>
              <w:rPr>
                <w:rFonts w:ascii="Arial" w:eastAsia="Batang" w:hAnsi="Arial" w:cs="Arial"/>
                <w:sz w:val="20"/>
                <w:szCs w:val="20"/>
                <w:lang w:eastAsia="ko-KR"/>
              </w:rPr>
            </w:pPr>
            <w:r w:rsidRPr="004625C2">
              <w:rPr>
                <w:rFonts w:ascii="Arial" w:eastAsia="Batang" w:hAnsi="Arial" w:cs="Arial"/>
                <w:sz w:val="20"/>
                <w:szCs w:val="20"/>
                <w:lang w:eastAsia="ko-KR"/>
              </w:rPr>
              <w:t>Identifikacijska št. za DDV</w:t>
            </w:r>
          </w:p>
        </w:tc>
        <w:tc>
          <w:tcPr>
            <w:tcW w:w="4620" w:type="dxa"/>
          </w:tcPr>
          <w:p w14:paraId="204B8295" w14:textId="77777777" w:rsidR="003E2E91" w:rsidRPr="004625C2" w:rsidRDefault="003E2E91" w:rsidP="003E2E91">
            <w:pPr>
              <w:spacing w:before="120" w:line="360" w:lineRule="auto"/>
              <w:rPr>
                <w:rFonts w:ascii="Arial" w:eastAsia="Batang" w:hAnsi="Arial" w:cs="Arial"/>
                <w:sz w:val="20"/>
                <w:szCs w:val="20"/>
                <w:lang w:eastAsia="ko-KR"/>
              </w:rPr>
            </w:pPr>
          </w:p>
        </w:tc>
      </w:tr>
      <w:tr w:rsidR="003E2E91" w:rsidRPr="004625C2" w14:paraId="302CB9A8" w14:textId="77777777" w:rsidTr="003E2E91">
        <w:trPr>
          <w:trHeight w:val="699"/>
          <w:jc w:val="center"/>
        </w:trPr>
        <w:tc>
          <w:tcPr>
            <w:tcW w:w="5093" w:type="dxa"/>
            <w:vAlign w:val="center"/>
          </w:tcPr>
          <w:p w14:paraId="44B72BA0" w14:textId="77777777" w:rsidR="003E2E91" w:rsidRPr="004625C2" w:rsidRDefault="003E2E91" w:rsidP="003E2E91">
            <w:pPr>
              <w:spacing w:before="120" w:line="360" w:lineRule="auto"/>
              <w:ind w:left="-62"/>
              <w:rPr>
                <w:rFonts w:ascii="Arial" w:eastAsia="Batang" w:hAnsi="Arial" w:cs="Arial"/>
                <w:sz w:val="20"/>
                <w:szCs w:val="20"/>
                <w:lang w:eastAsia="ko-KR"/>
              </w:rPr>
            </w:pPr>
            <w:r w:rsidRPr="004625C2">
              <w:rPr>
                <w:rFonts w:ascii="Arial" w:eastAsia="Batang" w:hAnsi="Arial" w:cs="Arial"/>
                <w:sz w:val="20"/>
                <w:szCs w:val="20"/>
                <w:lang w:eastAsia="ko-KR"/>
              </w:rPr>
              <w:t>Št. vpisa v sodni register (št. vložka)</w:t>
            </w:r>
          </w:p>
        </w:tc>
        <w:tc>
          <w:tcPr>
            <w:tcW w:w="4620" w:type="dxa"/>
          </w:tcPr>
          <w:p w14:paraId="421163C1" w14:textId="77777777" w:rsidR="003E2E91" w:rsidRPr="004625C2" w:rsidRDefault="003E2E91" w:rsidP="003E2E91">
            <w:pPr>
              <w:spacing w:before="120" w:line="360" w:lineRule="auto"/>
              <w:rPr>
                <w:rFonts w:ascii="Arial" w:eastAsia="Batang" w:hAnsi="Arial" w:cs="Arial"/>
                <w:sz w:val="20"/>
                <w:szCs w:val="20"/>
                <w:lang w:eastAsia="ko-KR"/>
              </w:rPr>
            </w:pPr>
          </w:p>
        </w:tc>
      </w:tr>
      <w:tr w:rsidR="003E2E91" w:rsidRPr="004625C2" w14:paraId="56A9C371" w14:textId="77777777" w:rsidTr="003E2E91">
        <w:trPr>
          <w:trHeight w:val="695"/>
          <w:jc w:val="center"/>
        </w:trPr>
        <w:tc>
          <w:tcPr>
            <w:tcW w:w="5093" w:type="dxa"/>
            <w:vAlign w:val="center"/>
          </w:tcPr>
          <w:p w14:paraId="3EDB3401" w14:textId="1619928D" w:rsidR="003E2E91" w:rsidRPr="004625C2" w:rsidRDefault="003E2E91" w:rsidP="003E2E91">
            <w:pPr>
              <w:spacing w:before="120" w:line="360" w:lineRule="auto"/>
              <w:ind w:left="-62"/>
              <w:rPr>
                <w:rFonts w:ascii="Arial" w:eastAsia="Batang" w:hAnsi="Arial" w:cs="Arial"/>
                <w:sz w:val="20"/>
                <w:szCs w:val="20"/>
                <w:lang w:eastAsia="ko-KR"/>
              </w:rPr>
            </w:pPr>
            <w:r w:rsidRPr="004625C2">
              <w:rPr>
                <w:rFonts w:ascii="Arial" w:eastAsia="Batang" w:hAnsi="Arial" w:cs="Arial"/>
                <w:sz w:val="20"/>
                <w:szCs w:val="20"/>
                <w:lang w:eastAsia="ko-KR"/>
              </w:rPr>
              <w:t>Transakcijski račun</w:t>
            </w:r>
            <w:r w:rsidR="005A15E5" w:rsidRPr="004625C2">
              <w:rPr>
                <w:rFonts w:ascii="Arial" w:eastAsia="Batang" w:hAnsi="Arial" w:cs="Arial"/>
                <w:sz w:val="20"/>
                <w:szCs w:val="20"/>
                <w:lang w:eastAsia="ko-KR"/>
              </w:rPr>
              <w:t xml:space="preserve"> (odprt pri banki)</w:t>
            </w:r>
            <w:r w:rsidR="00D52CB1" w:rsidRPr="004625C2">
              <w:rPr>
                <w:rFonts w:ascii="Arial" w:eastAsia="Batang" w:hAnsi="Arial" w:cs="Arial"/>
                <w:sz w:val="20"/>
                <w:szCs w:val="20"/>
                <w:lang w:eastAsia="ko-KR"/>
              </w:rPr>
              <w:t xml:space="preserve"> SWIFT CODE</w:t>
            </w:r>
          </w:p>
        </w:tc>
        <w:tc>
          <w:tcPr>
            <w:tcW w:w="4620" w:type="dxa"/>
          </w:tcPr>
          <w:p w14:paraId="7A66D942" w14:textId="77777777" w:rsidR="003E2E91" w:rsidRPr="004625C2" w:rsidRDefault="003E2E91" w:rsidP="003E2E91">
            <w:pPr>
              <w:spacing w:before="120" w:line="360" w:lineRule="auto"/>
              <w:rPr>
                <w:rFonts w:ascii="Arial" w:eastAsia="Batang" w:hAnsi="Arial" w:cs="Arial"/>
                <w:sz w:val="20"/>
                <w:szCs w:val="20"/>
                <w:lang w:eastAsia="ko-KR"/>
              </w:rPr>
            </w:pPr>
          </w:p>
        </w:tc>
      </w:tr>
      <w:tr w:rsidR="003E2E91" w:rsidRPr="004625C2" w14:paraId="2CEAB547" w14:textId="77777777" w:rsidTr="003E2E91">
        <w:trPr>
          <w:trHeight w:val="695"/>
          <w:jc w:val="center"/>
        </w:trPr>
        <w:tc>
          <w:tcPr>
            <w:tcW w:w="5093" w:type="dxa"/>
            <w:vAlign w:val="center"/>
          </w:tcPr>
          <w:p w14:paraId="49BBB9AA" w14:textId="77777777" w:rsidR="003E2E91" w:rsidRPr="004625C2" w:rsidRDefault="003E2E91" w:rsidP="003E2E91">
            <w:pPr>
              <w:spacing w:before="120" w:after="120"/>
              <w:ind w:left="-62"/>
              <w:rPr>
                <w:rFonts w:ascii="Arial" w:eastAsia="Batang" w:hAnsi="Arial" w:cs="Arial"/>
                <w:sz w:val="20"/>
                <w:szCs w:val="20"/>
                <w:lang w:eastAsia="ko-KR"/>
              </w:rPr>
            </w:pPr>
            <w:r w:rsidRPr="004625C2">
              <w:rPr>
                <w:rFonts w:ascii="Arial" w:eastAsia="Batang" w:hAnsi="Arial" w:cs="Arial"/>
                <w:sz w:val="20"/>
                <w:szCs w:val="20"/>
                <w:lang w:eastAsia="ko-KR"/>
              </w:rPr>
              <w:t>MSP (malo oziroma srednje podjetje) – primerno označiti zaradi zahteve objave oddaje javnega naročila</w:t>
            </w:r>
          </w:p>
        </w:tc>
        <w:tc>
          <w:tcPr>
            <w:tcW w:w="4620" w:type="dxa"/>
            <w:vAlign w:val="center"/>
          </w:tcPr>
          <w:p w14:paraId="41CE9303" w14:textId="77777777" w:rsidR="003E2E91" w:rsidRPr="004625C2" w:rsidRDefault="003E2E91" w:rsidP="003E2E91">
            <w:pPr>
              <w:jc w:val="center"/>
              <w:rPr>
                <w:rFonts w:ascii="Arial" w:eastAsia="Batang" w:hAnsi="Arial" w:cs="Arial"/>
                <w:sz w:val="20"/>
                <w:szCs w:val="20"/>
                <w:lang w:eastAsia="ko-KR"/>
              </w:rPr>
            </w:pPr>
            <w:r w:rsidRPr="004625C2">
              <w:rPr>
                <w:rFonts w:ascii="Arial" w:eastAsia="Batang" w:hAnsi="Arial" w:cs="Arial"/>
                <w:sz w:val="20"/>
                <w:szCs w:val="20"/>
                <w:lang w:eastAsia="ko-KR"/>
              </w:rPr>
              <w:t>DA / NE</w:t>
            </w:r>
          </w:p>
        </w:tc>
      </w:tr>
      <w:tr w:rsidR="003E2E91" w:rsidRPr="004625C2" w14:paraId="43DC52E6" w14:textId="77777777" w:rsidTr="003E2E91">
        <w:trPr>
          <w:trHeight w:val="691"/>
          <w:jc w:val="center"/>
        </w:trPr>
        <w:tc>
          <w:tcPr>
            <w:tcW w:w="5093" w:type="dxa"/>
            <w:vAlign w:val="center"/>
          </w:tcPr>
          <w:p w14:paraId="433940CE" w14:textId="77777777" w:rsidR="003E2E91" w:rsidRPr="004625C2" w:rsidRDefault="003E2E91" w:rsidP="003E2E91">
            <w:pPr>
              <w:spacing w:before="120" w:line="360" w:lineRule="auto"/>
              <w:ind w:left="-62"/>
              <w:rPr>
                <w:rFonts w:ascii="Arial" w:eastAsia="Batang" w:hAnsi="Arial" w:cs="Arial"/>
                <w:sz w:val="20"/>
                <w:szCs w:val="20"/>
                <w:lang w:eastAsia="ko-KR"/>
              </w:rPr>
            </w:pPr>
            <w:r w:rsidRPr="004625C2">
              <w:rPr>
                <w:rFonts w:ascii="Arial" w:eastAsia="Batang" w:hAnsi="Arial" w:cs="Arial"/>
                <w:sz w:val="20"/>
                <w:szCs w:val="20"/>
                <w:lang w:eastAsia="ko-KR"/>
              </w:rPr>
              <w:t>Odgovorna oseba za podpis pogodbe:</w:t>
            </w:r>
          </w:p>
        </w:tc>
        <w:tc>
          <w:tcPr>
            <w:tcW w:w="4620" w:type="dxa"/>
          </w:tcPr>
          <w:p w14:paraId="0677FAC7" w14:textId="77777777" w:rsidR="003E2E91" w:rsidRPr="004625C2" w:rsidRDefault="003E2E91" w:rsidP="003E2E91">
            <w:pPr>
              <w:spacing w:before="120" w:line="360" w:lineRule="auto"/>
              <w:rPr>
                <w:rFonts w:ascii="Arial" w:eastAsia="Batang" w:hAnsi="Arial" w:cs="Arial"/>
                <w:sz w:val="20"/>
                <w:szCs w:val="20"/>
                <w:lang w:eastAsia="ko-KR"/>
              </w:rPr>
            </w:pPr>
          </w:p>
        </w:tc>
      </w:tr>
      <w:tr w:rsidR="003E2E91" w:rsidRPr="004625C2" w14:paraId="52D18A8B" w14:textId="77777777" w:rsidTr="003E2E91">
        <w:trPr>
          <w:trHeight w:val="715"/>
          <w:jc w:val="center"/>
        </w:trPr>
        <w:tc>
          <w:tcPr>
            <w:tcW w:w="5093" w:type="dxa"/>
            <w:vAlign w:val="center"/>
          </w:tcPr>
          <w:p w14:paraId="76651AA4" w14:textId="77777777" w:rsidR="003E2E91" w:rsidRPr="004625C2" w:rsidRDefault="003E2E91" w:rsidP="003E2E91">
            <w:pPr>
              <w:spacing w:before="120"/>
              <w:ind w:left="-62"/>
              <w:rPr>
                <w:rFonts w:ascii="Arial" w:eastAsia="Batang" w:hAnsi="Arial" w:cs="Arial"/>
                <w:sz w:val="20"/>
                <w:szCs w:val="20"/>
                <w:lang w:eastAsia="ko-KR"/>
              </w:rPr>
            </w:pPr>
            <w:r w:rsidRPr="004625C2">
              <w:rPr>
                <w:rFonts w:ascii="Arial" w:eastAsia="Batang" w:hAnsi="Arial" w:cs="Arial"/>
                <w:sz w:val="20"/>
                <w:szCs w:val="20"/>
                <w:lang w:eastAsia="ko-KR"/>
              </w:rPr>
              <w:t>Kontaktna oseba za izvedbo javnega naročila</w:t>
            </w:r>
          </w:p>
          <w:p w14:paraId="1FBC04A9" w14:textId="77777777" w:rsidR="003E2E91" w:rsidRPr="004625C2" w:rsidRDefault="003E2E91" w:rsidP="003E2E91">
            <w:pPr>
              <w:ind w:left="-62"/>
              <w:rPr>
                <w:rFonts w:ascii="Arial" w:eastAsia="Batang" w:hAnsi="Arial" w:cs="Arial"/>
                <w:sz w:val="20"/>
                <w:szCs w:val="20"/>
                <w:lang w:eastAsia="ko-KR"/>
              </w:rPr>
            </w:pPr>
            <w:r w:rsidRPr="004625C2">
              <w:rPr>
                <w:rFonts w:ascii="Arial" w:eastAsia="Batang" w:hAnsi="Arial" w:cs="Arial"/>
                <w:sz w:val="20"/>
                <w:szCs w:val="20"/>
                <w:lang w:eastAsia="ko-KR"/>
              </w:rPr>
              <w:t>(ime in priimek, telefon in naslov elektronske pošte):</w:t>
            </w:r>
          </w:p>
        </w:tc>
        <w:tc>
          <w:tcPr>
            <w:tcW w:w="4620" w:type="dxa"/>
          </w:tcPr>
          <w:p w14:paraId="0B0B7D46" w14:textId="77777777" w:rsidR="003E2E91" w:rsidRPr="004625C2" w:rsidRDefault="003E2E91" w:rsidP="003E2E91">
            <w:pPr>
              <w:spacing w:before="120" w:line="360" w:lineRule="auto"/>
              <w:rPr>
                <w:rFonts w:ascii="Arial" w:eastAsia="Batang" w:hAnsi="Arial" w:cs="Arial"/>
                <w:sz w:val="20"/>
                <w:szCs w:val="20"/>
                <w:lang w:eastAsia="ko-KR"/>
              </w:rPr>
            </w:pPr>
          </w:p>
        </w:tc>
      </w:tr>
    </w:tbl>
    <w:p w14:paraId="4BBCE577" w14:textId="36719E71" w:rsidR="003E2E91" w:rsidRDefault="003E2E91" w:rsidP="003E2E91">
      <w:pPr>
        <w:autoSpaceDE w:val="0"/>
        <w:autoSpaceDN w:val="0"/>
        <w:adjustRightInd w:val="0"/>
        <w:spacing w:before="120"/>
        <w:rPr>
          <w:rFonts w:ascii="Arial" w:eastAsia="Batang" w:hAnsi="Arial" w:cs="Arial"/>
          <w:sz w:val="20"/>
          <w:szCs w:val="20"/>
          <w:lang w:eastAsia="ko-KR"/>
        </w:rPr>
      </w:pPr>
    </w:p>
    <w:p w14:paraId="3FD81C28" w14:textId="5F5AA0A7" w:rsidR="00D36D3E" w:rsidRDefault="00D36D3E" w:rsidP="003E2E91">
      <w:pPr>
        <w:autoSpaceDE w:val="0"/>
        <w:autoSpaceDN w:val="0"/>
        <w:adjustRightInd w:val="0"/>
        <w:spacing w:before="120"/>
        <w:rPr>
          <w:rFonts w:ascii="Arial" w:eastAsia="Batang" w:hAnsi="Arial" w:cs="Arial"/>
          <w:sz w:val="20"/>
          <w:szCs w:val="20"/>
          <w:lang w:eastAsia="ko-KR"/>
        </w:rPr>
      </w:pPr>
      <w:r>
        <w:rPr>
          <w:rFonts w:ascii="Arial" w:eastAsia="Batang" w:hAnsi="Arial" w:cs="Arial"/>
          <w:sz w:val="20"/>
          <w:szCs w:val="20"/>
          <w:lang w:eastAsia="ko-KR"/>
        </w:rPr>
        <w:t xml:space="preserve">      </w:t>
      </w:r>
      <w:r w:rsidRPr="00D36D3E">
        <w:rPr>
          <w:rFonts w:ascii="Arial" w:eastAsia="Batang" w:hAnsi="Arial" w:cs="Arial"/>
          <w:sz w:val="20"/>
          <w:szCs w:val="20"/>
          <w:lang w:eastAsia="ko-KR"/>
        </w:rPr>
        <w:t>Ponudnik navede podatke v tem obrazcu ali v ESPD obrazcu.</w:t>
      </w:r>
    </w:p>
    <w:p w14:paraId="701E0096" w14:textId="77777777" w:rsidR="00D36D3E" w:rsidRPr="004625C2" w:rsidRDefault="00D36D3E" w:rsidP="003E2E91">
      <w:pPr>
        <w:autoSpaceDE w:val="0"/>
        <w:autoSpaceDN w:val="0"/>
        <w:adjustRightInd w:val="0"/>
        <w:spacing w:before="120"/>
        <w:rPr>
          <w:rFonts w:ascii="Arial" w:eastAsia="Batang" w:hAnsi="Arial" w:cs="Arial"/>
          <w:sz w:val="20"/>
          <w:szCs w:val="20"/>
          <w:lang w:eastAsia="ko-KR"/>
        </w:rPr>
      </w:pPr>
    </w:p>
    <w:p w14:paraId="3492D676" w14:textId="7AC23765" w:rsidR="003E2E91" w:rsidRPr="004625C2" w:rsidRDefault="00D36D3E" w:rsidP="007722AF">
      <w:pPr>
        <w:tabs>
          <w:tab w:val="left" w:pos="284"/>
        </w:tabs>
        <w:autoSpaceDE w:val="0"/>
        <w:autoSpaceDN w:val="0"/>
        <w:adjustRightInd w:val="0"/>
        <w:spacing w:before="120"/>
        <w:rPr>
          <w:rFonts w:ascii="Arial" w:eastAsia="Batang" w:hAnsi="Arial" w:cs="Arial"/>
          <w:sz w:val="20"/>
          <w:szCs w:val="20"/>
          <w:lang w:eastAsia="ko-KR"/>
        </w:rPr>
      </w:pPr>
      <w:r>
        <w:rPr>
          <w:rFonts w:ascii="Arial" w:eastAsia="Batang" w:hAnsi="Arial" w:cs="Arial"/>
          <w:sz w:val="20"/>
          <w:szCs w:val="20"/>
          <w:lang w:eastAsia="ko-KR"/>
        </w:rPr>
        <w:t xml:space="preserve">     </w:t>
      </w:r>
      <w:r w:rsidR="007722AF">
        <w:rPr>
          <w:rFonts w:ascii="Arial" w:eastAsia="Batang" w:hAnsi="Arial" w:cs="Arial"/>
          <w:sz w:val="20"/>
          <w:szCs w:val="20"/>
          <w:lang w:eastAsia="ko-KR"/>
        </w:rPr>
        <w:t xml:space="preserve"> </w:t>
      </w:r>
      <w:r w:rsidR="003E2E91" w:rsidRPr="004625C2">
        <w:rPr>
          <w:rFonts w:ascii="Arial" w:eastAsia="Batang" w:hAnsi="Arial" w:cs="Arial"/>
          <w:sz w:val="20"/>
          <w:szCs w:val="20"/>
          <w:lang w:eastAsia="ko-KR"/>
        </w:rPr>
        <w:t>Kraj in datum:</w:t>
      </w:r>
      <w:r w:rsidR="003E2E91" w:rsidRPr="004625C2">
        <w:rPr>
          <w:rFonts w:ascii="Arial" w:eastAsia="Batang" w:hAnsi="Arial" w:cs="Arial"/>
          <w:sz w:val="20"/>
          <w:szCs w:val="20"/>
          <w:lang w:eastAsia="ko-KR"/>
        </w:rPr>
        <w:tab/>
      </w:r>
      <w:r w:rsidR="003E2E91" w:rsidRPr="004625C2">
        <w:rPr>
          <w:rFonts w:ascii="Arial" w:eastAsia="Batang" w:hAnsi="Arial" w:cs="Arial"/>
          <w:sz w:val="20"/>
          <w:szCs w:val="20"/>
          <w:lang w:eastAsia="ko-KR"/>
        </w:rPr>
        <w:tab/>
      </w:r>
      <w:r w:rsidR="003E2E91" w:rsidRPr="004625C2">
        <w:rPr>
          <w:rFonts w:ascii="Arial" w:eastAsia="Batang" w:hAnsi="Arial" w:cs="Arial"/>
          <w:sz w:val="20"/>
          <w:szCs w:val="20"/>
          <w:lang w:eastAsia="ko-KR"/>
        </w:rPr>
        <w:tab/>
      </w:r>
      <w:r w:rsidR="003E2E91" w:rsidRPr="004625C2">
        <w:rPr>
          <w:rFonts w:ascii="Arial" w:eastAsia="Batang" w:hAnsi="Arial" w:cs="Arial"/>
          <w:sz w:val="20"/>
          <w:szCs w:val="20"/>
          <w:lang w:eastAsia="ko-KR"/>
        </w:rPr>
        <w:tab/>
      </w:r>
      <w:r w:rsidR="003E2E91" w:rsidRPr="004625C2">
        <w:rPr>
          <w:rFonts w:ascii="Arial" w:eastAsia="Batang" w:hAnsi="Arial" w:cs="Arial"/>
          <w:sz w:val="20"/>
          <w:szCs w:val="20"/>
          <w:lang w:eastAsia="ko-KR"/>
        </w:rPr>
        <w:tab/>
        <w:t>Žig:</w:t>
      </w:r>
      <w:r w:rsidR="003E2E91" w:rsidRPr="004625C2">
        <w:rPr>
          <w:rFonts w:ascii="Arial" w:eastAsia="Batang" w:hAnsi="Arial" w:cs="Arial"/>
          <w:sz w:val="20"/>
          <w:szCs w:val="20"/>
          <w:lang w:eastAsia="ko-KR"/>
        </w:rPr>
        <w:tab/>
      </w:r>
      <w:r w:rsidR="003E2E91" w:rsidRPr="004625C2">
        <w:rPr>
          <w:rFonts w:ascii="Arial" w:eastAsia="Batang" w:hAnsi="Arial" w:cs="Arial"/>
          <w:sz w:val="20"/>
          <w:szCs w:val="20"/>
          <w:lang w:eastAsia="ko-KR"/>
        </w:rPr>
        <w:tab/>
      </w:r>
      <w:r w:rsidR="003E2E91" w:rsidRPr="004625C2">
        <w:rPr>
          <w:rFonts w:ascii="Arial" w:eastAsia="Batang" w:hAnsi="Arial" w:cs="Arial"/>
          <w:sz w:val="20"/>
          <w:szCs w:val="20"/>
          <w:lang w:eastAsia="ko-KR"/>
        </w:rPr>
        <w:tab/>
      </w:r>
      <w:r w:rsidR="003E2E91" w:rsidRPr="004625C2">
        <w:rPr>
          <w:rFonts w:ascii="Arial" w:eastAsia="Batang" w:hAnsi="Arial" w:cs="Arial"/>
          <w:sz w:val="20"/>
          <w:szCs w:val="20"/>
          <w:lang w:eastAsia="ko-KR"/>
        </w:rPr>
        <w:tab/>
        <w:t>Podpis ponudnika:</w:t>
      </w:r>
      <w:r w:rsidR="003E2E91" w:rsidRPr="004625C2">
        <w:rPr>
          <w:rFonts w:ascii="Arial" w:eastAsia="Batang" w:hAnsi="Arial" w:cs="Arial"/>
          <w:sz w:val="20"/>
          <w:szCs w:val="20"/>
          <w:lang w:eastAsia="ko-KR"/>
        </w:rPr>
        <w:t> </w:t>
      </w:r>
    </w:p>
    <w:p w14:paraId="5FE0EB63" w14:textId="4893E5BC" w:rsidR="0030017E" w:rsidRPr="004625C2" w:rsidRDefault="003E2E91" w:rsidP="007124B4">
      <w:pPr>
        <w:autoSpaceDE w:val="0"/>
        <w:autoSpaceDN w:val="0"/>
        <w:adjustRightInd w:val="0"/>
        <w:rPr>
          <w:rFonts w:ascii="Arial" w:hAnsi="Arial" w:cs="Arial"/>
          <w:b/>
          <w:sz w:val="20"/>
          <w:szCs w:val="20"/>
        </w:rPr>
      </w:pPr>
      <w:r w:rsidRPr="004625C2">
        <w:rPr>
          <w:rFonts w:ascii="Arial" w:hAnsi="Arial" w:cs="Arial"/>
          <w:b/>
          <w:sz w:val="20"/>
          <w:szCs w:val="20"/>
        </w:rPr>
        <w:br w:type="page"/>
      </w:r>
      <w:r w:rsidR="0075604B" w:rsidRPr="004625C2">
        <w:rPr>
          <w:rFonts w:ascii="Arial" w:hAnsi="Arial" w:cs="Arial"/>
          <w:b/>
          <w:sz w:val="20"/>
          <w:szCs w:val="20"/>
        </w:rPr>
        <w:lastRenderedPageBreak/>
        <w:t xml:space="preserve">Razpisni obrazec 2: Ponudba s ponudbenim predračunom </w:t>
      </w:r>
    </w:p>
    <w:p w14:paraId="029F034B" w14:textId="77777777" w:rsidR="00564547" w:rsidRPr="004625C2" w:rsidRDefault="00564547" w:rsidP="007124B4">
      <w:pPr>
        <w:autoSpaceDE w:val="0"/>
        <w:autoSpaceDN w:val="0"/>
        <w:adjustRightInd w:val="0"/>
        <w:rPr>
          <w:rFonts w:ascii="Arial" w:hAnsi="Arial" w:cs="Arial"/>
          <w:sz w:val="20"/>
          <w:szCs w:val="20"/>
        </w:rPr>
      </w:pPr>
    </w:p>
    <w:p w14:paraId="5D96D35A" w14:textId="5E320AB4" w:rsidR="007124B4" w:rsidRPr="004625C2" w:rsidRDefault="00BE2358" w:rsidP="007124B4">
      <w:pPr>
        <w:autoSpaceDE w:val="0"/>
        <w:autoSpaceDN w:val="0"/>
        <w:adjustRightInd w:val="0"/>
        <w:rPr>
          <w:rFonts w:ascii="Arial" w:hAnsi="Arial" w:cs="Arial"/>
          <w:sz w:val="20"/>
          <w:szCs w:val="20"/>
        </w:rPr>
      </w:pPr>
      <w:r w:rsidRPr="004625C2">
        <w:rPr>
          <w:rFonts w:ascii="Arial" w:hAnsi="Arial" w:cs="Arial"/>
          <w:sz w:val="20"/>
          <w:szCs w:val="20"/>
        </w:rPr>
        <w:t>Ponudnik</w:t>
      </w:r>
      <w:r w:rsidR="007124B4" w:rsidRPr="004625C2">
        <w:rPr>
          <w:rFonts w:ascii="Arial" w:hAnsi="Arial" w:cs="Arial"/>
          <w:sz w:val="20"/>
          <w:szCs w:val="20"/>
        </w:rPr>
        <w:t>:</w:t>
      </w:r>
    </w:p>
    <w:p w14:paraId="21A0204D" w14:textId="5384D474" w:rsidR="007124B4" w:rsidRPr="004625C2" w:rsidRDefault="007124B4" w:rsidP="007124B4">
      <w:pPr>
        <w:autoSpaceDE w:val="0"/>
        <w:autoSpaceDN w:val="0"/>
        <w:adjustRightInd w:val="0"/>
        <w:rPr>
          <w:rFonts w:ascii="Arial" w:hAnsi="Arial" w:cs="Arial"/>
          <w:sz w:val="20"/>
          <w:szCs w:val="20"/>
        </w:rPr>
      </w:pPr>
      <w:r w:rsidRPr="004625C2">
        <w:rPr>
          <w:rFonts w:ascii="Arial" w:hAnsi="Arial" w:cs="Arial"/>
          <w:sz w:val="20"/>
          <w:szCs w:val="20"/>
        </w:rPr>
        <w:t>__________________</w:t>
      </w:r>
    </w:p>
    <w:p w14:paraId="0DF6AC8D" w14:textId="43733E33" w:rsidR="007124B4" w:rsidRPr="004625C2" w:rsidRDefault="00275B3E" w:rsidP="007124B4">
      <w:pPr>
        <w:autoSpaceDE w:val="0"/>
        <w:autoSpaceDN w:val="0"/>
        <w:adjustRightInd w:val="0"/>
        <w:rPr>
          <w:rFonts w:ascii="Arial" w:hAnsi="Arial" w:cs="Arial"/>
          <w:sz w:val="20"/>
          <w:szCs w:val="20"/>
        </w:rPr>
      </w:pPr>
      <w:r w:rsidRPr="004625C2">
        <w:rPr>
          <w:rFonts w:ascii="Arial" w:hAnsi="Arial" w:cs="Arial"/>
          <w:sz w:val="20"/>
          <w:szCs w:val="20"/>
        </w:rPr>
        <w:t>__</w:t>
      </w:r>
      <w:r w:rsidR="007124B4" w:rsidRPr="004625C2">
        <w:rPr>
          <w:rFonts w:ascii="Arial" w:hAnsi="Arial" w:cs="Arial"/>
          <w:sz w:val="20"/>
          <w:szCs w:val="20"/>
        </w:rPr>
        <w:t>_____________</w:t>
      </w:r>
      <w:r w:rsidRPr="004625C2">
        <w:rPr>
          <w:rFonts w:ascii="Arial" w:hAnsi="Arial" w:cs="Arial"/>
          <w:sz w:val="20"/>
          <w:szCs w:val="20"/>
        </w:rPr>
        <w:t>___</w:t>
      </w:r>
    </w:p>
    <w:p w14:paraId="64A0E88A" w14:textId="0619C462" w:rsidR="007124B4" w:rsidRPr="004625C2" w:rsidRDefault="007124B4" w:rsidP="007124B4">
      <w:pPr>
        <w:autoSpaceDE w:val="0"/>
        <w:autoSpaceDN w:val="0"/>
        <w:adjustRightInd w:val="0"/>
        <w:rPr>
          <w:rFonts w:ascii="Arial" w:hAnsi="Arial" w:cs="Arial"/>
          <w:sz w:val="20"/>
          <w:szCs w:val="20"/>
        </w:rPr>
      </w:pPr>
      <w:r w:rsidRPr="004625C2">
        <w:rPr>
          <w:rFonts w:ascii="Arial" w:hAnsi="Arial" w:cs="Arial"/>
          <w:sz w:val="20"/>
          <w:szCs w:val="20"/>
        </w:rPr>
        <w:t>__________________</w:t>
      </w:r>
    </w:p>
    <w:p w14:paraId="258F9C53" w14:textId="2CD295DB" w:rsidR="002D49DC" w:rsidRPr="004625C2" w:rsidRDefault="002D49DC" w:rsidP="007124B4">
      <w:pPr>
        <w:autoSpaceDE w:val="0"/>
        <w:autoSpaceDN w:val="0"/>
        <w:adjustRightInd w:val="0"/>
        <w:rPr>
          <w:rFonts w:ascii="Arial" w:hAnsi="Arial" w:cs="Arial"/>
          <w:sz w:val="20"/>
          <w:szCs w:val="20"/>
        </w:rPr>
      </w:pPr>
    </w:p>
    <w:p w14:paraId="16A99403" w14:textId="77777777" w:rsidR="002D49DC" w:rsidRPr="004625C2" w:rsidRDefault="002D49DC" w:rsidP="002D49DC">
      <w:pPr>
        <w:rPr>
          <w:rFonts w:ascii="Arial" w:hAnsi="Arial" w:cs="Arial"/>
          <w:sz w:val="20"/>
          <w:szCs w:val="20"/>
        </w:rPr>
      </w:pPr>
      <w:r w:rsidRPr="004625C2">
        <w:rPr>
          <w:rFonts w:ascii="Arial" w:hAnsi="Arial" w:cs="Arial"/>
          <w:sz w:val="20"/>
          <w:szCs w:val="20"/>
        </w:rPr>
        <w:t>Številka predračuna: …………………</w:t>
      </w:r>
    </w:p>
    <w:p w14:paraId="02A006AB" w14:textId="77777777" w:rsidR="002D49DC" w:rsidRPr="004625C2" w:rsidRDefault="002D49DC" w:rsidP="002D49DC">
      <w:pPr>
        <w:rPr>
          <w:rFonts w:ascii="Arial" w:hAnsi="Arial" w:cs="Arial"/>
          <w:sz w:val="20"/>
          <w:szCs w:val="20"/>
        </w:rPr>
      </w:pPr>
      <w:r w:rsidRPr="004625C2">
        <w:rPr>
          <w:rFonts w:ascii="Arial" w:hAnsi="Arial" w:cs="Arial"/>
          <w:sz w:val="20"/>
          <w:szCs w:val="20"/>
        </w:rPr>
        <w:t>Datum: …………………………………</w:t>
      </w:r>
    </w:p>
    <w:p w14:paraId="502C7DDA" w14:textId="77777777" w:rsidR="002D49DC" w:rsidRPr="004625C2" w:rsidRDefault="002D49DC" w:rsidP="002D49DC">
      <w:pPr>
        <w:rPr>
          <w:rFonts w:ascii="Arial" w:hAnsi="Arial" w:cs="Arial"/>
          <w:sz w:val="20"/>
          <w:szCs w:val="20"/>
        </w:rPr>
      </w:pPr>
    </w:p>
    <w:p w14:paraId="159679CC" w14:textId="77777777" w:rsidR="009C365F" w:rsidRDefault="009C365F" w:rsidP="002D49DC">
      <w:pPr>
        <w:jc w:val="both"/>
        <w:rPr>
          <w:rFonts w:ascii="Arial" w:hAnsi="Arial" w:cs="Arial"/>
          <w:sz w:val="20"/>
          <w:szCs w:val="20"/>
        </w:rPr>
      </w:pPr>
    </w:p>
    <w:p w14:paraId="55E4E2B9" w14:textId="1486E1F0" w:rsidR="002D49DC" w:rsidRPr="004625C2" w:rsidRDefault="002D49DC" w:rsidP="002D49DC">
      <w:pPr>
        <w:jc w:val="both"/>
        <w:rPr>
          <w:rFonts w:ascii="Arial" w:hAnsi="Arial" w:cs="Arial"/>
          <w:sz w:val="20"/>
          <w:szCs w:val="20"/>
        </w:rPr>
      </w:pPr>
      <w:r w:rsidRPr="004625C2">
        <w:rPr>
          <w:rFonts w:ascii="Arial" w:hAnsi="Arial" w:cs="Arial"/>
          <w:sz w:val="20"/>
          <w:szCs w:val="20"/>
        </w:rPr>
        <w:t>Na podlagi javnega razpisa za oddajo javnega naročila za: »Dobava kamnitih</w:t>
      </w:r>
      <w:r w:rsidR="006272D0">
        <w:rPr>
          <w:rFonts w:ascii="Arial" w:hAnsi="Arial" w:cs="Arial"/>
          <w:sz w:val="20"/>
          <w:szCs w:val="20"/>
        </w:rPr>
        <w:t xml:space="preserve"> agregatov 202</w:t>
      </w:r>
      <w:r w:rsidR="00514559">
        <w:rPr>
          <w:rFonts w:ascii="Arial" w:hAnsi="Arial" w:cs="Arial"/>
          <w:sz w:val="20"/>
          <w:szCs w:val="20"/>
        </w:rPr>
        <w:t>5</w:t>
      </w:r>
      <w:r w:rsidRPr="004625C2">
        <w:rPr>
          <w:rFonts w:ascii="Arial" w:hAnsi="Arial" w:cs="Arial"/>
          <w:sz w:val="20"/>
          <w:szCs w:val="20"/>
        </w:rPr>
        <w:t>« za potrebe naročnika SŽ – Infrastruktura, d.o.o., Kolodvorska 11, 1000 Ljubljana, številka javnega naročila JN ………………………………, poslanega v objavo na Portal javnih naročil pri Uradnem listu RS, dne………………….…………, dajemo ponudbo, kot sledi:</w:t>
      </w:r>
    </w:p>
    <w:p w14:paraId="48DAAB79" w14:textId="77777777" w:rsidR="002D49DC" w:rsidRPr="004625C2" w:rsidRDefault="002D49DC" w:rsidP="002D49DC">
      <w:pPr>
        <w:rPr>
          <w:rFonts w:ascii="Arial" w:hAnsi="Arial" w:cs="Arial"/>
          <w:sz w:val="20"/>
          <w:szCs w:val="20"/>
        </w:rPr>
      </w:pPr>
    </w:p>
    <w:p w14:paraId="07F119C0" w14:textId="77777777" w:rsidR="002D49DC" w:rsidRPr="004625C2" w:rsidRDefault="002D49DC" w:rsidP="002D49DC">
      <w:pPr>
        <w:rPr>
          <w:rFonts w:ascii="Arial" w:hAnsi="Arial" w:cs="Arial"/>
          <w:sz w:val="20"/>
          <w:szCs w:val="20"/>
        </w:rPr>
      </w:pPr>
      <w:r w:rsidRPr="004625C2">
        <w:rPr>
          <w:rFonts w:ascii="Arial" w:hAnsi="Arial" w:cs="Arial"/>
          <w:sz w:val="20"/>
          <w:szCs w:val="20"/>
        </w:rPr>
        <w:t>I. Ponudbo dajemo (ustrezno obkrožiti):</w:t>
      </w:r>
    </w:p>
    <w:p w14:paraId="47759797" w14:textId="77777777" w:rsidR="002D49DC" w:rsidRPr="004625C2" w:rsidRDefault="002D49DC" w:rsidP="002D49DC">
      <w:pPr>
        <w:rPr>
          <w:rFonts w:ascii="Arial" w:hAnsi="Arial" w:cs="Arial"/>
          <w:sz w:val="20"/>
          <w:szCs w:val="20"/>
        </w:rPr>
      </w:pPr>
      <w:r w:rsidRPr="004625C2">
        <w:rPr>
          <w:rFonts w:ascii="Arial" w:hAnsi="Arial" w:cs="Arial"/>
          <w:sz w:val="20"/>
          <w:szCs w:val="20"/>
        </w:rPr>
        <w:t>a) samostojno</w:t>
      </w:r>
    </w:p>
    <w:p w14:paraId="25CBCDF9" w14:textId="38F3949F" w:rsidR="002D49DC" w:rsidRPr="004625C2" w:rsidRDefault="002D49DC" w:rsidP="00665103">
      <w:pPr>
        <w:rPr>
          <w:rFonts w:ascii="Arial" w:hAnsi="Arial" w:cs="Arial"/>
          <w:sz w:val="20"/>
          <w:szCs w:val="20"/>
        </w:rPr>
      </w:pPr>
      <w:r w:rsidRPr="004625C2">
        <w:rPr>
          <w:rFonts w:ascii="Arial" w:hAnsi="Arial" w:cs="Arial"/>
          <w:sz w:val="20"/>
          <w:szCs w:val="20"/>
        </w:rPr>
        <w:t>b) skupno ponudbo v skupini izvajalcev:_________________________________</w:t>
      </w:r>
    </w:p>
    <w:p w14:paraId="40D19287" w14:textId="5E132697" w:rsidR="00BE2358" w:rsidRDefault="00BE2358" w:rsidP="007124B4">
      <w:pPr>
        <w:autoSpaceDE w:val="0"/>
        <w:autoSpaceDN w:val="0"/>
        <w:adjustRightInd w:val="0"/>
        <w:jc w:val="center"/>
        <w:rPr>
          <w:rFonts w:ascii="Arial" w:hAnsi="Arial" w:cs="Arial"/>
          <w:b/>
          <w:sz w:val="20"/>
          <w:szCs w:val="20"/>
        </w:rPr>
      </w:pPr>
    </w:p>
    <w:p w14:paraId="1FBC6612" w14:textId="77777777" w:rsidR="006460B4" w:rsidRPr="004625C2" w:rsidRDefault="006460B4" w:rsidP="007124B4">
      <w:pPr>
        <w:autoSpaceDE w:val="0"/>
        <w:autoSpaceDN w:val="0"/>
        <w:adjustRightInd w:val="0"/>
        <w:jc w:val="center"/>
        <w:rPr>
          <w:rFonts w:ascii="Arial" w:hAnsi="Arial" w:cs="Arial"/>
          <w:b/>
          <w:sz w:val="20"/>
          <w:szCs w:val="20"/>
        </w:rPr>
      </w:pPr>
    </w:p>
    <w:p w14:paraId="783BDAFC" w14:textId="77777777" w:rsidR="000668E1" w:rsidRDefault="000668E1" w:rsidP="007124B4">
      <w:pPr>
        <w:autoSpaceDE w:val="0"/>
        <w:autoSpaceDN w:val="0"/>
        <w:adjustRightInd w:val="0"/>
        <w:jc w:val="center"/>
        <w:rPr>
          <w:rFonts w:ascii="Arial" w:hAnsi="Arial" w:cs="Arial"/>
          <w:b/>
          <w:sz w:val="20"/>
          <w:szCs w:val="20"/>
        </w:rPr>
      </w:pPr>
    </w:p>
    <w:p w14:paraId="3F51FCF8" w14:textId="77777777" w:rsidR="000668E1" w:rsidRDefault="000668E1" w:rsidP="007124B4">
      <w:pPr>
        <w:autoSpaceDE w:val="0"/>
        <w:autoSpaceDN w:val="0"/>
        <w:adjustRightInd w:val="0"/>
        <w:jc w:val="center"/>
        <w:rPr>
          <w:rFonts w:ascii="Arial" w:hAnsi="Arial" w:cs="Arial"/>
          <w:b/>
          <w:sz w:val="20"/>
          <w:szCs w:val="20"/>
        </w:rPr>
      </w:pPr>
    </w:p>
    <w:p w14:paraId="0C05F225" w14:textId="4C4C8328" w:rsidR="007124B4" w:rsidRDefault="00D86756" w:rsidP="007124B4">
      <w:pPr>
        <w:autoSpaceDE w:val="0"/>
        <w:autoSpaceDN w:val="0"/>
        <w:adjustRightInd w:val="0"/>
        <w:jc w:val="center"/>
        <w:rPr>
          <w:rFonts w:ascii="Arial" w:hAnsi="Arial" w:cs="Arial"/>
          <w:b/>
          <w:sz w:val="20"/>
          <w:szCs w:val="20"/>
        </w:rPr>
      </w:pPr>
      <w:r w:rsidRPr="004625C2">
        <w:rPr>
          <w:rFonts w:ascii="Arial" w:hAnsi="Arial" w:cs="Arial"/>
          <w:b/>
          <w:sz w:val="20"/>
          <w:szCs w:val="20"/>
        </w:rPr>
        <w:t>P</w:t>
      </w:r>
      <w:r w:rsidR="00416EE3">
        <w:rPr>
          <w:rFonts w:ascii="Arial" w:hAnsi="Arial" w:cs="Arial"/>
          <w:b/>
          <w:sz w:val="20"/>
          <w:szCs w:val="20"/>
        </w:rPr>
        <w:t>ONUDBENI P</w:t>
      </w:r>
      <w:r w:rsidRPr="004625C2">
        <w:rPr>
          <w:rFonts w:ascii="Arial" w:hAnsi="Arial" w:cs="Arial"/>
          <w:b/>
          <w:sz w:val="20"/>
          <w:szCs w:val="20"/>
        </w:rPr>
        <w:t>REDRAČUN</w:t>
      </w:r>
      <w:r w:rsidR="002A14C7" w:rsidRPr="004625C2">
        <w:rPr>
          <w:rFonts w:ascii="Arial" w:hAnsi="Arial" w:cs="Arial"/>
          <w:b/>
          <w:sz w:val="20"/>
          <w:szCs w:val="20"/>
        </w:rPr>
        <w:t xml:space="preserve"> št. ………</w:t>
      </w:r>
      <w:r w:rsidR="00E4311D">
        <w:rPr>
          <w:rFonts w:ascii="Arial" w:hAnsi="Arial" w:cs="Arial"/>
          <w:b/>
          <w:sz w:val="20"/>
          <w:szCs w:val="20"/>
        </w:rPr>
        <w:t>………..</w:t>
      </w:r>
    </w:p>
    <w:p w14:paraId="5F657A0C" w14:textId="7FB937D4" w:rsidR="000668E1" w:rsidRDefault="000668E1" w:rsidP="00D84CAE">
      <w:pPr>
        <w:autoSpaceDE w:val="0"/>
        <w:autoSpaceDN w:val="0"/>
        <w:adjustRightInd w:val="0"/>
        <w:rPr>
          <w:rFonts w:ascii="Arial" w:hAnsi="Arial" w:cs="Arial"/>
          <w:b/>
          <w:sz w:val="20"/>
          <w:szCs w:val="20"/>
        </w:rPr>
      </w:pPr>
    </w:p>
    <w:p w14:paraId="7F9FC190" w14:textId="77777777" w:rsidR="00736AFB" w:rsidRDefault="00736AFB" w:rsidP="00D84CAE">
      <w:pPr>
        <w:autoSpaceDE w:val="0"/>
        <w:autoSpaceDN w:val="0"/>
        <w:adjustRightInd w:val="0"/>
        <w:rPr>
          <w:rFonts w:ascii="Arial" w:hAnsi="Arial" w:cs="Arial"/>
          <w:b/>
          <w:sz w:val="20"/>
          <w:szCs w:val="20"/>
        </w:rPr>
      </w:pPr>
    </w:p>
    <w:p w14:paraId="77F3C680" w14:textId="77777777" w:rsidR="006460B4" w:rsidRDefault="006460B4" w:rsidP="00D84CAE">
      <w:pPr>
        <w:autoSpaceDE w:val="0"/>
        <w:autoSpaceDN w:val="0"/>
        <w:adjustRightInd w:val="0"/>
        <w:rPr>
          <w:rFonts w:ascii="Arial" w:hAnsi="Arial" w:cs="Arial"/>
          <w:b/>
          <w:sz w:val="20"/>
          <w:szCs w:val="20"/>
        </w:rPr>
      </w:pPr>
    </w:p>
    <w:p w14:paraId="77FCAAEB" w14:textId="4AF8AA33" w:rsidR="00D84CAE" w:rsidRPr="006460B4" w:rsidRDefault="00D84CAE" w:rsidP="006460B4">
      <w:pPr>
        <w:autoSpaceDE w:val="0"/>
        <w:autoSpaceDN w:val="0"/>
        <w:adjustRightInd w:val="0"/>
        <w:rPr>
          <w:rFonts w:ascii="Arial" w:hAnsi="Arial" w:cs="Arial"/>
          <w:b/>
          <w:color w:val="7030A0"/>
          <w:sz w:val="20"/>
          <w:szCs w:val="20"/>
        </w:rPr>
      </w:pPr>
      <w:bookmarkStart w:id="18" w:name="_Hlk187392251"/>
      <w:r>
        <w:rPr>
          <w:rFonts w:ascii="Arial" w:hAnsi="Arial" w:cs="Arial"/>
          <w:b/>
          <w:sz w:val="20"/>
          <w:szCs w:val="20"/>
        </w:rPr>
        <w:t xml:space="preserve">SKLOP </w:t>
      </w:r>
      <w:r w:rsidR="00860B5F">
        <w:rPr>
          <w:rFonts w:ascii="Arial" w:hAnsi="Arial" w:cs="Arial"/>
          <w:b/>
          <w:sz w:val="20"/>
          <w:szCs w:val="20"/>
        </w:rPr>
        <w:t>1</w:t>
      </w:r>
      <w:r>
        <w:rPr>
          <w:rFonts w:ascii="Arial" w:hAnsi="Arial" w:cs="Arial"/>
          <w:b/>
          <w:sz w:val="20"/>
          <w:szCs w:val="20"/>
        </w:rPr>
        <w:t xml:space="preserve">: </w:t>
      </w:r>
      <w:r w:rsidR="00C50A4A" w:rsidRPr="00CA3CE0">
        <w:rPr>
          <w:rFonts w:ascii="Arial" w:hAnsi="Arial" w:cs="Arial"/>
          <w:b/>
          <w:sz w:val="20"/>
          <w:szCs w:val="20"/>
        </w:rPr>
        <w:t>Sekcija za GD</w:t>
      </w:r>
      <w:r w:rsidRPr="00CA3CE0">
        <w:rPr>
          <w:rFonts w:ascii="Arial" w:hAnsi="Arial" w:cs="Arial"/>
          <w:b/>
          <w:sz w:val="20"/>
          <w:szCs w:val="20"/>
        </w:rPr>
        <w:t xml:space="preserve"> </w:t>
      </w:r>
      <w:r w:rsidRPr="001D7EBA">
        <w:rPr>
          <w:rFonts w:ascii="Arial" w:hAnsi="Arial" w:cs="Arial"/>
          <w:b/>
          <w:sz w:val="20"/>
          <w:szCs w:val="20"/>
        </w:rPr>
        <w:t>C</w:t>
      </w:r>
      <w:r w:rsidR="00C50A4A" w:rsidRPr="001D7EBA">
        <w:rPr>
          <w:rFonts w:ascii="Arial" w:hAnsi="Arial" w:cs="Arial"/>
          <w:b/>
          <w:sz w:val="20"/>
          <w:szCs w:val="20"/>
        </w:rPr>
        <w:t>elje</w:t>
      </w:r>
    </w:p>
    <w:tbl>
      <w:tblPr>
        <w:tblW w:w="10227" w:type="dxa"/>
        <w:tblCellMar>
          <w:left w:w="70" w:type="dxa"/>
          <w:right w:w="70" w:type="dxa"/>
        </w:tblCellMar>
        <w:tblLook w:val="04A0" w:firstRow="1" w:lastRow="0" w:firstColumn="1" w:lastColumn="0" w:noHBand="0" w:noVBand="1"/>
      </w:tblPr>
      <w:tblGrid>
        <w:gridCol w:w="596"/>
        <w:gridCol w:w="3538"/>
        <w:gridCol w:w="1007"/>
        <w:gridCol w:w="830"/>
        <w:gridCol w:w="1369"/>
        <w:gridCol w:w="1470"/>
        <w:gridCol w:w="1417"/>
      </w:tblGrid>
      <w:tr w:rsidR="00D610B3" w:rsidRPr="006272D0" w14:paraId="32379013" w14:textId="77777777" w:rsidTr="001F05A3">
        <w:trPr>
          <w:trHeight w:val="736"/>
        </w:trPr>
        <w:tc>
          <w:tcPr>
            <w:tcW w:w="596"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7EF90F5C" w14:textId="77777777" w:rsidR="00D610B3" w:rsidRPr="006272D0" w:rsidRDefault="00D610B3" w:rsidP="001F05A3">
            <w:pPr>
              <w:jc w:val="center"/>
              <w:rPr>
                <w:rFonts w:ascii="Arial" w:hAnsi="Arial" w:cs="Arial"/>
                <w:b/>
                <w:bCs/>
                <w:iCs/>
                <w:sz w:val="18"/>
                <w:szCs w:val="18"/>
              </w:rPr>
            </w:pPr>
            <w:proofErr w:type="spellStart"/>
            <w:r w:rsidRPr="006272D0">
              <w:rPr>
                <w:rFonts w:ascii="Arial" w:hAnsi="Arial" w:cs="Arial"/>
                <w:b/>
                <w:bCs/>
                <w:iCs/>
                <w:sz w:val="18"/>
                <w:szCs w:val="18"/>
              </w:rPr>
              <w:t>Zap</w:t>
            </w:r>
            <w:proofErr w:type="spellEnd"/>
            <w:r w:rsidRPr="006272D0">
              <w:rPr>
                <w:rFonts w:ascii="Arial" w:hAnsi="Arial" w:cs="Arial"/>
                <w:b/>
                <w:bCs/>
                <w:iCs/>
                <w:sz w:val="18"/>
                <w:szCs w:val="18"/>
              </w:rPr>
              <w:t>. štev.</w:t>
            </w:r>
          </w:p>
        </w:tc>
        <w:tc>
          <w:tcPr>
            <w:tcW w:w="3538"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33CF3E59" w14:textId="77777777" w:rsidR="00D610B3" w:rsidRPr="006272D0" w:rsidRDefault="00D610B3" w:rsidP="001F05A3">
            <w:pPr>
              <w:jc w:val="center"/>
              <w:rPr>
                <w:rFonts w:ascii="Arial" w:hAnsi="Arial" w:cs="Arial"/>
                <w:b/>
                <w:bCs/>
                <w:iCs/>
                <w:sz w:val="18"/>
                <w:szCs w:val="18"/>
              </w:rPr>
            </w:pPr>
            <w:r w:rsidRPr="006272D0">
              <w:rPr>
                <w:rFonts w:ascii="Arial" w:hAnsi="Arial" w:cs="Arial"/>
                <w:b/>
                <w:bCs/>
                <w:iCs/>
                <w:sz w:val="18"/>
                <w:szCs w:val="18"/>
              </w:rPr>
              <w:t>OPIS</w:t>
            </w:r>
          </w:p>
        </w:tc>
        <w:tc>
          <w:tcPr>
            <w:tcW w:w="1007"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3097B4F9" w14:textId="77777777" w:rsidR="00D610B3" w:rsidRPr="006272D0" w:rsidRDefault="00D610B3" w:rsidP="001F05A3">
            <w:pPr>
              <w:jc w:val="center"/>
              <w:rPr>
                <w:rFonts w:ascii="Arial" w:hAnsi="Arial" w:cs="Arial"/>
                <w:b/>
                <w:bCs/>
                <w:iCs/>
                <w:sz w:val="18"/>
                <w:szCs w:val="18"/>
              </w:rPr>
            </w:pPr>
            <w:r w:rsidRPr="006272D0">
              <w:rPr>
                <w:rFonts w:ascii="Arial" w:hAnsi="Arial" w:cs="Arial"/>
                <w:b/>
                <w:bCs/>
                <w:iCs/>
                <w:sz w:val="18"/>
                <w:szCs w:val="18"/>
              </w:rPr>
              <w:t>Standard - oznaka</w:t>
            </w:r>
          </w:p>
        </w:tc>
        <w:tc>
          <w:tcPr>
            <w:tcW w:w="83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470689BA" w14:textId="77777777" w:rsidR="00D610B3" w:rsidRPr="006272D0" w:rsidRDefault="00D610B3" w:rsidP="001F05A3">
            <w:pPr>
              <w:jc w:val="center"/>
              <w:rPr>
                <w:rFonts w:ascii="Arial" w:hAnsi="Arial" w:cs="Arial"/>
                <w:b/>
                <w:bCs/>
                <w:iCs/>
                <w:sz w:val="18"/>
                <w:szCs w:val="18"/>
              </w:rPr>
            </w:pPr>
            <w:r w:rsidRPr="006272D0">
              <w:rPr>
                <w:rFonts w:ascii="Arial" w:hAnsi="Arial" w:cs="Arial"/>
                <w:b/>
                <w:bCs/>
                <w:iCs/>
                <w:sz w:val="18"/>
                <w:szCs w:val="18"/>
              </w:rPr>
              <w:t>Merska enota</w:t>
            </w:r>
          </w:p>
        </w:tc>
        <w:tc>
          <w:tcPr>
            <w:tcW w:w="1369" w:type="dxa"/>
            <w:tcBorders>
              <w:top w:val="single" w:sz="4" w:space="0" w:color="auto"/>
              <w:left w:val="nil"/>
              <w:right w:val="single" w:sz="4" w:space="0" w:color="auto"/>
            </w:tcBorders>
            <w:shd w:val="clear" w:color="000000" w:fill="B8CCE4"/>
            <w:vAlign w:val="center"/>
            <w:hideMark/>
          </w:tcPr>
          <w:p w14:paraId="60DE732B" w14:textId="77777777" w:rsidR="00D610B3" w:rsidRPr="006272D0" w:rsidRDefault="00D610B3" w:rsidP="001F05A3">
            <w:pPr>
              <w:jc w:val="center"/>
              <w:rPr>
                <w:rFonts w:ascii="Arial" w:hAnsi="Arial" w:cs="Arial"/>
                <w:b/>
                <w:bCs/>
                <w:iCs/>
                <w:color w:val="00B050"/>
                <w:sz w:val="18"/>
                <w:szCs w:val="18"/>
              </w:rPr>
            </w:pPr>
            <w:r w:rsidRPr="006272D0">
              <w:rPr>
                <w:rFonts w:ascii="Arial" w:hAnsi="Arial" w:cs="Arial"/>
                <w:b/>
                <w:bCs/>
                <w:iCs/>
                <w:sz w:val="18"/>
                <w:szCs w:val="18"/>
              </w:rPr>
              <w:t>Skupna količina*</w:t>
            </w:r>
          </w:p>
          <w:p w14:paraId="50F52737" w14:textId="77777777" w:rsidR="00D610B3" w:rsidRPr="006272D0" w:rsidRDefault="00D610B3" w:rsidP="001F05A3">
            <w:pPr>
              <w:jc w:val="center"/>
              <w:rPr>
                <w:rFonts w:ascii="Arial" w:hAnsi="Arial" w:cs="Arial"/>
                <w:b/>
                <w:bCs/>
                <w:iCs/>
                <w:color w:val="00B050"/>
                <w:sz w:val="18"/>
                <w:szCs w:val="18"/>
              </w:rPr>
            </w:pPr>
            <w:r w:rsidRPr="006272D0">
              <w:rPr>
                <w:rFonts w:ascii="Arial" w:hAnsi="Arial" w:cs="Arial"/>
                <w:b/>
                <w:bCs/>
                <w:iCs/>
                <w:sz w:val="18"/>
                <w:szCs w:val="18"/>
              </w:rPr>
              <w:t> </w:t>
            </w:r>
          </w:p>
        </w:tc>
        <w:tc>
          <w:tcPr>
            <w:tcW w:w="147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67EE46B7" w14:textId="77777777" w:rsidR="00D610B3" w:rsidRPr="006272D0" w:rsidRDefault="00D610B3" w:rsidP="001F05A3">
            <w:pPr>
              <w:jc w:val="center"/>
              <w:rPr>
                <w:rFonts w:ascii="Arial" w:hAnsi="Arial" w:cs="Arial"/>
                <w:b/>
                <w:bCs/>
                <w:iCs/>
                <w:sz w:val="18"/>
                <w:szCs w:val="18"/>
              </w:rPr>
            </w:pPr>
            <w:r>
              <w:rPr>
                <w:rFonts w:ascii="Arial" w:hAnsi="Arial" w:cs="Arial"/>
                <w:b/>
                <w:bCs/>
                <w:iCs/>
                <w:sz w:val="18"/>
                <w:szCs w:val="18"/>
              </w:rPr>
              <w:t>C</w:t>
            </w:r>
            <w:r w:rsidRPr="006272D0">
              <w:rPr>
                <w:rFonts w:ascii="Arial" w:hAnsi="Arial" w:cs="Arial"/>
                <w:b/>
                <w:bCs/>
                <w:iCs/>
                <w:sz w:val="18"/>
                <w:szCs w:val="18"/>
              </w:rPr>
              <w:t xml:space="preserve">ena </w:t>
            </w:r>
            <w:r>
              <w:rPr>
                <w:rFonts w:ascii="Arial" w:hAnsi="Arial" w:cs="Arial"/>
                <w:b/>
                <w:bCs/>
                <w:iCs/>
                <w:sz w:val="18"/>
                <w:szCs w:val="18"/>
              </w:rPr>
              <w:t>/ m³</w:t>
            </w:r>
            <w:r w:rsidRPr="006272D0">
              <w:rPr>
                <w:rFonts w:ascii="Arial" w:hAnsi="Arial" w:cs="Arial"/>
                <w:b/>
                <w:bCs/>
                <w:iCs/>
                <w:sz w:val="18"/>
                <w:szCs w:val="18"/>
              </w:rPr>
              <w:t xml:space="preserve"> brez DDV v EUR</w:t>
            </w:r>
          </w:p>
        </w:tc>
        <w:tc>
          <w:tcPr>
            <w:tcW w:w="1417"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3B1BBD3D" w14:textId="77777777" w:rsidR="00D610B3" w:rsidRPr="006272D0" w:rsidRDefault="00D610B3" w:rsidP="001F05A3">
            <w:pPr>
              <w:jc w:val="center"/>
              <w:rPr>
                <w:rFonts w:ascii="Arial" w:hAnsi="Arial" w:cs="Arial"/>
                <w:b/>
                <w:bCs/>
                <w:iCs/>
                <w:sz w:val="18"/>
                <w:szCs w:val="18"/>
              </w:rPr>
            </w:pPr>
            <w:r w:rsidRPr="006272D0">
              <w:rPr>
                <w:rFonts w:ascii="Arial" w:hAnsi="Arial" w:cs="Arial"/>
                <w:b/>
                <w:bCs/>
                <w:iCs/>
                <w:sz w:val="18"/>
                <w:szCs w:val="18"/>
              </w:rPr>
              <w:t>Vrednost brez DDV v EUR</w:t>
            </w:r>
          </w:p>
        </w:tc>
      </w:tr>
      <w:tr w:rsidR="00D610B3" w:rsidRPr="006272D0" w14:paraId="58A59DC5" w14:textId="77777777" w:rsidTr="001F05A3">
        <w:trPr>
          <w:trHeight w:val="569"/>
        </w:trPr>
        <w:tc>
          <w:tcPr>
            <w:tcW w:w="596" w:type="dxa"/>
            <w:tcBorders>
              <w:top w:val="nil"/>
              <w:left w:val="single" w:sz="4" w:space="0" w:color="auto"/>
              <w:bottom w:val="single" w:sz="4" w:space="0" w:color="auto"/>
              <w:right w:val="single" w:sz="4" w:space="0" w:color="auto"/>
            </w:tcBorders>
            <w:shd w:val="clear" w:color="auto" w:fill="auto"/>
            <w:noWrap/>
            <w:vAlign w:val="center"/>
            <w:hideMark/>
          </w:tcPr>
          <w:p w14:paraId="189EE440" w14:textId="77777777" w:rsidR="00D610B3" w:rsidRPr="008E5F50" w:rsidRDefault="00D610B3" w:rsidP="001F05A3">
            <w:pPr>
              <w:jc w:val="center"/>
              <w:rPr>
                <w:rFonts w:ascii="Arial" w:hAnsi="Arial" w:cs="Arial"/>
                <w:b/>
                <w:iCs/>
                <w:sz w:val="18"/>
                <w:szCs w:val="18"/>
              </w:rPr>
            </w:pPr>
            <w:r w:rsidRPr="008E5F50">
              <w:rPr>
                <w:rFonts w:ascii="Arial" w:hAnsi="Arial" w:cs="Arial"/>
                <w:b/>
                <w:iCs/>
                <w:sz w:val="18"/>
                <w:szCs w:val="18"/>
              </w:rPr>
              <w:t>1.</w:t>
            </w:r>
          </w:p>
        </w:tc>
        <w:tc>
          <w:tcPr>
            <w:tcW w:w="3538" w:type="dxa"/>
            <w:tcBorders>
              <w:top w:val="single" w:sz="4" w:space="0" w:color="auto"/>
              <w:left w:val="single" w:sz="4" w:space="0" w:color="auto"/>
              <w:bottom w:val="single" w:sz="4" w:space="0" w:color="auto"/>
              <w:right w:val="single" w:sz="4" w:space="0" w:color="auto"/>
            </w:tcBorders>
            <w:shd w:val="clear" w:color="auto" w:fill="auto"/>
            <w:vAlign w:val="bottom"/>
          </w:tcPr>
          <w:p w14:paraId="22A71955" w14:textId="77777777" w:rsidR="00D610B3" w:rsidRPr="0027068F" w:rsidRDefault="00D610B3" w:rsidP="001F05A3">
            <w:pPr>
              <w:rPr>
                <w:rFonts w:ascii="Arial" w:hAnsi="Arial" w:cs="Arial"/>
                <w:iCs/>
                <w:sz w:val="18"/>
                <w:szCs w:val="18"/>
              </w:rPr>
            </w:pPr>
            <w:r w:rsidRPr="0027068F">
              <w:rPr>
                <w:rFonts w:ascii="Arial" w:hAnsi="Arial" w:cs="Arial"/>
                <w:iCs/>
                <w:sz w:val="18"/>
                <w:szCs w:val="18"/>
              </w:rPr>
              <w:t xml:space="preserve">Tolčenec I 31,5 - 63 mm (sedimentni) </w:t>
            </w:r>
          </w:p>
          <w:p w14:paraId="7F83A08D" w14:textId="77777777" w:rsidR="00D610B3" w:rsidRPr="00F2003B" w:rsidRDefault="00D610B3" w:rsidP="001F05A3">
            <w:pPr>
              <w:rPr>
                <w:rFonts w:ascii="Arial" w:hAnsi="Arial" w:cs="Arial"/>
                <w:iCs/>
                <w:sz w:val="18"/>
                <w:szCs w:val="18"/>
              </w:rPr>
            </w:pPr>
            <w:r w:rsidRPr="0027068F">
              <w:rPr>
                <w:rFonts w:ascii="Arial" w:hAnsi="Arial" w:cs="Arial"/>
                <w:iCs/>
                <w:sz w:val="18"/>
                <w:szCs w:val="18"/>
              </w:rPr>
              <w:t>za tirno gredo z dobavo na namembno železniško postajo"</w:t>
            </w:r>
          </w:p>
        </w:tc>
        <w:tc>
          <w:tcPr>
            <w:tcW w:w="1007" w:type="dxa"/>
            <w:tcBorders>
              <w:top w:val="nil"/>
              <w:left w:val="single" w:sz="4" w:space="0" w:color="auto"/>
              <w:bottom w:val="single" w:sz="4" w:space="0" w:color="auto"/>
              <w:right w:val="single" w:sz="4" w:space="0" w:color="auto"/>
            </w:tcBorders>
            <w:shd w:val="clear" w:color="auto" w:fill="auto"/>
            <w:noWrap/>
            <w:vAlign w:val="center"/>
          </w:tcPr>
          <w:p w14:paraId="77B336C8" w14:textId="77777777" w:rsidR="00D610B3" w:rsidRPr="006272D0" w:rsidRDefault="00D610B3" w:rsidP="001F05A3">
            <w:pPr>
              <w:jc w:val="center"/>
              <w:rPr>
                <w:rFonts w:ascii="Arial" w:hAnsi="Arial" w:cs="Arial"/>
                <w:iCs/>
                <w:sz w:val="18"/>
                <w:szCs w:val="18"/>
              </w:rPr>
            </w:pPr>
            <w:r w:rsidRPr="0027068F">
              <w:rPr>
                <w:rFonts w:ascii="Arial" w:hAnsi="Arial" w:cs="Arial"/>
                <w:iCs/>
                <w:sz w:val="18"/>
                <w:szCs w:val="18"/>
              </w:rPr>
              <w:t>SIST EN 13450</w:t>
            </w:r>
          </w:p>
        </w:tc>
        <w:tc>
          <w:tcPr>
            <w:tcW w:w="830" w:type="dxa"/>
            <w:tcBorders>
              <w:top w:val="nil"/>
              <w:left w:val="nil"/>
              <w:bottom w:val="single" w:sz="4" w:space="0" w:color="auto"/>
              <w:right w:val="single" w:sz="4" w:space="0" w:color="auto"/>
            </w:tcBorders>
            <w:shd w:val="clear" w:color="auto" w:fill="auto"/>
            <w:noWrap/>
            <w:vAlign w:val="center"/>
            <w:hideMark/>
          </w:tcPr>
          <w:p w14:paraId="314996B6" w14:textId="77777777" w:rsidR="00D610B3" w:rsidRPr="006272D0" w:rsidRDefault="00D610B3" w:rsidP="001F05A3">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single" w:sz="4" w:space="0" w:color="auto"/>
              <w:left w:val="single" w:sz="8" w:space="0" w:color="auto"/>
              <w:bottom w:val="single" w:sz="4" w:space="0" w:color="auto"/>
              <w:right w:val="single" w:sz="8" w:space="0" w:color="auto"/>
            </w:tcBorders>
            <w:shd w:val="clear" w:color="auto" w:fill="auto"/>
            <w:noWrap/>
            <w:vAlign w:val="center"/>
          </w:tcPr>
          <w:p w14:paraId="6F2787ED" w14:textId="77777777" w:rsidR="00D610B3" w:rsidRPr="00600FB2" w:rsidRDefault="00D610B3" w:rsidP="001F05A3">
            <w:pPr>
              <w:jc w:val="center"/>
              <w:rPr>
                <w:rFonts w:ascii="Arial" w:hAnsi="Arial" w:cs="Arial"/>
                <w:b/>
                <w:iCs/>
                <w:sz w:val="18"/>
                <w:szCs w:val="18"/>
              </w:rPr>
            </w:pPr>
            <w:r w:rsidRPr="009F22BC">
              <w:rPr>
                <w:rFonts w:ascii="Arial" w:hAnsi="Arial" w:cs="Arial"/>
                <w:b/>
                <w:iCs/>
                <w:color w:val="FF0000"/>
                <w:sz w:val="18"/>
                <w:szCs w:val="18"/>
              </w:rPr>
              <w:t>2.200,00</w:t>
            </w:r>
          </w:p>
        </w:tc>
        <w:tc>
          <w:tcPr>
            <w:tcW w:w="1470" w:type="dxa"/>
            <w:tcBorders>
              <w:top w:val="nil"/>
              <w:left w:val="nil"/>
              <w:bottom w:val="single" w:sz="4" w:space="0" w:color="auto"/>
              <w:right w:val="single" w:sz="4" w:space="0" w:color="auto"/>
            </w:tcBorders>
            <w:shd w:val="clear" w:color="000000" w:fill="DCE6F1"/>
            <w:noWrap/>
            <w:vAlign w:val="bottom"/>
            <w:hideMark/>
          </w:tcPr>
          <w:p w14:paraId="5A9677B2" w14:textId="77777777" w:rsidR="00D610B3" w:rsidRPr="006272D0" w:rsidRDefault="00D610B3" w:rsidP="001F05A3">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597AD762" w14:textId="77777777" w:rsidR="00D610B3" w:rsidRPr="006272D0" w:rsidRDefault="00D610B3" w:rsidP="001F05A3">
            <w:pPr>
              <w:rPr>
                <w:rFonts w:ascii="Arial" w:hAnsi="Arial" w:cs="Arial"/>
                <w:iCs/>
                <w:sz w:val="18"/>
                <w:szCs w:val="18"/>
              </w:rPr>
            </w:pPr>
            <w:r w:rsidRPr="006272D0">
              <w:rPr>
                <w:rFonts w:ascii="Arial" w:hAnsi="Arial" w:cs="Arial"/>
                <w:iCs/>
                <w:sz w:val="18"/>
                <w:szCs w:val="18"/>
              </w:rPr>
              <w:t> </w:t>
            </w:r>
          </w:p>
        </w:tc>
      </w:tr>
      <w:tr w:rsidR="00D610B3" w:rsidRPr="006272D0" w14:paraId="67D3A1B0" w14:textId="77777777" w:rsidTr="001F05A3">
        <w:trPr>
          <w:trHeight w:val="720"/>
        </w:trPr>
        <w:tc>
          <w:tcPr>
            <w:tcW w:w="596" w:type="dxa"/>
            <w:tcBorders>
              <w:top w:val="nil"/>
              <w:left w:val="single" w:sz="4" w:space="0" w:color="auto"/>
              <w:bottom w:val="single" w:sz="4" w:space="0" w:color="auto"/>
              <w:right w:val="single" w:sz="4" w:space="0" w:color="auto"/>
            </w:tcBorders>
            <w:shd w:val="clear" w:color="auto" w:fill="auto"/>
            <w:noWrap/>
            <w:vAlign w:val="center"/>
          </w:tcPr>
          <w:p w14:paraId="64A2803B" w14:textId="77777777" w:rsidR="00D610B3" w:rsidRPr="00B35134" w:rsidRDefault="00D610B3" w:rsidP="001F05A3">
            <w:pPr>
              <w:jc w:val="center"/>
              <w:rPr>
                <w:rFonts w:ascii="Arial" w:hAnsi="Arial" w:cs="Arial"/>
                <w:b/>
                <w:iCs/>
                <w:color w:val="FF0000"/>
                <w:sz w:val="18"/>
                <w:szCs w:val="18"/>
              </w:rPr>
            </w:pPr>
            <w:r w:rsidRPr="00B35134">
              <w:rPr>
                <w:rFonts w:ascii="Arial" w:hAnsi="Arial" w:cs="Arial"/>
                <w:b/>
                <w:iCs/>
                <w:color w:val="FF0000"/>
                <w:sz w:val="18"/>
                <w:szCs w:val="18"/>
              </w:rPr>
              <w:t>2.</w:t>
            </w:r>
          </w:p>
        </w:tc>
        <w:tc>
          <w:tcPr>
            <w:tcW w:w="3538" w:type="dxa"/>
            <w:tcBorders>
              <w:top w:val="nil"/>
              <w:left w:val="single" w:sz="4" w:space="0" w:color="auto"/>
              <w:bottom w:val="single" w:sz="4" w:space="0" w:color="auto"/>
              <w:right w:val="single" w:sz="4" w:space="0" w:color="auto"/>
            </w:tcBorders>
            <w:shd w:val="clear" w:color="auto" w:fill="auto"/>
            <w:vAlign w:val="bottom"/>
          </w:tcPr>
          <w:p w14:paraId="491E4654" w14:textId="77777777" w:rsidR="00D610B3" w:rsidRPr="00B35134" w:rsidRDefault="00D610B3" w:rsidP="001F05A3">
            <w:pPr>
              <w:rPr>
                <w:rFonts w:ascii="Arial" w:hAnsi="Arial" w:cs="Arial"/>
                <w:iCs/>
                <w:color w:val="FF0000"/>
                <w:sz w:val="18"/>
                <w:szCs w:val="18"/>
              </w:rPr>
            </w:pPr>
            <w:r w:rsidRPr="00B35134">
              <w:rPr>
                <w:rFonts w:ascii="Arial" w:hAnsi="Arial" w:cs="Arial"/>
                <w:iCs/>
                <w:color w:val="FF0000"/>
                <w:sz w:val="18"/>
                <w:szCs w:val="18"/>
              </w:rPr>
              <w:t xml:space="preserve">Tolčenec I 31,5 - 63 mm (sedimentni) </w:t>
            </w:r>
          </w:p>
          <w:p w14:paraId="297CD7C3" w14:textId="77777777" w:rsidR="00D610B3" w:rsidRPr="00B35134" w:rsidRDefault="00D610B3" w:rsidP="001F05A3">
            <w:pPr>
              <w:rPr>
                <w:rFonts w:ascii="Arial" w:hAnsi="Arial" w:cs="Arial"/>
                <w:iCs/>
                <w:color w:val="FF0000"/>
                <w:sz w:val="18"/>
                <w:szCs w:val="18"/>
              </w:rPr>
            </w:pPr>
            <w:r w:rsidRPr="00B35134">
              <w:rPr>
                <w:rFonts w:ascii="Arial" w:hAnsi="Arial" w:cs="Arial"/>
                <w:iCs/>
                <w:color w:val="FF0000"/>
                <w:sz w:val="18"/>
                <w:szCs w:val="18"/>
              </w:rPr>
              <w:t>za dopolnitev tirne grede na vseh progah katerih nadgradnja je bila izvedena do leta 2021 z dobavo na namembno železniško postajo</w:t>
            </w:r>
          </w:p>
        </w:tc>
        <w:tc>
          <w:tcPr>
            <w:tcW w:w="1007" w:type="dxa"/>
            <w:tcBorders>
              <w:top w:val="nil"/>
              <w:left w:val="single" w:sz="4" w:space="0" w:color="auto"/>
              <w:bottom w:val="single" w:sz="4" w:space="0" w:color="auto"/>
              <w:right w:val="single" w:sz="4" w:space="0" w:color="auto"/>
            </w:tcBorders>
            <w:shd w:val="clear" w:color="auto" w:fill="auto"/>
            <w:noWrap/>
            <w:vAlign w:val="center"/>
          </w:tcPr>
          <w:p w14:paraId="356E261D" w14:textId="77777777" w:rsidR="00D610B3" w:rsidRPr="00B35134" w:rsidRDefault="00D610B3" w:rsidP="001F05A3">
            <w:pPr>
              <w:jc w:val="center"/>
              <w:rPr>
                <w:rFonts w:ascii="Arial" w:hAnsi="Arial" w:cs="Arial"/>
                <w:iCs/>
                <w:color w:val="FF0000"/>
                <w:sz w:val="18"/>
                <w:szCs w:val="18"/>
              </w:rPr>
            </w:pPr>
            <w:r w:rsidRPr="00B35134">
              <w:rPr>
                <w:rFonts w:ascii="Arial" w:hAnsi="Arial" w:cs="Arial"/>
                <w:iCs/>
                <w:color w:val="FF0000"/>
                <w:sz w:val="18"/>
                <w:szCs w:val="18"/>
              </w:rPr>
              <w:t>SIST EN 13450</w:t>
            </w:r>
          </w:p>
        </w:tc>
        <w:tc>
          <w:tcPr>
            <w:tcW w:w="830" w:type="dxa"/>
            <w:tcBorders>
              <w:top w:val="nil"/>
              <w:left w:val="nil"/>
              <w:bottom w:val="single" w:sz="4" w:space="0" w:color="auto"/>
              <w:right w:val="single" w:sz="4" w:space="0" w:color="auto"/>
            </w:tcBorders>
            <w:shd w:val="clear" w:color="auto" w:fill="auto"/>
            <w:noWrap/>
            <w:vAlign w:val="center"/>
          </w:tcPr>
          <w:p w14:paraId="5DB8EAF1" w14:textId="77777777" w:rsidR="00D610B3" w:rsidRPr="00B35134" w:rsidRDefault="00D610B3" w:rsidP="001F05A3">
            <w:pPr>
              <w:jc w:val="center"/>
              <w:rPr>
                <w:rFonts w:ascii="Arial" w:hAnsi="Arial" w:cs="Arial"/>
                <w:iCs/>
                <w:color w:val="FF0000"/>
                <w:sz w:val="18"/>
                <w:szCs w:val="18"/>
              </w:rPr>
            </w:pPr>
            <w:r w:rsidRPr="00B35134">
              <w:rPr>
                <w:rFonts w:ascii="Arial" w:hAnsi="Arial" w:cs="Arial"/>
                <w:iCs/>
                <w:color w:val="FF0000"/>
                <w:sz w:val="18"/>
                <w:szCs w:val="18"/>
              </w:rPr>
              <w:t>m</w:t>
            </w:r>
            <w:r w:rsidRPr="00B35134">
              <w:rPr>
                <w:rFonts w:ascii="Arial" w:hAnsi="Arial" w:cs="Arial"/>
                <w:iCs/>
                <w:color w:val="FF0000"/>
                <w:sz w:val="18"/>
                <w:szCs w:val="18"/>
                <w:vertAlign w:val="superscript"/>
              </w:rPr>
              <w:t>3</w:t>
            </w:r>
          </w:p>
        </w:tc>
        <w:tc>
          <w:tcPr>
            <w:tcW w:w="1369" w:type="dxa"/>
            <w:tcBorders>
              <w:top w:val="nil"/>
              <w:left w:val="single" w:sz="8" w:space="0" w:color="auto"/>
              <w:bottom w:val="single" w:sz="4" w:space="0" w:color="auto"/>
              <w:right w:val="single" w:sz="8" w:space="0" w:color="auto"/>
            </w:tcBorders>
            <w:shd w:val="clear" w:color="auto" w:fill="auto"/>
            <w:noWrap/>
            <w:vAlign w:val="center"/>
          </w:tcPr>
          <w:p w14:paraId="1A1A1989" w14:textId="77777777" w:rsidR="00D610B3" w:rsidRPr="00B35134" w:rsidRDefault="00D610B3" w:rsidP="001F05A3">
            <w:pPr>
              <w:jc w:val="center"/>
              <w:rPr>
                <w:rFonts w:ascii="Arial" w:hAnsi="Arial" w:cs="Arial"/>
                <w:b/>
                <w:iCs/>
                <w:color w:val="FF0000"/>
                <w:sz w:val="18"/>
                <w:szCs w:val="18"/>
              </w:rPr>
            </w:pPr>
            <w:r>
              <w:rPr>
                <w:rFonts w:ascii="Arial" w:hAnsi="Arial" w:cs="Arial"/>
                <w:b/>
                <w:iCs/>
                <w:color w:val="FF0000"/>
                <w:sz w:val="18"/>
                <w:szCs w:val="18"/>
              </w:rPr>
              <w:t>4.800,00</w:t>
            </w:r>
          </w:p>
        </w:tc>
        <w:tc>
          <w:tcPr>
            <w:tcW w:w="1470" w:type="dxa"/>
            <w:tcBorders>
              <w:top w:val="nil"/>
              <w:left w:val="nil"/>
              <w:bottom w:val="single" w:sz="4" w:space="0" w:color="auto"/>
              <w:right w:val="single" w:sz="4" w:space="0" w:color="auto"/>
            </w:tcBorders>
            <w:shd w:val="clear" w:color="000000" w:fill="DCE6F1"/>
            <w:noWrap/>
            <w:vAlign w:val="bottom"/>
          </w:tcPr>
          <w:p w14:paraId="76526B84" w14:textId="77777777" w:rsidR="00D610B3" w:rsidRPr="006272D0" w:rsidRDefault="00D610B3" w:rsidP="001F05A3">
            <w:pPr>
              <w:jc w:val="center"/>
              <w:rPr>
                <w:rFonts w:ascii="Arial" w:hAnsi="Arial" w:cs="Arial"/>
                <w:iCs/>
                <w:sz w:val="18"/>
                <w:szCs w:val="18"/>
              </w:rPr>
            </w:pPr>
          </w:p>
        </w:tc>
        <w:tc>
          <w:tcPr>
            <w:tcW w:w="1417" w:type="dxa"/>
            <w:tcBorders>
              <w:top w:val="nil"/>
              <w:left w:val="nil"/>
              <w:bottom w:val="single" w:sz="4" w:space="0" w:color="auto"/>
              <w:right w:val="single" w:sz="4" w:space="0" w:color="auto"/>
            </w:tcBorders>
            <w:shd w:val="clear" w:color="000000" w:fill="DCE6F1"/>
            <w:noWrap/>
            <w:vAlign w:val="bottom"/>
          </w:tcPr>
          <w:p w14:paraId="52F3A37C" w14:textId="77777777" w:rsidR="00D610B3" w:rsidRPr="006272D0" w:rsidRDefault="00D610B3" w:rsidP="001F05A3">
            <w:pPr>
              <w:rPr>
                <w:rFonts w:ascii="Arial" w:hAnsi="Arial" w:cs="Arial"/>
                <w:iCs/>
                <w:sz w:val="18"/>
                <w:szCs w:val="18"/>
              </w:rPr>
            </w:pPr>
          </w:p>
        </w:tc>
      </w:tr>
      <w:tr w:rsidR="00D610B3" w:rsidRPr="006272D0" w14:paraId="372AABA8" w14:textId="77777777" w:rsidTr="001F05A3">
        <w:trPr>
          <w:trHeight w:val="720"/>
        </w:trPr>
        <w:tc>
          <w:tcPr>
            <w:tcW w:w="596" w:type="dxa"/>
            <w:tcBorders>
              <w:top w:val="nil"/>
              <w:left w:val="single" w:sz="4" w:space="0" w:color="auto"/>
              <w:bottom w:val="single" w:sz="4" w:space="0" w:color="auto"/>
              <w:right w:val="single" w:sz="4" w:space="0" w:color="auto"/>
            </w:tcBorders>
            <w:shd w:val="clear" w:color="auto" w:fill="auto"/>
            <w:noWrap/>
            <w:vAlign w:val="center"/>
            <w:hideMark/>
          </w:tcPr>
          <w:p w14:paraId="3CEECE61" w14:textId="77777777" w:rsidR="00D610B3" w:rsidRPr="008E5F50" w:rsidRDefault="00D610B3" w:rsidP="001F05A3">
            <w:pPr>
              <w:jc w:val="center"/>
              <w:rPr>
                <w:rFonts w:ascii="Arial" w:hAnsi="Arial" w:cs="Arial"/>
                <w:b/>
                <w:iCs/>
                <w:sz w:val="18"/>
                <w:szCs w:val="18"/>
              </w:rPr>
            </w:pPr>
            <w:r>
              <w:rPr>
                <w:rFonts w:ascii="Arial" w:hAnsi="Arial" w:cs="Arial"/>
                <w:b/>
                <w:iCs/>
                <w:sz w:val="18"/>
                <w:szCs w:val="18"/>
              </w:rPr>
              <w:t>3</w:t>
            </w:r>
            <w:r w:rsidRPr="008E5F50">
              <w:rPr>
                <w:rFonts w:ascii="Arial" w:hAnsi="Arial" w:cs="Arial"/>
                <w:b/>
                <w:iCs/>
                <w:sz w:val="18"/>
                <w:szCs w:val="18"/>
              </w:rPr>
              <w:t>.</w:t>
            </w:r>
          </w:p>
        </w:tc>
        <w:tc>
          <w:tcPr>
            <w:tcW w:w="3538" w:type="dxa"/>
            <w:tcBorders>
              <w:top w:val="nil"/>
              <w:left w:val="single" w:sz="4" w:space="0" w:color="auto"/>
              <w:bottom w:val="single" w:sz="4" w:space="0" w:color="auto"/>
              <w:right w:val="single" w:sz="4" w:space="0" w:color="auto"/>
            </w:tcBorders>
            <w:shd w:val="clear" w:color="auto" w:fill="auto"/>
            <w:vAlign w:val="bottom"/>
          </w:tcPr>
          <w:p w14:paraId="3070393A" w14:textId="77777777" w:rsidR="00D610B3" w:rsidRPr="0027068F" w:rsidRDefault="00D610B3" w:rsidP="001F05A3">
            <w:pPr>
              <w:rPr>
                <w:rFonts w:ascii="Arial" w:hAnsi="Arial" w:cs="Arial"/>
                <w:iCs/>
                <w:sz w:val="18"/>
                <w:szCs w:val="18"/>
              </w:rPr>
            </w:pPr>
            <w:r w:rsidRPr="0027068F">
              <w:rPr>
                <w:rFonts w:ascii="Arial" w:hAnsi="Arial" w:cs="Arial"/>
                <w:iCs/>
                <w:sz w:val="18"/>
                <w:szCs w:val="18"/>
              </w:rPr>
              <w:t xml:space="preserve">Tolčenec I 31,5 - 63 mm (eruptivni) </w:t>
            </w:r>
          </w:p>
          <w:p w14:paraId="5C5045AD" w14:textId="77777777" w:rsidR="00D610B3" w:rsidRPr="00F2003B" w:rsidRDefault="00D610B3" w:rsidP="001F05A3">
            <w:pPr>
              <w:rPr>
                <w:rFonts w:ascii="Arial" w:hAnsi="Arial" w:cs="Arial"/>
                <w:iCs/>
                <w:sz w:val="18"/>
                <w:szCs w:val="18"/>
              </w:rPr>
            </w:pPr>
            <w:r w:rsidRPr="0027068F">
              <w:rPr>
                <w:rFonts w:ascii="Arial" w:hAnsi="Arial" w:cs="Arial"/>
                <w:iCs/>
                <w:sz w:val="18"/>
                <w:szCs w:val="18"/>
              </w:rPr>
              <w:t>za tirno gredo z dobavo na namembno železniško postajo</w:t>
            </w:r>
          </w:p>
        </w:tc>
        <w:tc>
          <w:tcPr>
            <w:tcW w:w="1007" w:type="dxa"/>
            <w:tcBorders>
              <w:top w:val="nil"/>
              <w:left w:val="single" w:sz="4" w:space="0" w:color="auto"/>
              <w:bottom w:val="single" w:sz="4" w:space="0" w:color="auto"/>
              <w:right w:val="single" w:sz="4" w:space="0" w:color="auto"/>
            </w:tcBorders>
            <w:shd w:val="clear" w:color="auto" w:fill="auto"/>
            <w:noWrap/>
            <w:vAlign w:val="center"/>
          </w:tcPr>
          <w:p w14:paraId="0E8DF55D" w14:textId="77777777" w:rsidR="00D610B3" w:rsidRPr="006272D0" w:rsidRDefault="00D610B3" w:rsidP="001F05A3">
            <w:pPr>
              <w:jc w:val="center"/>
              <w:rPr>
                <w:rFonts w:ascii="Arial" w:hAnsi="Arial" w:cs="Arial"/>
                <w:iCs/>
                <w:sz w:val="18"/>
                <w:szCs w:val="18"/>
              </w:rPr>
            </w:pPr>
            <w:r w:rsidRPr="0027068F">
              <w:rPr>
                <w:rFonts w:ascii="Arial" w:hAnsi="Arial" w:cs="Arial"/>
                <w:iCs/>
                <w:sz w:val="18"/>
                <w:szCs w:val="18"/>
              </w:rPr>
              <w:t>SIST EN 13450</w:t>
            </w:r>
          </w:p>
        </w:tc>
        <w:tc>
          <w:tcPr>
            <w:tcW w:w="830" w:type="dxa"/>
            <w:tcBorders>
              <w:top w:val="nil"/>
              <w:left w:val="nil"/>
              <w:bottom w:val="single" w:sz="4" w:space="0" w:color="auto"/>
              <w:right w:val="single" w:sz="4" w:space="0" w:color="auto"/>
            </w:tcBorders>
            <w:shd w:val="clear" w:color="auto" w:fill="auto"/>
            <w:noWrap/>
            <w:vAlign w:val="center"/>
            <w:hideMark/>
          </w:tcPr>
          <w:p w14:paraId="770A9965" w14:textId="77777777" w:rsidR="00D610B3" w:rsidRPr="006272D0" w:rsidRDefault="00D610B3" w:rsidP="001F05A3">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4" w:space="0" w:color="auto"/>
              <w:right w:val="single" w:sz="8" w:space="0" w:color="auto"/>
            </w:tcBorders>
            <w:shd w:val="clear" w:color="auto" w:fill="auto"/>
            <w:noWrap/>
            <w:vAlign w:val="center"/>
          </w:tcPr>
          <w:p w14:paraId="6CABA2C3" w14:textId="77777777" w:rsidR="00D610B3" w:rsidRPr="00600FB2" w:rsidRDefault="00D610B3" w:rsidP="001F05A3">
            <w:pPr>
              <w:jc w:val="center"/>
              <w:rPr>
                <w:rFonts w:ascii="Arial" w:hAnsi="Arial" w:cs="Arial"/>
                <w:b/>
                <w:iCs/>
                <w:sz w:val="18"/>
                <w:szCs w:val="18"/>
              </w:rPr>
            </w:pPr>
            <w:r w:rsidRPr="00600FB2">
              <w:rPr>
                <w:rFonts w:ascii="Arial" w:hAnsi="Arial" w:cs="Arial"/>
                <w:b/>
                <w:iCs/>
                <w:sz w:val="18"/>
                <w:szCs w:val="18"/>
              </w:rPr>
              <w:t>200,00</w:t>
            </w:r>
          </w:p>
        </w:tc>
        <w:tc>
          <w:tcPr>
            <w:tcW w:w="1470" w:type="dxa"/>
            <w:tcBorders>
              <w:top w:val="nil"/>
              <w:left w:val="nil"/>
              <w:bottom w:val="single" w:sz="4" w:space="0" w:color="auto"/>
              <w:right w:val="single" w:sz="4" w:space="0" w:color="auto"/>
            </w:tcBorders>
            <w:shd w:val="clear" w:color="000000" w:fill="DCE6F1"/>
            <w:noWrap/>
            <w:vAlign w:val="bottom"/>
            <w:hideMark/>
          </w:tcPr>
          <w:p w14:paraId="0F900269" w14:textId="77777777" w:rsidR="00D610B3" w:rsidRPr="006272D0" w:rsidRDefault="00D610B3" w:rsidP="001F05A3">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22B93B75" w14:textId="77777777" w:rsidR="00D610B3" w:rsidRPr="006272D0" w:rsidRDefault="00D610B3" w:rsidP="001F05A3">
            <w:pPr>
              <w:rPr>
                <w:rFonts w:ascii="Arial" w:hAnsi="Arial" w:cs="Arial"/>
                <w:iCs/>
                <w:sz w:val="18"/>
                <w:szCs w:val="18"/>
              </w:rPr>
            </w:pPr>
            <w:r w:rsidRPr="006272D0">
              <w:rPr>
                <w:rFonts w:ascii="Arial" w:hAnsi="Arial" w:cs="Arial"/>
                <w:iCs/>
                <w:sz w:val="18"/>
                <w:szCs w:val="18"/>
              </w:rPr>
              <w:t> </w:t>
            </w:r>
          </w:p>
        </w:tc>
      </w:tr>
      <w:tr w:rsidR="00D610B3" w:rsidRPr="006272D0" w14:paraId="73646D35" w14:textId="77777777" w:rsidTr="001F05A3">
        <w:trPr>
          <w:trHeight w:val="510"/>
        </w:trPr>
        <w:tc>
          <w:tcPr>
            <w:tcW w:w="596" w:type="dxa"/>
            <w:tcBorders>
              <w:top w:val="nil"/>
              <w:left w:val="single" w:sz="4" w:space="0" w:color="auto"/>
              <w:bottom w:val="single" w:sz="4" w:space="0" w:color="auto"/>
              <w:right w:val="single" w:sz="4" w:space="0" w:color="auto"/>
            </w:tcBorders>
            <w:shd w:val="clear" w:color="auto" w:fill="auto"/>
            <w:noWrap/>
            <w:vAlign w:val="center"/>
            <w:hideMark/>
          </w:tcPr>
          <w:p w14:paraId="7B080FB0" w14:textId="77777777" w:rsidR="00D610B3" w:rsidRPr="008E5F50" w:rsidRDefault="00D610B3" w:rsidP="001F05A3">
            <w:pPr>
              <w:jc w:val="center"/>
              <w:rPr>
                <w:rFonts w:ascii="Arial" w:hAnsi="Arial" w:cs="Arial"/>
                <w:b/>
                <w:iCs/>
                <w:sz w:val="18"/>
                <w:szCs w:val="18"/>
              </w:rPr>
            </w:pPr>
            <w:r>
              <w:rPr>
                <w:rFonts w:ascii="Arial" w:hAnsi="Arial" w:cs="Arial"/>
                <w:b/>
                <w:iCs/>
                <w:sz w:val="18"/>
                <w:szCs w:val="18"/>
              </w:rPr>
              <w:t>4</w:t>
            </w:r>
            <w:r w:rsidRPr="008E5F50">
              <w:rPr>
                <w:rFonts w:ascii="Arial" w:hAnsi="Arial" w:cs="Arial"/>
                <w:b/>
                <w:iCs/>
                <w:sz w:val="18"/>
                <w:szCs w:val="18"/>
              </w:rPr>
              <w:t>.</w:t>
            </w:r>
          </w:p>
        </w:tc>
        <w:tc>
          <w:tcPr>
            <w:tcW w:w="3538" w:type="dxa"/>
            <w:tcBorders>
              <w:top w:val="nil"/>
              <w:left w:val="single" w:sz="4" w:space="0" w:color="auto"/>
              <w:bottom w:val="single" w:sz="4" w:space="0" w:color="auto"/>
              <w:right w:val="single" w:sz="4" w:space="0" w:color="auto"/>
            </w:tcBorders>
            <w:shd w:val="clear" w:color="auto" w:fill="auto"/>
            <w:vAlign w:val="bottom"/>
          </w:tcPr>
          <w:p w14:paraId="7F4ED3F6" w14:textId="77777777" w:rsidR="00D610B3" w:rsidRPr="003B2005" w:rsidRDefault="00D610B3" w:rsidP="001F05A3">
            <w:pPr>
              <w:rPr>
                <w:rFonts w:ascii="Arial" w:hAnsi="Arial" w:cs="Arial"/>
                <w:iCs/>
                <w:sz w:val="18"/>
                <w:szCs w:val="18"/>
              </w:rPr>
            </w:pPr>
            <w:r w:rsidRPr="003B2005">
              <w:rPr>
                <w:rFonts w:ascii="Arial" w:hAnsi="Arial" w:cs="Arial"/>
                <w:iCs/>
                <w:sz w:val="18"/>
                <w:szCs w:val="18"/>
              </w:rPr>
              <w:t>Gramoz sejani 0 - 32 mm (tampon)</w:t>
            </w:r>
          </w:p>
          <w:p w14:paraId="0E267C7B" w14:textId="77777777" w:rsidR="00D610B3" w:rsidRPr="00F2003B" w:rsidRDefault="00D610B3" w:rsidP="001F05A3">
            <w:pPr>
              <w:rPr>
                <w:rFonts w:ascii="Arial" w:hAnsi="Arial" w:cs="Arial"/>
                <w:iCs/>
                <w:sz w:val="18"/>
                <w:szCs w:val="18"/>
              </w:rPr>
            </w:pPr>
            <w:r w:rsidRPr="003B2005">
              <w:rPr>
                <w:rFonts w:ascii="Arial" w:hAnsi="Arial" w:cs="Arial"/>
                <w:iCs/>
                <w:sz w:val="18"/>
                <w:szCs w:val="18"/>
              </w:rPr>
              <w:t>z dobavo na namembno železniško postajo</w:t>
            </w:r>
          </w:p>
        </w:tc>
        <w:tc>
          <w:tcPr>
            <w:tcW w:w="1007" w:type="dxa"/>
            <w:tcBorders>
              <w:top w:val="nil"/>
              <w:left w:val="single" w:sz="4" w:space="0" w:color="auto"/>
              <w:bottom w:val="single" w:sz="4" w:space="0" w:color="auto"/>
              <w:right w:val="single" w:sz="4" w:space="0" w:color="auto"/>
            </w:tcBorders>
            <w:shd w:val="clear" w:color="auto" w:fill="auto"/>
            <w:noWrap/>
            <w:vAlign w:val="center"/>
          </w:tcPr>
          <w:p w14:paraId="758234C0" w14:textId="77777777" w:rsidR="00D610B3" w:rsidRPr="006272D0" w:rsidRDefault="00D610B3" w:rsidP="001F05A3">
            <w:pPr>
              <w:jc w:val="center"/>
              <w:rPr>
                <w:rFonts w:ascii="Arial" w:hAnsi="Arial" w:cs="Arial"/>
                <w:iCs/>
                <w:sz w:val="18"/>
                <w:szCs w:val="18"/>
              </w:rPr>
            </w:pPr>
            <w:r w:rsidRPr="00F45983">
              <w:rPr>
                <w:rFonts w:ascii="Arial" w:hAnsi="Arial" w:cs="Arial"/>
                <w:iCs/>
                <w:sz w:val="18"/>
                <w:szCs w:val="18"/>
              </w:rPr>
              <w:t>SIST EN 13450</w:t>
            </w:r>
          </w:p>
        </w:tc>
        <w:tc>
          <w:tcPr>
            <w:tcW w:w="830" w:type="dxa"/>
            <w:tcBorders>
              <w:top w:val="nil"/>
              <w:left w:val="nil"/>
              <w:bottom w:val="single" w:sz="4" w:space="0" w:color="auto"/>
              <w:right w:val="single" w:sz="4" w:space="0" w:color="auto"/>
            </w:tcBorders>
            <w:shd w:val="clear" w:color="auto" w:fill="auto"/>
            <w:noWrap/>
            <w:vAlign w:val="center"/>
            <w:hideMark/>
          </w:tcPr>
          <w:p w14:paraId="1F2EA130" w14:textId="77777777" w:rsidR="00D610B3" w:rsidRPr="006272D0" w:rsidRDefault="00D610B3" w:rsidP="001F05A3">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4" w:space="0" w:color="auto"/>
              <w:right w:val="single" w:sz="8" w:space="0" w:color="auto"/>
            </w:tcBorders>
            <w:shd w:val="clear" w:color="auto" w:fill="auto"/>
            <w:noWrap/>
            <w:vAlign w:val="center"/>
          </w:tcPr>
          <w:p w14:paraId="5AEA7698" w14:textId="77777777" w:rsidR="00D610B3" w:rsidRPr="00600FB2" w:rsidRDefault="00D610B3" w:rsidP="001F05A3">
            <w:pPr>
              <w:jc w:val="center"/>
              <w:rPr>
                <w:rFonts w:ascii="Arial" w:hAnsi="Arial" w:cs="Arial"/>
                <w:b/>
                <w:iCs/>
                <w:sz w:val="18"/>
                <w:szCs w:val="18"/>
              </w:rPr>
            </w:pPr>
            <w:r w:rsidRPr="00600FB2">
              <w:rPr>
                <w:rFonts w:ascii="Arial" w:hAnsi="Arial" w:cs="Arial"/>
                <w:b/>
                <w:iCs/>
                <w:sz w:val="18"/>
                <w:szCs w:val="18"/>
              </w:rPr>
              <w:t>1.200,00</w:t>
            </w:r>
          </w:p>
        </w:tc>
        <w:tc>
          <w:tcPr>
            <w:tcW w:w="1470" w:type="dxa"/>
            <w:tcBorders>
              <w:top w:val="nil"/>
              <w:left w:val="nil"/>
              <w:bottom w:val="single" w:sz="4" w:space="0" w:color="auto"/>
              <w:right w:val="single" w:sz="4" w:space="0" w:color="auto"/>
            </w:tcBorders>
            <w:shd w:val="clear" w:color="000000" w:fill="DCE6F1"/>
            <w:noWrap/>
            <w:vAlign w:val="bottom"/>
            <w:hideMark/>
          </w:tcPr>
          <w:p w14:paraId="6FD47BFC" w14:textId="77777777" w:rsidR="00D610B3" w:rsidRPr="006272D0" w:rsidRDefault="00D610B3" w:rsidP="001F05A3">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45A5596C" w14:textId="77777777" w:rsidR="00D610B3" w:rsidRPr="006272D0" w:rsidRDefault="00D610B3" w:rsidP="001F05A3">
            <w:pPr>
              <w:rPr>
                <w:rFonts w:ascii="Arial" w:hAnsi="Arial" w:cs="Arial"/>
                <w:iCs/>
                <w:sz w:val="18"/>
                <w:szCs w:val="18"/>
              </w:rPr>
            </w:pPr>
            <w:r w:rsidRPr="006272D0">
              <w:rPr>
                <w:rFonts w:ascii="Arial" w:hAnsi="Arial" w:cs="Arial"/>
                <w:iCs/>
                <w:sz w:val="18"/>
                <w:szCs w:val="18"/>
              </w:rPr>
              <w:t> </w:t>
            </w:r>
          </w:p>
        </w:tc>
      </w:tr>
      <w:tr w:rsidR="00D610B3" w:rsidRPr="006272D0" w14:paraId="3890A424" w14:textId="77777777" w:rsidTr="001F05A3">
        <w:trPr>
          <w:trHeight w:val="510"/>
        </w:trPr>
        <w:tc>
          <w:tcPr>
            <w:tcW w:w="596" w:type="dxa"/>
            <w:tcBorders>
              <w:top w:val="nil"/>
              <w:left w:val="single" w:sz="4" w:space="0" w:color="auto"/>
              <w:bottom w:val="single" w:sz="4" w:space="0" w:color="auto"/>
              <w:right w:val="single" w:sz="4" w:space="0" w:color="auto"/>
            </w:tcBorders>
            <w:shd w:val="clear" w:color="auto" w:fill="auto"/>
            <w:noWrap/>
            <w:vAlign w:val="center"/>
            <w:hideMark/>
          </w:tcPr>
          <w:p w14:paraId="6EBE7673" w14:textId="77777777" w:rsidR="00D610B3" w:rsidRPr="008E5F50" w:rsidRDefault="00D610B3" w:rsidP="001F05A3">
            <w:pPr>
              <w:jc w:val="center"/>
              <w:rPr>
                <w:rFonts w:ascii="Arial" w:hAnsi="Arial" w:cs="Arial"/>
                <w:b/>
                <w:iCs/>
                <w:sz w:val="18"/>
                <w:szCs w:val="18"/>
              </w:rPr>
            </w:pPr>
            <w:r>
              <w:rPr>
                <w:rFonts w:ascii="Arial" w:hAnsi="Arial" w:cs="Arial"/>
                <w:b/>
                <w:iCs/>
                <w:sz w:val="18"/>
                <w:szCs w:val="18"/>
              </w:rPr>
              <w:t>5</w:t>
            </w:r>
            <w:r w:rsidRPr="008E5F50">
              <w:rPr>
                <w:rFonts w:ascii="Arial" w:hAnsi="Arial" w:cs="Arial"/>
                <w:b/>
                <w:iCs/>
                <w:sz w:val="18"/>
                <w:szCs w:val="18"/>
              </w:rPr>
              <w:t>.</w:t>
            </w:r>
          </w:p>
        </w:tc>
        <w:tc>
          <w:tcPr>
            <w:tcW w:w="3538" w:type="dxa"/>
            <w:tcBorders>
              <w:top w:val="nil"/>
              <w:left w:val="single" w:sz="4" w:space="0" w:color="auto"/>
              <w:bottom w:val="single" w:sz="4" w:space="0" w:color="auto"/>
              <w:right w:val="single" w:sz="4" w:space="0" w:color="auto"/>
            </w:tcBorders>
            <w:shd w:val="clear" w:color="auto" w:fill="auto"/>
            <w:vAlign w:val="bottom"/>
          </w:tcPr>
          <w:p w14:paraId="1BD2FEB5" w14:textId="77777777" w:rsidR="00D610B3" w:rsidRPr="00F45983" w:rsidRDefault="00D610B3" w:rsidP="001F05A3">
            <w:pPr>
              <w:rPr>
                <w:rFonts w:ascii="Arial" w:hAnsi="Arial" w:cs="Arial"/>
                <w:iCs/>
                <w:sz w:val="18"/>
                <w:szCs w:val="18"/>
              </w:rPr>
            </w:pPr>
            <w:r w:rsidRPr="00F45983">
              <w:rPr>
                <w:rFonts w:ascii="Arial" w:hAnsi="Arial" w:cs="Arial"/>
                <w:iCs/>
                <w:sz w:val="18"/>
                <w:szCs w:val="18"/>
              </w:rPr>
              <w:t xml:space="preserve">Gramoz sejani 8 - 16 mm (premikalne steze) </w:t>
            </w:r>
          </w:p>
          <w:p w14:paraId="08823302" w14:textId="77777777" w:rsidR="00D610B3" w:rsidRPr="00F2003B" w:rsidRDefault="00D610B3" w:rsidP="001F05A3">
            <w:pPr>
              <w:rPr>
                <w:rFonts w:ascii="Arial" w:hAnsi="Arial" w:cs="Arial"/>
                <w:iCs/>
                <w:sz w:val="18"/>
                <w:szCs w:val="18"/>
              </w:rPr>
            </w:pPr>
            <w:r w:rsidRPr="00F45983">
              <w:rPr>
                <w:rFonts w:ascii="Arial" w:hAnsi="Arial" w:cs="Arial"/>
                <w:iCs/>
                <w:sz w:val="18"/>
                <w:szCs w:val="18"/>
              </w:rPr>
              <w:t>z dobavo na namembno železniško postajo</w:t>
            </w:r>
          </w:p>
        </w:tc>
        <w:tc>
          <w:tcPr>
            <w:tcW w:w="1007" w:type="dxa"/>
            <w:tcBorders>
              <w:top w:val="nil"/>
              <w:left w:val="single" w:sz="4" w:space="0" w:color="auto"/>
              <w:bottom w:val="single" w:sz="4" w:space="0" w:color="auto"/>
              <w:right w:val="single" w:sz="4" w:space="0" w:color="auto"/>
            </w:tcBorders>
            <w:shd w:val="clear" w:color="auto" w:fill="auto"/>
            <w:noWrap/>
            <w:vAlign w:val="center"/>
          </w:tcPr>
          <w:p w14:paraId="05EB919F" w14:textId="77777777" w:rsidR="00D610B3" w:rsidRPr="006272D0" w:rsidRDefault="00D610B3" w:rsidP="001F05A3">
            <w:pPr>
              <w:jc w:val="center"/>
              <w:rPr>
                <w:rFonts w:ascii="Arial" w:hAnsi="Arial" w:cs="Arial"/>
                <w:iCs/>
                <w:sz w:val="18"/>
                <w:szCs w:val="18"/>
              </w:rPr>
            </w:pPr>
            <w:r w:rsidRPr="00F45983">
              <w:rPr>
                <w:rFonts w:ascii="Arial" w:hAnsi="Arial" w:cs="Arial"/>
                <w:iCs/>
                <w:sz w:val="18"/>
                <w:szCs w:val="18"/>
              </w:rPr>
              <w:t>SIST EN 13450</w:t>
            </w:r>
          </w:p>
        </w:tc>
        <w:tc>
          <w:tcPr>
            <w:tcW w:w="830" w:type="dxa"/>
            <w:tcBorders>
              <w:top w:val="nil"/>
              <w:left w:val="nil"/>
              <w:bottom w:val="single" w:sz="4" w:space="0" w:color="auto"/>
              <w:right w:val="single" w:sz="4" w:space="0" w:color="auto"/>
            </w:tcBorders>
            <w:shd w:val="clear" w:color="auto" w:fill="auto"/>
            <w:noWrap/>
            <w:vAlign w:val="center"/>
            <w:hideMark/>
          </w:tcPr>
          <w:p w14:paraId="393E3596" w14:textId="77777777" w:rsidR="00D610B3" w:rsidRPr="006272D0" w:rsidRDefault="00D610B3" w:rsidP="001F05A3">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4" w:space="0" w:color="auto"/>
              <w:right w:val="single" w:sz="8" w:space="0" w:color="auto"/>
            </w:tcBorders>
            <w:shd w:val="clear" w:color="auto" w:fill="auto"/>
            <w:noWrap/>
            <w:vAlign w:val="center"/>
          </w:tcPr>
          <w:p w14:paraId="229A9782" w14:textId="77777777" w:rsidR="00D610B3" w:rsidRPr="00600FB2" w:rsidRDefault="00D610B3" w:rsidP="001F05A3">
            <w:pPr>
              <w:jc w:val="center"/>
              <w:rPr>
                <w:rFonts w:ascii="Arial" w:hAnsi="Arial" w:cs="Arial"/>
                <w:b/>
                <w:iCs/>
                <w:sz w:val="18"/>
                <w:szCs w:val="18"/>
              </w:rPr>
            </w:pPr>
            <w:r w:rsidRPr="00600FB2">
              <w:rPr>
                <w:rFonts w:ascii="Arial" w:hAnsi="Arial" w:cs="Arial"/>
                <w:b/>
                <w:iCs/>
                <w:sz w:val="18"/>
                <w:szCs w:val="18"/>
              </w:rPr>
              <w:t>80,00</w:t>
            </w:r>
          </w:p>
        </w:tc>
        <w:tc>
          <w:tcPr>
            <w:tcW w:w="1470" w:type="dxa"/>
            <w:tcBorders>
              <w:top w:val="nil"/>
              <w:left w:val="nil"/>
              <w:bottom w:val="single" w:sz="4" w:space="0" w:color="auto"/>
              <w:right w:val="single" w:sz="4" w:space="0" w:color="auto"/>
            </w:tcBorders>
            <w:shd w:val="clear" w:color="000000" w:fill="DCE6F1"/>
            <w:noWrap/>
            <w:vAlign w:val="bottom"/>
            <w:hideMark/>
          </w:tcPr>
          <w:p w14:paraId="1FB30BCD" w14:textId="77777777" w:rsidR="00D610B3" w:rsidRPr="006272D0" w:rsidRDefault="00D610B3" w:rsidP="001F05A3">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32D88C71" w14:textId="77777777" w:rsidR="00D610B3" w:rsidRPr="006272D0" w:rsidRDefault="00D610B3" w:rsidP="001F05A3">
            <w:pPr>
              <w:rPr>
                <w:rFonts w:ascii="Arial" w:hAnsi="Arial" w:cs="Arial"/>
                <w:iCs/>
                <w:sz w:val="18"/>
                <w:szCs w:val="18"/>
              </w:rPr>
            </w:pPr>
            <w:r w:rsidRPr="006272D0">
              <w:rPr>
                <w:rFonts w:ascii="Arial" w:hAnsi="Arial" w:cs="Arial"/>
                <w:iCs/>
                <w:sz w:val="18"/>
                <w:szCs w:val="18"/>
              </w:rPr>
              <w:t> </w:t>
            </w:r>
          </w:p>
        </w:tc>
      </w:tr>
      <w:tr w:rsidR="00D610B3" w:rsidRPr="006272D0" w14:paraId="07C5DDD7" w14:textId="77777777" w:rsidTr="001F05A3">
        <w:trPr>
          <w:trHeight w:val="609"/>
        </w:trPr>
        <w:tc>
          <w:tcPr>
            <w:tcW w:w="596"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1FF5D1CC" w14:textId="77777777" w:rsidR="00D610B3" w:rsidRPr="006272D0" w:rsidRDefault="00D610B3" w:rsidP="001F05A3">
            <w:pPr>
              <w:jc w:val="center"/>
              <w:rPr>
                <w:rFonts w:ascii="Arial" w:hAnsi="Arial" w:cs="Arial"/>
                <w:iCs/>
                <w:sz w:val="18"/>
                <w:szCs w:val="18"/>
              </w:rPr>
            </w:pPr>
            <w:r w:rsidRPr="006272D0">
              <w:rPr>
                <w:rFonts w:ascii="Arial" w:hAnsi="Arial" w:cs="Arial"/>
                <w:iCs/>
                <w:sz w:val="18"/>
                <w:szCs w:val="18"/>
              </w:rPr>
              <w:t> </w:t>
            </w:r>
          </w:p>
        </w:tc>
        <w:tc>
          <w:tcPr>
            <w:tcW w:w="3538" w:type="dxa"/>
            <w:tcBorders>
              <w:top w:val="single" w:sz="4" w:space="0" w:color="auto"/>
              <w:left w:val="nil"/>
              <w:bottom w:val="single" w:sz="4" w:space="0" w:color="auto"/>
              <w:right w:val="single" w:sz="4" w:space="0" w:color="auto"/>
            </w:tcBorders>
            <w:shd w:val="clear" w:color="000000" w:fill="B8CCE4"/>
            <w:noWrap/>
            <w:vAlign w:val="bottom"/>
            <w:hideMark/>
          </w:tcPr>
          <w:p w14:paraId="347E34FC" w14:textId="77777777" w:rsidR="00D610B3" w:rsidRPr="006272D0" w:rsidRDefault="00D610B3" w:rsidP="001F05A3">
            <w:pPr>
              <w:rPr>
                <w:rFonts w:ascii="Arial" w:hAnsi="Arial" w:cs="Arial"/>
                <w:iCs/>
                <w:sz w:val="18"/>
                <w:szCs w:val="18"/>
              </w:rPr>
            </w:pPr>
            <w:r w:rsidRPr="006272D0">
              <w:rPr>
                <w:rFonts w:ascii="Arial" w:hAnsi="Arial" w:cs="Arial"/>
                <w:iCs/>
                <w:sz w:val="18"/>
                <w:szCs w:val="18"/>
              </w:rPr>
              <w:t> </w:t>
            </w:r>
          </w:p>
        </w:tc>
        <w:tc>
          <w:tcPr>
            <w:tcW w:w="1007" w:type="dxa"/>
            <w:tcBorders>
              <w:top w:val="single" w:sz="4" w:space="0" w:color="auto"/>
              <w:left w:val="nil"/>
              <w:bottom w:val="single" w:sz="4" w:space="0" w:color="auto"/>
              <w:right w:val="single" w:sz="4" w:space="0" w:color="auto"/>
            </w:tcBorders>
            <w:shd w:val="clear" w:color="000000" w:fill="B8CCE4"/>
            <w:noWrap/>
            <w:vAlign w:val="bottom"/>
            <w:hideMark/>
          </w:tcPr>
          <w:p w14:paraId="68C37206" w14:textId="77777777" w:rsidR="00D610B3" w:rsidRPr="006272D0" w:rsidRDefault="00D610B3" w:rsidP="001F05A3">
            <w:pPr>
              <w:jc w:val="center"/>
              <w:rPr>
                <w:rFonts w:ascii="Arial" w:hAnsi="Arial" w:cs="Arial"/>
                <w:iCs/>
                <w:sz w:val="18"/>
                <w:szCs w:val="18"/>
              </w:rPr>
            </w:pPr>
            <w:r w:rsidRPr="006272D0">
              <w:rPr>
                <w:rFonts w:ascii="Arial" w:hAnsi="Arial" w:cs="Arial"/>
                <w:iCs/>
                <w:sz w:val="18"/>
                <w:szCs w:val="18"/>
              </w:rPr>
              <w:t> </w:t>
            </w:r>
          </w:p>
        </w:tc>
        <w:tc>
          <w:tcPr>
            <w:tcW w:w="830" w:type="dxa"/>
            <w:tcBorders>
              <w:top w:val="single" w:sz="4" w:space="0" w:color="auto"/>
              <w:left w:val="nil"/>
              <w:bottom w:val="single" w:sz="4" w:space="0" w:color="auto"/>
              <w:right w:val="single" w:sz="4" w:space="0" w:color="auto"/>
            </w:tcBorders>
            <w:shd w:val="clear" w:color="000000" w:fill="B8CCE4"/>
            <w:noWrap/>
            <w:vAlign w:val="bottom"/>
            <w:hideMark/>
          </w:tcPr>
          <w:p w14:paraId="2CFA3F26" w14:textId="77777777" w:rsidR="00D610B3" w:rsidRPr="006272D0" w:rsidRDefault="00D610B3" w:rsidP="001F05A3">
            <w:pPr>
              <w:jc w:val="center"/>
              <w:rPr>
                <w:rFonts w:ascii="Arial" w:hAnsi="Arial" w:cs="Arial"/>
                <w:iCs/>
                <w:sz w:val="18"/>
                <w:szCs w:val="18"/>
              </w:rPr>
            </w:pPr>
            <w:r w:rsidRPr="006272D0">
              <w:rPr>
                <w:rFonts w:ascii="Arial" w:hAnsi="Arial" w:cs="Arial"/>
                <w:iCs/>
                <w:sz w:val="18"/>
                <w:szCs w:val="18"/>
              </w:rPr>
              <w:t> </w:t>
            </w:r>
          </w:p>
        </w:tc>
        <w:tc>
          <w:tcPr>
            <w:tcW w:w="1369" w:type="dxa"/>
            <w:tcBorders>
              <w:top w:val="single" w:sz="4" w:space="0" w:color="auto"/>
              <w:left w:val="nil"/>
              <w:bottom w:val="single" w:sz="4" w:space="0" w:color="auto"/>
              <w:right w:val="nil"/>
            </w:tcBorders>
            <w:shd w:val="clear" w:color="000000" w:fill="B8CCE4"/>
            <w:noWrap/>
            <w:vAlign w:val="bottom"/>
            <w:hideMark/>
          </w:tcPr>
          <w:p w14:paraId="17556F05" w14:textId="77777777" w:rsidR="00D610B3" w:rsidRPr="006272D0" w:rsidRDefault="00D610B3" w:rsidP="001F05A3">
            <w:pPr>
              <w:rPr>
                <w:rFonts w:ascii="Arial" w:hAnsi="Arial" w:cs="Arial"/>
                <w:iCs/>
                <w:sz w:val="18"/>
                <w:szCs w:val="18"/>
              </w:rPr>
            </w:pPr>
            <w:r w:rsidRPr="006272D0">
              <w:rPr>
                <w:rFonts w:ascii="Arial" w:hAnsi="Arial" w:cs="Arial"/>
                <w:iCs/>
                <w:sz w:val="18"/>
                <w:szCs w:val="18"/>
              </w:rPr>
              <w:t> </w:t>
            </w:r>
          </w:p>
        </w:tc>
        <w:tc>
          <w:tcPr>
            <w:tcW w:w="1470" w:type="dxa"/>
            <w:tcBorders>
              <w:top w:val="single" w:sz="4" w:space="0" w:color="auto"/>
              <w:left w:val="single" w:sz="4" w:space="0" w:color="auto"/>
              <w:bottom w:val="single" w:sz="4" w:space="0" w:color="auto"/>
              <w:right w:val="single" w:sz="4" w:space="0" w:color="auto"/>
            </w:tcBorders>
            <w:shd w:val="clear" w:color="000000" w:fill="8DB4E2"/>
            <w:vAlign w:val="bottom"/>
            <w:hideMark/>
          </w:tcPr>
          <w:p w14:paraId="4390E0F7" w14:textId="77777777" w:rsidR="00D610B3" w:rsidRPr="006272D0" w:rsidRDefault="00D610B3" w:rsidP="001F05A3">
            <w:pPr>
              <w:rPr>
                <w:rFonts w:ascii="Arial" w:hAnsi="Arial" w:cs="Arial"/>
                <w:b/>
                <w:bCs/>
                <w:iCs/>
                <w:sz w:val="18"/>
                <w:szCs w:val="18"/>
              </w:rPr>
            </w:pPr>
            <w:r w:rsidRPr="006272D0">
              <w:rPr>
                <w:rFonts w:ascii="Arial" w:hAnsi="Arial" w:cs="Arial"/>
                <w:b/>
                <w:bCs/>
                <w:iCs/>
                <w:sz w:val="18"/>
                <w:szCs w:val="18"/>
              </w:rPr>
              <w:t>SKUPAJ brez DDV v EUR:</w:t>
            </w:r>
          </w:p>
        </w:tc>
        <w:tc>
          <w:tcPr>
            <w:tcW w:w="1417" w:type="dxa"/>
            <w:tcBorders>
              <w:top w:val="nil"/>
              <w:left w:val="nil"/>
              <w:bottom w:val="single" w:sz="4" w:space="0" w:color="auto"/>
              <w:right w:val="single" w:sz="4" w:space="0" w:color="auto"/>
            </w:tcBorders>
            <w:shd w:val="clear" w:color="000000" w:fill="8DB4E2"/>
            <w:noWrap/>
            <w:vAlign w:val="bottom"/>
            <w:hideMark/>
          </w:tcPr>
          <w:p w14:paraId="28134EE1" w14:textId="77777777" w:rsidR="00D610B3" w:rsidRPr="006272D0" w:rsidRDefault="00D610B3" w:rsidP="001F05A3">
            <w:pPr>
              <w:rPr>
                <w:rFonts w:ascii="Arial" w:hAnsi="Arial" w:cs="Arial"/>
                <w:b/>
                <w:bCs/>
                <w:iCs/>
                <w:sz w:val="18"/>
                <w:szCs w:val="18"/>
              </w:rPr>
            </w:pPr>
            <w:r w:rsidRPr="006272D0">
              <w:rPr>
                <w:rFonts w:ascii="Arial" w:hAnsi="Arial" w:cs="Arial"/>
                <w:b/>
                <w:bCs/>
                <w:iCs/>
                <w:sz w:val="18"/>
                <w:szCs w:val="18"/>
              </w:rPr>
              <w:t> </w:t>
            </w:r>
          </w:p>
        </w:tc>
      </w:tr>
      <w:tr w:rsidR="00D610B3" w:rsidRPr="006272D0" w14:paraId="5C2D96EF" w14:textId="77777777" w:rsidTr="001F05A3">
        <w:trPr>
          <w:trHeight w:val="360"/>
        </w:trPr>
        <w:tc>
          <w:tcPr>
            <w:tcW w:w="596" w:type="dxa"/>
            <w:tcBorders>
              <w:top w:val="single" w:sz="4" w:space="0" w:color="auto"/>
            </w:tcBorders>
            <w:shd w:val="clear" w:color="auto" w:fill="auto"/>
            <w:noWrap/>
            <w:vAlign w:val="center"/>
          </w:tcPr>
          <w:p w14:paraId="4CDC3B40" w14:textId="77777777" w:rsidR="00D610B3" w:rsidRPr="006272D0" w:rsidRDefault="00D610B3" w:rsidP="001F05A3">
            <w:pPr>
              <w:jc w:val="center"/>
              <w:rPr>
                <w:rFonts w:ascii="Arial" w:hAnsi="Arial" w:cs="Arial"/>
                <w:iCs/>
                <w:sz w:val="18"/>
                <w:szCs w:val="18"/>
              </w:rPr>
            </w:pPr>
          </w:p>
        </w:tc>
        <w:tc>
          <w:tcPr>
            <w:tcW w:w="3538" w:type="dxa"/>
            <w:tcBorders>
              <w:top w:val="single" w:sz="4" w:space="0" w:color="auto"/>
            </w:tcBorders>
            <w:shd w:val="clear" w:color="auto" w:fill="auto"/>
            <w:noWrap/>
            <w:vAlign w:val="bottom"/>
          </w:tcPr>
          <w:p w14:paraId="37D9DE4B" w14:textId="77777777" w:rsidR="00D610B3" w:rsidRPr="006272D0" w:rsidRDefault="00D610B3" w:rsidP="001F05A3">
            <w:pPr>
              <w:jc w:val="center"/>
              <w:rPr>
                <w:rFonts w:ascii="Arial" w:hAnsi="Arial" w:cs="Arial"/>
                <w:sz w:val="18"/>
                <w:szCs w:val="18"/>
              </w:rPr>
            </w:pPr>
          </w:p>
        </w:tc>
        <w:tc>
          <w:tcPr>
            <w:tcW w:w="1007" w:type="dxa"/>
            <w:tcBorders>
              <w:top w:val="single" w:sz="4" w:space="0" w:color="auto"/>
            </w:tcBorders>
            <w:shd w:val="clear" w:color="auto" w:fill="auto"/>
            <w:noWrap/>
            <w:vAlign w:val="bottom"/>
          </w:tcPr>
          <w:p w14:paraId="3C31A722" w14:textId="77777777" w:rsidR="00D610B3" w:rsidRPr="006272D0" w:rsidRDefault="00D610B3" w:rsidP="001F05A3">
            <w:pPr>
              <w:rPr>
                <w:rFonts w:ascii="Arial" w:hAnsi="Arial" w:cs="Arial"/>
                <w:sz w:val="18"/>
                <w:szCs w:val="18"/>
              </w:rPr>
            </w:pPr>
          </w:p>
        </w:tc>
        <w:tc>
          <w:tcPr>
            <w:tcW w:w="830" w:type="dxa"/>
            <w:tcBorders>
              <w:top w:val="single" w:sz="4" w:space="0" w:color="auto"/>
            </w:tcBorders>
            <w:shd w:val="clear" w:color="auto" w:fill="auto"/>
            <w:noWrap/>
            <w:vAlign w:val="bottom"/>
          </w:tcPr>
          <w:p w14:paraId="57E58C8E" w14:textId="77777777" w:rsidR="00D610B3" w:rsidRPr="006272D0" w:rsidRDefault="00D610B3" w:rsidP="001F05A3">
            <w:pPr>
              <w:jc w:val="center"/>
              <w:rPr>
                <w:rFonts w:ascii="Arial" w:hAnsi="Arial" w:cs="Arial"/>
                <w:sz w:val="18"/>
                <w:szCs w:val="18"/>
              </w:rPr>
            </w:pPr>
          </w:p>
        </w:tc>
        <w:tc>
          <w:tcPr>
            <w:tcW w:w="1369" w:type="dxa"/>
            <w:tcBorders>
              <w:top w:val="single" w:sz="4" w:space="0" w:color="auto"/>
              <w:right w:val="single" w:sz="4" w:space="0" w:color="auto"/>
            </w:tcBorders>
            <w:shd w:val="clear" w:color="auto" w:fill="auto"/>
            <w:noWrap/>
            <w:vAlign w:val="bottom"/>
          </w:tcPr>
          <w:p w14:paraId="1C4E0F2F" w14:textId="77777777" w:rsidR="00D610B3" w:rsidRPr="006272D0" w:rsidRDefault="00D610B3" w:rsidP="001F05A3">
            <w:pPr>
              <w:jc w:val="center"/>
              <w:rPr>
                <w:rFonts w:ascii="Arial" w:hAnsi="Arial" w:cs="Arial"/>
                <w:sz w:val="18"/>
                <w:szCs w:val="18"/>
              </w:rPr>
            </w:pPr>
          </w:p>
        </w:tc>
        <w:tc>
          <w:tcPr>
            <w:tcW w:w="1470" w:type="dxa"/>
            <w:tcBorders>
              <w:top w:val="single" w:sz="4" w:space="0" w:color="auto"/>
              <w:left w:val="single" w:sz="4" w:space="0" w:color="auto"/>
              <w:bottom w:val="single" w:sz="4" w:space="0" w:color="auto"/>
              <w:right w:val="single" w:sz="4" w:space="0" w:color="auto"/>
            </w:tcBorders>
            <w:shd w:val="clear" w:color="000000" w:fill="8DB4E2"/>
            <w:vAlign w:val="bottom"/>
            <w:hideMark/>
          </w:tcPr>
          <w:p w14:paraId="79A9519E" w14:textId="77777777" w:rsidR="00D610B3" w:rsidRPr="006272D0" w:rsidRDefault="00D610B3" w:rsidP="001F05A3">
            <w:pPr>
              <w:rPr>
                <w:rFonts w:ascii="Arial" w:hAnsi="Arial" w:cs="Arial"/>
                <w:b/>
                <w:bCs/>
                <w:iCs/>
                <w:sz w:val="18"/>
                <w:szCs w:val="18"/>
              </w:rPr>
            </w:pPr>
            <w:r w:rsidRPr="006272D0">
              <w:rPr>
                <w:rFonts w:ascii="Arial" w:hAnsi="Arial" w:cs="Arial"/>
                <w:b/>
                <w:bCs/>
                <w:iCs/>
                <w:sz w:val="18"/>
                <w:szCs w:val="18"/>
              </w:rPr>
              <w:t>22% DDV v EUR</w:t>
            </w:r>
          </w:p>
        </w:tc>
        <w:tc>
          <w:tcPr>
            <w:tcW w:w="1417" w:type="dxa"/>
            <w:tcBorders>
              <w:top w:val="single" w:sz="4" w:space="0" w:color="auto"/>
              <w:left w:val="single" w:sz="4" w:space="0" w:color="auto"/>
              <w:bottom w:val="single" w:sz="4" w:space="0" w:color="auto"/>
              <w:right w:val="single" w:sz="4" w:space="0" w:color="auto"/>
            </w:tcBorders>
            <w:shd w:val="clear" w:color="000000" w:fill="8DB4E2"/>
            <w:noWrap/>
            <w:vAlign w:val="bottom"/>
            <w:hideMark/>
          </w:tcPr>
          <w:p w14:paraId="6FAD088A" w14:textId="77777777" w:rsidR="00D610B3" w:rsidRPr="006272D0" w:rsidRDefault="00D610B3" w:rsidP="001F05A3">
            <w:pPr>
              <w:rPr>
                <w:rFonts w:ascii="Arial" w:hAnsi="Arial" w:cs="Arial"/>
                <w:iCs/>
                <w:sz w:val="18"/>
                <w:szCs w:val="18"/>
              </w:rPr>
            </w:pPr>
            <w:r w:rsidRPr="006272D0">
              <w:rPr>
                <w:rFonts w:ascii="Arial" w:hAnsi="Arial" w:cs="Arial"/>
                <w:iCs/>
                <w:sz w:val="18"/>
                <w:szCs w:val="18"/>
              </w:rPr>
              <w:t> </w:t>
            </w:r>
          </w:p>
        </w:tc>
      </w:tr>
      <w:tr w:rsidR="00D610B3" w:rsidRPr="006272D0" w14:paraId="46A6B03C" w14:textId="77777777" w:rsidTr="001F05A3">
        <w:trPr>
          <w:trHeight w:val="375"/>
        </w:trPr>
        <w:tc>
          <w:tcPr>
            <w:tcW w:w="596" w:type="dxa"/>
            <w:shd w:val="clear" w:color="auto" w:fill="auto"/>
            <w:noWrap/>
            <w:vAlign w:val="bottom"/>
          </w:tcPr>
          <w:p w14:paraId="5C0431F4" w14:textId="77777777" w:rsidR="00D610B3" w:rsidRPr="006272D0" w:rsidRDefault="00D610B3" w:rsidP="001F05A3">
            <w:pPr>
              <w:rPr>
                <w:rFonts w:ascii="Arial" w:hAnsi="Arial" w:cs="Arial"/>
                <w:b/>
                <w:bCs/>
                <w:iCs/>
                <w:sz w:val="18"/>
                <w:szCs w:val="18"/>
              </w:rPr>
            </w:pPr>
          </w:p>
        </w:tc>
        <w:tc>
          <w:tcPr>
            <w:tcW w:w="3538" w:type="dxa"/>
            <w:shd w:val="clear" w:color="auto" w:fill="auto"/>
            <w:noWrap/>
            <w:vAlign w:val="bottom"/>
          </w:tcPr>
          <w:p w14:paraId="27FD4365" w14:textId="77777777" w:rsidR="00D610B3" w:rsidRDefault="00D610B3" w:rsidP="001F05A3">
            <w:pPr>
              <w:rPr>
                <w:rFonts w:ascii="Arial" w:hAnsi="Arial" w:cs="Arial"/>
                <w:b/>
                <w:bCs/>
                <w:iCs/>
                <w:sz w:val="18"/>
                <w:szCs w:val="18"/>
              </w:rPr>
            </w:pPr>
          </w:p>
          <w:p w14:paraId="3A0F46CB" w14:textId="77777777" w:rsidR="00D610B3" w:rsidRPr="006272D0" w:rsidRDefault="00D610B3" w:rsidP="001F05A3">
            <w:pPr>
              <w:rPr>
                <w:rFonts w:ascii="Arial" w:hAnsi="Arial" w:cs="Arial"/>
                <w:b/>
                <w:bCs/>
                <w:iCs/>
                <w:sz w:val="18"/>
                <w:szCs w:val="18"/>
              </w:rPr>
            </w:pPr>
          </w:p>
        </w:tc>
        <w:tc>
          <w:tcPr>
            <w:tcW w:w="1007" w:type="dxa"/>
            <w:shd w:val="clear" w:color="auto" w:fill="auto"/>
            <w:noWrap/>
            <w:vAlign w:val="bottom"/>
          </w:tcPr>
          <w:p w14:paraId="771BB00F" w14:textId="77777777" w:rsidR="00D610B3" w:rsidRPr="006272D0" w:rsidRDefault="00D610B3" w:rsidP="001F05A3">
            <w:pPr>
              <w:rPr>
                <w:rFonts w:ascii="Arial" w:hAnsi="Arial" w:cs="Arial"/>
                <w:sz w:val="18"/>
                <w:szCs w:val="18"/>
              </w:rPr>
            </w:pPr>
          </w:p>
        </w:tc>
        <w:tc>
          <w:tcPr>
            <w:tcW w:w="830" w:type="dxa"/>
            <w:shd w:val="clear" w:color="auto" w:fill="auto"/>
            <w:noWrap/>
            <w:vAlign w:val="bottom"/>
          </w:tcPr>
          <w:p w14:paraId="7C3E393D" w14:textId="77777777" w:rsidR="00D610B3" w:rsidRPr="006272D0" w:rsidRDefault="00D610B3" w:rsidP="001F05A3">
            <w:pPr>
              <w:jc w:val="center"/>
              <w:rPr>
                <w:rFonts w:ascii="Arial" w:hAnsi="Arial" w:cs="Arial"/>
                <w:sz w:val="18"/>
                <w:szCs w:val="18"/>
              </w:rPr>
            </w:pPr>
          </w:p>
        </w:tc>
        <w:tc>
          <w:tcPr>
            <w:tcW w:w="1369" w:type="dxa"/>
            <w:tcBorders>
              <w:right w:val="single" w:sz="4" w:space="0" w:color="auto"/>
            </w:tcBorders>
            <w:shd w:val="clear" w:color="auto" w:fill="auto"/>
            <w:noWrap/>
            <w:vAlign w:val="bottom"/>
          </w:tcPr>
          <w:p w14:paraId="7A26DADC" w14:textId="77777777" w:rsidR="00D610B3" w:rsidRPr="006272D0" w:rsidRDefault="00D610B3" w:rsidP="001F05A3">
            <w:pPr>
              <w:jc w:val="center"/>
              <w:rPr>
                <w:rFonts w:ascii="Arial" w:hAnsi="Arial" w:cs="Arial"/>
                <w:sz w:val="18"/>
                <w:szCs w:val="18"/>
              </w:rPr>
            </w:pPr>
          </w:p>
        </w:tc>
        <w:tc>
          <w:tcPr>
            <w:tcW w:w="1470" w:type="dxa"/>
            <w:tcBorders>
              <w:top w:val="single" w:sz="4" w:space="0" w:color="auto"/>
              <w:left w:val="single" w:sz="4" w:space="0" w:color="auto"/>
              <w:bottom w:val="single" w:sz="4" w:space="0" w:color="auto"/>
              <w:right w:val="single" w:sz="4" w:space="0" w:color="auto"/>
            </w:tcBorders>
            <w:shd w:val="clear" w:color="000000" w:fill="8DB4E2"/>
            <w:vAlign w:val="bottom"/>
            <w:hideMark/>
          </w:tcPr>
          <w:p w14:paraId="3FA713F2" w14:textId="77777777" w:rsidR="00D610B3" w:rsidRPr="006272D0" w:rsidRDefault="00D610B3" w:rsidP="001F05A3">
            <w:pPr>
              <w:rPr>
                <w:rFonts w:ascii="Arial" w:hAnsi="Arial" w:cs="Arial"/>
                <w:b/>
                <w:bCs/>
                <w:iCs/>
                <w:sz w:val="18"/>
                <w:szCs w:val="18"/>
              </w:rPr>
            </w:pPr>
            <w:r w:rsidRPr="006272D0">
              <w:rPr>
                <w:rFonts w:ascii="Arial" w:hAnsi="Arial" w:cs="Arial"/>
                <w:b/>
                <w:bCs/>
                <w:iCs/>
                <w:sz w:val="18"/>
                <w:szCs w:val="18"/>
              </w:rPr>
              <w:t>Skupaj z DDV v EUR</w:t>
            </w:r>
            <w:r>
              <w:rPr>
                <w:rFonts w:ascii="Arial" w:hAnsi="Arial" w:cs="Arial"/>
                <w:b/>
                <w:bCs/>
                <w:iCs/>
                <w:sz w:val="18"/>
                <w:szCs w:val="18"/>
              </w:rPr>
              <w:t>:</w:t>
            </w:r>
          </w:p>
        </w:tc>
        <w:tc>
          <w:tcPr>
            <w:tcW w:w="1417" w:type="dxa"/>
            <w:tcBorders>
              <w:top w:val="single" w:sz="4" w:space="0" w:color="auto"/>
              <w:left w:val="single" w:sz="4" w:space="0" w:color="auto"/>
              <w:bottom w:val="single" w:sz="4" w:space="0" w:color="auto"/>
              <w:right w:val="single" w:sz="4" w:space="0" w:color="auto"/>
            </w:tcBorders>
            <w:shd w:val="clear" w:color="000000" w:fill="8DB4E2"/>
            <w:noWrap/>
            <w:vAlign w:val="bottom"/>
            <w:hideMark/>
          </w:tcPr>
          <w:p w14:paraId="07B505A8" w14:textId="77777777" w:rsidR="00D610B3" w:rsidRPr="006272D0" w:rsidRDefault="00D610B3" w:rsidP="001F05A3">
            <w:pPr>
              <w:rPr>
                <w:rFonts w:ascii="Arial" w:hAnsi="Arial" w:cs="Arial"/>
                <w:iCs/>
                <w:sz w:val="18"/>
                <w:szCs w:val="18"/>
              </w:rPr>
            </w:pPr>
            <w:r w:rsidRPr="006272D0">
              <w:rPr>
                <w:rFonts w:ascii="Arial" w:hAnsi="Arial" w:cs="Arial"/>
                <w:iCs/>
                <w:sz w:val="18"/>
                <w:szCs w:val="18"/>
              </w:rPr>
              <w:t> </w:t>
            </w:r>
          </w:p>
        </w:tc>
      </w:tr>
    </w:tbl>
    <w:p w14:paraId="42A1D8EA" w14:textId="77777777" w:rsidR="00BB3A4C" w:rsidRDefault="00BB3A4C" w:rsidP="00BE2358">
      <w:pPr>
        <w:autoSpaceDE w:val="0"/>
        <w:autoSpaceDN w:val="0"/>
        <w:adjustRightInd w:val="0"/>
        <w:spacing w:line="276" w:lineRule="auto"/>
        <w:jc w:val="both"/>
        <w:rPr>
          <w:rFonts w:ascii="Arial" w:eastAsia="Batang" w:hAnsi="Arial" w:cs="Arial"/>
          <w:b/>
          <w:sz w:val="20"/>
          <w:szCs w:val="20"/>
          <w:lang w:eastAsia="ko-KR"/>
        </w:rPr>
      </w:pPr>
    </w:p>
    <w:p w14:paraId="646BD4CA" w14:textId="77777777" w:rsidR="001D5C7D" w:rsidRDefault="001D5C7D" w:rsidP="00BE2358">
      <w:pPr>
        <w:autoSpaceDE w:val="0"/>
        <w:autoSpaceDN w:val="0"/>
        <w:adjustRightInd w:val="0"/>
        <w:spacing w:line="276" w:lineRule="auto"/>
        <w:jc w:val="both"/>
        <w:rPr>
          <w:rFonts w:ascii="Arial" w:eastAsia="Batang" w:hAnsi="Arial" w:cs="Arial"/>
          <w:b/>
          <w:sz w:val="20"/>
          <w:szCs w:val="20"/>
          <w:lang w:eastAsia="ko-KR"/>
        </w:rPr>
      </w:pPr>
    </w:p>
    <w:p w14:paraId="2B28A1E1" w14:textId="03C3BC1A" w:rsidR="008E5F50" w:rsidRDefault="00D84CAE" w:rsidP="00BE2358">
      <w:pPr>
        <w:autoSpaceDE w:val="0"/>
        <w:autoSpaceDN w:val="0"/>
        <w:adjustRightInd w:val="0"/>
        <w:spacing w:line="276" w:lineRule="auto"/>
        <w:jc w:val="both"/>
        <w:rPr>
          <w:rFonts w:ascii="Arial" w:eastAsia="Batang" w:hAnsi="Arial" w:cs="Arial"/>
          <w:b/>
          <w:sz w:val="20"/>
          <w:szCs w:val="20"/>
          <w:lang w:eastAsia="ko-KR"/>
        </w:rPr>
      </w:pPr>
      <w:r>
        <w:rPr>
          <w:rFonts w:ascii="Arial" w:eastAsia="Batang" w:hAnsi="Arial" w:cs="Arial"/>
          <w:b/>
          <w:sz w:val="20"/>
          <w:szCs w:val="20"/>
          <w:lang w:eastAsia="ko-KR"/>
        </w:rPr>
        <w:lastRenderedPageBreak/>
        <w:t xml:space="preserve">SKLOP </w:t>
      </w:r>
      <w:r w:rsidR="00860B5F">
        <w:rPr>
          <w:rFonts w:ascii="Arial" w:eastAsia="Batang" w:hAnsi="Arial" w:cs="Arial"/>
          <w:b/>
          <w:sz w:val="20"/>
          <w:szCs w:val="20"/>
          <w:lang w:eastAsia="ko-KR"/>
        </w:rPr>
        <w:t>2</w:t>
      </w:r>
      <w:r>
        <w:rPr>
          <w:rFonts w:ascii="Arial" w:eastAsia="Batang" w:hAnsi="Arial" w:cs="Arial"/>
          <w:b/>
          <w:sz w:val="20"/>
          <w:szCs w:val="20"/>
          <w:lang w:eastAsia="ko-KR"/>
        </w:rPr>
        <w:t xml:space="preserve">: </w:t>
      </w:r>
      <w:r w:rsidR="001D7EBA" w:rsidRPr="00895BC0">
        <w:rPr>
          <w:rFonts w:ascii="Arial" w:eastAsia="Batang" w:hAnsi="Arial" w:cs="Arial"/>
          <w:b/>
          <w:sz w:val="20"/>
          <w:szCs w:val="20"/>
          <w:lang w:eastAsia="ko-KR"/>
        </w:rPr>
        <w:t>Sekcija za GD</w:t>
      </w:r>
      <w:r w:rsidRPr="00895BC0">
        <w:rPr>
          <w:rFonts w:ascii="Arial" w:eastAsia="Batang" w:hAnsi="Arial" w:cs="Arial"/>
          <w:b/>
          <w:sz w:val="20"/>
          <w:szCs w:val="20"/>
          <w:lang w:eastAsia="ko-KR"/>
        </w:rPr>
        <w:t xml:space="preserve"> </w:t>
      </w:r>
      <w:r>
        <w:rPr>
          <w:rFonts w:ascii="Arial" w:eastAsia="Batang" w:hAnsi="Arial" w:cs="Arial"/>
          <w:b/>
          <w:sz w:val="20"/>
          <w:szCs w:val="20"/>
          <w:lang w:eastAsia="ko-KR"/>
        </w:rPr>
        <w:t>L</w:t>
      </w:r>
      <w:r w:rsidR="001D7EBA">
        <w:rPr>
          <w:rFonts w:ascii="Arial" w:eastAsia="Batang" w:hAnsi="Arial" w:cs="Arial"/>
          <w:b/>
          <w:sz w:val="20"/>
          <w:szCs w:val="20"/>
          <w:lang w:eastAsia="ko-KR"/>
        </w:rPr>
        <w:t>jubljana</w:t>
      </w:r>
    </w:p>
    <w:tbl>
      <w:tblPr>
        <w:tblW w:w="10227" w:type="dxa"/>
        <w:tblCellMar>
          <w:left w:w="70" w:type="dxa"/>
          <w:right w:w="70" w:type="dxa"/>
        </w:tblCellMar>
        <w:tblLook w:val="04A0" w:firstRow="1" w:lastRow="0" w:firstColumn="1" w:lastColumn="0" w:noHBand="0" w:noVBand="1"/>
      </w:tblPr>
      <w:tblGrid>
        <w:gridCol w:w="596"/>
        <w:gridCol w:w="3538"/>
        <w:gridCol w:w="1007"/>
        <w:gridCol w:w="830"/>
        <w:gridCol w:w="1369"/>
        <w:gridCol w:w="1470"/>
        <w:gridCol w:w="1417"/>
      </w:tblGrid>
      <w:tr w:rsidR="00D610B3" w:rsidRPr="006272D0" w14:paraId="52918469" w14:textId="77777777" w:rsidTr="001F05A3">
        <w:trPr>
          <w:trHeight w:val="587"/>
        </w:trPr>
        <w:tc>
          <w:tcPr>
            <w:tcW w:w="596"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1CDEB5DE" w14:textId="77777777" w:rsidR="00D610B3" w:rsidRPr="006272D0" w:rsidRDefault="00D610B3" w:rsidP="001F05A3">
            <w:pPr>
              <w:jc w:val="center"/>
              <w:rPr>
                <w:rFonts w:ascii="Arial" w:hAnsi="Arial" w:cs="Arial"/>
                <w:b/>
                <w:bCs/>
                <w:iCs/>
                <w:sz w:val="18"/>
                <w:szCs w:val="18"/>
              </w:rPr>
            </w:pPr>
            <w:proofErr w:type="spellStart"/>
            <w:r w:rsidRPr="006272D0">
              <w:rPr>
                <w:rFonts w:ascii="Arial" w:hAnsi="Arial" w:cs="Arial"/>
                <w:b/>
                <w:bCs/>
                <w:iCs/>
                <w:sz w:val="18"/>
                <w:szCs w:val="18"/>
              </w:rPr>
              <w:t>Zap</w:t>
            </w:r>
            <w:proofErr w:type="spellEnd"/>
            <w:r w:rsidRPr="006272D0">
              <w:rPr>
                <w:rFonts w:ascii="Arial" w:hAnsi="Arial" w:cs="Arial"/>
                <w:b/>
                <w:bCs/>
                <w:iCs/>
                <w:sz w:val="18"/>
                <w:szCs w:val="18"/>
              </w:rPr>
              <w:t>. štev.</w:t>
            </w:r>
          </w:p>
        </w:tc>
        <w:tc>
          <w:tcPr>
            <w:tcW w:w="3538"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26F3D659" w14:textId="77777777" w:rsidR="00D610B3" w:rsidRPr="006272D0" w:rsidRDefault="00D610B3" w:rsidP="001F05A3">
            <w:pPr>
              <w:jc w:val="center"/>
              <w:rPr>
                <w:rFonts w:ascii="Arial" w:hAnsi="Arial" w:cs="Arial"/>
                <w:b/>
                <w:bCs/>
                <w:iCs/>
                <w:sz w:val="18"/>
                <w:szCs w:val="18"/>
              </w:rPr>
            </w:pPr>
            <w:r w:rsidRPr="006272D0">
              <w:rPr>
                <w:rFonts w:ascii="Arial" w:hAnsi="Arial" w:cs="Arial"/>
                <w:b/>
                <w:bCs/>
                <w:iCs/>
                <w:sz w:val="18"/>
                <w:szCs w:val="18"/>
              </w:rPr>
              <w:t>OPIS</w:t>
            </w:r>
          </w:p>
        </w:tc>
        <w:tc>
          <w:tcPr>
            <w:tcW w:w="1007"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7372DFDB" w14:textId="77777777" w:rsidR="00D610B3" w:rsidRPr="006272D0" w:rsidRDefault="00D610B3" w:rsidP="001F05A3">
            <w:pPr>
              <w:jc w:val="center"/>
              <w:rPr>
                <w:rFonts w:ascii="Arial" w:hAnsi="Arial" w:cs="Arial"/>
                <w:b/>
                <w:bCs/>
                <w:iCs/>
                <w:sz w:val="18"/>
                <w:szCs w:val="18"/>
              </w:rPr>
            </w:pPr>
            <w:r w:rsidRPr="006272D0">
              <w:rPr>
                <w:rFonts w:ascii="Arial" w:hAnsi="Arial" w:cs="Arial"/>
                <w:b/>
                <w:bCs/>
                <w:iCs/>
                <w:sz w:val="18"/>
                <w:szCs w:val="18"/>
              </w:rPr>
              <w:t>Standard - oznaka</w:t>
            </w:r>
          </w:p>
        </w:tc>
        <w:tc>
          <w:tcPr>
            <w:tcW w:w="83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1902D85C" w14:textId="77777777" w:rsidR="00D610B3" w:rsidRPr="006272D0" w:rsidRDefault="00D610B3" w:rsidP="001F05A3">
            <w:pPr>
              <w:jc w:val="center"/>
              <w:rPr>
                <w:rFonts w:ascii="Arial" w:hAnsi="Arial" w:cs="Arial"/>
                <w:b/>
                <w:bCs/>
                <w:iCs/>
                <w:sz w:val="18"/>
                <w:szCs w:val="18"/>
              </w:rPr>
            </w:pPr>
            <w:r w:rsidRPr="006272D0">
              <w:rPr>
                <w:rFonts w:ascii="Arial" w:hAnsi="Arial" w:cs="Arial"/>
                <w:b/>
                <w:bCs/>
                <w:iCs/>
                <w:sz w:val="18"/>
                <w:szCs w:val="18"/>
              </w:rPr>
              <w:t>Merska enota</w:t>
            </w:r>
          </w:p>
        </w:tc>
        <w:tc>
          <w:tcPr>
            <w:tcW w:w="1369" w:type="dxa"/>
            <w:tcBorders>
              <w:top w:val="single" w:sz="4" w:space="0" w:color="auto"/>
              <w:left w:val="nil"/>
              <w:right w:val="single" w:sz="4" w:space="0" w:color="auto"/>
            </w:tcBorders>
            <w:shd w:val="clear" w:color="000000" w:fill="B8CCE4"/>
            <w:vAlign w:val="center"/>
            <w:hideMark/>
          </w:tcPr>
          <w:p w14:paraId="1D330862" w14:textId="77777777" w:rsidR="00D610B3" w:rsidRPr="006272D0" w:rsidRDefault="00D610B3" w:rsidP="001F05A3">
            <w:pPr>
              <w:jc w:val="center"/>
              <w:rPr>
                <w:rFonts w:ascii="Arial" w:hAnsi="Arial" w:cs="Arial"/>
                <w:b/>
                <w:bCs/>
                <w:iCs/>
                <w:color w:val="00B050"/>
                <w:sz w:val="18"/>
                <w:szCs w:val="18"/>
              </w:rPr>
            </w:pPr>
            <w:r w:rsidRPr="006272D0">
              <w:rPr>
                <w:rFonts w:ascii="Arial" w:hAnsi="Arial" w:cs="Arial"/>
                <w:b/>
                <w:bCs/>
                <w:iCs/>
                <w:sz w:val="18"/>
                <w:szCs w:val="18"/>
              </w:rPr>
              <w:t>Skupna količina*</w:t>
            </w:r>
          </w:p>
          <w:p w14:paraId="49D54B9A" w14:textId="77777777" w:rsidR="00D610B3" w:rsidRPr="006272D0" w:rsidRDefault="00D610B3" w:rsidP="001F05A3">
            <w:pPr>
              <w:jc w:val="center"/>
              <w:rPr>
                <w:rFonts w:ascii="Arial" w:hAnsi="Arial" w:cs="Arial"/>
                <w:b/>
                <w:bCs/>
                <w:iCs/>
                <w:color w:val="00B050"/>
                <w:sz w:val="18"/>
                <w:szCs w:val="18"/>
              </w:rPr>
            </w:pPr>
            <w:r w:rsidRPr="006272D0">
              <w:rPr>
                <w:rFonts w:ascii="Arial" w:hAnsi="Arial" w:cs="Arial"/>
                <w:b/>
                <w:bCs/>
                <w:iCs/>
                <w:sz w:val="18"/>
                <w:szCs w:val="18"/>
              </w:rPr>
              <w:t> </w:t>
            </w:r>
          </w:p>
        </w:tc>
        <w:tc>
          <w:tcPr>
            <w:tcW w:w="147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16C22F09" w14:textId="77777777" w:rsidR="00D610B3" w:rsidRPr="006272D0" w:rsidRDefault="00D610B3" w:rsidP="001F05A3">
            <w:pPr>
              <w:jc w:val="center"/>
              <w:rPr>
                <w:rFonts w:ascii="Arial" w:hAnsi="Arial" w:cs="Arial"/>
                <w:b/>
                <w:bCs/>
                <w:iCs/>
                <w:sz w:val="18"/>
                <w:szCs w:val="18"/>
              </w:rPr>
            </w:pPr>
            <w:r>
              <w:rPr>
                <w:rFonts w:ascii="Arial" w:hAnsi="Arial" w:cs="Arial"/>
                <w:b/>
                <w:bCs/>
                <w:iCs/>
                <w:sz w:val="18"/>
                <w:szCs w:val="18"/>
              </w:rPr>
              <w:t>C</w:t>
            </w:r>
            <w:r w:rsidRPr="006272D0">
              <w:rPr>
                <w:rFonts w:ascii="Arial" w:hAnsi="Arial" w:cs="Arial"/>
                <w:b/>
                <w:bCs/>
                <w:iCs/>
                <w:sz w:val="18"/>
                <w:szCs w:val="18"/>
              </w:rPr>
              <w:t xml:space="preserve">ena </w:t>
            </w:r>
            <w:r>
              <w:rPr>
                <w:rFonts w:ascii="Arial" w:hAnsi="Arial" w:cs="Arial"/>
                <w:b/>
                <w:bCs/>
                <w:iCs/>
                <w:sz w:val="18"/>
                <w:szCs w:val="18"/>
              </w:rPr>
              <w:t>/ m³</w:t>
            </w:r>
            <w:r w:rsidRPr="006272D0">
              <w:rPr>
                <w:rFonts w:ascii="Arial" w:hAnsi="Arial" w:cs="Arial"/>
                <w:b/>
                <w:bCs/>
                <w:iCs/>
                <w:sz w:val="18"/>
                <w:szCs w:val="18"/>
              </w:rPr>
              <w:t xml:space="preserve"> brez DDV v EUR</w:t>
            </w:r>
          </w:p>
        </w:tc>
        <w:tc>
          <w:tcPr>
            <w:tcW w:w="1417"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329328D0" w14:textId="77777777" w:rsidR="00D610B3" w:rsidRPr="006272D0" w:rsidRDefault="00D610B3" w:rsidP="001F05A3">
            <w:pPr>
              <w:jc w:val="center"/>
              <w:rPr>
                <w:rFonts w:ascii="Arial" w:hAnsi="Arial" w:cs="Arial"/>
                <w:b/>
                <w:bCs/>
                <w:iCs/>
                <w:sz w:val="18"/>
                <w:szCs w:val="18"/>
              </w:rPr>
            </w:pPr>
            <w:r w:rsidRPr="006272D0">
              <w:rPr>
                <w:rFonts w:ascii="Arial" w:hAnsi="Arial" w:cs="Arial"/>
                <w:b/>
                <w:bCs/>
                <w:iCs/>
                <w:sz w:val="18"/>
                <w:szCs w:val="18"/>
              </w:rPr>
              <w:t>Vrednost brez DDV v EUR</w:t>
            </w:r>
          </w:p>
        </w:tc>
      </w:tr>
      <w:tr w:rsidR="00D610B3" w:rsidRPr="006272D0" w14:paraId="326B864A" w14:textId="77777777" w:rsidTr="001F05A3">
        <w:trPr>
          <w:trHeight w:val="616"/>
        </w:trPr>
        <w:tc>
          <w:tcPr>
            <w:tcW w:w="596" w:type="dxa"/>
            <w:tcBorders>
              <w:top w:val="nil"/>
              <w:left w:val="single" w:sz="4" w:space="0" w:color="auto"/>
              <w:bottom w:val="single" w:sz="4" w:space="0" w:color="auto"/>
              <w:right w:val="single" w:sz="4" w:space="0" w:color="auto"/>
            </w:tcBorders>
            <w:shd w:val="clear" w:color="auto" w:fill="auto"/>
            <w:noWrap/>
            <w:vAlign w:val="center"/>
            <w:hideMark/>
          </w:tcPr>
          <w:p w14:paraId="3391899C" w14:textId="77777777" w:rsidR="00D610B3" w:rsidRPr="00600FB2" w:rsidRDefault="00D610B3" w:rsidP="001F05A3">
            <w:pPr>
              <w:rPr>
                <w:rFonts w:ascii="Arial" w:hAnsi="Arial" w:cs="Arial"/>
                <w:b/>
                <w:iCs/>
                <w:sz w:val="18"/>
                <w:szCs w:val="18"/>
              </w:rPr>
            </w:pPr>
            <w:r w:rsidRPr="00600FB2">
              <w:rPr>
                <w:rFonts w:ascii="Arial" w:hAnsi="Arial" w:cs="Arial"/>
                <w:b/>
                <w:iCs/>
                <w:sz w:val="18"/>
                <w:szCs w:val="18"/>
              </w:rPr>
              <w:t xml:space="preserve">   1.</w:t>
            </w:r>
          </w:p>
        </w:tc>
        <w:tc>
          <w:tcPr>
            <w:tcW w:w="3538" w:type="dxa"/>
            <w:tcBorders>
              <w:top w:val="single" w:sz="4" w:space="0" w:color="auto"/>
              <w:left w:val="single" w:sz="4" w:space="0" w:color="auto"/>
              <w:bottom w:val="single" w:sz="4" w:space="0" w:color="auto"/>
              <w:right w:val="single" w:sz="4" w:space="0" w:color="auto"/>
            </w:tcBorders>
            <w:shd w:val="clear" w:color="auto" w:fill="auto"/>
            <w:vAlign w:val="bottom"/>
          </w:tcPr>
          <w:p w14:paraId="7158FADD" w14:textId="77777777" w:rsidR="00D610B3" w:rsidRPr="00FA4776" w:rsidRDefault="00D610B3" w:rsidP="001F05A3">
            <w:pPr>
              <w:rPr>
                <w:rFonts w:ascii="Arial" w:hAnsi="Arial" w:cs="Arial"/>
                <w:iCs/>
                <w:sz w:val="18"/>
                <w:szCs w:val="18"/>
              </w:rPr>
            </w:pPr>
            <w:r w:rsidRPr="00FA4776">
              <w:rPr>
                <w:rFonts w:ascii="Arial" w:hAnsi="Arial" w:cs="Arial"/>
                <w:iCs/>
                <w:sz w:val="18"/>
                <w:szCs w:val="18"/>
              </w:rPr>
              <w:t xml:space="preserve">Tolčenec I 31,5 - 63 mm (sedimentni) </w:t>
            </w:r>
          </w:p>
          <w:p w14:paraId="7D9CDE47" w14:textId="77777777" w:rsidR="00D610B3" w:rsidRPr="00F2003B" w:rsidRDefault="00D610B3" w:rsidP="001F05A3">
            <w:pPr>
              <w:rPr>
                <w:rFonts w:ascii="Arial" w:hAnsi="Arial" w:cs="Arial"/>
                <w:iCs/>
                <w:sz w:val="18"/>
                <w:szCs w:val="18"/>
              </w:rPr>
            </w:pPr>
            <w:r w:rsidRPr="00FA4776">
              <w:rPr>
                <w:rFonts w:ascii="Arial" w:hAnsi="Arial" w:cs="Arial"/>
                <w:iCs/>
                <w:sz w:val="18"/>
                <w:szCs w:val="18"/>
              </w:rPr>
              <w:t>za tirno gredo z dobavo na namembno železniško postajo</w:t>
            </w:r>
          </w:p>
        </w:tc>
        <w:tc>
          <w:tcPr>
            <w:tcW w:w="1007" w:type="dxa"/>
            <w:tcBorders>
              <w:top w:val="nil"/>
              <w:left w:val="single" w:sz="4" w:space="0" w:color="auto"/>
              <w:bottom w:val="single" w:sz="4" w:space="0" w:color="auto"/>
              <w:right w:val="single" w:sz="4" w:space="0" w:color="auto"/>
            </w:tcBorders>
            <w:shd w:val="clear" w:color="auto" w:fill="auto"/>
            <w:noWrap/>
            <w:vAlign w:val="center"/>
          </w:tcPr>
          <w:p w14:paraId="06083C83" w14:textId="77777777" w:rsidR="00D610B3" w:rsidRPr="006272D0" w:rsidRDefault="00D610B3" w:rsidP="001F05A3">
            <w:pPr>
              <w:jc w:val="center"/>
              <w:rPr>
                <w:rFonts w:ascii="Arial" w:hAnsi="Arial" w:cs="Arial"/>
                <w:iCs/>
                <w:sz w:val="18"/>
                <w:szCs w:val="18"/>
              </w:rPr>
            </w:pPr>
            <w:r w:rsidRPr="009022AB">
              <w:rPr>
                <w:rFonts w:ascii="Arial" w:hAnsi="Arial" w:cs="Arial"/>
                <w:iCs/>
                <w:sz w:val="18"/>
                <w:szCs w:val="18"/>
              </w:rPr>
              <w:t>SIST EN 13450</w:t>
            </w:r>
          </w:p>
        </w:tc>
        <w:tc>
          <w:tcPr>
            <w:tcW w:w="830" w:type="dxa"/>
            <w:tcBorders>
              <w:top w:val="nil"/>
              <w:left w:val="nil"/>
              <w:bottom w:val="single" w:sz="4" w:space="0" w:color="auto"/>
              <w:right w:val="single" w:sz="4" w:space="0" w:color="auto"/>
            </w:tcBorders>
            <w:shd w:val="clear" w:color="auto" w:fill="auto"/>
            <w:noWrap/>
            <w:vAlign w:val="center"/>
            <w:hideMark/>
          </w:tcPr>
          <w:p w14:paraId="050624AB" w14:textId="77777777" w:rsidR="00D610B3" w:rsidRPr="006272D0" w:rsidRDefault="00D610B3" w:rsidP="001F05A3">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single" w:sz="4" w:space="0" w:color="auto"/>
              <w:left w:val="single" w:sz="8" w:space="0" w:color="auto"/>
              <w:bottom w:val="single" w:sz="4" w:space="0" w:color="auto"/>
              <w:right w:val="single" w:sz="8" w:space="0" w:color="auto"/>
            </w:tcBorders>
            <w:shd w:val="clear" w:color="auto" w:fill="auto"/>
            <w:noWrap/>
            <w:vAlign w:val="center"/>
          </w:tcPr>
          <w:p w14:paraId="57B954A4" w14:textId="77777777" w:rsidR="00D610B3" w:rsidRPr="00600FB2" w:rsidRDefault="00D610B3" w:rsidP="001F05A3">
            <w:pPr>
              <w:jc w:val="center"/>
              <w:rPr>
                <w:rFonts w:ascii="Arial" w:hAnsi="Arial" w:cs="Arial"/>
                <w:b/>
                <w:iCs/>
                <w:sz w:val="18"/>
                <w:szCs w:val="18"/>
              </w:rPr>
            </w:pPr>
            <w:r w:rsidRPr="00A43EF4">
              <w:rPr>
                <w:rFonts w:ascii="Arial" w:hAnsi="Arial" w:cs="Arial"/>
                <w:b/>
                <w:iCs/>
                <w:color w:val="FF0000"/>
                <w:sz w:val="18"/>
                <w:szCs w:val="18"/>
              </w:rPr>
              <w:t>1.700,00</w:t>
            </w:r>
          </w:p>
        </w:tc>
        <w:tc>
          <w:tcPr>
            <w:tcW w:w="1470" w:type="dxa"/>
            <w:tcBorders>
              <w:top w:val="nil"/>
              <w:left w:val="nil"/>
              <w:bottom w:val="single" w:sz="4" w:space="0" w:color="auto"/>
              <w:right w:val="single" w:sz="4" w:space="0" w:color="auto"/>
            </w:tcBorders>
            <w:shd w:val="clear" w:color="000000" w:fill="DCE6F1"/>
            <w:noWrap/>
            <w:vAlign w:val="bottom"/>
            <w:hideMark/>
          </w:tcPr>
          <w:p w14:paraId="7BF0EAF8" w14:textId="77777777" w:rsidR="00D610B3" w:rsidRPr="006272D0" w:rsidRDefault="00D610B3" w:rsidP="001F05A3">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647332AA" w14:textId="77777777" w:rsidR="00D610B3" w:rsidRPr="006272D0" w:rsidRDefault="00D610B3" w:rsidP="001F05A3">
            <w:pPr>
              <w:rPr>
                <w:rFonts w:ascii="Arial" w:hAnsi="Arial" w:cs="Arial"/>
                <w:iCs/>
                <w:sz w:val="18"/>
                <w:szCs w:val="18"/>
              </w:rPr>
            </w:pPr>
            <w:r w:rsidRPr="006272D0">
              <w:rPr>
                <w:rFonts w:ascii="Arial" w:hAnsi="Arial" w:cs="Arial"/>
                <w:iCs/>
                <w:sz w:val="18"/>
                <w:szCs w:val="18"/>
              </w:rPr>
              <w:t> </w:t>
            </w:r>
          </w:p>
        </w:tc>
      </w:tr>
      <w:tr w:rsidR="00D610B3" w:rsidRPr="006272D0" w14:paraId="1071CB1E" w14:textId="77777777" w:rsidTr="001F05A3">
        <w:trPr>
          <w:trHeight w:val="510"/>
        </w:trPr>
        <w:tc>
          <w:tcPr>
            <w:tcW w:w="596" w:type="dxa"/>
            <w:tcBorders>
              <w:top w:val="nil"/>
              <w:left w:val="single" w:sz="4" w:space="0" w:color="auto"/>
              <w:bottom w:val="single" w:sz="4" w:space="0" w:color="auto"/>
              <w:right w:val="single" w:sz="4" w:space="0" w:color="auto"/>
            </w:tcBorders>
            <w:shd w:val="clear" w:color="auto" w:fill="auto"/>
            <w:noWrap/>
            <w:vAlign w:val="center"/>
          </w:tcPr>
          <w:p w14:paraId="620B9940" w14:textId="77777777" w:rsidR="00D610B3" w:rsidRPr="00AE62C1" w:rsidRDefault="00D610B3" w:rsidP="001F05A3">
            <w:pPr>
              <w:jc w:val="center"/>
              <w:rPr>
                <w:rFonts w:ascii="Arial" w:hAnsi="Arial" w:cs="Arial"/>
                <w:b/>
                <w:iCs/>
                <w:color w:val="FF0000"/>
                <w:sz w:val="18"/>
                <w:szCs w:val="18"/>
              </w:rPr>
            </w:pPr>
            <w:r w:rsidRPr="00AE62C1">
              <w:rPr>
                <w:rFonts w:ascii="Arial" w:hAnsi="Arial" w:cs="Arial"/>
                <w:b/>
                <w:iCs/>
                <w:color w:val="FF0000"/>
                <w:sz w:val="18"/>
                <w:szCs w:val="18"/>
              </w:rPr>
              <w:t>2.</w:t>
            </w:r>
          </w:p>
        </w:tc>
        <w:tc>
          <w:tcPr>
            <w:tcW w:w="3538" w:type="dxa"/>
            <w:tcBorders>
              <w:top w:val="nil"/>
              <w:left w:val="single" w:sz="4" w:space="0" w:color="auto"/>
              <w:bottom w:val="single" w:sz="4" w:space="0" w:color="auto"/>
              <w:right w:val="single" w:sz="4" w:space="0" w:color="auto"/>
            </w:tcBorders>
            <w:shd w:val="clear" w:color="auto" w:fill="auto"/>
            <w:vAlign w:val="bottom"/>
          </w:tcPr>
          <w:p w14:paraId="72031A51" w14:textId="77777777" w:rsidR="00D610B3" w:rsidRPr="00AE62C1" w:rsidRDefault="00D610B3" w:rsidP="001F05A3">
            <w:pPr>
              <w:rPr>
                <w:rFonts w:ascii="Arial" w:hAnsi="Arial" w:cs="Arial"/>
                <w:iCs/>
                <w:color w:val="FF0000"/>
                <w:sz w:val="18"/>
                <w:szCs w:val="18"/>
              </w:rPr>
            </w:pPr>
            <w:r w:rsidRPr="00AE62C1">
              <w:rPr>
                <w:rFonts w:ascii="Arial" w:hAnsi="Arial" w:cs="Arial"/>
                <w:iCs/>
                <w:color w:val="FF0000"/>
                <w:sz w:val="18"/>
                <w:szCs w:val="18"/>
              </w:rPr>
              <w:t xml:space="preserve">Tolčenec I 31,5 - 63 mm (sedimentni) </w:t>
            </w:r>
          </w:p>
          <w:p w14:paraId="7C158F1B" w14:textId="77777777" w:rsidR="00D610B3" w:rsidRPr="00AE62C1" w:rsidRDefault="00D610B3" w:rsidP="001F05A3">
            <w:pPr>
              <w:rPr>
                <w:rFonts w:ascii="Arial" w:hAnsi="Arial" w:cs="Arial"/>
                <w:iCs/>
                <w:color w:val="FF0000"/>
                <w:sz w:val="18"/>
                <w:szCs w:val="18"/>
              </w:rPr>
            </w:pPr>
            <w:r w:rsidRPr="00AE62C1">
              <w:rPr>
                <w:rFonts w:ascii="Arial" w:hAnsi="Arial" w:cs="Arial"/>
                <w:iCs/>
                <w:color w:val="FF0000"/>
                <w:sz w:val="18"/>
                <w:szCs w:val="18"/>
              </w:rPr>
              <w:t>za dopolnitev tirne grede na vseh progah katerih nadgradnja je bila izvedena do leta 2021 z dobavo na namembno železniško postajo</w:t>
            </w:r>
          </w:p>
        </w:tc>
        <w:tc>
          <w:tcPr>
            <w:tcW w:w="1007" w:type="dxa"/>
            <w:tcBorders>
              <w:top w:val="nil"/>
              <w:left w:val="single" w:sz="4" w:space="0" w:color="auto"/>
              <w:bottom w:val="single" w:sz="4" w:space="0" w:color="auto"/>
              <w:right w:val="single" w:sz="4" w:space="0" w:color="auto"/>
            </w:tcBorders>
            <w:shd w:val="clear" w:color="auto" w:fill="auto"/>
            <w:noWrap/>
            <w:vAlign w:val="center"/>
          </w:tcPr>
          <w:p w14:paraId="621FFE69" w14:textId="77777777" w:rsidR="00D610B3" w:rsidRPr="00AE62C1" w:rsidRDefault="00D610B3" w:rsidP="001F05A3">
            <w:pPr>
              <w:jc w:val="center"/>
              <w:rPr>
                <w:rFonts w:ascii="Arial" w:hAnsi="Arial" w:cs="Arial"/>
                <w:iCs/>
                <w:color w:val="FF0000"/>
                <w:sz w:val="18"/>
                <w:szCs w:val="18"/>
              </w:rPr>
            </w:pPr>
            <w:r w:rsidRPr="00AE62C1">
              <w:rPr>
                <w:rFonts w:ascii="Arial" w:hAnsi="Arial" w:cs="Arial"/>
                <w:iCs/>
                <w:color w:val="FF0000"/>
                <w:sz w:val="18"/>
                <w:szCs w:val="18"/>
              </w:rPr>
              <w:t>SIST EN 13450</w:t>
            </w:r>
          </w:p>
        </w:tc>
        <w:tc>
          <w:tcPr>
            <w:tcW w:w="830" w:type="dxa"/>
            <w:tcBorders>
              <w:top w:val="nil"/>
              <w:left w:val="nil"/>
              <w:bottom w:val="single" w:sz="4" w:space="0" w:color="auto"/>
              <w:right w:val="single" w:sz="4" w:space="0" w:color="auto"/>
            </w:tcBorders>
            <w:shd w:val="clear" w:color="auto" w:fill="auto"/>
            <w:noWrap/>
            <w:vAlign w:val="center"/>
          </w:tcPr>
          <w:p w14:paraId="006FE8E0" w14:textId="77777777" w:rsidR="00D610B3" w:rsidRPr="00AE62C1" w:rsidRDefault="00D610B3" w:rsidP="001F05A3">
            <w:pPr>
              <w:jc w:val="center"/>
              <w:rPr>
                <w:rFonts w:ascii="Arial" w:hAnsi="Arial" w:cs="Arial"/>
                <w:iCs/>
                <w:color w:val="FF0000"/>
                <w:sz w:val="18"/>
                <w:szCs w:val="18"/>
              </w:rPr>
            </w:pPr>
            <w:r w:rsidRPr="00AE62C1">
              <w:rPr>
                <w:rFonts w:ascii="Arial" w:hAnsi="Arial" w:cs="Arial"/>
                <w:iCs/>
                <w:color w:val="FF0000"/>
                <w:sz w:val="18"/>
                <w:szCs w:val="18"/>
              </w:rPr>
              <w:t>m</w:t>
            </w:r>
            <w:r w:rsidRPr="00AE62C1">
              <w:rPr>
                <w:rFonts w:ascii="Arial" w:hAnsi="Arial" w:cs="Arial"/>
                <w:iCs/>
                <w:color w:val="FF0000"/>
                <w:sz w:val="18"/>
                <w:szCs w:val="18"/>
                <w:vertAlign w:val="superscript"/>
              </w:rPr>
              <w:t>3</w:t>
            </w:r>
          </w:p>
        </w:tc>
        <w:tc>
          <w:tcPr>
            <w:tcW w:w="1369" w:type="dxa"/>
            <w:tcBorders>
              <w:top w:val="nil"/>
              <w:left w:val="single" w:sz="8" w:space="0" w:color="auto"/>
              <w:bottom w:val="single" w:sz="4" w:space="0" w:color="auto"/>
              <w:right w:val="single" w:sz="8" w:space="0" w:color="auto"/>
            </w:tcBorders>
            <w:shd w:val="clear" w:color="auto" w:fill="auto"/>
            <w:noWrap/>
            <w:vAlign w:val="center"/>
          </w:tcPr>
          <w:p w14:paraId="60458DF9" w14:textId="77777777" w:rsidR="00D610B3" w:rsidRPr="00AE62C1" w:rsidRDefault="00D610B3" w:rsidP="001F05A3">
            <w:pPr>
              <w:jc w:val="center"/>
              <w:rPr>
                <w:rFonts w:ascii="Arial" w:hAnsi="Arial" w:cs="Arial"/>
                <w:b/>
                <w:iCs/>
                <w:color w:val="FF0000"/>
                <w:sz w:val="18"/>
                <w:szCs w:val="18"/>
              </w:rPr>
            </w:pPr>
            <w:r w:rsidRPr="00AE62C1">
              <w:rPr>
                <w:rFonts w:ascii="Arial" w:hAnsi="Arial" w:cs="Arial"/>
                <w:b/>
                <w:iCs/>
                <w:color w:val="FF0000"/>
                <w:sz w:val="18"/>
                <w:szCs w:val="18"/>
              </w:rPr>
              <w:t>5.500,00</w:t>
            </w:r>
          </w:p>
        </w:tc>
        <w:tc>
          <w:tcPr>
            <w:tcW w:w="1470" w:type="dxa"/>
            <w:tcBorders>
              <w:top w:val="nil"/>
              <w:left w:val="nil"/>
              <w:bottom w:val="single" w:sz="4" w:space="0" w:color="auto"/>
              <w:right w:val="single" w:sz="4" w:space="0" w:color="auto"/>
            </w:tcBorders>
            <w:shd w:val="clear" w:color="000000" w:fill="DCE6F1"/>
            <w:noWrap/>
            <w:vAlign w:val="bottom"/>
          </w:tcPr>
          <w:p w14:paraId="676476ED" w14:textId="77777777" w:rsidR="00D610B3" w:rsidRPr="006272D0" w:rsidRDefault="00D610B3" w:rsidP="001F05A3">
            <w:pPr>
              <w:jc w:val="center"/>
              <w:rPr>
                <w:rFonts w:ascii="Arial" w:hAnsi="Arial" w:cs="Arial"/>
                <w:iCs/>
                <w:sz w:val="18"/>
                <w:szCs w:val="18"/>
              </w:rPr>
            </w:pPr>
          </w:p>
        </w:tc>
        <w:tc>
          <w:tcPr>
            <w:tcW w:w="1417" w:type="dxa"/>
            <w:tcBorders>
              <w:top w:val="nil"/>
              <w:left w:val="nil"/>
              <w:bottom w:val="single" w:sz="4" w:space="0" w:color="auto"/>
              <w:right w:val="single" w:sz="4" w:space="0" w:color="auto"/>
            </w:tcBorders>
            <w:shd w:val="clear" w:color="000000" w:fill="DCE6F1"/>
            <w:noWrap/>
            <w:vAlign w:val="bottom"/>
          </w:tcPr>
          <w:p w14:paraId="143355DD" w14:textId="77777777" w:rsidR="00D610B3" w:rsidRPr="006272D0" w:rsidRDefault="00D610B3" w:rsidP="001F05A3">
            <w:pPr>
              <w:rPr>
                <w:rFonts w:ascii="Arial" w:hAnsi="Arial" w:cs="Arial"/>
                <w:iCs/>
                <w:sz w:val="18"/>
                <w:szCs w:val="18"/>
              </w:rPr>
            </w:pPr>
          </w:p>
        </w:tc>
      </w:tr>
      <w:tr w:rsidR="00D610B3" w:rsidRPr="006272D0" w14:paraId="5F9B7CB5" w14:textId="77777777" w:rsidTr="001F05A3">
        <w:trPr>
          <w:trHeight w:val="510"/>
        </w:trPr>
        <w:tc>
          <w:tcPr>
            <w:tcW w:w="596" w:type="dxa"/>
            <w:tcBorders>
              <w:top w:val="nil"/>
              <w:left w:val="single" w:sz="4" w:space="0" w:color="auto"/>
              <w:bottom w:val="single" w:sz="4" w:space="0" w:color="auto"/>
              <w:right w:val="single" w:sz="4" w:space="0" w:color="auto"/>
            </w:tcBorders>
            <w:shd w:val="clear" w:color="auto" w:fill="auto"/>
            <w:noWrap/>
            <w:vAlign w:val="center"/>
            <w:hideMark/>
          </w:tcPr>
          <w:p w14:paraId="7889EA7A" w14:textId="77777777" w:rsidR="00D610B3" w:rsidRPr="00600FB2" w:rsidRDefault="00D610B3" w:rsidP="001F05A3">
            <w:pPr>
              <w:jc w:val="center"/>
              <w:rPr>
                <w:rFonts w:ascii="Arial" w:hAnsi="Arial" w:cs="Arial"/>
                <w:b/>
                <w:iCs/>
                <w:sz w:val="18"/>
                <w:szCs w:val="18"/>
              </w:rPr>
            </w:pPr>
            <w:r>
              <w:rPr>
                <w:rFonts w:ascii="Arial" w:hAnsi="Arial" w:cs="Arial"/>
                <w:b/>
                <w:iCs/>
                <w:sz w:val="18"/>
                <w:szCs w:val="18"/>
              </w:rPr>
              <w:t>3</w:t>
            </w:r>
            <w:r w:rsidRPr="00600FB2">
              <w:rPr>
                <w:rFonts w:ascii="Arial" w:hAnsi="Arial" w:cs="Arial"/>
                <w:b/>
                <w:iCs/>
                <w:sz w:val="18"/>
                <w:szCs w:val="18"/>
              </w:rPr>
              <w:t>.</w:t>
            </w:r>
          </w:p>
        </w:tc>
        <w:tc>
          <w:tcPr>
            <w:tcW w:w="3538" w:type="dxa"/>
            <w:tcBorders>
              <w:top w:val="nil"/>
              <w:left w:val="single" w:sz="4" w:space="0" w:color="auto"/>
              <w:bottom w:val="single" w:sz="4" w:space="0" w:color="auto"/>
              <w:right w:val="single" w:sz="4" w:space="0" w:color="auto"/>
            </w:tcBorders>
            <w:shd w:val="clear" w:color="auto" w:fill="auto"/>
            <w:vAlign w:val="bottom"/>
          </w:tcPr>
          <w:p w14:paraId="5DF54D71" w14:textId="77777777" w:rsidR="00D610B3" w:rsidRPr="009022AB" w:rsidRDefault="00D610B3" w:rsidP="001F05A3">
            <w:pPr>
              <w:rPr>
                <w:rFonts w:ascii="Arial" w:hAnsi="Arial" w:cs="Arial"/>
                <w:iCs/>
                <w:sz w:val="18"/>
                <w:szCs w:val="18"/>
              </w:rPr>
            </w:pPr>
            <w:r w:rsidRPr="009022AB">
              <w:rPr>
                <w:rFonts w:ascii="Arial" w:hAnsi="Arial" w:cs="Arial"/>
                <w:iCs/>
                <w:sz w:val="18"/>
                <w:szCs w:val="18"/>
              </w:rPr>
              <w:t xml:space="preserve">Tolčenec I 31,5 - 63 mm (eruptivni) </w:t>
            </w:r>
          </w:p>
          <w:p w14:paraId="26A8E376" w14:textId="77777777" w:rsidR="00D610B3" w:rsidRPr="00F2003B" w:rsidRDefault="00D610B3" w:rsidP="001F05A3">
            <w:pPr>
              <w:rPr>
                <w:rFonts w:ascii="Arial" w:hAnsi="Arial" w:cs="Arial"/>
                <w:iCs/>
                <w:sz w:val="18"/>
                <w:szCs w:val="18"/>
              </w:rPr>
            </w:pPr>
            <w:r w:rsidRPr="009022AB">
              <w:rPr>
                <w:rFonts w:ascii="Arial" w:hAnsi="Arial" w:cs="Arial"/>
                <w:iCs/>
                <w:sz w:val="18"/>
                <w:szCs w:val="18"/>
              </w:rPr>
              <w:t>za tirno gredo z dobavo na namembno železniško postajo</w:t>
            </w:r>
          </w:p>
        </w:tc>
        <w:tc>
          <w:tcPr>
            <w:tcW w:w="1007" w:type="dxa"/>
            <w:tcBorders>
              <w:top w:val="nil"/>
              <w:left w:val="single" w:sz="4" w:space="0" w:color="auto"/>
              <w:bottom w:val="single" w:sz="4" w:space="0" w:color="auto"/>
              <w:right w:val="single" w:sz="4" w:space="0" w:color="auto"/>
            </w:tcBorders>
            <w:shd w:val="clear" w:color="auto" w:fill="auto"/>
            <w:noWrap/>
            <w:vAlign w:val="center"/>
          </w:tcPr>
          <w:p w14:paraId="382ADF90" w14:textId="77777777" w:rsidR="00D610B3" w:rsidRPr="006272D0" w:rsidRDefault="00D610B3" w:rsidP="001F05A3">
            <w:pPr>
              <w:jc w:val="center"/>
              <w:rPr>
                <w:rFonts w:ascii="Arial" w:hAnsi="Arial" w:cs="Arial"/>
                <w:iCs/>
                <w:sz w:val="18"/>
                <w:szCs w:val="18"/>
              </w:rPr>
            </w:pPr>
            <w:r w:rsidRPr="009022AB">
              <w:rPr>
                <w:rFonts w:ascii="Arial" w:hAnsi="Arial" w:cs="Arial"/>
                <w:iCs/>
                <w:sz w:val="18"/>
                <w:szCs w:val="18"/>
              </w:rPr>
              <w:t>SIST EN 13450</w:t>
            </w:r>
          </w:p>
        </w:tc>
        <w:tc>
          <w:tcPr>
            <w:tcW w:w="830" w:type="dxa"/>
            <w:tcBorders>
              <w:top w:val="nil"/>
              <w:left w:val="nil"/>
              <w:bottom w:val="single" w:sz="4" w:space="0" w:color="auto"/>
              <w:right w:val="single" w:sz="4" w:space="0" w:color="auto"/>
            </w:tcBorders>
            <w:shd w:val="clear" w:color="auto" w:fill="auto"/>
            <w:noWrap/>
            <w:vAlign w:val="center"/>
            <w:hideMark/>
          </w:tcPr>
          <w:p w14:paraId="5FCF6BE8" w14:textId="77777777" w:rsidR="00D610B3" w:rsidRPr="006272D0" w:rsidRDefault="00D610B3" w:rsidP="001F05A3">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4" w:space="0" w:color="auto"/>
              <w:right w:val="single" w:sz="8" w:space="0" w:color="auto"/>
            </w:tcBorders>
            <w:shd w:val="clear" w:color="auto" w:fill="auto"/>
            <w:noWrap/>
            <w:vAlign w:val="center"/>
          </w:tcPr>
          <w:p w14:paraId="336B7FE5" w14:textId="77777777" w:rsidR="00D610B3" w:rsidRPr="00600FB2" w:rsidRDefault="00D610B3" w:rsidP="001F05A3">
            <w:pPr>
              <w:jc w:val="center"/>
              <w:rPr>
                <w:rFonts w:ascii="Arial" w:hAnsi="Arial" w:cs="Arial"/>
                <w:b/>
                <w:iCs/>
                <w:sz w:val="18"/>
                <w:szCs w:val="18"/>
              </w:rPr>
            </w:pPr>
            <w:r w:rsidRPr="00600FB2">
              <w:rPr>
                <w:rFonts w:ascii="Arial" w:hAnsi="Arial" w:cs="Arial"/>
                <w:b/>
                <w:iCs/>
                <w:sz w:val="18"/>
                <w:szCs w:val="18"/>
              </w:rPr>
              <w:t>1.600,00</w:t>
            </w:r>
          </w:p>
        </w:tc>
        <w:tc>
          <w:tcPr>
            <w:tcW w:w="1470" w:type="dxa"/>
            <w:tcBorders>
              <w:top w:val="nil"/>
              <w:left w:val="nil"/>
              <w:bottom w:val="single" w:sz="4" w:space="0" w:color="auto"/>
              <w:right w:val="single" w:sz="4" w:space="0" w:color="auto"/>
            </w:tcBorders>
            <w:shd w:val="clear" w:color="000000" w:fill="DCE6F1"/>
            <w:noWrap/>
            <w:vAlign w:val="bottom"/>
            <w:hideMark/>
          </w:tcPr>
          <w:p w14:paraId="3E163B26" w14:textId="77777777" w:rsidR="00D610B3" w:rsidRPr="006272D0" w:rsidRDefault="00D610B3" w:rsidP="001F05A3">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75E7FB2A" w14:textId="77777777" w:rsidR="00D610B3" w:rsidRPr="006272D0" w:rsidRDefault="00D610B3" w:rsidP="001F05A3">
            <w:pPr>
              <w:rPr>
                <w:rFonts w:ascii="Arial" w:hAnsi="Arial" w:cs="Arial"/>
                <w:iCs/>
                <w:sz w:val="18"/>
                <w:szCs w:val="18"/>
              </w:rPr>
            </w:pPr>
            <w:r w:rsidRPr="006272D0">
              <w:rPr>
                <w:rFonts w:ascii="Arial" w:hAnsi="Arial" w:cs="Arial"/>
                <w:iCs/>
                <w:sz w:val="18"/>
                <w:szCs w:val="18"/>
              </w:rPr>
              <w:t> </w:t>
            </w:r>
          </w:p>
        </w:tc>
      </w:tr>
      <w:tr w:rsidR="00D610B3" w:rsidRPr="006272D0" w14:paraId="68B1BB17" w14:textId="77777777" w:rsidTr="001F05A3">
        <w:trPr>
          <w:trHeight w:val="510"/>
        </w:trPr>
        <w:tc>
          <w:tcPr>
            <w:tcW w:w="596" w:type="dxa"/>
            <w:tcBorders>
              <w:top w:val="nil"/>
              <w:left w:val="single" w:sz="4" w:space="0" w:color="auto"/>
              <w:bottom w:val="single" w:sz="4" w:space="0" w:color="auto"/>
              <w:right w:val="single" w:sz="4" w:space="0" w:color="auto"/>
            </w:tcBorders>
            <w:shd w:val="clear" w:color="auto" w:fill="auto"/>
            <w:noWrap/>
            <w:vAlign w:val="center"/>
            <w:hideMark/>
          </w:tcPr>
          <w:p w14:paraId="6B0C0EBB" w14:textId="77777777" w:rsidR="00D610B3" w:rsidRPr="00600FB2" w:rsidRDefault="00D610B3" w:rsidP="001F05A3">
            <w:pPr>
              <w:jc w:val="center"/>
              <w:rPr>
                <w:rFonts w:ascii="Arial" w:hAnsi="Arial" w:cs="Arial"/>
                <w:b/>
                <w:iCs/>
                <w:sz w:val="18"/>
                <w:szCs w:val="18"/>
              </w:rPr>
            </w:pPr>
            <w:r>
              <w:rPr>
                <w:rFonts w:ascii="Arial" w:hAnsi="Arial" w:cs="Arial"/>
                <w:b/>
                <w:iCs/>
                <w:sz w:val="18"/>
                <w:szCs w:val="18"/>
              </w:rPr>
              <w:t>4</w:t>
            </w:r>
            <w:r w:rsidRPr="00600FB2">
              <w:rPr>
                <w:rFonts w:ascii="Arial" w:hAnsi="Arial" w:cs="Arial"/>
                <w:b/>
                <w:iCs/>
                <w:sz w:val="18"/>
                <w:szCs w:val="18"/>
              </w:rPr>
              <w:t>.</w:t>
            </w:r>
          </w:p>
        </w:tc>
        <w:tc>
          <w:tcPr>
            <w:tcW w:w="3538" w:type="dxa"/>
            <w:tcBorders>
              <w:top w:val="nil"/>
              <w:left w:val="single" w:sz="4" w:space="0" w:color="auto"/>
              <w:bottom w:val="single" w:sz="4" w:space="0" w:color="auto"/>
              <w:right w:val="single" w:sz="4" w:space="0" w:color="auto"/>
            </w:tcBorders>
            <w:shd w:val="clear" w:color="auto" w:fill="auto"/>
            <w:vAlign w:val="bottom"/>
          </w:tcPr>
          <w:p w14:paraId="489E1A1D" w14:textId="77777777" w:rsidR="00D610B3" w:rsidRPr="009022AB" w:rsidRDefault="00D610B3" w:rsidP="001F05A3">
            <w:pPr>
              <w:rPr>
                <w:rFonts w:ascii="Arial" w:hAnsi="Arial" w:cs="Arial"/>
                <w:iCs/>
                <w:sz w:val="18"/>
                <w:szCs w:val="18"/>
              </w:rPr>
            </w:pPr>
            <w:r w:rsidRPr="009022AB">
              <w:rPr>
                <w:rFonts w:ascii="Arial" w:hAnsi="Arial" w:cs="Arial"/>
                <w:iCs/>
                <w:sz w:val="18"/>
                <w:szCs w:val="18"/>
              </w:rPr>
              <w:t>Gramoz sejani 0 - 32 mm (tampon)</w:t>
            </w:r>
          </w:p>
          <w:p w14:paraId="745C9FE0" w14:textId="77777777" w:rsidR="00D610B3" w:rsidRPr="00F2003B" w:rsidRDefault="00D610B3" w:rsidP="001F05A3">
            <w:pPr>
              <w:rPr>
                <w:rFonts w:ascii="Arial" w:hAnsi="Arial" w:cs="Arial"/>
                <w:iCs/>
                <w:sz w:val="18"/>
                <w:szCs w:val="18"/>
              </w:rPr>
            </w:pPr>
            <w:r w:rsidRPr="009022AB">
              <w:rPr>
                <w:rFonts w:ascii="Arial" w:hAnsi="Arial" w:cs="Arial"/>
                <w:iCs/>
                <w:sz w:val="18"/>
                <w:szCs w:val="18"/>
              </w:rPr>
              <w:t>z dobavo na namembno železniško postajo</w:t>
            </w:r>
          </w:p>
        </w:tc>
        <w:tc>
          <w:tcPr>
            <w:tcW w:w="1007" w:type="dxa"/>
            <w:tcBorders>
              <w:top w:val="nil"/>
              <w:left w:val="single" w:sz="4" w:space="0" w:color="auto"/>
              <w:bottom w:val="single" w:sz="4" w:space="0" w:color="auto"/>
              <w:right w:val="single" w:sz="4" w:space="0" w:color="auto"/>
            </w:tcBorders>
            <w:shd w:val="clear" w:color="auto" w:fill="auto"/>
            <w:noWrap/>
            <w:vAlign w:val="center"/>
          </w:tcPr>
          <w:p w14:paraId="206E504F" w14:textId="77777777" w:rsidR="00D610B3" w:rsidRPr="006272D0" w:rsidRDefault="00D610B3" w:rsidP="001F05A3">
            <w:pPr>
              <w:jc w:val="center"/>
              <w:rPr>
                <w:rFonts w:ascii="Arial" w:hAnsi="Arial" w:cs="Arial"/>
                <w:iCs/>
                <w:sz w:val="18"/>
                <w:szCs w:val="18"/>
              </w:rPr>
            </w:pPr>
            <w:r w:rsidRPr="009022AB">
              <w:rPr>
                <w:rFonts w:ascii="Arial" w:hAnsi="Arial" w:cs="Arial"/>
                <w:iCs/>
                <w:sz w:val="18"/>
                <w:szCs w:val="18"/>
              </w:rPr>
              <w:t>SIST EN 13450</w:t>
            </w:r>
          </w:p>
        </w:tc>
        <w:tc>
          <w:tcPr>
            <w:tcW w:w="830" w:type="dxa"/>
            <w:tcBorders>
              <w:top w:val="nil"/>
              <w:left w:val="nil"/>
              <w:bottom w:val="single" w:sz="4" w:space="0" w:color="auto"/>
              <w:right w:val="single" w:sz="4" w:space="0" w:color="auto"/>
            </w:tcBorders>
            <w:shd w:val="clear" w:color="auto" w:fill="auto"/>
            <w:noWrap/>
            <w:vAlign w:val="center"/>
            <w:hideMark/>
          </w:tcPr>
          <w:p w14:paraId="430BAAF6" w14:textId="77777777" w:rsidR="00D610B3" w:rsidRPr="006272D0" w:rsidRDefault="00D610B3" w:rsidP="001F05A3">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4" w:space="0" w:color="auto"/>
              <w:right w:val="single" w:sz="8" w:space="0" w:color="auto"/>
            </w:tcBorders>
            <w:shd w:val="clear" w:color="auto" w:fill="auto"/>
            <w:noWrap/>
            <w:vAlign w:val="center"/>
          </w:tcPr>
          <w:p w14:paraId="31AA650D" w14:textId="77777777" w:rsidR="00D610B3" w:rsidRPr="00600FB2" w:rsidRDefault="00D610B3" w:rsidP="001F05A3">
            <w:pPr>
              <w:jc w:val="center"/>
              <w:rPr>
                <w:rFonts w:ascii="Arial" w:hAnsi="Arial" w:cs="Arial"/>
                <w:b/>
                <w:iCs/>
                <w:sz w:val="18"/>
                <w:szCs w:val="18"/>
              </w:rPr>
            </w:pPr>
            <w:r w:rsidRPr="00600FB2">
              <w:rPr>
                <w:rFonts w:ascii="Arial" w:hAnsi="Arial" w:cs="Arial"/>
                <w:b/>
                <w:iCs/>
                <w:sz w:val="18"/>
                <w:szCs w:val="18"/>
              </w:rPr>
              <w:t>1.700,00</w:t>
            </w:r>
          </w:p>
        </w:tc>
        <w:tc>
          <w:tcPr>
            <w:tcW w:w="1470" w:type="dxa"/>
            <w:tcBorders>
              <w:top w:val="nil"/>
              <w:left w:val="nil"/>
              <w:bottom w:val="single" w:sz="4" w:space="0" w:color="auto"/>
              <w:right w:val="single" w:sz="4" w:space="0" w:color="auto"/>
            </w:tcBorders>
            <w:shd w:val="clear" w:color="000000" w:fill="DCE6F1"/>
            <w:noWrap/>
            <w:vAlign w:val="bottom"/>
            <w:hideMark/>
          </w:tcPr>
          <w:p w14:paraId="70F37AB6" w14:textId="77777777" w:rsidR="00D610B3" w:rsidRPr="006272D0" w:rsidRDefault="00D610B3" w:rsidP="001F05A3">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47B793E6" w14:textId="77777777" w:rsidR="00D610B3" w:rsidRPr="006272D0" w:rsidRDefault="00D610B3" w:rsidP="001F05A3">
            <w:pPr>
              <w:rPr>
                <w:rFonts w:ascii="Arial" w:hAnsi="Arial" w:cs="Arial"/>
                <w:iCs/>
                <w:sz w:val="18"/>
                <w:szCs w:val="18"/>
              </w:rPr>
            </w:pPr>
            <w:r w:rsidRPr="006272D0">
              <w:rPr>
                <w:rFonts w:ascii="Arial" w:hAnsi="Arial" w:cs="Arial"/>
                <w:iCs/>
                <w:sz w:val="18"/>
                <w:szCs w:val="18"/>
              </w:rPr>
              <w:t> </w:t>
            </w:r>
          </w:p>
        </w:tc>
      </w:tr>
      <w:tr w:rsidR="00D610B3" w:rsidRPr="006272D0" w14:paraId="00A78100" w14:textId="77777777" w:rsidTr="001F05A3">
        <w:trPr>
          <w:trHeight w:val="510"/>
        </w:trPr>
        <w:tc>
          <w:tcPr>
            <w:tcW w:w="596" w:type="dxa"/>
            <w:tcBorders>
              <w:top w:val="nil"/>
              <w:left w:val="single" w:sz="4" w:space="0" w:color="auto"/>
              <w:bottom w:val="single" w:sz="4" w:space="0" w:color="auto"/>
              <w:right w:val="single" w:sz="4" w:space="0" w:color="auto"/>
            </w:tcBorders>
            <w:shd w:val="clear" w:color="auto" w:fill="auto"/>
            <w:noWrap/>
            <w:vAlign w:val="center"/>
            <w:hideMark/>
          </w:tcPr>
          <w:p w14:paraId="056347B6" w14:textId="77777777" w:rsidR="00D610B3" w:rsidRPr="00600FB2" w:rsidRDefault="00D610B3" w:rsidP="001F05A3">
            <w:pPr>
              <w:jc w:val="center"/>
              <w:rPr>
                <w:rFonts w:ascii="Arial" w:hAnsi="Arial" w:cs="Arial"/>
                <w:b/>
                <w:iCs/>
                <w:sz w:val="18"/>
                <w:szCs w:val="18"/>
              </w:rPr>
            </w:pPr>
            <w:r>
              <w:rPr>
                <w:rFonts w:ascii="Arial" w:hAnsi="Arial" w:cs="Arial"/>
                <w:b/>
                <w:iCs/>
                <w:sz w:val="18"/>
                <w:szCs w:val="18"/>
              </w:rPr>
              <w:t>5</w:t>
            </w:r>
            <w:r w:rsidRPr="00600FB2">
              <w:rPr>
                <w:rFonts w:ascii="Arial" w:hAnsi="Arial" w:cs="Arial"/>
                <w:b/>
                <w:iCs/>
                <w:sz w:val="18"/>
                <w:szCs w:val="18"/>
              </w:rPr>
              <w:t>.</w:t>
            </w:r>
          </w:p>
        </w:tc>
        <w:tc>
          <w:tcPr>
            <w:tcW w:w="3538" w:type="dxa"/>
            <w:tcBorders>
              <w:top w:val="nil"/>
              <w:left w:val="single" w:sz="4" w:space="0" w:color="auto"/>
              <w:bottom w:val="single" w:sz="4" w:space="0" w:color="auto"/>
              <w:right w:val="single" w:sz="4" w:space="0" w:color="auto"/>
            </w:tcBorders>
            <w:shd w:val="clear" w:color="auto" w:fill="auto"/>
            <w:vAlign w:val="bottom"/>
          </w:tcPr>
          <w:p w14:paraId="4CC2C93D" w14:textId="77777777" w:rsidR="00D610B3" w:rsidRPr="003948AC" w:rsidRDefault="00D610B3" w:rsidP="001F05A3">
            <w:pPr>
              <w:rPr>
                <w:rFonts w:ascii="Arial" w:hAnsi="Arial" w:cs="Arial"/>
                <w:sz w:val="20"/>
                <w:szCs w:val="20"/>
              </w:rPr>
            </w:pPr>
            <w:r w:rsidRPr="003948AC">
              <w:rPr>
                <w:rFonts w:ascii="Arial" w:hAnsi="Arial" w:cs="Arial"/>
                <w:sz w:val="20"/>
                <w:szCs w:val="20"/>
              </w:rPr>
              <w:t xml:space="preserve">Gramoz sejani 8 - 16 mm (premikalne steze) </w:t>
            </w:r>
          </w:p>
          <w:p w14:paraId="67AF04DF" w14:textId="77777777" w:rsidR="00D610B3" w:rsidRPr="006E780E" w:rsidRDefault="00D610B3" w:rsidP="001F05A3">
            <w:pPr>
              <w:rPr>
                <w:rFonts w:ascii="Arial" w:hAnsi="Arial" w:cs="Arial"/>
                <w:sz w:val="20"/>
                <w:szCs w:val="20"/>
              </w:rPr>
            </w:pPr>
            <w:r w:rsidRPr="003948AC">
              <w:rPr>
                <w:rFonts w:ascii="Arial" w:hAnsi="Arial" w:cs="Arial"/>
                <w:sz w:val="20"/>
                <w:szCs w:val="20"/>
              </w:rPr>
              <w:t>z dobavo na namembno železniško postajo</w:t>
            </w:r>
          </w:p>
        </w:tc>
        <w:tc>
          <w:tcPr>
            <w:tcW w:w="1007" w:type="dxa"/>
            <w:tcBorders>
              <w:top w:val="nil"/>
              <w:left w:val="nil"/>
              <w:bottom w:val="single" w:sz="4" w:space="0" w:color="auto"/>
              <w:right w:val="single" w:sz="4" w:space="0" w:color="auto"/>
            </w:tcBorders>
            <w:shd w:val="clear" w:color="auto" w:fill="auto"/>
            <w:noWrap/>
            <w:vAlign w:val="center"/>
          </w:tcPr>
          <w:p w14:paraId="405AC570" w14:textId="77777777" w:rsidR="00D610B3" w:rsidRPr="006272D0" w:rsidRDefault="00D610B3" w:rsidP="001F05A3">
            <w:pPr>
              <w:jc w:val="center"/>
              <w:rPr>
                <w:rFonts w:ascii="Arial" w:hAnsi="Arial" w:cs="Arial"/>
                <w:iCs/>
                <w:sz w:val="18"/>
                <w:szCs w:val="18"/>
              </w:rPr>
            </w:pPr>
            <w:r w:rsidRPr="003948AC">
              <w:rPr>
                <w:rFonts w:ascii="Arial" w:hAnsi="Arial" w:cs="Arial"/>
                <w:iCs/>
                <w:sz w:val="18"/>
                <w:szCs w:val="18"/>
              </w:rPr>
              <w:t>SIST EN 13450</w:t>
            </w:r>
          </w:p>
        </w:tc>
        <w:tc>
          <w:tcPr>
            <w:tcW w:w="830" w:type="dxa"/>
            <w:tcBorders>
              <w:top w:val="nil"/>
              <w:left w:val="nil"/>
              <w:bottom w:val="single" w:sz="4" w:space="0" w:color="auto"/>
              <w:right w:val="single" w:sz="4" w:space="0" w:color="auto"/>
            </w:tcBorders>
            <w:shd w:val="clear" w:color="auto" w:fill="auto"/>
            <w:noWrap/>
            <w:vAlign w:val="center"/>
            <w:hideMark/>
          </w:tcPr>
          <w:p w14:paraId="75553F23" w14:textId="77777777" w:rsidR="00D610B3" w:rsidRPr="006272D0" w:rsidRDefault="00D610B3" w:rsidP="001F05A3">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8" w:space="0" w:color="auto"/>
              <w:right w:val="single" w:sz="8" w:space="0" w:color="auto"/>
            </w:tcBorders>
            <w:shd w:val="clear" w:color="auto" w:fill="auto"/>
            <w:noWrap/>
            <w:vAlign w:val="center"/>
          </w:tcPr>
          <w:p w14:paraId="62641FAB" w14:textId="77777777" w:rsidR="00D610B3" w:rsidRPr="006E780E" w:rsidRDefault="00D610B3" w:rsidP="001F05A3">
            <w:pPr>
              <w:jc w:val="center"/>
              <w:rPr>
                <w:rFonts w:ascii="Arial" w:hAnsi="Arial" w:cs="Arial"/>
                <w:b/>
                <w:bCs/>
                <w:iCs/>
                <w:sz w:val="18"/>
                <w:szCs w:val="18"/>
              </w:rPr>
            </w:pPr>
            <w:r>
              <w:rPr>
                <w:rFonts w:ascii="Arial" w:hAnsi="Arial" w:cs="Arial"/>
                <w:b/>
                <w:bCs/>
                <w:iCs/>
                <w:sz w:val="18"/>
                <w:szCs w:val="18"/>
              </w:rPr>
              <w:t>500,00</w:t>
            </w:r>
          </w:p>
        </w:tc>
        <w:tc>
          <w:tcPr>
            <w:tcW w:w="1470" w:type="dxa"/>
            <w:tcBorders>
              <w:top w:val="nil"/>
              <w:left w:val="nil"/>
              <w:bottom w:val="single" w:sz="4" w:space="0" w:color="auto"/>
              <w:right w:val="single" w:sz="4" w:space="0" w:color="auto"/>
            </w:tcBorders>
            <w:shd w:val="clear" w:color="000000" w:fill="DCE6F1"/>
            <w:noWrap/>
            <w:vAlign w:val="bottom"/>
            <w:hideMark/>
          </w:tcPr>
          <w:p w14:paraId="361FCA00" w14:textId="77777777" w:rsidR="00D610B3" w:rsidRPr="006272D0" w:rsidRDefault="00D610B3" w:rsidP="001F05A3">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7C952488" w14:textId="77777777" w:rsidR="00D610B3" w:rsidRPr="006272D0" w:rsidRDefault="00D610B3" w:rsidP="001F05A3">
            <w:pPr>
              <w:rPr>
                <w:rFonts w:ascii="Arial" w:hAnsi="Arial" w:cs="Arial"/>
                <w:iCs/>
                <w:sz w:val="18"/>
                <w:szCs w:val="18"/>
              </w:rPr>
            </w:pPr>
            <w:r w:rsidRPr="006272D0">
              <w:rPr>
                <w:rFonts w:ascii="Arial" w:hAnsi="Arial" w:cs="Arial"/>
                <w:iCs/>
                <w:sz w:val="18"/>
                <w:szCs w:val="18"/>
              </w:rPr>
              <w:t> </w:t>
            </w:r>
          </w:p>
        </w:tc>
      </w:tr>
      <w:tr w:rsidR="00D610B3" w:rsidRPr="006272D0" w14:paraId="18AD038D" w14:textId="77777777" w:rsidTr="001F05A3">
        <w:trPr>
          <w:trHeight w:val="327"/>
        </w:trPr>
        <w:tc>
          <w:tcPr>
            <w:tcW w:w="596"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350C9FC3" w14:textId="77777777" w:rsidR="00D610B3" w:rsidRPr="006272D0" w:rsidRDefault="00D610B3" w:rsidP="001F05A3">
            <w:pPr>
              <w:jc w:val="center"/>
              <w:rPr>
                <w:rFonts w:ascii="Arial" w:hAnsi="Arial" w:cs="Arial"/>
                <w:iCs/>
                <w:sz w:val="18"/>
                <w:szCs w:val="18"/>
              </w:rPr>
            </w:pPr>
            <w:r w:rsidRPr="006272D0">
              <w:rPr>
                <w:rFonts w:ascii="Arial" w:hAnsi="Arial" w:cs="Arial"/>
                <w:iCs/>
                <w:sz w:val="18"/>
                <w:szCs w:val="18"/>
              </w:rPr>
              <w:t> </w:t>
            </w:r>
          </w:p>
        </w:tc>
        <w:tc>
          <w:tcPr>
            <w:tcW w:w="3538" w:type="dxa"/>
            <w:tcBorders>
              <w:top w:val="single" w:sz="4" w:space="0" w:color="auto"/>
              <w:left w:val="nil"/>
              <w:bottom w:val="single" w:sz="4" w:space="0" w:color="auto"/>
              <w:right w:val="single" w:sz="4" w:space="0" w:color="auto"/>
            </w:tcBorders>
            <w:shd w:val="clear" w:color="000000" w:fill="B8CCE4"/>
            <w:noWrap/>
            <w:vAlign w:val="bottom"/>
            <w:hideMark/>
          </w:tcPr>
          <w:p w14:paraId="4059CF9C" w14:textId="77777777" w:rsidR="00D610B3" w:rsidRPr="006272D0" w:rsidRDefault="00D610B3" w:rsidP="001F05A3">
            <w:pPr>
              <w:rPr>
                <w:rFonts w:ascii="Arial" w:hAnsi="Arial" w:cs="Arial"/>
                <w:iCs/>
                <w:sz w:val="18"/>
                <w:szCs w:val="18"/>
              </w:rPr>
            </w:pPr>
            <w:r w:rsidRPr="006272D0">
              <w:rPr>
                <w:rFonts w:ascii="Arial" w:hAnsi="Arial" w:cs="Arial"/>
                <w:iCs/>
                <w:sz w:val="18"/>
                <w:szCs w:val="18"/>
              </w:rPr>
              <w:t> </w:t>
            </w:r>
          </w:p>
        </w:tc>
        <w:tc>
          <w:tcPr>
            <w:tcW w:w="1007" w:type="dxa"/>
            <w:tcBorders>
              <w:top w:val="single" w:sz="4" w:space="0" w:color="auto"/>
              <w:left w:val="nil"/>
              <w:bottom w:val="single" w:sz="4" w:space="0" w:color="auto"/>
              <w:right w:val="single" w:sz="4" w:space="0" w:color="auto"/>
            </w:tcBorders>
            <w:shd w:val="clear" w:color="000000" w:fill="B8CCE4"/>
            <w:noWrap/>
            <w:vAlign w:val="bottom"/>
            <w:hideMark/>
          </w:tcPr>
          <w:p w14:paraId="507E7BDC" w14:textId="77777777" w:rsidR="00D610B3" w:rsidRPr="006272D0" w:rsidRDefault="00D610B3" w:rsidP="001F05A3">
            <w:pPr>
              <w:jc w:val="center"/>
              <w:rPr>
                <w:rFonts w:ascii="Arial" w:hAnsi="Arial" w:cs="Arial"/>
                <w:iCs/>
                <w:sz w:val="18"/>
                <w:szCs w:val="18"/>
              </w:rPr>
            </w:pPr>
            <w:r w:rsidRPr="006272D0">
              <w:rPr>
                <w:rFonts w:ascii="Arial" w:hAnsi="Arial" w:cs="Arial"/>
                <w:iCs/>
                <w:sz w:val="18"/>
                <w:szCs w:val="18"/>
              </w:rPr>
              <w:t> </w:t>
            </w:r>
          </w:p>
        </w:tc>
        <w:tc>
          <w:tcPr>
            <w:tcW w:w="830" w:type="dxa"/>
            <w:tcBorders>
              <w:top w:val="single" w:sz="4" w:space="0" w:color="auto"/>
              <w:left w:val="nil"/>
              <w:bottom w:val="single" w:sz="4" w:space="0" w:color="auto"/>
              <w:right w:val="single" w:sz="4" w:space="0" w:color="auto"/>
            </w:tcBorders>
            <w:shd w:val="clear" w:color="000000" w:fill="B8CCE4"/>
            <w:noWrap/>
            <w:vAlign w:val="bottom"/>
            <w:hideMark/>
          </w:tcPr>
          <w:p w14:paraId="1F628389" w14:textId="77777777" w:rsidR="00D610B3" w:rsidRPr="006272D0" w:rsidRDefault="00D610B3" w:rsidP="001F05A3">
            <w:pPr>
              <w:jc w:val="center"/>
              <w:rPr>
                <w:rFonts w:ascii="Arial" w:hAnsi="Arial" w:cs="Arial"/>
                <w:iCs/>
                <w:sz w:val="18"/>
                <w:szCs w:val="18"/>
              </w:rPr>
            </w:pPr>
            <w:r w:rsidRPr="006272D0">
              <w:rPr>
                <w:rFonts w:ascii="Arial" w:hAnsi="Arial" w:cs="Arial"/>
                <w:iCs/>
                <w:sz w:val="18"/>
                <w:szCs w:val="18"/>
              </w:rPr>
              <w:t> </w:t>
            </w:r>
          </w:p>
        </w:tc>
        <w:tc>
          <w:tcPr>
            <w:tcW w:w="1369" w:type="dxa"/>
            <w:tcBorders>
              <w:top w:val="single" w:sz="4" w:space="0" w:color="auto"/>
              <w:left w:val="nil"/>
              <w:bottom w:val="single" w:sz="4" w:space="0" w:color="auto"/>
              <w:right w:val="nil"/>
            </w:tcBorders>
            <w:shd w:val="clear" w:color="000000" w:fill="B8CCE4"/>
            <w:noWrap/>
            <w:vAlign w:val="bottom"/>
            <w:hideMark/>
          </w:tcPr>
          <w:p w14:paraId="215CE5BB" w14:textId="77777777" w:rsidR="00D610B3" w:rsidRPr="006272D0" w:rsidRDefault="00D610B3" w:rsidP="001F05A3">
            <w:pPr>
              <w:rPr>
                <w:rFonts w:ascii="Arial" w:hAnsi="Arial" w:cs="Arial"/>
                <w:iCs/>
                <w:sz w:val="18"/>
                <w:szCs w:val="18"/>
              </w:rPr>
            </w:pPr>
            <w:r w:rsidRPr="006272D0">
              <w:rPr>
                <w:rFonts w:ascii="Arial" w:hAnsi="Arial" w:cs="Arial"/>
                <w:iCs/>
                <w:sz w:val="18"/>
                <w:szCs w:val="18"/>
              </w:rPr>
              <w:t> </w:t>
            </w:r>
          </w:p>
        </w:tc>
        <w:tc>
          <w:tcPr>
            <w:tcW w:w="1470" w:type="dxa"/>
            <w:tcBorders>
              <w:top w:val="single" w:sz="4" w:space="0" w:color="auto"/>
              <w:left w:val="single" w:sz="4" w:space="0" w:color="auto"/>
              <w:bottom w:val="single" w:sz="4" w:space="0" w:color="auto"/>
              <w:right w:val="single" w:sz="4" w:space="0" w:color="auto"/>
            </w:tcBorders>
            <w:shd w:val="clear" w:color="000000" w:fill="8DB4E2"/>
            <w:vAlign w:val="bottom"/>
            <w:hideMark/>
          </w:tcPr>
          <w:p w14:paraId="03E5EAF0" w14:textId="77777777" w:rsidR="00D610B3" w:rsidRPr="006272D0" w:rsidRDefault="00D610B3" w:rsidP="001F05A3">
            <w:pPr>
              <w:rPr>
                <w:rFonts w:ascii="Arial" w:hAnsi="Arial" w:cs="Arial"/>
                <w:b/>
                <w:bCs/>
                <w:iCs/>
                <w:sz w:val="18"/>
                <w:szCs w:val="18"/>
              </w:rPr>
            </w:pPr>
            <w:r w:rsidRPr="006272D0">
              <w:rPr>
                <w:rFonts w:ascii="Arial" w:hAnsi="Arial" w:cs="Arial"/>
                <w:b/>
                <w:bCs/>
                <w:iCs/>
                <w:sz w:val="18"/>
                <w:szCs w:val="18"/>
              </w:rPr>
              <w:t>SKUPAJ brez DDV v EUR:</w:t>
            </w:r>
          </w:p>
        </w:tc>
        <w:tc>
          <w:tcPr>
            <w:tcW w:w="1417" w:type="dxa"/>
            <w:tcBorders>
              <w:top w:val="nil"/>
              <w:left w:val="nil"/>
              <w:bottom w:val="single" w:sz="4" w:space="0" w:color="auto"/>
              <w:right w:val="single" w:sz="4" w:space="0" w:color="auto"/>
            </w:tcBorders>
            <w:shd w:val="clear" w:color="000000" w:fill="8DB4E2"/>
            <w:noWrap/>
            <w:vAlign w:val="bottom"/>
            <w:hideMark/>
          </w:tcPr>
          <w:p w14:paraId="2672AEEA" w14:textId="77777777" w:rsidR="00D610B3" w:rsidRPr="006272D0" w:rsidRDefault="00D610B3" w:rsidP="001F05A3">
            <w:pPr>
              <w:rPr>
                <w:rFonts w:ascii="Arial" w:hAnsi="Arial" w:cs="Arial"/>
                <w:b/>
                <w:bCs/>
                <w:iCs/>
                <w:sz w:val="18"/>
                <w:szCs w:val="18"/>
              </w:rPr>
            </w:pPr>
            <w:r w:rsidRPr="006272D0">
              <w:rPr>
                <w:rFonts w:ascii="Arial" w:hAnsi="Arial" w:cs="Arial"/>
                <w:b/>
                <w:bCs/>
                <w:iCs/>
                <w:sz w:val="18"/>
                <w:szCs w:val="18"/>
              </w:rPr>
              <w:t> </w:t>
            </w:r>
          </w:p>
        </w:tc>
      </w:tr>
      <w:tr w:rsidR="00D610B3" w:rsidRPr="006272D0" w14:paraId="033189F3" w14:textId="77777777" w:rsidTr="001F05A3">
        <w:trPr>
          <w:trHeight w:val="360"/>
        </w:trPr>
        <w:tc>
          <w:tcPr>
            <w:tcW w:w="596" w:type="dxa"/>
            <w:tcBorders>
              <w:top w:val="single" w:sz="4" w:space="0" w:color="auto"/>
            </w:tcBorders>
            <w:shd w:val="clear" w:color="auto" w:fill="auto"/>
            <w:noWrap/>
            <w:vAlign w:val="center"/>
          </w:tcPr>
          <w:p w14:paraId="406E0912" w14:textId="77777777" w:rsidR="00D610B3" w:rsidRPr="006272D0" w:rsidRDefault="00D610B3" w:rsidP="001F05A3">
            <w:pPr>
              <w:jc w:val="center"/>
              <w:rPr>
                <w:rFonts w:ascii="Arial" w:hAnsi="Arial" w:cs="Arial"/>
                <w:iCs/>
                <w:sz w:val="18"/>
                <w:szCs w:val="18"/>
              </w:rPr>
            </w:pPr>
          </w:p>
        </w:tc>
        <w:tc>
          <w:tcPr>
            <w:tcW w:w="3538" w:type="dxa"/>
            <w:tcBorders>
              <w:top w:val="single" w:sz="4" w:space="0" w:color="auto"/>
            </w:tcBorders>
            <w:shd w:val="clear" w:color="auto" w:fill="auto"/>
            <w:noWrap/>
            <w:vAlign w:val="bottom"/>
          </w:tcPr>
          <w:p w14:paraId="585ED101" w14:textId="77777777" w:rsidR="00D610B3" w:rsidRPr="006272D0" w:rsidRDefault="00D610B3" w:rsidP="001F05A3">
            <w:pPr>
              <w:jc w:val="center"/>
              <w:rPr>
                <w:rFonts w:ascii="Arial" w:hAnsi="Arial" w:cs="Arial"/>
                <w:sz w:val="18"/>
                <w:szCs w:val="18"/>
              </w:rPr>
            </w:pPr>
          </w:p>
        </w:tc>
        <w:tc>
          <w:tcPr>
            <w:tcW w:w="1007" w:type="dxa"/>
            <w:tcBorders>
              <w:top w:val="single" w:sz="4" w:space="0" w:color="auto"/>
            </w:tcBorders>
            <w:shd w:val="clear" w:color="auto" w:fill="auto"/>
            <w:noWrap/>
            <w:vAlign w:val="bottom"/>
          </w:tcPr>
          <w:p w14:paraId="4884E88E" w14:textId="77777777" w:rsidR="00D610B3" w:rsidRPr="006272D0" w:rsidRDefault="00D610B3" w:rsidP="001F05A3">
            <w:pPr>
              <w:rPr>
                <w:rFonts w:ascii="Arial" w:hAnsi="Arial" w:cs="Arial"/>
                <w:sz w:val="18"/>
                <w:szCs w:val="18"/>
              </w:rPr>
            </w:pPr>
          </w:p>
        </w:tc>
        <w:tc>
          <w:tcPr>
            <w:tcW w:w="830" w:type="dxa"/>
            <w:tcBorders>
              <w:top w:val="single" w:sz="4" w:space="0" w:color="auto"/>
            </w:tcBorders>
            <w:shd w:val="clear" w:color="auto" w:fill="auto"/>
            <w:noWrap/>
            <w:vAlign w:val="bottom"/>
          </w:tcPr>
          <w:p w14:paraId="2DDA7D95" w14:textId="77777777" w:rsidR="00D610B3" w:rsidRPr="006272D0" w:rsidRDefault="00D610B3" w:rsidP="001F05A3">
            <w:pPr>
              <w:jc w:val="center"/>
              <w:rPr>
                <w:rFonts w:ascii="Arial" w:hAnsi="Arial" w:cs="Arial"/>
                <w:sz w:val="18"/>
                <w:szCs w:val="18"/>
              </w:rPr>
            </w:pPr>
          </w:p>
        </w:tc>
        <w:tc>
          <w:tcPr>
            <w:tcW w:w="1369" w:type="dxa"/>
            <w:tcBorders>
              <w:top w:val="single" w:sz="4" w:space="0" w:color="auto"/>
              <w:right w:val="single" w:sz="4" w:space="0" w:color="auto"/>
            </w:tcBorders>
            <w:shd w:val="clear" w:color="auto" w:fill="auto"/>
            <w:noWrap/>
            <w:vAlign w:val="bottom"/>
          </w:tcPr>
          <w:p w14:paraId="3210897B" w14:textId="77777777" w:rsidR="00D610B3" w:rsidRPr="006272D0" w:rsidRDefault="00D610B3" w:rsidP="001F05A3">
            <w:pPr>
              <w:jc w:val="center"/>
              <w:rPr>
                <w:rFonts w:ascii="Arial" w:hAnsi="Arial" w:cs="Arial"/>
                <w:sz w:val="18"/>
                <w:szCs w:val="18"/>
              </w:rPr>
            </w:pPr>
          </w:p>
        </w:tc>
        <w:tc>
          <w:tcPr>
            <w:tcW w:w="1470" w:type="dxa"/>
            <w:tcBorders>
              <w:top w:val="single" w:sz="4" w:space="0" w:color="auto"/>
              <w:left w:val="single" w:sz="4" w:space="0" w:color="auto"/>
              <w:bottom w:val="single" w:sz="4" w:space="0" w:color="auto"/>
              <w:right w:val="single" w:sz="4" w:space="0" w:color="auto"/>
            </w:tcBorders>
            <w:shd w:val="clear" w:color="000000" w:fill="8DB4E2"/>
            <w:vAlign w:val="bottom"/>
            <w:hideMark/>
          </w:tcPr>
          <w:p w14:paraId="3F77110B" w14:textId="77777777" w:rsidR="00D610B3" w:rsidRPr="006272D0" w:rsidRDefault="00D610B3" w:rsidP="001F05A3">
            <w:pPr>
              <w:rPr>
                <w:rFonts w:ascii="Arial" w:hAnsi="Arial" w:cs="Arial"/>
                <w:b/>
                <w:bCs/>
                <w:iCs/>
                <w:sz w:val="18"/>
                <w:szCs w:val="18"/>
              </w:rPr>
            </w:pPr>
            <w:r w:rsidRPr="006272D0">
              <w:rPr>
                <w:rFonts w:ascii="Arial" w:hAnsi="Arial" w:cs="Arial"/>
                <w:b/>
                <w:bCs/>
                <w:iCs/>
                <w:sz w:val="18"/>
                <w:szCs w:val="18"/>
              </w:rPr>
              <w:t>22% DDV v EUR</w:t>
            </w:r>
          </w:p>
        </w:tc>
        <w:tc>
          <w:tcPr>
            <w:tcW w:w="1417" w:type="dxa"/>
            <w:tcBorders>
              <w:top w:val="single" w:sz="4" w:space="0" w:color="auto"/>
              <w:left w:val="single" w:sz="4" w:space="0" w:color="auto"/>
              <w:bottom w:val="single" w:sz="4" w:space="0" w:color="auto"/>
              <w:right w:val="single" w:sz="4" w:space="0" w:color="auto"/>
            </w:tcBorders>
            <w:shd w:val="clear" w:color="000000" w:fill="8DB4E2"/>
            <w:noWrap/>
            <w:vAlign w:val="bottom"/>
            <w:hideMark/>
          </w:tcPr>
          <w:p w14:paraId="55D5B946" w14:textId="77777777" w:rsidR="00D610B3" w:rsidRPr="006272D0" w:rsidRDefault="00D610B3" w:rsidP="001F05A3">
            <w:pPr>
              <w:rPr>
                <w:rFonts w:ascii="Arial" w:hAnsi="Arial" w:cs="Arial"/>
                <w:iCs/>
                <w:sz w:val="18"/>
                <w:szCs w:val="18"/>
              </w:rPr>
            </w:pPr>
            <w:r w:rsidRPr="006272D0">
              <w:rPr>
                <w:rFonts w:ascii="Arial" w:hAnsi="Arial" w:cs="Arial"/>
                <w:iCs/>
                <w:sz w:val="18"/>
                <w:szCs w:val="18"/>
              </w:rPr>
              <w:t> </w:t>
            </w:r>
          </w:p>
        </w:tc>
      </w:tr>
      <w:tr w:rsidR="00D610B3" w:rsidRPr="006272D0" w14:paraId="3CED9C5D" w14:textId="77777777" w:rsidTr="001F05A3">
        <w:trPr>
          <w:trHeight w:val="375"/>
        </w:trPr>
        <w:tc>
          <w:tcPr>
            <w:tcW w:w="596" w:type="dxa"/>
            <w:shd w:val="clear" w:color="auto" w:fill="auto"/>
            <w:noWrap/>
            <w:vAlign w:val="bottom"/>
          </w:tcPr>
          <w:p w14:paraId="1E85E8C0" w14:textId="77777777" w:rsidR="00D610B3" w:rsidRPr="006272D0" w:rsidRDefault="00D610B3" w:rsidP="001F05A3">
            <w:pPr>
              <w:rPr>
                <w:rFonts w:ascii="Arial" w:hAnsi="Arial" w:cs="Arial"/>
                <w:b/>
                <w:bCs/>
                <w:iCs/>
                <w:sz w:val="18"/>
                <w:szCs w:val="18"/>
              </w:rPr>
            </w:pPr>
          </w:p>
        </w:tc>
        <w:tc>
          <w:tcPr>
            <w:tcW w:w="3538" w:type="dxa"/>
            <w:shd w:val="clear" w:color="auto" w:fill="auto"/>
            <w:noWrap/>
            <w:vAlign w:val="bottom"/>
          </w:tcPr>
          <w:p w14:paraId="123ECD72" w14:textId="77777777" w:rsidR="00D610B3" w:rsidRPr="006272D0" w:rsidRDefault="00D610B3" w:rsidP="001F05A3">
            <w:pPr>
              <w:rPr>
                <w:rFonts w:ascii="Arial" w:hAnsi="Arial" w:cs="Arial"/>
                <w:b/>
                <w:bCs/>
                <w:iCs/>
                <w:sz w:val="18"/>
                <w:szCs w:val="18"/>
              </w:rPr>
            </w:pPr>
          </w:p>
        </w:tc>
        <w:tc>
          <w:tcPr>
            <w:tcW w:w="1007" w:type="dxa"/>
            <w:shd w:val="clear" w:color="auto" w:fill="auto"/>
            <w:noWrap/>
            <w:vAlign w:val="bottom"/>
          </w:tcPr>
          <w:p w14:paraId="0E5C41AB" w14:textId="77777777" w:rsidR="00D610B3" w:rsidRPr="006272D0" w:rsidRDefault="00D610B3" w:rsidP="001F05A3">
            <w:pPr>
              <w:rPr>
                <w:rFonts w:ascii="Arial" w:hAnsi="Arial" w:cs="Arial"/>
                <w:sz w:val="18"/>
                <w:szCs w:val="18"/>
              </w:rPr>
            </w:pPr>
          </w:p>
        </w:tc>
        <w:tc>
          <w:tcPr>
            <w:tcW w:w="830" w:type="dxa"/>
            <w:shd w:val="clear" w:color="auto" w:fill="auto"/>
            <w:noWrap/>
            <w:vAlign w:val="bottom"/>
          </w:tcPr>
          <w:p w14:paraId="044FF9E4" w14:textId="77777777" w:rsidR="00D610B3" w:rsidRPr="006272D0" w:rsidRDefault="00D610B3" w:rsidP="001F05A3">
            <w:pPr>
              <w:jc w:val="center"/>
              <w:rPr>
                <w:rFonts w:ascii="Arial" w:hAnsi="Arial" w:cs="Arial"/>
                <w:sz w:val="18"/>
                <w:szCs w:val="18"/>
              </w:rPr>
            </w:pPr>
          </w:p>
        </w:tc>
        <w:tc>
          <w:tcPr>
            <w:tcW w:w="1369" w:type="dxa"/>
            <w:tcBorders>
              <w:right w:val="single" w:sz="4" w:space="0" w:color="auto"/>
            </w:tcBorders>
            <w:shd w:val="clear" w:color="auto" w:fill="auto"/>
            <w:noWrap/>
            <w:vAlign w:val="bottom"/>
          </w:tcPr>
          <w:p w14:paraId="0B325F39" w14:textId="77777777" w:rsidR="00D610B3" w:rsidRPr="006272D0" w:rsidRDefault="00D610B3" w:rsidP="001F05A3">
            <w:pPr>
              <w:jc w:val="center"/>
              <w:rPr>
                <w:rFonts w:ascii="Arial" w:hAnsi="Arial" w:cs="Arial"/>
                <w:sz w:val="18"/>
                <w:szCs w:val="18"/>
              </w:rPr>
            </w:pPr>
          </w:p>
        </w:tc>
        <w:tc>
          <w:tcPr>
            <w:tcW w:w="1470" w:type="dxa"/>
            <w:tcBorders>
              <w:top w:val="single" w:sz="4" w:space="0" w:color="auto"/>
              <w:left w:val="single" w:sz="4" w:space="0" w:color="auto"/>
              <w:bottom w:val="single" w:sz="4" w:space="0" w:color="auto"/>
              <w:right w:val="single" w:sz="4" w:space="0" w:color="auto"/>
            </w:tcBorders>
            <w:shd w:val="clear" w:color="000000" w:fill="8DB4E2"/>
            <w:vAlign w:val="bottom"/>
            <w:hideMark/>
          </w:tcPr>
          <w:p w14:paraId="267BB472" w14:textId="77777777" w:rsidR="00D610B3" w:rsidRPr="006272D0" w:rsidRDefault="00D610B3" w:rsidP="001F05A3">
            <w:pPr>
              <w:rPr>
                <w:rFonts w:ascii="Arial" w:hAnsi="Arial" w:cs="Arial"/>
                <w:b/>
                <w:bCs/>
                <w:iCs/>
                <w:sz w:val="18"/>
                <w:szCs w:val="18"/>
              </w:rPr>
            </w:pPr>
            <w:r w:rsidRPr="006272D0">
              <w:rPr>
                <w:rFonts w:ascii="Arial" w:hAnsi="Arial" w:cs="Arial"/>
                <w:b/>
                <w:bCs/>
                <w:iCs/>
                <w:sz w:val="18"/>
                <w:szCs w:val="18"/>
              </w:rPr>
              <w:t>Skupaj z DDV v EUR</w:t>
            </w:r>
            <w:r>
              <w:rPr>
                <w:rFonts w:ascii="Arial" w:hAnsi="Arial" w:cs="Arial"/>
                <w:b/>
                <w:bCs/>
                <w:iCs/>
                <w:sz w:val="18"/>
                <w:szCs w:val="18"/>
              </w:rPr>
              <w:t>:</w:t>
            </w:r>
          </w:p>
        </w:tc>
        <w:tc>
          <w:tcPr>
            <w:tcW w:w="1417" w:type="dxa"/>
            <w:tcBorders>
              <w:top w:val="single" w:sz="4" w:space="0" w:color="auto"/>
              <w:left w:val="single" w:sz="4" w:space="0" w:color="auto"/>
              <w:bottom w:val="single" w:sz="4" w:space="0" w:color="auto"/>
              <w:right w:val="single" w:sz="4" w:space="0" w:color="auto"/>
            </w:tcBorders>
            <w:shd w:val="clear" w:color="000000" w:fill="8DB4E2"/>
            <w:noWrap/>
            <w:vAlign w:val="bottom"/>
            <w:hideMark/>
          </w:tcPr>
          <w:p w14:paraId="72C64FBB" w14:textId="77777777" w:rsidR="00D610B3" w:rsidRPr="006272D0" w:rsidRDefault="00D610B3" w:rsidP="001F05A3">
            <w:pPr>
              <w:rPr>
                <w:rFonts w:ascii="Arial" w:hAnsi="Arial" w:cs="Arial"/>
                <w:iCs/>
                <w:sz w:val="18"/>
                <w:szCs w:val="18"/>
              </w:rPr>
            </w:pPr>
            <w:r w:rsidRPr="006272D0">
              <w:rPr>
                <w:rFonts w:ascii="Arial" w:hAnsi="Arial" w:cs="Arial"/>
                <w:iCs/>
                <w:sz w:val="18"/>
                <w:szCs w:val="18"/>
              </w:rPr>
              <w:t> </w:t>
            </w:r>
          </w:p>
        </w:tc>
      </w:tr>
    </w:tbl>
    <w:p w14:paraId="0713DDCF" w14:textId="2030EFB2" w:rsidR="00D610B3" w:rsidRDefault="00D610B3" w:rsidP="00BE2358">
      <w:pPr>
        <w:autoSpaceDE w:val="0"/>
        <w:autoSpaceDN w:val="0"/>
        <w:adjustRightInd w:val="0"/>
        <w:spacing w:line="276" w:lineRule="auto"/>
        <w:jc w:val="both"/>
        <w:rPr>
          <w:rFonts w:ascii="Arial" w:eastAsia="Batang" w:hAnsi="Arial" w:cs="Arial"/>
          <w:b/>
          <w:sz w:val="20"/>
          <w:szCs w:val="20"/>
          <w:lang w:eastAsia="ko-KR"/>
        </w:rPr>
      </w:pPr>
    </w:p>
    <w:p w14:paraId="63154F6E" w14:textId="02947720" w:rsidR="008E5F50" w:rsidRDefault="00D84CAE" w:rsidP="00BE2358">
      <w:pPr>
        <w:autoSpaceDE w:val="0"/>
        <w:autoSpaceDN w:val="0"/>
        <w:adjustRightInd w:val="0"/>
        <w:spacing w:line="276" w:lineRule="auto"/>
        <w:jc w:val="both"/>
        <w:rPr>
          <w:rFonts w:ascii="Arial" w:eastAsia="Batang" w:hAnsi="Arial" w:cs="Arial"/>
          <w:b/>
          <w:sz w:val="20"/>
          <w:szCs w:val="20"/>
          <w:lang w:eastAsia="ko-KR"/>
        </w:rPr>
      </w:pPr>
      <w:r>
        <w:rPr>
          <w:rFonts w:ascii="Arial" w:eastAsia="Batang" w:hAnsi="Arial" w:cs="Arial"/>
          <w:b/>
          <w:sz w:val="20"/>
          <w:szCs w:val="20"/>
          <w:lang w:eastAsia="ko-KR"/>
        </w:rPr>
        <w:t xml:space="preserve">SKLOP </w:t>
      </w:r>
      <w:r w:rsidR="00860B5F">
        <w:rPr>
          <w:rFonts w:ascii="Arial" w:eastAsia="Batang" w:hAnsi="Arial" w:cs="Arial"/>
          <w:b/>
          <w:sz w:val="20"/>
          <w:szCs w:val="20"/>
          <w:lang w:eastAsia="ko-KR"/>
        </w:rPr>
        <w:t>3</w:t>
      </w:r>
      <w:r>
        <w:rPr>
          <w:rFonts w:ascii="Arial" w:eastAsia="Batang" w:hAnsi="Arial" w:cs="Arial"/>
          <w:b/>
          <w:sz w:val="20"/>
          <w:szCs w:val="20"/>
          <w:lang w:eastAsia="ko-KR"/>
        </w:rPr>
        <w:t xml:space="preserve">: </w:t>
      </w:r>
      <w:r w:rsidR="001D7EBA" w:rsidRPr="00C52B71">
        <w:rPr>
          <w:rFonts w:ascii="Arial" w:eastAsia="Batang" w:hAnsi="Arial" w:cs="Arial"/>
          <w:b/>
          <w:sz w:val="20"/>
          <w:szCs w:val="20"/>
          <w:lang w:eastAsia="ko-KR"/>
        </w:rPr>
        <w:t>Sekcija za GD</w:t>
      </w:r>
      <w:r w:rsidRPr="00C52B71">
        <w:rPr>
          <w:rFonts w:ascii="Arial" w:eastAsia="Batang" w:hAnsi="Arial" w:cs="Arial"/>
          <w:b/>
          <w:sz w:val="20"/>
          <w:szCs w:val="20"/>
          <w:lang w:eastAsia="ko-KR"/>
        </w:rPr>
        <w:t xml:space="preserve"> </w:t>
      </w:r>
      <w:r>
        <w:rPr>
          <w:rFonts w:ascii="Arial" w:eastAsia="Batang" w:hAnsi="Arial" w:cs="Arial"/>
          <w:b/>
          <w:sz w:val="20"/>
          <w:szCs w:val="20"/>
          <w:lang w:eastAsia="ko-KR"/>
        </w:rPr>
        <w:t>P</w:t>
      </w:r>
      <w:r w:rsidR="001D7EBA">
        <w:rPr>
          <w:rFonts w:ascii="Arial" w:eastAsia="Batang" w:hAnsi="Arial" w:cs="Arial"/>
          <w:b/>
          <w:sz w:val="20"/>
          <w:szCs w:val="20"/>
          <w:lang w:eastAsia="ko-KR"/>
        </w:rPr>
        <w:t>ostojna</w:t>
      </w:r>
    </w:p>
    <w:tbl>
      <w:tblPr>
        <w:tblW w:w="10227" w:type="dxa"/>
        <w:tblCellMar>
          <w:left w:w="70" w:type="dxa"/>
          <w:right w:w="70" w:type="dxa"/>
        </w:tblCellMar>
        <w:tblLook w:val="04A0" w:firstRow="1" w:lastRow="0" w:firstColumn="1" w:lastColumn="0" w:noHBand="0" w:noVBand="1"/>
      </w:tblPr>
      <w:tblGrid>
        <w:gridCol w:w="596"/>
        <w:gridCol w:w="3538"/>
        <w:gridCol w:w="1007"/>
        <w:gridCol w:w="830"/>
        <w:gridCol w:w="1369"/>
        <w:gridCol w:w="1470"/>
        <w:gridCol w:w="1417"/>
      </w:tblGrid>
      <w:tr w:rsidR="00D610B3" w:rsidRPr="006272D0" w14:paraId="61866B88" w14:textId="77777777" w:rsidTr="001F05A3">
        <w:trPr>
          <w:trHeight w:val="642"/>
        </w:trPr>
        <w:tc>
          <w:tcPr>
            <w:tcW w:w="596"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39419E40" w14:textId="77777777" w:rsidR="00D610B3" w:rsidRPr="006272D0" w:rsidRDefault="00D610B3" w:rsidP="001F05A3">
            <w:pPr>
              <w:jc w:val="center"/>
              <w:rPr>
                <w:rFonts w:ascii="Arial" w:hAnsi="Arial" w:cs="Arial"/>
                <w:b/>
                <w:bCs/>
                <w:iCs/>
                <w:sz w:val="18"/>
                <w:szCs w:val="18"/>
              </w:rPr>
            </w:pPr>
            <w:proofErr w:type="spellStart"/>
            <w:r w:rsidRPr="006272D0">
              <w:rPr>
                <w:rFonts w:ascii="Arial" w:hAnsi="Arial" w:cs="Arial"/>
                <w:b/>
                <w:bCs/>
                <w:iCs/>
                <w:sz w:val="18"/>
                <w:szCs w:val="18"/>
              </w:rPr>
              <w:t>Zap</w:t>
            </w:r>
            <w:proofErr w:type="spellEnd"/>
            <w:r w:rsidRPr="006272D0">
              <w:rPr>
                <w:rFonts w:ascii="Arial" w:hAnsi="Arial" w:cs="Arial"/>
                <w:b/>
                <w:bCs/>
                <w:iCs/>
                <w:sz w:val="18"/>
                <w:szCs w:val="18"/>
              </w:rPr>
              <w:t>. štev.</w:t>
            </w:r>
          </w:p>
        </w:tc>
        <w:tc>
          <w:tcPr>
            <w:tcW w:w="3538"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2560C8DB" w14:textId="77777777" w:rsidR="00D610B3" w:rsidRPr="006272D0" w:rsidRDefault="00D610B3" w:rsidP="001F05A3">
            <w:pPr>
              <w:jc w:val="center"/>
              <w:rPr>
                <w:rFonts w:ascii="Arial" w:hAnsi="Arial" w:cs="Arial"/>
                <w:b/>
                <w:bCs/>
                <w:iCs/>
                <w:sz w:val="18"/>
                <w:szCs w:val="18"/>
              </w:rPr>
            </w:pPr>
            <w:r w:rsidRPr="006272D0">
              <w:rPr>
                <w:rFonts w:ascii="Arial" w:hAnsi="Arial" w:cs="Arial"/>
                <w:b/>
                <w:bCs/>
                <w:iCs/>
                <w:sz w:val="18"/>
                <w:szCs w:val="18"/>
              </w:rPr>
              <w:t>OPIS</w:t>
            </w:r>
          </w:p>
        </w:tc>
        <w:tc>
          <w:tcPr>
            <w:tcW w:w="1007"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0D064311" w14:textId="77777777" w:rsidR="00D610B3" w:rsidRPr="006272D0" w:rsidRDefault="00D610B3" w:rsidP="001F05A3">
            <w:pPr>
              <w:jc w:val="center"/>
              <w:rPr>
                <w:rFonts w:ascii="Arial" w:hAnsi="Arial" w:cs="Arial"/>
                <w:b/>
                <w:bCs/>
                <w:iCs/>
                <w:sz w:val="18"/>
                <w:szCs w:val="18"/>
              </w:rPr>
            </w:pPr>
            <w:r w:rsidRPr="006272D0">
              <w:rPr>
                <w:rFonts w:ascii="Arial" w:hAnsi="Arial" w:cs="Arial"/>
                <w:b/>
                <w:bCs/>
                <w:iCs/>
                <w:sz w:val="18"/>
                <w:szCs w:val="18"/>
              </w:rPr>
              <w:t>Standard - oznaka</w:t>
            </w:r>
          </w:p>
        </w:tc>
        <w:tc>
          <w:tcPr>
            <w:tcW w:w="83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44479DEB" w14:textId="77777777" w:rsidR="00D610B3" w:rsidRPr="006272D0" w:rsidRDefault="00D610B3" w:rsidP="001F05A3">
            <w:pPr>
              <w:jc w:val="center"/>
              <w:rPr>
                <w:rFonts w:ascii="Arial" w:hAnsi="Arial" w:cs="Arial"/>
                <w:b/>
                <w:bCs/>
                <w:iCs/>
                <w:sz w:val="18"/>
                <w:szCs w:val="18"/>
              </w:rPr>
            </w:pPr>
            <w:r w:rsidRPr="006272D0">
              <w:rPr>
                <w:rFonts w:ascii="Arial" w:hAnsi="Arial" w:cs="Arial"/>
                <w:b/>
                <w:bCs/>
                <w:iCs/>
                <w:sz w:val="18"/>
                <w:szCs w:val="18"/>
              </w:rPr>
              <w:t>Merska enota</w:t>
            </w:r>
          </w:p>
        </w:tc>
        <w:tc>
          <w:tcPr>
            <w:tcW w:w="1369" w:type="dxa"/>
            <w:tcBorders>
              <w:top w:val="single" w:sz="4" w:space="0" w:color="auto"/>
              <w:left w:val="nil"/>
              <w:right w:val="single" w:sz="4" w:space="0" w:color="auto"/>
            </w:tcBorders>
            <w:shd w:val="clear" w:color="000000" w:fill="B8CCE4"/>
            <w:vAlign w:val="center"/>
            <w:hideMark/>
          </w:tcPr>
          <w:p w14:paraId="0A8229CC" w14:textId="77777777" w:rsidR="00D610B3" w:rsidRPr="006272D0" w:rsidRDefault="00D610B3" w:rsidP="001F05A3">
            <w:pPr>
              <w:jc w:val="center"/>
              <w:rPr>
                <w:rFonts w:ascii="Arial" w:hAnsi="Arial" w:cs="Arial"/>
                <w:b/>
                <w:bCs/>
                <w:iCs/>
                <w:color w:val="00B050"/>
                <w:sz w:val="18"/>
                <w:szCs w:val="18"/>
              </w:rPr>
            </w:pPr>
            <w:r w:rsidRPr="006272D0">
              <w:rPr>
                <w:rFonts w:ascii="Arial" w:hAnsi="Arial" w:cs="Arial"/>
                <w:b/>
                <w:bCs/>
                <w:iCs/>
                <w:sz w:val="18"/>
                <w:szCs w:val="18"/>
              </w:rPr>
              <w:t>Skupna količina*</w:t>
            </w:r>
          </w:p>
          <w:p w14:paraId="3E8A4064" w14:textId="77777777" w:rsidR="00D610B3" w:rsidRPr="006272D0" w:rsidRDefault="00D610B3" w:rsidP="001F05A3">
            <w:pPr>
              <w:jc w:val="center"/>
              <w:rPr>
                <w:rFonts w:ascii="Arial" w:hAnsi="Arial" w:cs="Arial"/>
                <w:b/>
                <w:bCs/>
                <w:iCs/>
                <w:color w:val="00B050"/>
                <w:sz w:val="18"/>
                <w:szCs w:val="18"/>
              </w:rPr>
            </w:pPr>
            <w:r w:rsidRPr="006272D0">
              <w:rPr>
                <w:rFonts w:ascii="Arial" w:hAnsi="Arial" w:cs="Arial"/>
                <w:b/>
                <w:bCs/>
                <w:iCs/>
                <w:sz w:val="18"/>
                <w:szCs w:val="18"/>
              </w:rPr>
              <w:t> </w:t>
            </w:r>
          </w:p>
        </w:tc>
        <w:tc>
          <w:tcPr>
            <w:tcW w:w="147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58D50887" w14:textId="77777777" w:rsidR="00D610B3" w:rsidRPr="006272D0" w:rsidRDefault="00D610B3" w:rsidP="001F05A3">
            <w:pPr>
              <w:jc w:val="center"/>
              <w:rPr>
                <w:rFonts w:ascii="Arial" w:hAnsi="Arial" w:cs="Arial"/>
                <w:b/>
                <w:bCs/>
                <w:iCs/>
                <w:sz w:val="18"/>
                <w:szCs w:val="18"/>
              </w:rPr>
            </w:pPr>
            <w:r>
              <w:rPr>
                <w:rFonts w:ascii="Arial" w:hAnsi="Arial" w:cs="Arial"/>
                <w:b/>
                <w:bCs/>
                <w:iCs/>
                <w:sz w:val="18"/>
                <w:szCs w:val="18"/>
              </w:rPr>
              <w:t>C</w:t>
            </w:r>
            <w:r w:rsidRPr="006272D0">
              <w:rPr>
                <w:rFonts w:ascii="Arial" w:hAnsi="Arial" w:cs="Arial"/>
                <w:b/>
                <w:bCs/>
                <w:iCs/>
                <w:sz w:val="18"/>
                <w:szCs w:val="18"/>
              </w:rPr>
              <w:t xml:space="preserve">ena </w:t>
            </w:r>
            <w:r>
              <w:rPr>
                <w:rFonts w:ascii="Arial" w:hAnsi="Arial" w:cs="Arial"/>
                <w:b/>
                <w:bCs/>
                <w:iCs/>
                <w:sz w:val="18"/>
                <w:szCs w:val="18"/>
              </w:rPr>
              <w:t xml:space="preserve">/ m³ </w:t>
            </w:r>
            <w:r w:rsidRPr="006272D0">
              <w:rPr>
                <w:rFonts w:ascii="Arial" w:hAnsi="Arial" w:cs="Arial"/>
                <w:b/>
                <w:bCs/>
                <w:iCs/>
                <w:sz w:val="18"/>
                <w:szCs w:val="18"/>
              </w:rPr>
              <w:t>brez DDV v EUR</w:t>
            </w:r>
          </w:p>
        </w:tc>
        <w:tc>
          <w:tcPr>
            <w:tcW w:w="1417"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7FB518D4" w14:textId="77777777" w:rsidR="00D610B3" w:rsidRPr="006272D0" w:rsidRDefault="00D610B3" w:rsidP="001F05A3">
            <w:pPr>
              <w:jc w:val="center"/>
              <w:rPr>
                <w:rFonts w:ascii="Arial" w:hAnsi="Arial" w:cs="Arial"/>
                <w:b/>
                <w:bCs/>
                <w:iCs/>
                <w:sz w:val="18"/>
                <w:szCs w:val="18"/>
              </w:rPr>
            </w:pPr>
            <w:r w:rsidRPr="006272D0">
              <w:rPr>
                <w:rFonts w:ascii="Arial" w:hAnsi="Arial" w:cs="Arial"/>
                <w:b/>
                <w:bCs/>
                <w:iCs/>
                <w:sz w:val="18"/>
                <w:szCs w:val="18"/>
              </w:rPr>
              <w:t>Vrednost brez DDV v EUR</w:t>
            </w:r>
          </w:p>
        </w:tc>
      </w:tr>
      <w:tr w:rsidR="00D610B3" w:rsidRPr="006272D0" w14:paraId="6A737ECC" w14:textId="77777777" w:rsidTr="001F05A3">
        <w:trPr>
          <w:trHeight w:val="616"/>
        </w:trPr>
        <w:tc>
          <w:tcPr>
            <w:tcW w:w="596" w:type="dxa"/>
            <w:tcBorders>
              <w:top w:val="nil"/>
              <w:left w:val="single" w:sz="4" w:space="0" w:color="auto"/>
              <w:bottom w:val="single" w:sz="4" w:space="0" w:color="auto"/>
              <w:right w:val="single" w:sz="4" w:space="0" w:color="auto"/>
            </w:tcBorders>
            <w:shd w:val="clear" w:color="auto" w:fill="auto"/>
            <w:noWrap/>
            <w:vAlign w:val="center"/>
            <w:hideMark/>
          </w:tcPr>
          <w:p w14:paraId="7CD83D9C" w14:textId="77777777" w:rsidR="00D610B3" w:rsidRPr="00B70E15" w:rsidRDefault="00D610B3" w:rsidP="001F05A3">
            <w:pPr>
              <w:rPr>
                <w:rFonts w:ascii="Arial" w:hAnsi="Arial" w:cs="Arial"/>
                <w:b/>
                <w:iCs/>
                <w:sz w:val="18"/>
                <w:szCs w:val="18"/>
              </w:rPr>
            </w:pPr>
            <w:r w:rsidRPr="00B70E15">
              <w:rPr>
                <w:rFonts w:ascii="Arial" w:hAnsi="Arial" w:cs="Arial"/>
                <w:b/>
                <w:iCs/>
                <w:sz w:val="18"/>
                <w:szCs w:val="18"/>
              </w:rPr>
              <w:t xml:space="preserve">   1.</w:t>
            </w:r>
          </w:p>
        </w:tc>
        <w:tc>
          <w:tcPr>
            <w:tcW w:w="3538" w:type="dxa"/>
            <w:tcBorders>
              <w:top w:val="single" w:sz="4" w:space="0" w:color="auto"/>
              <w:left w:val="single" w:sz="4" w:space="0" w:color="auto"/>
              <w:bottom w:val="single" w:sz="4" w:space="0" w:color="auto"/>
              <w:right w:val="single" w:sz="4" w:space="0" w:color="auto"/>
            </w:tcBorders>
            <w:shd w:val="clear" w:color="auto" w:fill="auto"/>
            <w:vAlign w:val="bottom"/>
          </w:tcPr>
          <w:p w14:paraId="0EC07785" w14:textId="77777777" w:rsidR="00D610B3" w:rsidRPr="00B70E15" w:rsidRDefault="00D610B3" w:rsidP="001F05A3">
            <w:pPr>
              <w:rPr>
                <w:rFonts w:ascii="Arial" w:hAnsi="Arial" w:cs="Arial"/>
                <w:sz w:val="18"/>
                <w:szCs w:val="18"/>
              </w:rPr>
            </w:pPr>
            <w:r w:rsidRPr="00B70E15">
              <w:rPr>
                <w:rFonts w:ascii="Arial" w:hAnsi="Arial" w:cs="Arial"/>
                <w:sz w:val="18"/>
                <w:szCs w:val="18"/>
              </w:rPr>
              <w:t xml:space="preserve">Tolčenec I 31,5 - 63 mm (sedimentni) </w:t>
            </w:r>
          </w:p>
          <w:p w14:paraId="08B5E7E3" w14:textId="77777777" w:rsidR="00D610B3" w:rsidRPr="00B70E15" w:rsidRDefault="00D610B3" w:rsidP="001F05A3">
            <w:pPr>
              <w:rPr>
                <w:rFonts w:ascii="Arial" w:hAnsi="Arial" w:cs="Arial"/>
                <w:sz w:val="18"/>
                <w:szCs w:val="18"/>
              </w:rPr>
            </w:pPr>
            <w:r w:rsidRPr="00B70E15">
              <w:rPr>
                <w:rFonts w:ascii="Arial" w:hAnsi="Arial" w:cs="Arial"/>
                <w:sz w:val="18"/>
                <w:szCs w:val="18"/>
              </w:rPr>
              <w:t>za tirno gredo z dobavo na namembno železniško postajo</w:t>
            </w:r>
          </w:p>
        </w:tc>
        <w:tc>
          <w:tcPr>
            <w:tcW w:w="1007" w:type="dxa"/>
            <w:tcBorders>
              <w:top w:val="nil"/>
              <w:left w:val="single" w:sz="4" w:space="0" w:color="auto"/>
              <w:bottom w:val="single" w:sz="4" w:space="0" w:color="auto"/>
              <w:right w:val="single" w:sz="4" w:space="0" w:color="auto"/>
            </w:tcBorders>
            <w:shd w:val="clear" w:color="auto" w:fill="auto"/>
            <w:noWrap/>
            <w:vAlign w:val="center"/>
          </w:tcPr>
          <w:p w14:paraId="458D9647" w14:textId="77777777" w:rsidR="00D610B3" w:rsidRPr="006272D0" w:rsidRDefault="00D610B3" w:rsidP="001F05A3">
            <w:pPr>
              <w:jc w:val="center"/>
              <w:rPr>
                <w:rFonts w:ascii="Arial" w:hAnsi="Arial" w:cs="Arial"/>
                <w:iCs/>
                <w:sz w:val="18"/>
                <w:szCs w:val="18"/>
              </w:rPr>
            </w:pPr>
            <w:r w:rsidRPr="00B70E15">
              <w:rPr>
                <w:rFonts w:ascii="Arial" w:hAnsi="Arial" w:cs="Arial"/>
                <w:iCs/>
                <w:sz w:val="18"/>
                <w:szCs w:val="18"/>
              </w:rPr>
              <w:t>SIST EN 13450</w:t>
            </w:r>
          </w:p>
        </w:tc>
        <w:tc>
          <w:tcPr>
            <w:tcW w:w="830" w:type="dxa"/>
            <w:tcBorders>
              <w:top w:val="nil"/>
              <w:left w:val="nil"/>
              <w:bottom w:val="single" w:sz="4" w:space="0" w:color="auto"/>
              <w:right w:val="single" w:sz="4" w:space="0" w:color="auto"/>
            </w:tcBorders>
            <w:shd w:val="clear" w:color="auto" w:fill="auto"/>
            <w:noWrap/>
            <w:vAlign w:val="center"/>
            <w:hideMark/>
          </w:tcPr>
          <w:p w14:paraId="63CAFF14" w14:textId="77777777" w:rsidR="00D610B3" w:rsidRPr="006272D0" w:rsidRDefault="00D610B3" w:rsidP="001F05A3">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single" w:sz="4" w:space="0" w:color="auto"/>
              <w:left w:val="single" w:sz="8" w:space="0" w:color="auto"/>
              <w:bottom w:val="single" w:sz="4" w:space="0" w:color="auto"/>
              <w:right w:val="single" w:sz="8" w:space="0" w:color="auto"/>
            </w:tcBorders>
            <w:shd w:val="clear" w:color="auto" w:fill="auto"/>
            <w:noWrap/>
            <w:vAlign w:val="center"/>
          </w:tcPr>
          <w:p w14:paraId="7DA88192" w14:textId="77777777" w:rsidR="00D610B3" w:rsidRPr="00C65E21" w:rsidRDefault="00D610B3" w:rsidP="001F05A3">
            <w:pPr>
              <w:jc w:val="center"/>
              <w:rPr>
                <w:rFonts w:ascii="Arial" w:hAnsi="Arial" w:cs="Arial"/>
                <w:b/>
                <w:iCs/>
                <w:sz w:val="18"/>
                <w:szCs w:val="18"/>
              </w:rPr>
            </w:pPr>
            <w:r w:rsidRPr="002E0C70">
              <w:rPr>
                <w:rFonts w:ascii="Arial" w:hAnsi="Arial" w:cs="Arial"/>
                <w:b/>
                <w:iCs/>
                <w:color w:val="FF0000"/>
                <w:sz w:val="18"/>
                <w:szCs w:val="18"/>
              </w:rPr>
              <w:t>5.900,00</w:t>
            </w:r>
          </w:p>
        </w:tc>
        <w:tc>
          <w:tcPr>
            <w:tcW w:w="1470" w:type="dxa"/>
            <w:tcBorders>
              <w:top w:val="nil"/>
              <w:left w:val="nil"/>
              <w:bottom w:val="single" w:sz="4" w:space="0" w:color="auto"/>
              <w:right w:val="single" w:sz="4" w:space="0" w:color="auto"/>
            </w:tcBorders>
            <w:shd w:val="clear" w:color="000000" w:fill="DCE6F1"/>
            <w:noWrap/>
            <w:vAlign w:val="bottom"/>
            <w:hideMark/>
          </w:tcPr>
          <w:p w14:paraId="447FC00A" w14:textId="77777777" w:rsidR="00D610B3" w:rsidRPr="006272D0" w:rsidRDefault="00D610B3" w:rsidP="001F05A3">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73F71F2A" w14:textId="77777777" w:rsidR="00D610B3" w:rsidRPr="006272D0" w:rsidRDefault="00D610B3" w:rsidP="001F05A3">
            <w:pPr>
              <w:rPr>
                <w:rFonts w:ascii="Arial" w:hAnsi="Arial" w:cs="Arial"/>
                <w:iCs/>
                <w:sz w:val="18"/>
                <w:szCs w:val="18"/>
              </w:rPr>
            </w:pPr>
            <w:r w:rsidRPr="006272D0">
              <w:rPr>
                <w:rFonts w:ascii="Arial" w:hAnsi="Arial" w:cs="Arial"/>
                <w:iCs/>
                <w:sz w:val="18"/>
                <w:szCs w:val="18"/>
              </w:rPr>
              <w:t> </w:t>
            </w:r>
          </w:p>
        </w:tc>
      </w:tr>
      <w:tr w:rsidR="00D610B3" w:rsidRPr="006272D0" w14:paraId="632450D6" w14:textId="77777777" w:rsidTr="001F05A3">
        <w:trPr>
          <w:trHeight w:val="510"/>
        </w:trPr>
        <w:tc>
          <w:tcPr>
            <w:tcW w:w="596" w:type="dxa"/>
            <w:tcBorders>
              <w:top w:val="nil"/>
              <w:left w:val="single" w:sz="4" w:space="0" w:color="auto"/>
              <w:bottom w:val="single" w:sz="4" w:space="0" w:color="auto"/>
              <w:right w:val="single" w:sz="4" w:space="0" w:color="auto"/>
            </w:tcBorders>
            <w:shd w:val="clear" w:color="auto" w:fill="auto"/>
            <w:noWrap/>
            <w:vAlign w:val="center"/>
          </w:tcPr>
          <w:p w14:paraId="6BD451B7" w14:textId="77777777" w:rsidR="00D610B3" w:rsidRPr="00B70E15" w:rsidRDefault="00D610B3" w:rsidP="001F05A3">
            <w:pPr>
              <w:jc w:val="center"/>
              <w:rPr>
                <w:rFonts w:ascii="Arial" w:hAnsi="Arial" w:cs="Arial"/>
                <w:b/>
                <w:iCs/>
                <w:sz w:val="18"/>
                <w:szCs w:val="18"/>
              </w:rPr>
            </w:pPr>
            <w:r w:rsidRPr="00595546">
              <w:rPr>
                <w:rFonts w:ascii="Arial" w:hAnsi="Arial" w:cs="Arial"/>
                <w:b/>
                <w:iCs/>
                <w:color w:val="FF0000"/>
                <w:sz w:val="18"/>
                <w:szCs w:val="18"/>
              </w:rPr>
              <w:t>2.</w:t>
            </w:r>
          </w:p>
        </w:tc>
        <w:tc>
          <w:tcPr>
            <w:tcW w:w="3538" w:type="dxa"/>
            <w:tcBorders>
              <w:top w:val="nil"/>
              <w:left w:val="single" w:sz="4" w:space="0" w:color="auto"/>
              <w:bottom w:val="single" w:sz="4" w:space="0" w:color="auto"/>
              <w:right w:val="single" w:sz="4" w:space="0" w:color="auto"/>
            </w:tcBorders>
            <w:shd w:val="clear" w:color="auto" w:fill="auto"/>
            <w:vAlign w:val="bottom"/>
          </w:tcPr>
          <w:p w14:paraId="4B4FD21D" w14:textId="77777777" w:rsidR="00D610B3" w:rsidRPr="00AE62C1" w:rsidRDefault="00D610B3" w:rsidP="001F05A3">
            <w:pPr>
              <w:rPr>
                <w:rFonts w:ascii="Arial" w:hAnsi="Arial" w:cs="Arial"/>
                <w:iCs/>
                <w:color w:val="FF0000"/>
                <w:sz w:val="18"/>
                <w:szCs w:val="18"/>
              </w:rPr>
            </w:pPr>
            <w:r w:rsidRPr="00AE62C1">
              <w:rPr>
                <w:rFonts w:ascii="Arial" w:hAnsi="Arial" w:cs="Arial"/>
                <w:iCs/>
                <w:color w:val="FF0000"/>
                <w:sz w:val="18"/>
                <w:szCs w:val="18"/>
              </w:rPr>
              <w:t xml:space="preserve">Tolčenec I 31,5 - 63 mm (sedimentni) </w:t>
            </w:r>
          </w:p>
          <w:p w14:paraId="503C8D75" w14:textId="77777777" w:rsidR="00D610B3" w:rsidRPr="00C17928" w:rsidRDefault="00D610B3" w:rsidP="001F05A3">
            <w:pPr>
              <w:rPr>
                <w:rFonts w:ascii="Arial" w:hAnsi="Arial" w:cs="Arial"/>
                <w:sz w:val="18"/>
                <w:szCs w:val="18"/>
              </w:rPr>
            </w:pPr>
            <w:r w:rsidRPr="00AE62C1">
              <w:rPr>
                <w:rFonts w:ascii="Arial" w:hAnsi="Arial" w:cs="Arial"/>
                <w:iCs/>
                <w:color w:val="FF0000"/>
                <w:sz w:val="18"/>
                <w:szCs w:val="18"/>
              </w:rPr>
              <w:t>za dopolnitev tirne grede na vseh progah katerih nadgradnja je bila izvedena do leta 2021 z dobavo na namembno železniško postajo</w:t>
            </w:r>
          </w:p>
        </w:tc>
        <w:tc>
          <w:tcPr>
            <w:tcW w:w="1007" w:type="dxa"/>
            <w:tcBorders>
              <w:top w:val="nil"/>
              <w:left w:val="single" w:sz="4" w:space="0" w:color="auto"/>
              <w:bottom w:val="single" w:sz="4" w:space="0" w:color="auto"/>
              <w:right w:val="single" w:sz="4" w:space="0" w:color="auto"/>
            </w:tcBorders>
            <w:shd w:val="clear" w:color="auto" w:fill="auto"/>
            <w:noWrap/>
            <w:vAlign w:val="center"/>
          </w:tcPr>
          <w:p w14:paraId="3E0BA310" w14:textId="77777777" w:rsidR="00D610B3" w:rsidRPr="00595546" w:rsidRDefault="00D610B3" w:rsidP="001F05A3">
            <w:pPr>
              <w:jc w:val="center"/>
              <w:rPr>
                <w:rFonts w:ascii="Arial" w:hAnsi="Arial" w:cs="Arial"/>
                <w:iCs/>
                <w:color w:val="FF0000"/>
                <w:sz w:val="18"/>
                <w:szCs w:val="18"/>
              </w:rPr>
            </w:pPr>
            <w:r w:rsidRPr="00595546">
              <w:rPr>
                <w:rFonts w:ascii="Arial" w:hAnsi="Arial" w:cs="Arial"/>
                <w:iCs/>
                <w:color w:val="FF0000"/>
                <w:sz w:val="18"/>
                <w:szCs w:val="18"/>
              </w:rPr>
              <w:t>SIST EN 13450</w:t>
            </w:r>
          </w:p>
        </w:tc>
        <w:tc>
          <w:tcPr>
            <w:tcW w:w="830" w:type="dxa"/>
            <w:tcBorders>
              <w:top w:val="nil"/>
              <w:left w:val="nil"/>
              <w:bottom w:val="single" w:sz="4" w:space="0" w:color="auto"/>
              <w:right w:val="single" w:sz="4" w:space="0" w:color="auto"/>
            </w:tcBorders>
            <w:shd w:val="clear" w:color="auto" w:fill="auto"/>
            <w:noWrap/>
            <w:vAlign w:val="center"/>
          </w:tcPr>
          <w:p w14:paraId="5F7B6352" w14:textId="77777777" w:rsidR="00D610B3" w:rsidRPr="00595546" w:rsidRDefault="00D610B3" w:rsidP="001F05A3">
            <w:pPr>
              <w:jc w:val="center"/>
              <w:rPr>
                <w:rFonts w:ascii="Arial" w:hAnsi="Arial" w:cs="Arial"/>
                <w:iCs/>
                <w:color w:val="FF0000"/>
                <w:sz w:val="18"/>
                <w:szCs w:val="18"/>
              </w:rPr>
            </w:pPr>
            <w:r w:rsidRPr="00595546">
              <w:rPr>
                <w:rFonts w:ascii="Arial" w:hAnsi="Arial" w:cs="Arial"/>
                <w:iCs/>
                <w:color w:val="FF0000"/>
                <w:sz w:val="18"/>
                <w:szCs w:val="18"/>
              </w:rPr>
              <w:t>m</w:t>
            </w:r>
            <w:r w:rsidRPr="00595546">
              <w:rPr>
                <w:rFonts w:ascii="Arial" w:hAnsi="Arial" w:cs="Arial"/>
                <w:iCs/>
                <w:color w:val="FF0000"/>
                <w:sz w:val="18"/>
                <w:szCs w:val="18"/>
                <w:vertAlign w:val="superscript"/>
              </w:rPr>
              <w:t>3</w:t>
            </w:r>
          </w:p>
        </w:tc>
        <w:tc>
          <w:tcPr>
            <w:tcW w:w="1369" w:type="dxa"/>
            <w:tcBorders>
              <w:top w:val="nil"/>
              <w:left w:val="single" w:sz="8" w:space="0" w:color="auto"/>
              <w:bottom w:val="single" w:sz="4" w:space="0" w:color="auto"/>
              <w:right w:val="single" w:sz="8" w:space="0" w:color="auto"/>
            </w:tcBorders>
            <w:shd w:val="clear" w:color="auto" w:fill="auto"/>
            <w:noWrap/>
            <w:vAlign w:val="center"/>
          </w:tcPr>
          <w:p w14:paraId="1B9E17B5" w14:textId="77777777" w:rsidR="00D610B3" w:rsidRDefault="00D610B3" w:rsidP="001F05A3">
            <w:pPr>
              <w:jc w:val="center"/>
              <w:rPr>
                <w:rFonts w:ascii="Arial" w:hAnsi="Arial" w:cs="Arial"/>
                <w:b/>
                <w:bCs/>
                <w:iCs/>
                <w:sz w:val="18"/>
                <w:szCs w:val="18"/>
              </w:rPr>
            </w:pPr>
            <w:r w:rsidRPr="00595546">
              <w:rPr>
                <w:rFonts w:ascii="Arial" w:hAnsi="Arial" w:cs="Arial"/>
                <w:b/>
                <w:bCs/>
                <w:iCs/>
                <w:color w:val="FF0000"/>
                <w:sz w:val="18"/>
                <w:szCs w:val="18"/>
              </w:rPr>
              <w:t>5.000,00</w:t>
            </w:r>
          </w:p>
        </w:tc>
        <w:tc>
          <w:tcPr>
            <w:tcW w:w="1470" w:type="dxa"/>
            <w:tcBorders>
              <w:top w:val="nil"/>
              <w:left w:val="nil"/>
              <w:bottom w:val="single" w:sz="4" w:space="0" w:color="auto"/>
              <w:right w:val="single" w:sz="4" w:space="0" w:color="auto"/>
            </w:tcBorders>
            <w:shd w:val="clear" w:color="000000" w:fill="DCE6F1"/>
            <w:noWrap/>
            <w:vAlign w:val="bottom"/>
          </w:tcPr>
          <w:p w14:paraId="1B004935" w14:textId="77777777" w:rsidR="00D610B3" w:rsidRPr="006272D0" w:rsidRDefault="00D610B3" w:rsidP="001F05A3">
            <w:pPr>
              <w:jc w:val="center"/>
              <w:rPr>
                <w:rFonts w:ascii="Arial" w:hAnsi="Arial" w:cs="Arial"/>
                <w:iCs/>
                <w:sz w:val="18"/>
                <w:szCs w:val="18"/>
              </w:rPr>
            </w:pPr>
          </w:p>
        </w:tc>
        <w:tc>
          <w:tcPr>
            <w:tcW w:w="1417" w:type="dxa"/>
            <w:tcBorders>
              <w:top w:val="nil"/>
              <w:left w:val="nil"/>
              <w:bottom w:val="single" w:sz="4" w:space="0" w:color="auto"/>
              <w:right w:val="single" w:sz="4" w:space="0" w:color="auto"/>
            </w:tcBorders>
            <w:shd w:val="clear" w:color="000000" w:fill="DCE6F1"/>
            <w:noWrap/>
            <w:vAlign w:val="bottom"/>
          </w:tcPr>
          <w:p w14:paraId="7505308C" w14:textId="77777777" w:rsidR="00D610B3" w:rsidRPr="006272D0" w:rsidRDefault="00D610B3" w:rsidP="001F05A3">
            <w:pPr>
              <w:rPr>
                <w:rFonts w:ascii="Arial" w:hAnsi="Arial" w:cs="Arial"/>
                <w:iCs/>
                <w:sz w:val="18"/>
                <w:szCs w:val="18"/>
              </w:rPr>
            </w:pPr>
          </w:p>
        </w:tc>
      </w:tr>
      <w:tr w:rsidR="00D610B3" w:rsidRPr="006272D0" w14:paraId="10A5AF2C" w14:textId="77777777" w:rsidTr="001F05A3">
        <w:trPr>
          <w:trHeight w:val="510"/>
        </w:trPr>
        <w:tc>
          <w:tcPr>
            <w:tcW w:w="596" w:type="dxa"/>
            <w:tcBorders>
              <w:top w:val="nil"/>
              <w:left w:val="single" w:sz="4" w:space="0" w:color="auto"/>
              <w:bottom w:val="single" w:sz="4" w:space="0" w:color="auto"/>
              <w:right w:val="single" w:sz="4" w:space="0" w:color="auto"/>
            </w:tcBorders>
            <w:shd w:val="clear" w:color="auto" w:fill="auto"/>
            <w:noWrap/>
            <w:vAlign w:val="center"/>
            <w:hideMark/>
          </w:tcPr>
          <w:p w14:paraId="033E03D4" w14:textId="77777777" w:rsidR="00D610B3" w:rsidRPr="00B70E15" w:rsidRDefault="00D610B3" w:rsidP="001F05A3">
            <w:pPr>
              <w:jc w:val="center"/>
              <w:rPr>
                <w:rFonts w:ascii="Arial" w:hAnsi="Arial" w:cs="Arial"/>
                <w:b/>
                <w:iCs/>
                <w:sz w:val="18"/>
                <w:szCs w:val="18"/>
              </w:rPr>
            </w:pPr>
            <w:r>
              <w:rPr>
                <w:rFonts w:ascii="Arial" w:hAnsi="Arial" w:cs="Arial"/>
                <w:b/>
                <w:iCs/>
                <w:sz w:val="18"/>
                <w:szCs w:val="18"/>
              </w:rPr>
              <w:t>3</w:t>
            </w:r>
            <w:r w:rsidRPr="00B70E15">
              <w:rPr>
                <w:rFonts w:ascii="Arial" w:hAnsi="Arial" w:cs="Arial"/>
                <w:b/>
                <w:iCs/>
                <w:sz w:val="18"/>
                <w:szCs w:val="18"/>
              </w:rPr>
              <w:t>.</w:t>
            </w:r>
          </w:p>
        </w:tc>
        <w:tc>
          <w:tcPr>
            <w:tcW w:w="3538" w:type="dxa"/>
            <w:tcBorders>
              <w:top w:val="nil"/>
              <w:left w:val="single" w:sz="4" w:space="0" w:color="auto"/>
              <w:bottom w:val="single" w:sz="4" w:space="0" w:color="auto"/>
              <w:right w:val="single" w:sz="4" w:space="0" w:color="auto"/>
            </w:tcBorders>
            <w:shd w:val="clear" w:color="auto" w:fill="auto"/>
            <w:vAlign w:val="bottom"/>
          </w:tcPr>
          <w:p w14:paraId="7D258692" w14:textId="77777777" w:rsidR="00D610B3" w:rsidRPr="00C17928" w:rsidRDefault="00D610B3" w:rsidP="001F05A3">
            <w:pPr>
              <w:rPr>
                <w:rFonts w:ascii="Arial" w:hAnsi="Arial" w:cs="Arial"/>
                <w:sz w:val="18"/>
                <w:szCs w:val="18"/>
              </w:rPr>
            </w:pPr>
            <w:r w:rsidRPr="00C17928">
              <w:rPr>
                <w:rFonts w:ascii="Arial" w:hAnsi="Arial" w:cs="Arial"/>
                <w:sz w:val="18"/>
                <w:szCs w:val="18"/>
              </w:rPr>
              <w:t xml:space="preserve">Gramoz sejani 0 - 4 mm </w:t>
            </w:r>
          </w:p>
          <w:p w14:paraId="23A895D7" w14:textId="77777777" w:rsidR="00D610B3" w:rsidRPr="00B70E15" w:rsidRDefault="00D610B3" w:rsidP="001F05A3">
            <w:pPr>
              <w:rPr>
                <w:rFonts w:ascii="Arial" w:hAnsi="Arial" w:cs="Arial"/>
                <w:sz w:val="18"/>
                <w:szCs w:val="18"/>
              </w:rPr>
            </w:pPr>
            <w:r w:rsidRPr="00C17928">
              <w:rPr>
                <w:rFonts w:ascii="Arial" w:hAnsi="Arial" w:cs="Arial"/>
                <w:sz w:val="18"/>
                <w:szCs w:val="18"/>
              </w:rPr>
              <w:t>z dobavo na namembno železniško postajo</w:t>
            </w:r>
          </w:p>
        </w:tc>
        <w:tc>
          <w:tcPr>
            <w:tcW w:w="1007" w:type="dxa"/>
            <w:tcBorders>
              <w:top w:val="nil"/>
              <w:left w:val="single" w:sz="4" w:space="0" w:color="auto"/>
              <w:bottom w:val="single" w:sz="4" w:space="0" w:color="auto"/>
              <w:right w:val="single" w:sz="4" w:space="0" w:color="auto"/>
            </w:tcBorders>
            <w:shd w:val="clear" w:color="auto" w:fill="auto"/>
            <w:noWrap/>
            <w:vAlign w:val="center"/>
          </w:tcPr>
          <w:p w14:paraId="15891AD2" w14:textId="77777777" w:rsidR="00D610B3" w:rsidRPr="006272D0" w:rsidRDefault="00D610B3" w:rsidP="001F05A3">
            <w:pPr>
              <w:jc w:val="center"/>
              <w:rPr>
                <w:rFonts w:ascii="Arial" w:hAnsi="Arial" w:cs="Arial"/>
                <w:iCs/>
                <w:sz w:val="18"/>
                <w:szCs w:val="18"/>
              </w:rPr>
            </w:pPr>
            <w:r w:rsidRPr="00C17928">
              <w:rPr>
                <w:rFonts w:ascii="Arial" w:hAnsi="Arial" w:cs="Arial"/>
                <w:iCs/>
                <w:sz w:val="18"/>
                <w:szCs w:val="18"/>
              </w:rPr>
              <w:t>SIST EN 13450</w:t>
            </w:r>
          </w:p>
        </w:tc>
        <w:tc>
          <w:tcPr>
            <w:tcW w:w="830" w:type="dxa"/>
            <w:tcBorders>
              <w:top w:val="nil"/>
              <w:left w:val="nil"/>
              <w:bottom w:val="single" w:sz="4" w:space="0" w:color="auto"/>
              <w:right w:val="single" w:sz="4" w:space="0" w:color="auto"/>
            </w:tcBorders>
            <w:shd w:val="clear" w:color="auto" w:fill="auto"/>
            <w:noWrap/>
            <w:vAlign w:val="center"/>
            <w:hideMark/>
          </w:tcPr>
          <w:p w14:paraId="47D6A93B" w14:textId="77777777" w:rsidR="00D610B3" w:rsidRPr="006272D0" w:rsidRDefault="00D610B3" w:rsidP="001F05A3">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4" w:space="0" w:color="auto"/>
              <w:right w:val="single" w:sz="8" w:space="0" w:color="auto"/>
            </w:tcBorders>
            <w:shd w:val="clear" w:color="auto" w:fill="auto"/>
            <w:noWrap/>
            <w:vAlign w:val="center"/>
          </w:tcPr>
          <w:p w14:paraId="11270617" w14:textId="77777777" w:rsidR="00D610B3" w:rsidRPr="00C65E21" w:rsidRDefault="00D610B3" w:rsidP="001F05A3">
            <w:pPr>
              <w:jc w:val="center"/>
              <w:rPr>
                <w:rFonts w:ascii="Arial" w:hAnsi="Arial" w:cs="Arial"/>
                <w:b/>
                <w:bCs/>
                <w:iCs/>
                <w:sz w:val="18"/>
                <w:szCs w:val="18"/>
              </w:rPr>
            </w:pPr>
            <w:r>
              <w:rPr>
                <w:rFonts w:ascii="Arial" w:hAnsi="Arial" w:cs="Arial"/>
                <w:b/>
                <w:bCs/>
                <w:iCs/>
                <w:sz w:val="18"/>
                <w:szCs w:val="18"/>
              </w:rPr>
              <w:t>20,00</w:t>
            </w:r>
          </w:p>
        </w:tc>
        <w:tc>
          <w:tcPr>
            <w:tcW w:w="1470" w:type="dxa"/>
            <w:tcBorders>
              <w:top w:val="nil"/>
              <w:left w:val="nil"/>
              <w:bottom w:val="single" w:sz="4" w:space="0" w:color="auto"/>
              <w:right w:val="single" w:sz="4" w:space="0" w:color="auto"/>
            </w:tcBorders>
            <w:shd w:val="clear" w:color="000000" w:fill="DCE6F1"/>
            <w:noWrap/>
            <w:vAlign w:val="bottom"/>
            <w:hideMark/>
          </w:tcPr>
          <w:p w14:paraId="2121690A" w14:textId="77777777" w:rsidR="00D610B3" w:rsidRPr="006272D0" w:rsidRDefault="00D610B3" w:rsidP="001F05A3">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19C75F74" w14:textId="77777777" w:rsidR="00D610B3" w:rsidRPr="006272D0" w:rsidRDefault="00D610B3" w:rsidP="001F05A3">
            <w:pPr>
              <w:rPr>
                <w:rFonts w:ascii="Arial" w:hAnsi="Arial" w:cs="Arial"/>
                <w:iCs/>
                <w:sz w:val="18"/>
                <w:szCs w:val="18"/>
              </w:rPr>
            </w:pPr>
            <w:r w:rsidRPr="006272D0">
              <w:rPr>
                <w:rFonts w:ascii="Arial" w:hAnsi="Arial" w:cs="Arial"/>
                <w:iCs/>
                <w:sz w:val="18"/>
                <w:szCs w:val="18"/>
              </w:rPr>
              <w:t> </w:t>
            </w:r>
          </w:p>
        </w:tc>
      </w:tr>
      <w:tr w:rsidR="00D610B3" w:rsidRPr="006272D0" w14:paraId="7E5114EB" w14:textId="77777777" w:rsidTr="001F05A3">
        <w:trPr>
          <w:trHeight w:val="510"/>
        </w:trPr>
        <w:tc>
          <w:tcPr>
            <w:tcW w:w="596" w:type="dxa"/>
            <w:tcBorders>
              <w:top w:val="nil"/>
              <w:left w:val="single" w:sz="4" w:space="0" w:color="auto"/>
              <w:bottom w:val="single" w:sz="4" w:space="0" w:color="auto"/>
              <w:right w:val="single" w:sz="4" w:space="0" w:color="auto"/>
            </w:tcBorders>
            <w:shd w:val="clear" w:color="auto" w:fill="auto"/>
            <w:noWrap/>
            <w:vAlign w:val="center"/>
            <w:hideMark/>
          </w:tcPr>
          <w:p w14:paraId="3F3DF025" w14:textId="77777777" w:rsidR="00D610B3" w:rsidRPr="00B70E15" w:rsidRDefault="00D610B3" w:rsidP="001F05A3">
            <w:pPr>
              <w:jc w:val="center"/>
              <w:rPr>
                <w:rFonts w:ascii="Arial" w:hAnsi="Arial" w:cs="Arial"/>
                <w:b/>
                <w:iCs/>
                <w:sz w:val="18"/>
                <w:szCs w:val="18"/>
              </w:rPr>
            </w:pPr>
            <w:r>
              <w:rPr>
                <w:rFonts w:ascii="Arial" w:hAnsi="Arial" w:cs="Arial"/>
                <w:b/>
                <w:iCs/>
                <w:sz w:val="18"/>
                <w:szCs w:val="18"/>
              </w:rPr>
              <w:t>4</w:t>
            </w:r>
            <w:r w:rsidRPr="00B70E15">
              <w:rPr>
                <w:rFonts w:ascii="Arial" w:hAnsi="Arial" w:cs="Arial"/>
                <w:b/>
                <w:iCs/>
                <w:sz w:val="18"/>
                <w:szCs w:val="18"/>
              </w:rPr>
              <w:t>.</w:t>
            </w:r>
          </w:p>
        </w:tc>
        <w:tc>
          <w:tcPr>
            <w:tcW w:w="3538" w:type="dxa"/>
            <w:tcBorders>
              <w:top w:val="single" w:sz="4" w:space="0" w:color="auto"/>
              <w:left w:val="single" w:sz="4" w:space="0" w:color="auto"/>
              <w:bottom w:val="single" w:sz="4" w:space="0" w:color="auto"/>
              <w:right w:val="single" w:sz="4" w:space="0" w:color="auto"/>
            </w:tcBorders>
            <w:shd w:val="clear" w:color="auto" w:fill="auto"/>
            <w:vAlign w:val="bottom"/>
          </w:tcPr>
          <w:p w14:paraId="46328805" w14:textId="77777777" w:rsidR="00D610B3" w:rsidRPr="00C17928" w:rsidRDefault="00D610B3" w:rsidP="001F05A3">
            <w:pPr>
              <w:rPr>
                <w:rFonts w:ascii="Arial" w:hAnsi="Arial" w:cs="Arial"/>
                <w:iCs/>
                <w:sz w:val="18"/>
                <w:szCs w:val="18"/>
              </w:rPr>
            </w:pPr>
            <w:r w:rsidRPr="00C17928">
              <w:rPr>
                <w:rFonts w:ascii="Arial" w:hAnsi="Arial" w:cs="Arial"/>
                <w:iCs/>
                <w:sz w:val="18"/>
                <w:szCs w:val="18"/>
              </w:rPr>
              <w:t>Gramoz sejani 0 - 16 mm</w:t>
            </w:r>
          </w:p>
          <w:p w14:paraId="1B98F3B9" w14:textId="77777777" w:rsidR="00D610B3" w:rsidRPr="00B70E15" w:rsidRDefault="00D610B3" w:rsidP="001F05A3">
            <w:pPr>
              <w:rPr>
                <w:rFonts w:ascii="Arial" w:hAnsi="Arial" w:cs="Arial"/>
                <w:iCs/>
                <w:sz w:val="18"/>
                <w:szCs w:val="18"/>
              </w:rPr>
            </w:pPr>
            <w:r w:rsidRPr="00C17928">
              <w:rPr>
                <w:rFonts w:ascii="Arial" w:hAnsi="Arial" w:cs="Arial"/>
                <w:iCs/>
                <w:sz w:val="18"/>
                <w:szCs w:val="18"/>
              </w:rPr>
              <w:t>z dobavo na namembno železniško postajo</w:t>
            </w:r>
          </w:p>
        </w:tc>
        <w:tc>
          <w:tcPr>
            <w:tcW w:w="1007" w:type="dxa"/>
            <w:tcBorders>
              <w:top w:val="nil"/>
              <w:left w:val="single" w:sz="4" w:space="0" w:color="auto"/>
              <w:bottom w:val="single" w:sz="4" w:space="0" w:color="auto"/>
              <w:right w:val="single" w:sz="4" w:space="0" w:color="auto"/>
            </w:tcBorders>
            <w:shd w:val="clear" w:color="auto" w:fill="auto"/>
            <w:noWrap/>
            <w:vAlign w:val="center"/>
          </w:tcPr>
          <w:p w14:paraId="55CAB3C2" w14:textId="77777777" w:rsidR="00D610B3" w:rsidRPr="006272D0" w:rsidRDefault="00D610B3" w:rsidP="001F05A3">
            <w:pPr>
              <w:jc w:val="center"/>
              <w:rPr>
                <w:rFonts w:ascii="Arial" w:hAnsi="Arial" w:cs="Arial"/>
                <w:iCs/>
                <w:sz w:val="18"/>
                <w:szCs w:val="18"/>
              </w:rPr>
            </w:pPr>
            <w:r w:rsidRPr="00C17928">
              <w:rPr>
                <w:rFonts w:ascii="Arial" w:hAnsi="Arial" w:cs="Arial"/>
                <w:iCs/>
                <w:sz w:val="18"/>
                <w:szCs w:val="18"/>
              </w:rPr>
              <w:t>SIST EN 13450</w:t>
            </w:r>
          </w:p>
        </w:tc>
        <w:tc>
          <w:tcPr>
            <w:tcW w:w="830" w:type="dxa"/>
            <w:tcBorders>
              <w:top w:val="nil"/>
              <w:left w:val="nil"/>
              <w:bottom w:val="single" w:sz="4" w:space="0" w:color="auto"/>
              <w:right w:val="single" w:sz="4" w:space="0" w:color="auto"/>
            </w:tcBorders>
            <w:shd w:val="clear" w:color="auto" w:fill="auto"/>
            <w:noWrap/>
            <w:vAlign w:val="center"/>
            <w:hideMark/>
          </w:tcPr>
          <w:p w14:paraId="5C5EF21E" w14:textId="77777777" w:rsidR="00D610B3" w:rsidRPr="006272D0" w:rsidRDefault="00D610B3" w:rsidP="001F05A3">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4" w:space="0" w:color="auto"/>
              <w:right w:val="single" w:sz="8" w:space="0" w:color="auto"/>
            </w:tcBorders>
            <w:shd w:val="clear" w:color="auto" w:fill="auto"/>
            <w:noWrap/>
            <w:vAlign w:val="center"/>
          </w:tcPr>
          <w:p w14:paraId="417B3E2B" w14:textId="77777777" w:rsidR="00D610B3" w:rsidRPr="00C65E21" w:rsidRDefault="00D610B3" w:rsidP="001F05A3">
            <w:pPr>
              <w:jc w:val="center"/>
              <w:rPr>
                <w:rFonts w:ascii="Arial" w:hAnsi="Arial" w:cs="Arial"/>
                <w:b/>
                <w:bCs/>
                <w:iCs/>
                <w:sz w:val="18"/>
                <w:szCs w:val="18"/>
              </w:rPr>
            </w:pPr>
            <w:r>
              <w:rPr>
                <w:rFonts w:ascii="Arial" w:hAnsi="Arial" w:cs="Arial"/>
                <w:b/>
                <w:bCs/>
                <w:iCs/>
                <w:sz w:val="18"/>
                <w:szCs w:val="18"/>
              </w:rPr>
              <w:t>30,00</w:t>
            </w:r>
          </w:p>
        </w:tc>
        <w:tc>
          <w:tcPr>
            <w:tcW w:w="1470" w:type="dxa"/>
            <w:tcBorders>
              <w:top w:val="nil"/>
              <w:left w:val="nil"/>
              <w:bottom w:val="single" w:sz="4" w:space="0" w:color="auto"/>
              <w:right w:val="single" w:sz="4" w:space="0" w:color="auto"/>
            </w:tcBorders>
            <w:shd w:val="clear" w:color="000000" w:fill="DCE6F1"/>
            <w:noWrap/>
            <w:vAlign w:val="bottom"/>
            <w:hideMark/>
          </w:tcPr>
          <w:p w14:paraId="300CC639" w14:textId="77777777" w:rsidR="00D610B3" w:rsidRPr="006272D0" w:rsidRDefault="00D610B3" w:rsidP="001F05A3">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751D40EF" w14:textId="77777777" w:rsidR="00D610B3" w:rsidRPr="006272D0" w:rsidRDefault="00D610B3" w:rsidP="001F05A3">
            <w:pPr>
              <w:rPr>
                <w:rFonts w:ascii="Arial" w:hAnsi="Arial" w:cs="Arial"/>
                <w:iCs/>
                <w:sz w:val="18"/>
                <w:szCs w:val="18"/>
              </w:rPr>
            </w:pPr>
            <w:r w:rsidRPr="006272D0">
              <w:rPr>
                <w:rFonts w:ascii="Arial" w:hAnsi="Arial" w:cs="Arial"/>
                <w:iCs/>
                <w:sz w:val="18"/>
                <w:szCs w:val="18"/>
              </w:rPr>
              <w:t> </w:t>
            </w:r>
          </w:p>
        </w:tc>
      </w:tr>
      <w:tr w:rsidR="00D610B3" w:rsidRPr="006272D0" w14:paraId="27B5526E" w14:textId="77777777" w:rsidTr="001F05A3">
        <w:trPr>
          <w:trHeight w:val="510"/>
        </w:trPr>
        <w:tc>
          <w:tcPr>
            <w:tcW w:w="596" w:type="dxa"/>
            <w:tcBorders>
              <w:top w:val="nil"/>
              <w:left w:val="single" w:sz="4" w:space="0" w:color="auto"/>
              <w:bottom w:val="single" w:sz="4" w:space="0" w:color="auto"/>
              <w:right w:val="single" w:sz="4" w:space="0" w:color="auto"/>
            </w:tcBorders>
            <w:shd w:val="clear" w:color="auto" w:fill="auto"/>
            <w:noWrap/>
            <w:vAlign w:val="center"/>
            <w:hideMark/>
          </w:tcPr>
          <w:p w14:paraId="079C8492" w14:textId="77777777" w:rsidR="00D610B3" w:rsidRPr="00B70E15" w:rsidRDefault="00D610B3" w:rsidP="001F05A3">
            <w:pPr>
              <w:jc w:val="center"/>
              <w:rPr>
                <w:rFonts w:ascii="Arial" w:hAnsi="Arial" w:cs="Arial"/>
                <w:b/>
                <w:iCs/>
                <w:sz w:val="18"/>
                <w:szCs w:val="18"/>
              </w:rPr>
            </w:pPr>
            <w:r>
              <w:rPr>
                <w:rFonts w:ascii="Arial" w:hAnsi="Arial" w:cs="Arial"/>
                <w:b/>
                <w:iCs/>
                <w:sz w:val="18"/>
                <w:szCs w:val="18"/>
              </w:rPr>
              <w:t>5</w:t>
            </w:r>
            <w:r w:rsidRPr="00B70E15">
              <w:rPr>
                <w:rFonts w:ascii="Arial" w:hAnsi="Arial" w:cs="Arial"/>
                <w:b/>
                <w:iCs/>
                <w:sz w:val="18"/>
                <w:szCs w:val="18"/>
              </w:rPr>
              <w:t>.</w:t>
            </w:r>
          </w:p>
        </w:tc>
        <w:tc>
          <w:tcPr>
            <w:tcW w:w="3538" w:type="dxa"/>
            <w:tcBorders>
              <w:top w:val="nil"/>
              <w:left w:val="single" w:sz="4" w:space="0" w:color="auto"/>
              <w:bottom w:val="single" w:sz="4" w:space="0" w:color="auto"/>
              <w:right w:val="single" w:sz="4" w:space="0" w:color="auto"/>
            </w:tcBorders>
            <w:shd w:val="clear" w:color="auto" w:fill="auto"/>
            <w:vAlign w:val="bottom"/>
          </w:tcPr>
          <w:p w14:paraId="1A9678A2" w14:textId="77777777" w:rsidR="00D610B3" w:rsidRPr="00C17928" w:rsidRDefault="00D610B3" w:rsidP="001F05A3">
            <w:pPr>
              <w:rPr>
                <w:rFonts w:ascii="Arial" w:hAnsi="Arial" w:cs="Arial"/>
                <w:iCs/>
                <w:sz w:val="18"/>
                <w:szCs w:val="18"/>
              </w:rPr>
            </w:pPr>
            <w:r w:rsidRPr="00C17928">
              <w:rPr>
                <w:rFonts w:ascii="Arial" w:hAnsi="Arial" w:cs="Arial"/>
                <w:iCs/>
                <w:sz w:val="18"/>
                <w:szCs w:val="18"/>
              </w:rPr>
              <w:t>Gramoz sejani 0 - 32 mm (tampon)</w:t>
            </w:r>
          </w:p>
          <w:p w14:paraId="199E9D0B" w14:textId="77777777" w:rsidR="00D610B3" w:rsidRPr="00B70E15" w:rsidRDefault="00D610B3" w:rsidP="001F05A3">
            <w:pPr>
              <w:rPr>
                <w:rFonts w:ascii="Arial" w:hAnsi="Arial" w:cs="Arial"/>
                <w:iCs/>
                <w:sz w:val="18"/>
                <w:szCs w:val="18"/>
              </w:rPr>
            </w:pPr>
            <w:r w:rsidRPr="00C17928">
              <w:rPr>
                <w:rFonts w:ascii="Arial" w:hAnsi="Arial" w:cs="Arial"/>
                <w:iCs/>
                <w:sz w:val="18"/>
                <w:szCs w:val="18"/>
              </w:rPr>
              <w:t>z dobavo na namembno železniško postajo</w:t>
            </w:r>
          </w:p>
        </w:tc>
        <w:tc>
          <w:tcPr>
            <w:tcW w:w="1007" w:type="dxa"/>
            <w:tcBorders>
              <w:top w:val="nil"/>
              <w:left w:val="single" w:sz="4" w:space="0" w:color="auto"/>
              <w:bottom w:val="single" w:sz="4" w:space="0" w:color="auto"/>
              <w:right w:val="single" w:sz="4" w:space="0" w:color="auto"/>
            </w:tcBorders>
            <w:shd w:val="clear" w:color="auto" w:fill="auto"/>
            <w:noWrap/>
            <w:vAlign w:val="center"/>
          </w:tcPr>
          <w:p w14:paraId="74FB7FB1" w14:textId="77777777" w:rsidR="00D610B3" w:rsidRPr="006272D0" w:rsidRDefault="00D610B3" w:rsidP="001F05A3">
            <w:pPr>
              <w:jc w:val="center"/>
              <w:rPr>
                <w:rFonts w:ascii="Arial" w:hAnsi="Arial" w:cs="Arial"/>
                <w:iCs/>
                <w:sz w:val="18"/>
                <w:szCs w:val="18"/>
              </w:rPr>
            </w:pPr>
            <w:r w:rsidRPr="00C17928">
              <w:rPr>
                <w:rFonts w:ascii="Arial" w:hAnsi="Arial" w:cs="Arial"/>
                <w:iCs/>
                <w:sz w:val="18"/>
                <w:szCs w:val="18"/>
              </w:rPr>
              <w:t>SIST EN 13450</w:t>
            </w:r>
          </w:p>
        </w:tc>
        <w:tc>
          <w:tcPr>
            <w:tcW w:w="830" w:type="dxa"/>
            <w:tcBorders>
              <w:top w:val="nil"/>
              <w:left w:val="nil"/>
              <w:bottom w:val="single" w:sz="4" w:space="0" w:color="auto"/>
              <w:right w:val="single" w:sz="4" w:space="0" w:color="auto"/>
            </w:tcBorders>
            <w:shd w:val="clear" w:color="auto" w:fill="auto"/>
            <w:noWrap/>
            <w:vAlign w:val="center"/>
            <w:hideMark/>
          </w:tcPr>
          <w:p w14:paraId="6F5E9B30" w14:textId="77777777" w:rsidR="00D610B3" w:rsidRPr="006272D0" w:rsidRDefault="00D610B3" w:rsidP="001F05A3">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4" w:space="0" w:color="auto"/>
              <w:right w:val="single" w:sz="8" w:space="0" w:color="auto"/>
            </w:tcBorders>
            <w:shd w:val="clear" w:color="auto" w:fill="auto"/>
            <w:noWrap/>
            <w:vAlign w:val="center"/>
          </w:tcPr>
          <w:p w14:paraId="1B74843D" w14:textId="77777777" w:rsidR="00D610B3" w:rsidRPr="00C65E21" w:rsidRDefault="00D610B3" w:rsidP="001F05A3">
            <w:pPr>
              <w:jc w:val="center"/>
              <w:rPr>
                <w:rFonts w:ascii="Arial" w:hAnsi="Arial" w:cs="Arial"/>
                <w:b/>
                <w:bCs/>
                <w:iCs/>
                <w:sz w:val="18"/>
                <w:szCs w:val="18"/>
              </w:rPr>
            </w:pPr>
            <w:r>
              <w:rPr>
                <w:rFonts w:ascii="Arial" w:hAnsi="Arial" w:cs="Arial"/>
                <w:b/>
                <w:bCs/>
                <w:iCs/>
                <w:sz w:val="18"/>
                <w:szCs w:val="18"/>
              </w:rPr>
              <w:t>810,00</w:t>
            </w:r>
          </w:p>
        </w:tc>
        <w:tc>
          <w:tcPr>
            <w:tcW w:w="1470" w:type="dxa"/>
            <w:tcBorders>
              <w:top w:val="nil"/>
              <w:left w:val="nil"/>
              <w:bottom w:val="single" w:sz="4" w:space="0" w:color="auto"/>
              <w:right w:val="single" w:sz="4" w:space="0" w:color="auto"/>
            </w:tcBorders>
            <w:shd w:val="clear" w:color="000000" w:fill="DCE6F1"/>
            <w:noWrap/>
            <w:vAlign w:val="bottom"/>
            <w:hideMark/>
          </w:tcPr>
          <w:p w14:paraId="6001DF1E" w14:textId="77777777" w:rsidR="00D610B3" w:rsidRPr="006272D0" w:rsidRDefault="00D610B3" w:rsidP="001F05A3">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42D95C43" w14:textId="77777777" w:rsidR="00D610B3" w:rsidRPr="006272D0" w:rsidRDefault="00D610B3" w:rsidP="001F05A3">
            <w:pPr>
              <w:rPr>
                <w:rFonts w:ascii="Arial" w:hAnsi="Arial" w:cs="Arial"/>
                <w:iCs/>
                <w:sz w:val="18"/>
                <w:szCs w:val="18"/>
              </w:rPr>
            </w:pPr>
            <w:r w:rsidRPr="006272D0">
              <w:rPr>
                <w:rFonts w:ascii="Arial" w:hAnsi="Arial" w:cs="Arial"/>
                <w:iCs/>
                <w:sz w:val="18"/>
                <w:szCs w:val="18"/>
              </w:rPr>
              <w:t> </w:t>
            </w:r>
          </w:p>
        </w:tc>
      </w:tr>
      <w:tr w:rsidR="00D610B3" w:rsidRPr="006272D0" w14:paraId="3A92818E" w14:textId="77777777" w:rsidTr="001F05A3">
        <w:trPr>
          <w:trHeight w:val="510"/>
        </w:trPr>
        <w:tc>
          <w:tcPr>
            <w:tcW w:w="596" w:type="dxa"/>
            <w:tcBorders>
              <w:top w:val="nil"/>
              <w:left w:val="single" w:sz="4" w:space="0" w:color="auto"/>
              <w:bottom w:val="single" w:sz="4" w:space="0" w:color="auto"/>
              <w:right w:val="single" w:sz="4" w:space="0" w:color="auto"/>
            </w:tcBorders>
            <w:shd w:val="clear" w:color="auto" w:fill="auto"/>
            <w:noWrap/>
            <w:vAlign w:val="center"/>
            <w:hideMark/>
          </w:tcPr>
          <w:p w14:paraId="72280280" w14:textId="77777777" w:rsidR="00D610B3" w:rsidRPr="00B70E15" w:rsidRDefault="00D610B3" w:rsidP="001F05A3">
            <w:pPr>
              <w:jc w:val="center"/>
              <w:rPr>
                <w:rFonts w:ascii="Arial" w:hAnsi="Arial" w:cs="Arial"/>
                <w:b/>
                <w:iCs/>
                <w:sz w:val="18"/>
                <w:szCs w:val="18"/>
              </w:rPr>
            </w:pPr>
            <w:r>
              <w:rPr>
                <w:rFonts w:ascii="Arial" w:hAnsi="Arial" w:cs="Arial"/>
                <w:b/>
                <w:iCs/>
                <w:sz w:val="18"/>
                <w:szCs w:val="18"/>
              </w:rPr>
              <w:t>6</w:t>
            </w:r>
            <w:r w:rsidRPr="00B70E15">
              <w:rPr>
                <w:rFonts w:ascii="Arial" w:hAnsi="Arial" w:cs="Arial"/>
                <w:b/>
                <w:iCs/>
                <w:sz w:val="18"/>
                <w:szCs w:val="18"/>
              </w:rPr>
              <w:t>.</w:t>
            </w:r>
          </w:p>
        </w:tc>
        <w:tc>
          <w:tcPr>
            <w:tcW w:w="3538" w:type="dxa"/>
            <w:tcBorders>
              <w:top w:val="nil"/>
              <w:left w:val="single" w:sz="4" w:space="0" w:color="auto"/>
              <w:bottom w:val="single" w:sz="4" w:space="0" w:color="auto"/>
              <w:right w:val="single" w:sz="4" w:space="0" w:color="auto"/>
            </w:tcBorders>
            <w:shd w:val="clear" w:color="auto" w:fill="auto"/>
            <w:vAlign w:val="bottom"/>
          </w:tcPr>
          <w:p w14:paraId="03F4DFB7" w14:textId="77777777" w:rsidR="00D610B3" w:rsidRPr="00C17928" w:rsidRDefault="00D610B3" w:rsidP="001F05A3">
            <w:pPr>
              <w:rPr>
                <w:rFonts w:ascii="Arial" w:hAnsi="Arial" w:cs="Arial"/>
                <w:sz w:val="18"/>
                <w:szCs w:val="18"/>
              </w:rPr>
            </w:pPr>
            <w:r w:rsidRPr="00C17928">
              <w:rPr>
                <w:rFonts w:ascii="Arial" w:hAnsi="Arial" w:cs="Arial"/>
                <w:sz w:val="18"/>
                <w:szCs w:val="18"/>
              </w:rPr>
              <w:t>Gramoz sejani 4 - 8 mm</w:t>
            </w:r>
          </w:p>
          <w:p w14:paraId="643722A8" w14:textId="77777777" w:rsidR="00D610B3" w:rsidRPr="00B70E15" w:rsidRDefault="00D610B3" w:rsidP="001F05A3">
            <w:pPr>
              <w:rPr>
                <w:rFonts w:ascii="Arial" w:hAnsi="Arial" w:cs="Arial"/>
                <w:sz w:val="18"/>
                <w:szCs w:val="18"/>
              </w:rPr>
            </w:pPr>
            <w:r w:rsidRPr="00C17928">
              <w:rPr>
                <w:rFonts w:ascii="Arial" w:hAnsi="Arial" w:cs="Arial"/>
                <w:sz w:val="18"/>
                <w:szCs w:val="18"/>
              </w:rPr>
              <w:t>z dobavo na namembno železniško postajo</w:t>
            </w:r>
          </w:p>
        </w:tc>
        <w:tc>
          <w:tcPr>
            <w:tcW w:w="1007" w:type="dxa"/>
            <w:tcBorders>
              <w:top w:val="nil"/>
              <w:left w:val="nil"/>
              <w:bottom w:val="single" w:sz="4" w:space="0" w:color="auto"/>
              <w:right w:val="single" w:sz="4" w:space="0" w:color="auto"/>
            </w:tcBorders>
            <w:shd w:val="clear" w:color="auto" w:fill="auto"/>
            <w:noWrap/>
            <w:vAlign w:val="center"/>
          </w:tcPr>
          <w:p w14:paraId="32396332" w14:textId="77777777" w:rsidR="00D610B3" w:rsidRPr="006272D0" w:rsidRDefault="00D610B3" w:rsidP="001F05A3">
            <w:pPr>
              <w:jc w:val="center"/>
              <w:rPr>
                <w:rFonts w:ascii="Arial" w:hAnsi="Arial" w:cs="Arial"/>
                <w:iCs/>
                <w:sz w:val="18"/>
                <w:szCs w:val="18"/>
              </w:rPr>
            </w:pPr>
            <w:r w:rsidRPr="00C17928">
              <w:rPr>
                <w:rFonts w:ascii="Arial" w:hAnsi="Arial" w:cs="Arial"/>
                <w:iCs/>
                <w:sz w:val="18"/>
                <w:szCs w:val="18"/>
              </w:rPr>
              <w:t>SIST EN 13450</w:t>
            </w:r>
          </w:p>
        </w:tc>
        <w:tc>
          <w:tcPr>
            <w:tcW w:w="830" w:type="dxa"/>
            <w:tcBorders>
              <w:top w:val="nil"/>
              <w:left w:val="nil"/>
              <w:bottom w:val="single" w:sz="4" w:space="0" w:color="auto"/>
              <w:right w:val="single" w:sz="4" w:space="0" w:color="auto"/>
            </w:tcBorders>
            <w:shd w:val="clear" w:color="auto" w:fill="auto"/>
            <w:noWrap/>
            <w:vAlign w:val="center"/>
            <w:hideMark/>
          </w:tcPr>
          <w:p w14:paraId="5E9F38AC" w14:textId="77777777" w:rsidR="00D610B3" w:rsidRPr="006272D0" w:rsidRDefault="00D610B3" w:rsidP="001F05A3">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8" w:space="0" w:color="auto"/>
              <w:right w:val="single" w:sz="8" w:space="0" w:color="auto"/>
            </w:tcBorders>
            <w:shd w:val="clear" w:color="auto" w:fill="auto"/>
            <w:noWrap/>
            <w:vAlign w:val="center"/>
          </w:tcPr>
          <w:p w14:paraId="1D4E1194" w14:textId="77777777" w:rsidR="00D610B3" w:rsidRPr="00C65E21" w:rsidRDefault="00D610B3" w:rsidP="001F05A3">
            <w:pPr>
              <w:jc w:val="center"/>
              <w:rPr>
                <w:rFonts w:ascii="Arial" w:hAnsi="Arial" w:cs="Arial"/>
                <w:b/>
                <w:bCs/>
                <w:iCs/>
                <w:sz w:val="18"/>
                <w:szCs w:val="18"/>
              </w:rPr>
            </w:pPr>
            <w:r>
              <w:rPr>
                <w:rFonts w:ascii="Arial" w:hAnsi="Arial" w:cs="Arial"/>
                <w:b/>
                <w:bCs/>
                <w:iCs/>
                <w:sz w:val="18"/>
                <w:szCs w:val="18"/>
              </w:rPr>
              <w:t>30,00</w:t>
            </w:r>
          </w:p>
        </w:tc>
        <w:tc>
          <w:tcPr>
            <w:tcW w:w="1470" w:type="dxa"/>
            <w:tcBorders>
              <w:top w:val="nil"/>
              <w:left w:val="nil"/>
              <w:bottom w:val="single" w:sz="4" w:space="0" w:color="auto"/>
              <w:right w:val="single" w:sz="4" w:space="0" w:color="auto"/>
            </w:tcBorders>
            <w:shd w:val="clear" w:color="000000" w:fill="DCE6F1"/>
            <w:noWrap/>
            <w:vAlign w:val="bottom"/>
            <w:hideMark/>
          </w:tcPr>
          <w:p w14:paraId="57050E3E" w14:textId="77777777" w:rsidR="00D610B3" w:rsidRPr="006272D0" w:rsidRDefault="00D610B3" w:rsidP="001F05A3">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78003231" w14:textId="77777777" w:rsidR="00D610B3" w:rsidRPr="006272D0" w:rsidRDefault="00D610B3" w:rsidP="001F05A3">
            <w:pPr>
              <w:rPr>
                <w:rFonts w:ascii="Arial" w:hAnsi="Arial" w:cs="Arial"/>
                <w:iCs/>
                <w:sz w:val="18"/>
                <w:szCs w:val="18"/>
              </w:rPr>
            </w:pPr>
            <w:r w:rsidRPr="006272D0">
              <w:rPr>
                <w:rFonts w:ascii="Arial" w:hAnsi="Arial" w:cs="Arial"/>
                <w:iCs/>
                <w:sz w:val="18"/>
                <w:szCs w:val="18"/>
              </w:rPr>
              <w:t> </w:t>
            </w:r>
          </w:p>
        </w:tc>
      </w:tr>
      <w:tr w:rsidR="00D610B3" w:rsidRPr="006272D0" w14:paraId="24E09C63" w14:textId="77777777" w:rsidTr="001F05A3">
        <w:trPr>
          <w:trHeight w:val="510"/>
        </w:trPr>
        <w:tc>
          <w:tcPr>
            <w:tcW w:w="596" w:type="dxa"/>
            <w:tcBorders>
              <w:top w:val="nil"/>
              <w:left w:val="single" w:sz="4" w:space="0" w:color="auto"/>
              <w:bottom w:val="single" w:sz="4" w:space="0" w:color="auto"/>
              <w:right w:val="single" w:sz="4" w:space="0" w:color="auto"/>
            </w:tcBorders>
            <w:shd w:val="clear" w:color="auto" w:fill="auto"/>
            <w:noWrap/>
            <w:vAlign w:val="center"/>
          </w:tcPr>
          <w:p w14:paraId="2180F2E3" w14:textId="77777777" w:rsidR="00D610B3" w:rsidRPr="00B70E15" w:rsidRDefault="00D610B3" w:rsidP="001F05A3">
            <w:pPr>
              <w:jc w:val="center"/>
              <w:rPr>
                <w:rFonts w:ascii="Arial" w:hAnsi="Arial" w:cs="Arial"/>
                <w:b/>
                <w:iCs/>
                <w:sz w:val="18"/>
                <w:szCs w:val="18"/>
              </w:rPr>
            </w:pPr>
            <w:r>
              <w:rPr>
                <w:rFonts w:ascii="Arial" w:hAnsi="Arial" w:cs="Arial"/>
                <w:b/>
                <w:iCs/>
                <w:sz w:val="18"/>
                <w:szCs w:val="18"/>
              </w:rPr>
              <w:t>7</w:t>
            </w:r>
            <w:r w:rsidRPr="00B70E15">
              <w:rPr>
                <w:rFonts w:ascii="Arial" w:hAnsi="Arial" w:cs="Arial"/>
                <w:b/>
                <w:iCs/>
                <w:sz w:val="18"/>
                <w:szCs w:val="18"/>
              </w:rPr>
              <w:t xml:space="preserve">. </w:t>
            </w:r>
          </w:p>
        </w:tc>
        <w:tc>
          <w:tcPr>
            <w:tcW w:w="3538" w:type="dxa"/>
            <w:tcBorders>
              <w:top w:val="nil"/>
              <w:left w:val="single" w:sz="4" w:space="0" w:color="auto"/>
              <w:bottom w:val="single" w:sz="4" w:space="0" w:color="auto"/>
              <w:right w:val="single" w:sz="4" w:space="0" w:color="auto"/>
            </w:tcBorders>
            <w:shd w:val="clear" w:color="auto" w:fill="auto"/>
            <w:vAlign w:val="bottom"/>
          </w:tcPr>
          <w:p w14:paraId="6AF2C12F" w14:textId="77777777" w:rsidR="00D610B3" w:rsidRPr="00C17928" w:rsidRDefault="00D610B3" w:rsidP="001F05A3">
            <w:pPr>
              <w:rPr>
                <w:rFonts w:ascii="Arial" w:hAnsi="Arial" w:cs="Arial"/>
                <w:sz w:val="18"/>
                <w:szCs w:val="18"/>
              </w:rPr>
            </w:pPr>
            <w:r w:rsidRPr="00C17928">
              <w:rPr>
                <w:rFonts w:ascii="Arial" w:hAnsi="Arial" w:cs="Arial"/>
                <w:sz w:val="18"/>
                <w:szCs w:val="18"/>
              </w:rPr>
              <w:t xml:space="preserve">Gramoz sejani 8 - 16 mm (premikalne steze) </w:t>
            </w:r>
          </w:p>
          <w:p w14:paraId="7DEA164A" w14:textId="77777777" w:rsidR="00D610B3" w:rsidRPr="00B70E15" w:rsidRDefault="00D610B3" w:rsidP="001F05A3">
            <w:pPr>
              <w:rPr>
                <w:rFonts w:ascii="Arial" w:hAnsi="Arial" w:cs="Arial"/>
                <w:sz w:val="18"/>
                <w:szCs w:val="18"/>
              </w:rPr>
            </w:pPr>
            <w:r w:rsidRPr="00C17928">
              <w:rPr>
                <w:rFonts w:ascii="Arial" w:hAnsi="Arial" w:cs="Arial"/>
                <w:sz w:val="18"/>
                <w:szCs w:val="18"/>
              </w:rPr>
              <w:t>z dobavo na namembno železniško postajo</w:t>
            </w:r>
          </w:p>
        </w:tc>
        <w:tc>
          <w:tcPr>
            <w:tcW w:w="1007" w:type="dxa"/>
            <w:tcBorders>
              <w:top w:val="nil"/>
              <w:left w:val="nil"/>
              <w:bottom w:val="single" w:sz="4" w:space="0" w:color="auto"/>
              <w:right w:val="single" w:sz="4" w:space="0" w:color="auto"/>
            </w:tcBorders>
            <w:shd w:val="clear" w:color="auto" w:fill="auto"/>
            <w:noWrap/>
            <w:vAlign w:val="center"/>
          </w:tcPr>
          <w:p w14:paraId="18661C95" w14:textId="77777777" w:rsidR="00D610B3" w:rsidRDefault="00D610B3" w:rsidP="001F05A3">
            <w:pPr>
              <w:jc w:val="center"/>
              <w:rPr>
                <w:rFonts w:ascii="Arial" w:hAnsi="Arial" w:cs="Arial"/>
                <w:sz w:val="20"/>
                <w:szCs w:val="20"/>
              </w:rPr>
            </w:pPr>
            <w:r w:rsidRPr="00C17928">
              <w:rPr>
                <w:rFonts w:ascii="Arial" w:hAnsi="Arial" w:cs="Arial"/>
                <w:sz w:val="20"/>
                <w:szCs w:val="20"/>
              </w:rPr>
              <w:t>SIST EN 13450</w:t>
            </w:r>
          </w:p>
        </w:tc>
        <w:tc>
          <w:tcPr>
            <w:tcW w:w="830" w:type="dxa"/>
            <w:tcBorders>
              <w:top w:val="nil"/>
              <w:left w:val="nil"/>
              <w:bottom w:val="single" w:sz="4" w:space="0" w:color="auto"/>
              <w:right w:val="single" w:sz="4" w:space="0" w:color="auto"/>
            </w:tcBorders>
            <w:shd w:val="clear" w:color="auto" w:fill="auto"/>
            <w:noWrap/>
            <w:vAlign w:val="center"/>
          </w:tcPr>
          <w:p w14:paraId="206331CF" w14:textId="77777777" w:rsidR="00D610B3" w:rsidRPr="006272D0" w:rsidRDefault="00D610B3" w:rsidP="001F05A3">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8" w:space="0" w:color="auto"/>
              <w:right w:val="single" w:sz="8" w:space="0" w:color="auto"/>
            </w:tcBorders>
            <w:shd w:val="clear" w:color="auto" w:fill="auto"/>
            <w:noWrap/>
            <w:vAlign w:val="center"/>
          </w:tcPr>
          <w:p w14:paraId="187A9616" w14:textId="77777777" w:rsidR="00D610B3" w:rsidRPr="00C65E21" w:rsidRDefault="00D610B3" w:rsidP="001F05A3">
            <w:pPr>
              <w:jc w:val="center"/>
              <w:rPr>
                <w:rFonts w:ascii="Arial" w:hAnsi="Arial" w:cs="Arial"/>
                <w:b/>
                <w:bCs/>
                <w:iCs/>
                <w:sz w:val="18"/>
                <w:szCs w:val="18"/>
              </w:rPr>
            </w:pPr>
            <w:r>
              <w:rPr>
                <w:rFonts w:ascii="Arial" w:hAnsi="Arial" w:cs="Arial"/>
                <w:b/>
                <w:bCs/>
                <w:iCs/>
                <w:sz w:val="18"/>
                <w:szCs w:val="18"/>
              </w:rPr>
              <w:t>440,00</w:t>
            </w:r>
          </w:p>
        </w:tc>
        <w:tc>
          <w:tcPr>
            <w:tcW w:w="1470" w:type="dxa"/>
            <w:tcBorders>
              <w:top w:val="nil"/>
              <w:left w:val="nil"/>
              <w:bottom w:val="single" w:sz="4" w:space="0" w:color="auto"/>
              <w:right w:val="single" w:sz="4" w:space="0" w:color="auto"/>
            </w:tcBorders>
            <w:shd w:val="clear" w:color="000000" w:fill="DCE6F1"/>
            <w:noWrap/>
            <w:vAlign w:val="bottom"/>
          </w:tcPr>
          <w:p w14:paraId="31DC9333" w14:textId="77777777" w:rsidR="00D610B3" w:rsidRPr="006272D0" w:rsidRDefault="00D610B3" w:rsidP="001F05A3">
            <w:pPr>
              <w:jc w:val="center"/>
              <w:rPr>
                <w:rFonts w:ascii="Arial" w:hAnsi="Arial" w:cs="Arial"/>
                <w:iCs/>
                <w:sz w:val="18"/>
                <w:szCs w:val="18"/>
              </w:rPr>
            </w:pPr>
          </w:p>
        </w:tc>
        <w:tc>
          <w:tcPr>
            <w:tcW w:w="1417" w:type="dxa"/>
            <w:tcBorders>
              <w:top w:val="nil"/>
              <w:left w:val="nil"/>
              <w:bottom w:val="single" w:sz="4" w:space="0" w:color="auto"/>
              <w:right w:val="single" w:sz="4" w:space="0" w:color="auto"/>
            </w:tcBorders>
            <w:shd w:val="clear" w:color="000000" w:fill="DCE6F1"/>
            <w:noWrap/>
            <w:vAlign w:val="bottom"/>
          </w:tcPr>
          <w:p w14:paraId="7607D0C2" w14:textId="77777777" w:rsidR="00D610B3" w:rsidRPr="006272D0" w:rsidRDefault="00D610B3" w:rsidP="001F05A3">
            <w:pPr>
              <w:rPr>
                <w:rFonts w:ascii="Arial" w:hAnsi="Arial" w:cs="Arial"/>
                <w:iCs/>
                <w:sz w:val="18"/>
                <w:szCs w:val="18"/>
              </w:rPr>
            </w:pPr>
          </w:p>
        </w:tc>
      </w:tr>
      <w:tr w:rsidR="00D610B3" w:rsidRPr="006272D0" w14:paraId="03EF7386" w14:textId="77777777" w:rsidTr="001F05A3">
        <w:trPr>
          <w:trHeight w:val="223"/>
        </w:trPr>
        <w:tc>
          <w:tcPr>
            <w:tcW w:w="596"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57DC49D2" w14:textId="77777777" w:rsidR="00D610B3" w:rsidRPr="006272D0" w:rsidRDefault="00D610B3" w:rsidP="001F05A3">
            <w:pPr>
              <w:jc w:val="center"/>
              <w:rPr>
                <w:rFonts w:ascii="Arial" w:hAnsi="Arial" w:cs="Arial"/>
                <w:iCs/>
                <w:sz w:val="18"/>
                <w:szCs w:val="18"/>
              </w:rPr>
            </w:pPr>
            <w:r w:rsidRPr="006272D0">
              <w:rPr>
                <w:rFonts w:ascii="Arial" w:hAnsi="Arial" w:cs="Arial"/>
                <w:iCs/>
                <w:sz w:val="18"/>
                <w:szCs w:val="18"/>
              </w:rPr>
              <w:t> </w:t>
            </w:r>
          </w:p>
        </w:tc>
        <w:tc>
          <w:tcPr>
            <w:tcW w:w="3538" w:type="dxa"/>
            <w:tcBorders>
              <w:top w:val="single" w:sz="4" w:space="0" w:color="auto"/>
              <w:left w:val="nil"/>
              <w:bottom w:val="single" w:sz="4" w:space="0" w:color="auto"/>
              <w:right w:val="single" w:sz="4" w:space="0" w:color="auto"/>
            </w:tcBorders>
            <w:shd w:val="clear" w:color="000000" w:fill="B8CCE4"/>
            <w:noWrap/>
            <w:vAlign w:val="bottom"/>
            <w:hideMark/>
          </w:tcPr>
          <w:p w14:paraId="3908DE8C" w14:textId="77777777" w:rsidR="00D610B3" w:rsidRPr="006272D0" w:rsidRDefault="00D610B3" w:rsidP="001F05A3">
            <w:pPr>
              <w:rPr>
                <w:rFonts w:ascii="Arial" w:hAnsi="Arial" w:cs="Arial"/>
                <w:iCs/>
                <w:sz w:val="18"/>
                <w:szCs w:val="18"/>
              </w:rPr>
            </w:pPr>
            <w:r w:rsidRPr="006272D0">
              <w:rPr>
                <w:rFonts w:ascii="Arial" w:hAnsi="Arial" w:cs="Arial"/>
                <w:iCs/>
                <w:sz w:val="18"/>
                <w:szCs w:val="18"/>
              </w:rPr>
              <w:t> </w:t>
            </w:r>
          </w:p>
        </w:tc>
        <w:tc>
          <w:tcPr>
            <w:tcW w:w="1007" w:type="dxa"/>
            <w:tcBorders>
              <w:top w:val="single" w:sz="4" w:space="0" w:color="auto"/>
              <w:left w:val="nil"/>
              <w:bottom w:val="single" w:sz="4" w:space="0" w:color="auto"/>
              <w:right w:val="single" w:sz="4" w:space="0" w:color="auto"/>
            </w:tcBorders>
            <w:shd w:val="clear" w:color="000000" w:fill="B8CCE4"/>
            <w:noWrap/>
            <w:vAlign w:val="bottom"/>
            <w:hideMark/>
          </w:tcPr>
          <w:p w14:paraId="244E71DC" w14:textId="77777777" w:rsidR="00D610B3" w:rsidRPr="006272D0" w:rsidRDefault="00D610B3" w:rsidP="001F05A3">
            <w:pPr>
              <w:jc w:val="center"/>
              <w:rPr>
                <w:rFonts w:ascii="Arial" w:hAnsi="Arial" w:cs="Arial"/>
                <w:iCs/>
                <w:sz w:val="18"/>
                <w:szCs w:val="18"/>
              </w:rPr>
            </w:pPr>
            <w:r w:rsidRPr="006272D0">
              <w:rPr>
                <w:rFonts w:ascii="Arial" w:hAnsi="Arial" w:cs="Arial"/>
                <w:iCs/>
                <w:sz w:val="18"/>
                <w:szCs w:val="18"/>
              </w:rPr>
              <w:t> </w:t>
            </w:r>
          </w:p>
        </w:tc>
        <w:tc>
          <w:tcPr>
            <w:tcW w:w="830" w:type="dxa"/>
            <w:tcBorders>
              <w:top w:val="single" w:sz="4" w:space="0" w:color="auto"/>
              <w:left w:val="nil"/>
              <w:bottom w:val="single" w:sz="4" w:space="0" w:color="auto"/>
              <w:right w:val="single" w:sz="4" w:space="0" w:color="auto"/>
            </w:tcBorders>
            <w:shd w:val="clear" w:color="000000" w:fill="B8CCE4"/>
            <w:noWrap/>
            <w:vAlign w:val="bottom"/>
            <w:hideMark/>
          </w:tcPr>
          <w:p w14:paraId="7072C5F5" w14:textId="77777777" w:rsidR="00D610B3" w:rsidRPr="006272D0" w:rsidRDefault="00D610B3" w:rsidP="001F05A3">
            <w:pPr>
              <w:jc w:val="center"/>
              <w:rPr>
                <w:rFonts w:ascii="Arial" w:hAnsi="Arial" w:cs="Arial"/>
                <w:iCs/>
                <w:sz w:val="18"/>
                <w:szCs w:val="18"/>
              </w:rPr>
            </w:pPr>
            <w:r w:rsidRPr="006272D0">
              <w:rPr>
                <w:rFonts w:ascii="Arial" w:hAnsi="Arial" w:cs="Arial"/>
                <w:iCs/>
                <w:sz w:val="18"/>
                <w:szCs w:val="18"/>
              </w:rPr>
              <w:t> </w:t>
            </w:r>
          </w:p>
        </w:tc>
        <w:tc>
          <w:tcPr>
            <w:tcW w:w="1369" w:type="dxa"/>
            <w:tcBorders>
              <w:top w:val="single" w:sz="4" w:space="0" w:color="auto"/>
              <w:left w:val="nil"/>
              <w:bottom w:val="single" w:sz="4" w:space="0" w:color="auto"/>
              <w:right w:val="nil"/>
            </w:tcBorders>
            <w:shd w:val="clear" w:color="000000" w:fill="B8CCE4"/>
            <w:noWrap/>
            <w:vAlign w:val="bottom"/>
            <w:hideMark/>
          </w:tcPr>
          <w:p w14:paraId="7E213B51" w14:textId="77777777" w:rsidR="00D610B3" w:rsidRPr="006272D0" w:rsidRDefault="00D610B3" w:rsidP="001F05A3">
            <w:pPr>
              <w:rPr>
                <w:rFonts w:ascii="Arial" w:hAnsi="Arial" w:cs="Arial"/>
                <w:iCs/>
                <w:sz w:val="18"/>
                <w:szCs w:val="18"/>
              </w:rPr>
            </w:pPr>
            <w:r w:rsidRPr="006272D0">
              <w:rPr>
                <w:rFonts w:ascii="Arial" w:hAnsi="Arial" w:cs="Arial"/>
                <w:iCs/>
                <w:sz w:val="18"/>
                <w:szCs w:val="18"/>
              </w:rPr>
              <w:t> </w:t>
            </w:r>
          </w:p>
        </w:tc>
        <w:tc>
          <w:tcPr>
            <w:tcW w:w="1470" w:type="dxa"/>
            <w:tcBorders>
              <w:top w:val="single" w:sz="4" w:space="0" w:color="auto"/>
              <w:left w:val="single" w:sz="4" w:space="0" w:color="auto"/>
              <w:bottom w:val="single" w:sz="4" w:space="0" w:color="auto"/>
              <w:right w:val="single" w:sz="4" w:space="0" w:color="auto"/>
            </w:tcBorders>
            <w:shd w:val="clear" w:color="000000" w:fill="8DB4E2"/>
            <w:vAlign w:val="bottom"/>
            <w:hideMark/>
          </w:tcPr>
          <w:p w14:paraId="5BED813E" w14:textId="77777777" w:rsidR="00D610B3" w:rsidRPr="006272D0" w:rsidRDefault="00D610B3" w:rsidP="001F05A3">
            <w:pPr>
              <w:rPr>
                <w:rFonts w:ascii="Arial" w:hAnsi="Arial" w:cs="Arial"/>
                <w:b/>
                <w:bCs/>
                <w:iCs/>
                <w:sz w:val="18"/>
                <w:szCs w:val="18"/>
              </w:rPr>
            </w:pPr>
            <w:r w:rsidRPr="006272D0">
              <w:rPr>
                <w:rFonts w:ascii="Arial" w:hAnsi="Arial" w:cs="Arial"/>
                <w:b/>
                <w:bCs/>
                <w:iCs/>
                <w:sz w:val="18"/>
                <w:szCs w:val="18"/>
              </w:rPr>
              <w:t>SKUPAJ brez DDV v EUR:</w:t>
            </w:r>
          </w:p>
        </w:tc>
        <w:tc>
          <w:tcPr>
            <w:tcW w:w="1417" w:type="dxa"/>
            <w:tcBorders>
              <w:top w:val="nil"/>
              <w:left w:val="nil"/>
              <w:bottom w:val="single" w:sz="4" w:space="0" w:color="auto"/>
              <w:right w:val="single" w:sz="4" w:space="0" w:color="auto"/>
            </w:tcBorders>
            <w:shd w:val="clear" w:color="000000" w:fill="8DB4E2"/>
            <w:noWrap/>
            <w:vAlign w:val="bottom"/>
            <w:hideMark/>
          </w:tcPr>
          <w:p w14:paraId="41841A3D" w14:textId="77777777" w:rsidR="00D610B3" w:rsidRPr="006272D0" w:rsidRDefault="00D610B3" w:rsidP="001F05A3">
            <w:pPr>
              <w:rPr>
                <w:rFonts w:ascii="Arial" w:hAnsi="Arial" w:cs="Arial"/>
                <w:b/>
                <w:bCs/>
                <w:iCs/>
                <w:sz w:val="18"/>
                <w:szCs w:val="18"/>
              </w:rPr>
            </w:pPr>
            <w:r w:rsidRPr="006272D0">
              <w:rPr>
                <w:rFonts w:ascii="Arial" w:hAnsi="Arial" w:cs="Arial"/>
                <w:b/>
                <w:bCs/>
                <w:iCs/>
                <w:sz w:val="18"/>
                <w:szCs w:val="18"/>
              </w:rPr>
              <w:t> </w:t>
            </w:r>
          </w:p>
        </w:tc>
      </w:tr>
      <w:tr w:rsidR="00D610B3" w:rsidRPr="006272D0" w14:paraId="4FCA53F2" w14:textId="77777777" w:rsidTr="001F05A3">
        <w:trPr>
          <w:trHeight w:val="360"/>
        </w:trPr>
        <w:tc>
          <w:tcPr>
            <w:tcW w:w="596" w:type="dxa"/>
            <w:tcBorders>
              <w:top w:val="single" w:sz="4" w:space="0" w:color="auto"/>
            </w:tcBorders>
            <w:shd w:val="clear" w:color="auto" w:fill="auto"/>
            <w:noWrap/>
            <w:vAlign w:val="center"/>
          </w:tcPr>
          <w:p w14:paraId="142F9B99" w14:textId="77777777" w:rsidR="00D610B3" w:rsidRPr="006272D0" w:rsidRDefault="00D610B3" w:rsidP="001F05A3">
            <w:pPr>
              <w:jc w:val="center"/>
              <w:rPr>
                <w:rFonts w:ascii="Arial" w:hAnsi="Arial" w:cs="Arial"/>
                <w:iCs/>
                <w:sz w:val="18"/>
                <w:szCs w:val="18"/>
              </w:rPr>
            </w:pPr>
          </w:p>
        </w:tc>
        <w:tc>
          <w:tcPr>
            <w:tcW w:w="3538" w:type="dxa"/>
            <w:tcBorders>
              <w:top w:val="single" w:sz="4" w:space="0" w:color="auto"/>
            </w:tcBorders>
            <w:shd w:val="clear" w:color="auto" w:fill="auto"/>
            <w:noWrap/>
            <w:vAlign w:val="bottom"/>
          </w:tcPr>
          <w:p w14:paraId="0170EDBD" w14:textId="77777777" w:rsidR="00D610B3" w:rsidRPr="006272D0" w:rsidRDefault="00D610B3" w:rsidP="001F05A3">
            <w:pPr>
              <w:jc w:val="center"/>
              <w:rPr>
                <w:rFonts w:ascii="Arial" w:hAnsi="Arial" w:cs="Arial"/>
                <w:sz w:val="18"/>
                <w:szCs w:val="18"/>
              </w:rPr>
            </w:pPr>
          </w:p>
        </w:tc>
        <w:tc>
          <w:tcPr>
            <w:tcW w:w="1007" w:type="dxa"/>
            <w:tcBorders>
              <w:top w:val="single" w:sz="4" w:space="0" w:color="auto"/>
            </w:tcBorders>
            <w:shd w:val="clear" w:color="auto" w:fill="auto"/>
            <w:noWrap/>
            <w:vAlign w:val="bottom"/>
          </w:tcPr>
          <w:p w14:paraId="645D2521" w14:textId="77777777" w:rsidR="00D610B3" w:rsidRPr="006272D0" w:rsidRDefault="00D610B3" w:rsidP="001F05A3">
            <w:pPr>
              <w:rPr>
                <w:rFonts w:ascii="Arial" w:hAnsi="Arial" w:cs="Arial"/>
                <w:sz w:val="18"/>
                <w:szCs w:val="18"/>
              </w:rPr>
            </w:pPr>
          </w:p>
        </w:tc>
        <w:tc>
          <w:tcPr>
            <w:tcW w:w="830" w:type="dxa"/>
            <w:tcBorders>
              <w:top w:val="single" w:sz="4" w:space="0" w:color="auto"/>
            </w:tcBorders>
            <w:shd w:val="clear" w:color="auto" w:fill="auto"/>
            <w:noWrap/>
            <w:vAlign w:val="bottom"/>
          </w:tcPr>
          <w:p w14:paraId="6466490A" w14:textId="77777777" w:rsidR="00D610B3" w:rsidRPr="006272D0" w:rsidRDefault="00D610B3" w:rsidP="001F05A3">
            <w:pPr>
              <w:jc w:val="center"/>
              <w:rPr>
                <w:rFonts w:ascii="Arial" w:hAnsi="Arial" w:cs="Arial"/>
                <w:sz w:val="18"/>
                <w:szCs w:val="18"/>
              </w:rPr>
            </w:pPr>
          </w:p>
        </w:tc>
        <w:tc>
          <w:tcPr>
            <w:tcW w:w="1369" w:type="dxa"/>
            <w:tcBorders>
              <w:top w:val="single" w:sz="4" w:space="0" w:color="auto"/>
              <w:right w:val="single" w:sz="4" w:space="0" w:color="auto"/>
            </w:tcBorders>
            <w:shd w:val="clear" w:color="auto" w:fill="auto"/>
            <w:noWrap/>
            <w:vAlign w:val="bottom"/>
          </w:tcPr>
          <w:p w14:paraId="430CF912" w14:textId="77777777" w:rsidR="00D610B3" w:rsidRPr="006272D0" w:rsidRDefault="00D610B3" w:rsidP="001F05A3">
            <w:pPr>
              <w:jc w:val="center"/>
              <w:rPr>
                <w:rFonts w:ascii="Arial" w:hAnsi="Arial" w:cs="Arial"/>
                <w:sz w:val="18"/>
                <w:szCs w:val="18"/>
              </w:rPr>
            </w:pPr>
          </w:p>
        </w:tc>
        <w:tc>
          <w:tcPr>
            <w:tcW w:w="1470" w:type="dxa"/>
            <w:tcBorders>
              <w:top w:val="single" w:sz="4" w:space="0" w:color="auto"/>
              <w:left w:val="single" w:sz="4" w:space="0" w:color="auto"/>
              <w:bottom w:val="single" w:sz="4" w:space="0" w:color="auto"/>
              <w:right w:val="single" w:sz="4" w:space="0" w:color="auto"/>
            </w:tcBorders>
            <w:shd w:val="clear" w:color="000000" w:fill="8DB4E2"/>
            <w:vAlign w:val="bottom"/>
            <w:hideMark/>
          </w:tcPr>
          <w:p w14:paraId="63BC0BB7" w14:textId="77777777" w:rsidR="00D610B3" w:rsidRPr="006272D0" w:rsidRDefault="00D610B3" w:rsidP="001F05A3">
            <w:pPr>
              <w:rPr>
                <w:rFonts w:ascii="Arial" w:hAnsi="Arial" w:cs="Arial"/>
                <w:b/>
                <w:bCs/>
                <w:iCs/>
                <w:sz w:val="18"/>
                <w:szCs w:val="18"/>
              </w:rPr>
            </w:pPr>
            <w:r w:rsidRPr="006272D0">
              <w:rPr>
                <w:rFonts w:ascii="Arial" w:hAnsi="Arial" w:cs="Arial"/>
                <w:b/>
                <w:bCs/>
                <w:iCs/>
                <w:sz w:val="18"/>
                <w:szCs w:val="18"/>
              </w:rPr>
              <w:t>22% DDV v EUR</w:t>
            </w:r>
          </w:p>
        </w:tc>
        <w:tc>
          <w:tcPr>
            <w:tcW w:w="1417" w:type="dxa"/>
            <w:tcBorders>
              <w:top w:val="single" w:sz="4" w:space="0" w:color="auto"/>
              <w:left w:val="single" w:sz="4" w:space="0" w:color="auto"/>
              <w:bottom w:val="single" w:sz="4" w:space="0" w:color="auto"/>
              <w:right w:val="single" w:sz="4" w:space="0" w:color="auto"/>
            </w:tcBorders>
            <w:shd w:val="clear" w:color="000000" w:fill="8DB4E2"/>
            <w:noWrap/>
            <w:vAlign w:val="bottom"/>
            <w:hideMark/>
          </w:tcPr>
          <w:p w14:paraId="401A6610" w14:textId="77777777" w:rsidR="00D610B3" w:rsidRPr="006272D0" w:rsidRDefault="00D610B3" w:rsidP="001F05A3">
            <w:pPr>
              <w:rPr>
                <w:rFonts w:ascii="Arial" w:hAnsi="Arial" w:cs="Arial"/>
                <w:iCs/>
                <w:sz w:val="18"/>
                <w:szCs w:val="18"/>
              </w:rPr>
            </w:pPr>
            <w:r w:rsidRPr="006272D0">
              <w:rPr>
                <w:rFonts w:ascii="Arial" w:hAnsi="Arial" w:cs="Arial"/>
                <w:iCs/>
                <w:sz w:val="18"/>
                <w:szCs w:val="18"/>
              </w:rPr>
              <w:t> </w:t>
            </w:r>
          </w:p>
        </w:tc>
      </w:tr>
      <w:tr w:rsidR="00D610B3" w:rsidRPr="006272D0" w14:paraId="0454E979" w14:textId="77777777" w:rsidTr="001F05A3">
        <w:trPr>
          <w:trHeight w:val="375"/>
        </w:trPr>
        <w:tc>
          <w:tcPr>
            <w:tcW w:w="596" w:type="dxa"/>
            <w:shd w:val="clear" w:color="auto" w:fill="auto"/>
            <w:noWrap/>
            <w:vAlign w:val="bottom"/>
          </w:tcPr>
          <w:p w14:paraId="2003467B" w14:textId="77777777" w:rsidR="00D610B3" w:rsidRPr="006272D0" w:rsidRDefault="00D610B3" w:rsidP="001F05A3">
            <w:pPr>
              <w:rPr>
                <w:rFonts w:ascii="Arial" w:hAnsi="Arial" w:cs="Arial"/>
                <w:b/>
                <w:bCs/>
                <w:iCs/>
                <w:sz w:val="18"/>
                <w:szCs w:val="18"/>
              </w:rPr>
            </w:pPr>
          </w:p>
        </w:tc>
        <w:tc>
          <w:tcPr>
            <w:tcW w:w="3538" w:type="dxa"/>
            <w:shd w:val="clear" w:color="auto" w:fill="auto"/>
            <w:noWrap/>
            <w:vAlign w:val="bottom"/>
          </w:tcPr>
          <w:p w14:paraId="38B38ED0" w14:textId="77777777" w:rsidR="00D610B3" w:rsidRPr="006272D0" w:rsidRDefault="00D610B3" w:rsidP="001F05A3">
            <w:pPr>
              <w:rPr>
                <w:rFonts w:ascii="Arial" w:hAnsi="Arial" w:cs="Arial"/>
                <w:b/>
                <w:bCs/>
                <w:iCs/>
                <w:sz w:val="18"/>
                <w:szCs w:val="18"/>
              </w:rPr>
            </w:pPr>
          </w:p>
        </w:tc>
        <w:tc>
          <w:tcPr>
            <w:tcW w:w="1007" w:type="dxa"/>
            <w:shd w:val="clear" w:color="auto" w:fill="auto"/>
            <w:noWrap/>
            <w:vAlign w:val="bottom"/>
          </w:tcPr>
          <w:p w14:paraId="5B7A88E5" w14:textId="77777777" w:rsidR="00D610B3" w:rsidRPr="006272D0" w:rsidRDefault="00D610B3" w:rsidP="001F05A3">
            <w:pPr>
              <w:rPr>
                <w:rFonts w:ascii="Arial" w:hAnsi="Arial" w:cs="Arial"/>
                <w:sz w:val="18"/>
                <w:szCs w:val="18"/>
              </w:rPr>
            </w:pPr>
          </w:p>
        </w:tc>
        <w:tc>
          <w:tcPr>
            <w:tcW w:w="830" w:type="dxa"/>
            <w:shd w:val="clear" w:color="auto" w:fill="auto"/>
            <w:noWrap/>
            <w:vAlign w:val="bottom"/>
          </w:tcPr>
          <w:p w14:paraId="06E29009" w14:textId="77777777" w:rsidR="00D610B3" w:rsidRPr="006272D0" w:rsidRDefault="00D610B3" w:rsidP="001F05A3">
            <w:pPr>
              <w:jc w:val="center"/>
              <w:rPr>
                <w:rFonts w:ascii="Arial" w:hAnsi="Arial" w:cs="Arial"/>
                <w:sz w:val="18"/>
                <w:szCs w:val="18"/>
              </w:rPr>
            </w:pPr>
          </w:p>
        </w:tc>
        <w:tc>
          <w:tcPr>
            <w:tcW w:w="1369" w:type="dxa"/>
            <w:tcBorders>
              <w:right w:val="single" w:sz="4" w:space="0" w:color="auto"/>
            </w:tcBorders>
            <w:shd w:val="clear" w:color="auto" w:fill="auto"/>
            <w:noWrap/>
            <w:vAlign w:val="bottom"/>
          </w:tcPr>
          <w:p w14:paraId="3CBC70C0" w14:textId="77777777" w:rsidR="00D610B3" w:rsidRPr="006272D0" w:rsidRDefault="00D610B3" w:rsidP="001F05A3">
            <w:pPr>
              <w:jc w:val="center"/>
              <w:rPr>
                <w:rFonts w:ascii="Arial" w:hAnsi="Arial" w:cs="Arial"/>
                <w:sz w:val="18"/>
                <w:szCs w:val="18"/>
              </w:rPr>
            </w:pPr>
          </w:p>
        </w:tc>
        <w:tc>
          <w:tcPr>
            <w:tcW w:w="1470" w:type="dxa"/>
            <w:tcBorders>
              <w:top w:val="single" w:sz="4" w:space="0" w:color="auto"/>
              <w:left w:val="single" w:sz="4" w:space="0" w:color="auto"/>
              <w:bottom w:val="single" w:sz="4" w:space="0" w:color="auto"/>
              <w:right w:val="single" w:sz="4" w:space="0" w:color="auto"/>
            </w:tcBorders>
            <w:shd w:val="clear" w:color="000000" w:fill="8DB4E2"/>
            <w:vAlign w:val="bottom"/>
            <w:hideMark/>
          </w:tcPr>
          <w:p w14:paraId="243E5A88" w14:textId="77777777" w:rsidR="00D610B3" w:rsidRPr="006272D0" w:rsidRDefault="00D610B3" w:rsidP="001F05A3">
            <w:pPr>
              <w:rPr>
                <w:rFonts w:ascii="Arial" w:hAnsi="Arial" w:cs="Arial"/>
                <w:b/>
                <w:bCs/>
                <w:iCs/>
                <w:sz w:val="18"/>
                <w:szCs w:val="18"/>
              </w:rPr>
            </w:pPr>
            <w:r w:rsidRPr="006272D0">
              <w:rPr>
                <w:rFonts w:ascii="Arial" w:hAnsi="Arial" w:cs="Arial"/>
                <w:b/>
                <w:bCs/>
                <w:iCs/>
                <w:sz w:val="18"/>
                <w:szCs w:val="18"/>
              </w:rPr>
              <w:t>Skupaj z DDV v EUR</w:t>
            </w:r>
            <w:r>
              <w:rPr>
                <w:rFonts w:ascii="Arial" w:hAnsi="Arial" w:cs="Arial"/>
                <w:b/>
                <w:bCs/>
                <w:iCs/>
                <w:sz w:val="18"/>
                <w:szCs w:val="18"/>
              </w:rPr>
              <w:t>:</w:t>
            </w:r>
          </w:p>
        </w:tc>
        <w:tc>
          <w:tcPr>
            <w:tcW w:w="1417" w:type="dxa"/>
            <w:tcBorders>
              <w:top w:val="single" w:sz="4" w:space="0" w:color="auto"/>
              <w:left w:val="single" w:sz="4" w:space="0" w:color="auto"/>
              <w:bottom w:val="single" w:sz="4" w:space="0" w:color="auto"/>
              <w:right w:val="single" w:sz="4" w:space="0" w:color="auto"/>
            </w:tcBorders>
            <w:shd w:val="clear" w:color="000000" w:fill="8DB4E2"/>
            <w:noWrap/>
            <w:vAlign w:val="bottom"/>
            <w:hideMark/>
          </w:tcPr>
          <w:p w14:paraId="0723D2A6" w14:textId="77777777" w:rsidR="00D610B3" w:rsidRPr="006272D0" w:rsidRDefault="00D610B3" w:rsidP="001F05A3">
            <w:pPr>
              <w:rPr>
                <w:rFonts w:ascii="Arial" w:hAnsi="Arial" w:cs="Arial"/>
                <w:iCs/>
                <w:sz w:val="18"/>
                <w:szCs w:val="18"/>
              </w:rPr>
            </w:pPr>
            <w:r w:rsidRPr="006272D0">
              <w:rPr>
                <w:rFonts w:ascii="Arial" w:hAnsi="Arial" w:cs="Arial"/>
                <w:iCs/>
                <w:sz w:val="18"/>
                <w:szCs w:val="18"/>
              </w:rPr>
              <w:t> </w:t>
            </w:r>
          </w:p>
        </w:tc>
      </w:tr>
    </w:tbl>
    <w:p w14:paraId="14AACA37" w14:textId="771C4D50" w:rsidR="00D610B3" w:rsidRDefault="00D610B3" w:rsidP="00BE2358">
      <w:pPr>
        <w:autoSpaceDE w:val="0"/>
        <w:autoSpaceDN w:val="0"/>
        <w:adjustRightInd w:val="0"/>
        <w:spacing w:line="276" w:lineRule="auto"/>
        <w:jc w:val="both"/>
        <w:rPr>
          <w:rFonts w:ascii="Arial" w:eastAsia="Batang" w:hAnsi="Arial" w:cs="Arial"/>
          <w:b/>
          <w:sz w:val="20"/>
          <w:szCs w:val="20"/>
          <w:lang w:eastAsia="ko-KR"/>
        </w:rPr>
      </w:pPr>
    </w:p>
    <w:p w14:paraId="13CEE2C9" w14:textId="02DF0214" w:rsidR="00D610B3" w:rsidRDefault="00D610B3" w:rsidP="00BE2358">
      <w:pPr>
        <w:autoSpaceDE w:val="0"/>
        <w:autoSpaceDN w:val="0"/>
        <w:adjustRightInd w:val="0"/>
        <w:spacing w:line="276" w:lineRule="auto"/>
        <w:jc w:val="both"/>
        <w:rPr>
          <w:rFonts w:ascii="Arial" w:eastAsia="Batang" w:hAnsi="Arial" w:cs="Arial"/>
          <w:b/>
          <w:sz w:val="20"/>
          <w:szCs w:val="20"/>
          <w:lang w:eastAsia="ko-KR"/>
        </w:rPr>
      </w:pPr>
    </w:p>
    <w:bookmarkEnd w:id="18"/>
    <w:p w14:paraId="7C3447F5" w14:textId="77777777" w:rsidR="00B2262C" w:rsidRPr="00B2262C" w:rsidRDefault="00B2262C" w:rsidP="00B2262C">
      <w:pPr>
        <w:tabs>
          <w:tab w:val="left" w:pos="2730"/>
        </w:tabs>
        <w:spacing w:after="160" w:line="180" w:lineRule="atLeast"/>
        <w:jc w:val="both"/>
        <w:rPr>
          <w:rFonts w:ascii="Arial" w:hAnsi="Arial" w:cs="Arial"/>
          <w:b/>
          <w:sz w:val="20"/>
          <w:szCs w:val="20"/>
        </w:rPr>
      </w:pPr>
      <w:r w:rsidRPr="00B2262C">
        <w:rPr>
          <w:rFonts w:ascii="Arial" w:hAnsi="Arial" w:cs="Arial"/>
          <w:b/>
          <w:sz w:val="20"/>
          <w:szCs w:val="20"/>
        </w:rPr>
        <w:t>Ponudniki morajo v ponudbi predložiti tabelo ponudbenega predračuna tudi v formatu .</w:t>
      </w:r>
      <w:proofErr w:type="spellStart"/>
      <w:r w:rsidRPr="00B2262C">
        <w:rPr>
          <w:rFonts w:ascii="Arial" w:hAnsi="Arial" w:cs="Arial"/>
          <w:b/>
          <w:sz w:val="20"/>
          <w:szCs w:val="20"/>
        </w:rPr>
        <w:t>xlsx</w:t>
      </w:r>
      <w:proofErr w:type="spellEnd"/>
      <w:r w:rsidRPr="00B2262C">
        <w:rPr>
          <w:rFonts w:ascii="Arial" w:hAnsi="Arial" w:cs="Arial"/>
          <w:b/>
          <w:sz w:val="20"/>
          <w:szCs w:val="20"/>
        </w:rPr>
        <w:t xml:space="preserve"> (Microsoft Excel), katerega datoteka je priložena razpisni dokumentaciji in je sestavni del razpisne dokumentacije. </w:t>
      </w:r>
      <w:r w:rsidRPr="00B2262C">
        <w:rPr>
          <w:rFonts w:ascii="Arial" w:hAnsi="Arial" w:cs="Arial"/>
          <w:sz w:val="20"/>
          <w:szCs w:val="20"/>
        </w:rPr>
        <w:t>V primeru razhajanj med ponudbenim predračunom (Obrazec 2) in predračunom predloženim v .</w:t>
      </w:r>
      <w:proofErr w:type="spellStart"/>
      <w:r w:rsidRPr="00B2262C">
        <w:rPr>
          <w:rFonts w:ascii="Arial" w:hAnsi="Arial" w:cs="Arial"/>
          <w:sz w:val="20"/>
          <w:szCs w:val="20"/>
        </w:rPr>
        <w:t>xlsx</w:t>
      </w:r>
      <w:proofErr w:type="spellEnd"/>
      <w:r w:rsidRPr="00B2262C">
        <w:rPr>
          <w:rFonts w:ascii="Arial" w:hAnsi="Arial" w:cs="Arial"/>
          <w:sz w:val="20"/>
          <w:szCs w:val="20"/>
        </w:rPr>
        <w:t xml:space="preserve"> formatu, je merodajen Obrazec 2.</w:t>
      </w:r>
    </w:p>
    <w:p w14:paraId="7A03EB24" w14:textId="77777777" w:rsidR="00D84CAE" w:rsidRPr="004625C2" w:rsidRDefault="00D84CAE" w:rsidP="00BE2358">
      <w:pPr>
        <w:autoSpaceDE w:val="0"/>
        <w:autoSpaceDN w:val="0"/>
        <w:adjustRightInd w:val="0"/>
        <w:spacing w:line="276" w:lineRule="auto"/>
        <w:jc w:val="both"/>
        <w:rPr>
          <w:rFonts w:ascii="Arial" w:eastAsia="Batang" w:hAnsi="Arial" w:cs="Arial"/>
          <w:b/>
          <w:sz w:val="20"/>
          <w:szCs w:val="20"/>
          <w:lang w:eastAsia="ko-KR"/>
        </w:rPr>
      </w:pPr>
    </w:p>
    <w:p w14:paraId="7A1D1391" w14:textId="77777777" w:rsidR="00BE2358" w:rsidRPr="004625C2" w:rsidRDefault="00BE2358" w:rsidP="00BE2358">
      <w:pPr>
        <w:autoSpaceDE w:val="0"/>
        <w:autoSpaceDN w:val="0"/>
        <w:adjustRightInd w:val="0"/>
        <w:spacing w:line="276" w:lineRule="auto"/>
        <w:jc w:val="both"/>
        <w:rPr>
          <w:rFonts w:ascii="Arial" w:eastAsia="Batang" w:hAnsi="Arial" w:cs="Arial"/>
          <w:b/>
          <w:sz w:val="20"/>
          <w:szCs w:val="20"/>
          <w:lang w:eastAsia="ko-KR"/>
        </w:rPr>
      </w:pPr>
      <w:r w:rsidRPr="004625C2">
        <w:rPr>
          <w:rFonts w:ascii="Arial" w:eastAsia="Batang" w:hAnsi="Arial" w:cs="Arial"/>
          <w:b/>
          <w:sz w:val="20"/>
          <w:szCs w:val="20"/>
          <w:lang w:eastAsia="ko-KR"/>
        </w:rPr>
        <w:t xml:space="preserve">II. </w:t>
      </w:r>
      <w:r w:rsidRPr="004625C2">
        <w:rPr>
          <w:rFonts w:ascii="Arial" w:eastAsia="Batang" w:hAnsi="Arial" w:cs="Arial"/>
          <w:b/>
          <w:sz w:val="20"/>
          <w:szCs w:val="20"/>
          <w:lang w:eastAsia="ko-KR"/>
        </w:rPr>
        <w:tab/>
        <w:t>Ponudbeni pogoji:</w:t>
      </w:r>
    </w:p>
    <w:p w14:paraId="403796F0" w14:textId="01C3CBDD" w:rsidR="00016386" w:rsidRDefault="003657D0" w:rsidP="000E74B2">
      <w:pPr>
        <w:autoSpaceDE w:val="0"/>
        <w:autoSpaceDN w:val="0"/>
        <w:adjustRightInd w:val="0"/>
        <w:spacing w:before="120" w:line="276" w:lineRule="auto"/>
        <w:jc w:val="both"/>
        <w:rPr>
          <w:rFonts w:ascii="Arial" w:hAnsi="Arial" w:cs="Arial"/>
          <w:iCs/>
          <w:sz w:val="20"/>
          <w:szCs w:val="20"/>
        </w:rPr>
      </w:pPr>
      <w:r w:rsidRPr="004625C2">
        <w:rPr>
          <w:rFonts w:ascii="Arial" w:hAnsi="Arial" w:cs="Arial"/>
          <w:iCs/>
          <w:color w:val="000000" w:themeColor="text1"/>
          <w:sz w:val="20"/>
          <w:szCs w:val="20"/>
        </w:rPr>
        <w:t>*</w:t>
      </w:r>
      <w:r w:rsidRPr="004625C2">
        <w:rPr>
          <w:rFonts w:ascii="Arial" w:hAnsi="Arial" w:cs="Arial"/>
          <w:color w:val="000000" w:themeColor="text1"/>
          <w:sz w:val="20"/>
          <w:szCs w:val="20"/>
        </w:rPr>
        <w:t xml:space="preserve"> </w:t>
      </w:r>
      <w:r w:rsidRPr="004625C2">
        <w:rPr>
          <w:rFonts w:ascii="Arial" w:hAnsi="Arial" w:cs="Arial"/>
          <w:iCs/>
          <w:color w:val="000000" w:themeColor="text1"/>
          <w:sz w:val="20"/>
          <w:szCs w:val="20"/>
        </w:rPr>
        <w:t>Okvirne količine kamnitih agregatov so bile določene na podlagi pretekle porabe in planov del za leto 202</w:t>
      </w:r>
      <w:r w:rsidR="006B4B80">
        <w:rPr>
          <w:rFonts w:ascii="Arial" w:hAnsi="Arial" w:cs="Arial"/>
          <w:iCs/>
          <w:color w:val="000000" w:themeColor="text1"/>
          <w:sz w:val="20"/>
          <w:szCs w:val="20"/>
        </w:rPr>
        <w:t>5</w:t>
      </w:r>
      <w:r w:rsidRPr="004625C2">
        <w:rPr>
          <w:rFonts w:ascii="Arial" w:hAnsi="Arial" w:cs="Arial"/>
          <w:iCs/>
          <w:color w:val="000000" w:themeColor="text1"/>
          <w:sz w:val="20"/>
          <w:szCs w:val="20"/>
        </w:rPr>
        <w:t xml:space="preserve"> ter so namenjene zgolj pripravi naročila. Naročnik ne more natančno predvideti količin kamnitih agregatov, katere bo potreboval za realizacijo del, zato pri realizaciji naročil lahko pride do odstopanja od okvirnih količin. </w:t>
      </w:r>
      <w:r w:rsidR="00016386" w:rsidRPr="004625C2">
        <w:rPr>
          <w:rFonts w:ascii="Arial" w:hAnsi="Arial" w:cs="Arial"/>
          <w:iCs/>
          <w:color w:val="000000" w:themeColor="text1"/>
          <w:sz w:val="20"/>
          <w:szCs w:val="20"/>
        </w:rPr>
        <w:t xml:space="preserve">Naročnik si v času pogodbenega razmerja pridržuje pravico povečati oziroma zmanjšati pogodbeno </w:t>
      </w:r>
      <w:r w:rsidR="00016386" w:rsidRPr="004625C2">
        <w:rPr>
          <w:rFonts w:ascii="Arial" w:hAnsi="Arial" w:cs="Arial"/>
          <w:iCs/>
          <w:sz w:val="20"/>
          <w:szCs w:val="20"/>
        </w:rPr>
        <w:t>količino do 30% po ceni, ponujeni na javnem razpisu.</w:t>
      </w:r>
    </w:p>
    <w:p w14:paraId="2D908EAF" w14:textId="3457830D" w:rsidR="00665103" w:rsidRDefault="00665103" w:rsidP="000E74B2">
      <w:pPr>
        <w:autoSpaceDE w:val="0"/>
        <w:autoSpaceDN w:val="0"/>
        <w:adjustRightInd w:val="0"/>
        <w:spacing w:before="120" w:line="276" w:lineRule="auto"/>
        <w:jc w:val="both"/>
        <w:rPr>
          <w:rFonts w:ascii="Arial" w:hAnsi="Arial" w:cs="Arial"/>
          <w:b/>
          <w:iCs/>
          <w:sz w:val="20"/>
          <w:szCs w:val="20"/>
        </w:rPr>
      </w:pPr>
      <w:r w:rsidRPr="00BF0FC3">
        <w:rPr>
          <w:rFonts w:ascii="Arial" w:hAnsi="Arial" w:cs="Arial"/>
          <w:b/>
          <w:iCs/>
          <w:sz w:val="20"/>
          <w:szCs w:val="20"/>
          <w:u w:val="single"/>
        </w:rPr>
        <w:t>Ponudnik mora oddati ponudbo za vse postavke v sklopu</w:t>
      </w:r>
      <w:r w:rsidR="00C00184">
        <w:rPr>
          <w:rFonts w:ascii="Arial" w:hAnsi="Arial" w:cs="Arial"/>
          <w:b/>
          <w:iCs/>
          <w:sz w:val="20"/>
          <w:szCs w:val="20"/>
          <w:u w:val="single"/>
        </w:rPr>
        <w:t xml:space="preserve"> - </w:t>
      </w:r>
      <w:r w:rsidRPr="00BF0FC3">
        <w:rPr>
          <w:rFonts w:ascii="Arial" w:hAnsi="Arial" w:cs="Arial"/>
          <w:b/>
          <w:iCs/>
          <w:sz w:val="20"/>
          <w:szCs w:val="20"/>
          <w:u w:val="single"/>
        </w:rPr>
        <w:t>za celoten sklop</w:t>
      </w:r>
      <w:r w:rsidRPr="00665103">
        <w:rPr>
          <w:rFonts w:ascii="Arial" w:hAnsi="Arial" w:cs="Arial"/>
          <w:b/>
          <w:iCs/>
          <w:sz w:val="20"/>
          <w:szCs w:val="20"/>
        </w:rPr>
        <w:t xml:space="preserve">. Pri vrednotenju ponudb se upošteva seštevek vseh postavk v EUR brez DDV.  </w:t>
      </w:r>
    </w:p>
    <w:p w14:paraId="480D7D50" w14:textId="17136BE5" w:rsidR="00E176C7" w:rsidRPr="004625C2" w:rsidRDefault="00E176C7" w:rsidP="000E74B2">
      <w:pPr>
        <w:autoSpaceDE w:val="0"/>
        <w:autoSpaceDN w:val="0"/>
        <w:adjustRightInd w:val="0"/>
        <w:spacing w:before="120" w:line="276" w:lineRule="auto"/>
        <w:jc w:val="both"/>
        <w:rPr>
          <w:rFonts w:ascii="Arial" w:hAnsi="Arial" w:cs="Arial"/>
          <w:b/>
          <w:iCs/>
          <w:sz w:val="20"/>
          <w:szCs w:val="20"/>
        </w:rPr>
      </w:pPr>
      <w:r w:rsidRPr="004625C2">
        <w:rPr>
          <w:rFonts w:ascii="Arial" w:hAnsi="Arial" w:cs="Arial"/>
          <w:b/>
          <w:iCs/>
          <w:sz w:val="20"/>
          <w:szCs w:val="20"/>
        </w:rPr>
        <w:t>D</w:t>
      </w:r>
      <w:r w:rsidR="00E6317B">
        <w:rPr>
          <w:rFonts w:ascii="Arial" w:hAnsi="Arial" w:cs="Arial"/>
          <w:b/>
          <w:iCs/>
          <w:sz w:val="20"/>
          <w:szCs w:val="20"/>
        </w:rPr>
        <w:t>obavitelj</w:t>
      </w:r>
      <w:r w:rsidR="00616DBA">
        <w:rPr>
          <w:rFonts w:ascii="Arial" w:hAnsi="Arial" w:cs="Arial"/>
          <w:b/>
          <w:iCs/>
          <w:sz w:val="20"/>
          <w:szCs w:val="20"/>
        </w:rPr>
        <w:t xml:space="preserve"> zagotovi d</w:t>
      </w:r>
      <w:r w:rsidRPr="004625C2">
        <w:rPr>
          <w:rFonts w:ascii="Arial" w:hAnsi="Arial" w:cs="Arial"/>
          <w:b/>
          <w:iCs/>
          <w:sz w:val="20"/>
          <w:szCs w:val="20"/>
        </w:rPr>
        <w:t>ostav</w:t>
      </w:r>
      <w:r w:rsidR="00616DBA">
        <w:rPr>
          <w:rFonts w:ascii="Arial" w:hAnsi="Arial" w:cs="Arial"/>
          <w:b/>
          <w:iCs/>
          <w:sz w:val="20"/>
          <w:szCs w:val="20"/>
        </w:rPr>
        <w:t>o</w:t>
      </w:r>
      <w:r w:rsidRPr="004625C2">
        <w:rPr>
          <w:rFonts w:ascii="Arial" w:hAnsi="Arial" w:cs="Arial"/>
          <w:b/>
          <w:iCs/>
          <w:sz w:val="20"/>
          <w:szCs w:val="20"/>
        </w:rPr>
        <w:t xml:space="preserve"> kamnitih agregatov na mesto vgradnje po javni železniški infrastrukturi z ustreznimi vagoni (vagoni </w:t>
      </w:r>
      <w:proofErr w:type="spellStart"/>
      <w:r w:rsidRPr="004625C2">
        <w:rPr>
          <w:rFonts w:ascii="Arial" w:hAnsi="Arial" w:cs="Arial"/>
          <w:b/>
          <w:iCs/>
          <w:sz w:val="20"/>
          <w:szCs w:val="20"/>
        </w:rPr>
        <w:t>samosipniki</w:t>
      </w:r>
      <w:proofErr w:type="spellEnd"/>
      <w:r w:rsidRPr="004625C2">
        <w:rPr>
          <w:rFonts w:ascii="Arial" w:hAnsi="Arial" w:cs="Arial"/>
          <w:b/>
          <w:iCs/>
          <w:sz w:val="20"/>
          <w:szCs w:val="20"/>
        </w:rPr>
        <w:t xml:space="preserve"> »FACCS«) in s tovornjaki (glede na zahtevo naročnika).</w:t>
      </w:r>
    </w:p>
    <w:p w14:paraId="1A030479" w14:textId="2DFDE88A" w:rsidR="0075604B" w:rsidRPr="004625C2" w:rsidRDefault="0075604B" w:rsidP="000E74B2">
      <w:pPr>
        <w:autoSpaceDE w:val="0"/>
        <w:autoSpaceDN w:val="0"/>
        <w:adjustRightInd w:val="0"/>
        <w:spacing w:before="120" w:line="276" w:lineRule="auto"/>
        <w:jc w:val="both"/>
        <w:rPr>
          <w:rFonts w:ascii="Arial" w:hAnsi="Arial" w:cs="Arial"/>
          <w:b/>
          <w:bCs/>
          <w:iCs/>
          <w:sz w:val="20"/>
          <w:szCs w:val="20"/>
        </w:rPr>
      </w:pPr>
      <w:r w:rsidRPr="004625C2">
        <w:rPr>
          <w:rFonts w:ascii="Arial" w:hAnsi="Arial" w:cs="Arial"/>
          <w:iCs/>
          <w:sz w:val="20"/>
          <w:szCs w:val="20"/>
        </w:rPr>
        <w:t xml:space="preserve">Cene morajo biti oblikovane na pariteto </w:t>
      </w:r>
      <w:r w:rsidRPr="004625C2">
        <w:rPr>
          <w:rFonts w:ascii="Arial" w:hAnsi="Arial" w:cs="Arial"/>
          <w:b/>
          <w:bCs/>
          <w:iCs/>
          <w:sz w:val="20"/>
          <w:szCs w:val="20"/>
        </w:rPr>
        <w:t>DDP</w:t>
      </w:r>
      <w:r w:rsidR="00163C75" w:rsidRPr="004625C2">
        <w:rPr>
          <w:rFonts w:ascii="Arial" w:hAnsi="Arial" w:cs="Arial"/>
          <w:b/>
          <w:bCs/>
          <w:iCs/>
          <w:sz w:val="20"/>
          <w:szCs w:val="20"/>
        </w:rPr>
        <w:t>.</w:t>
      </w:r>
      <w:r w:rsidR="00DE0AD5" w:rsidRPr="004625C2">
        <w:rPr>
          <w:rFonts w:ascii="Arial" w:hAnsi="Arial" w:cs="Arial"/>
          <w:b/>
          <w:bCs/>
          <w:iCs/>
          <w:sz w:val="20"/>
          <w:szCs w:val="20"/>
        </w:rPr>
        <w:t xml:space="preserve"> </w:t>
      </w:r>
    </w:p>
    <w:p w14:paraId="6E2126C5" w14:textId="69DBAFCD" w:rsidR="003657D0" w:rsidRPr="004625C2" w:rsidRDefault="0075604B" w:rsidP="0075604B">
      <w:pPr>
        <w:autoSpaceDE w:val="0"/>
        <w:autoSpaceDN w:val="0"/>
        <w:adjustRightInd w:val="0"/>
        <w:spacing w:before="120" w:line="276" w:lineRule="auto"/>
        <w:jc w:val="both"/>
        <w:rPr>
          <w:rFonts w:ascii="Arial" w:hAnsi="Arial" w:cs="Arial"/>
          <w:iCs/>
          <w:strike/>
          <w:sz w:val="20"/>
          <w:szCs w:val="20"/>
        </w:rPr>
      </w:pPr>
      <w:r w:rsidRPr="004625C2">
        <w:rPr>
          <w:rFonts w:ascii="Arial" w:hAnsi="Arial" w:cs="Arial"/>
          <w:iCs/>
          <w:sz w:val="20"/>
          <w:szCs w:val="20"/>
        </w:rPr>
        <w:t>Cene ponudnikov morajo biti navedene v EUR brez DDV. Cena je</w:t>
      </w:r>
      <w:r w:rsidR="006332A2" w:rsidRPr="004625C2">
        <w:rPr>
          <w:rFonts w:ascii="Arial" w:hAnsi="Arial" w:cs="Arial"/>
          <w:iCs/>
          <w:sz w:val="20"/>
          <w:szCs w:val="20"/>
        </w:rPr>
        <w:t xml:space="preserve"> </w:t>
      </w:r>
      <w:r w:rsidRPr="004625C2">
        <w:rPr>
          <w:rFonts w:ascii="Arial" w:hAnsi="Arial" w:cs="Arial"/>
          <w:iCs/>
          <w:sz w:val="20"/>
          <w:szCs w:val="20"/>
        </w:rPr>
        <w:t>nespremenljiva</w:t>
      </w:r>
      <w:r w:rsidR="002155A9" w:rsidRPr="004625C2">
        <w:rPr>
          <w:rFonts w:ascii="Arial" w:hAnsi="Arial" w:cs="Arial"/>
          <w:iCs/>
          <w:color w:val="000000" w:themeColor="text1"/>
          <w:sz w:val="20"/>
          <w:szCs w:val="20"/>
        </w:rPr>
        <w:t>.</w:t>
      </w:r>
      <w:r w:rsidRPr="004625C2">
        <w:rPr>
          <w:rFonts w:ascii="Arial" w:hAnsi="Arial" w:cs="Arial"/>
          <w:iCs/>
          <w:color w:val="000000" w:themeColor="text1"/>
          <w:sz w:val="20"/>
          <w:szCs w:val="20"/>
        </w:rPr>
        <w:t xml:space="preserve"> </w:t>
      </w:r>
    </w:p>
    <w:p w14:paraId="574D7FC3" w14:textId="238B94A3" w:rsidR="00BE2358" w:rsidRPr="004625C2" w:rsidRDefault="00BE2358" w:rsidP="0075604B">
      <w:pPr>
        <w:autoSpaceDE w:val="0"/>
        <w:autoSpaceDN w:val="0"/>
        <w:adjustRightInd w:val="0"/>
        <w:spacing w:before="120" w:line="276" w:lineRule="auto"/>
        <w:jc w:val="both"/>
        <w:rPr>
          <w:rFonts w:ascii="Arial" w:eastAsia="Batang" w:hAnsi="Arial" w:cs="Arial"/>
          <w:color w:val="000000" w:themeColor="text1"/>
          <w:sz w:val="20"/>
          <w:szCs w:val="20"/>
          <w:lang w:eastAsia="ko-KR"/>
        </w:rPr>
      </w:pPr>
      <w:r w:rsidRPr="004625C2">
        <w:rPr>
          <w:rFonts w:ascii="Arial" w:eastAsia="Batang" w:hAnsi="Arial" w:cs="Arial"/>
          <w:color w:val="000000" w:themeColor="text1"/>
          <w:sz w:val="20"/>
          <w:szCs w:val="20"/>
          <w:lang w:eastAsia="ko-KR"/>
        </w:rPr>
        <w:t xml:space="preserve">Ponudba velja </w:t>
      </w:r>
      <w:r w:rsidR="00D73513" w:rsidRPr="004625C2">
        <w:rPr>
          <w:rFonts w:ascii="Arial" w:eastAsia="Batang" w:hAnsi="Arial" w:cs="Arial"/>
          <w:b/>
          <w:color w:val="000000" w:themeColor="text1"/>
          <w:sz w:val="20"/>
          <w:szCs w:val="20"/>
          <w:lang w:eastAsia="ko-KR"/>
        </w:rPr>
        <w:t>150</w:t>
      </w:r>
      <w:r w:rsidR="00D73513" w:rsidRPr="004625C2">
        <w:rPr>
          <w:rFonts w:ascii="Arial" w:eastAsia="Batang" w:hAnsi="Arial" w:cs="Arial"/>
          <w:color w:val="000000" w:themeColor="text1"/>
          <w:sz w:val="20"/>
          <w:szCs w:val="20"/>
          <w:lang w:eastAsia="ko-KR"/>
        </w:rPr>
        <w:t xml:space="preserve"> </w:t>
      </w:r>
      <w:r w:rsidRPr="004625C2">
        <w:rPr>
          <w:rFonts w:ascii="Arial" w:eastAsia="Batang" w:hAnsi="Arial" w:cs="Arial"/>
          <w:b/>
          <w:color w:val="000000" w:themeColor="text1"/>
          <w:sz w:val="20"/>
          <w:szCs w:val="20"/>
          <w:lang w:eastAsia="ko-KR"/>
        </w:rPr>
        <w:t>dni</w:t>
      </w:r>
      <w:r w:rsidRPr="004625C2">
        <w:rPr>
          <w:rFonts w:ascii="Arial" w:eastAsia="Batang" w:hAnsi="Arial" w:cs="Arial"/>
          <w:color w:val="000000" w:themeColor="text1"/>
          <w:sz w:val="20"/>
          <w:szCs w:val="20"/>
          <w:lang w:eastAsia="ko-KR"/>
        </w:rPr>
        <w:t>, od skrajnega roka za predložitev ponudb</w:t>
      </w:r>
      <w:r w:rsidR="004A2A48" w:rsidRPr="004625C2">
        <w:rPr>
          <w:rFonts w:ascii="Arial" w:eastAsia="Batang" w:hAnsi="Arial" w:cs="Arial"/>
          <w:color w:val="000000" w:themeColor="text1"/>
          <w:sz w:val="20"/>
          <w:szCs w:val="20"/>
          <w:lang w:eastAsia="ko-KR"/>
        </w:rPr>
        <w:t>, kot je določeno v razpisni dokumentaciji, in bo za nas obvezujoča ter jo lahko sprejmete kadarkoli pred iztekom tega obdobja.</w:t>
      </w:r>
    </w:p>
    <w:p w14:paraId="3CD1FADF" w14:textId="3F8077AE" w:rsidR="00BF274E" w:rsidRPr="004625C2" w:rsidRDefault="00BF274E" w:rsidP="0075604B">
      <w:pPr>
        <w:autoSpaceDE w:val="0"/>
        <w:autoSpaceDN w:val="0"/>
        <w:adjustRightInd w:val="0"/>
        <w:spacing w:before="120" w:line="276" w:lineRule="auto"/>
        <w:jc w:val="both"/>
        <w:rPr>
          <w:rFonts w:ascii="Arial" w:eastAsia="Batang" w:hAnsi="Arial" w:cs="Arial"/>
          <w:color w:val="000000" w:themeColor="text1"/>
          <w:sz w:val="20"/>
          <w:szCs w:val="20"/>
          <w:lang w:eastAsia="ko-KR"/>
        </w:rPr>
      </w:pPr>
      <w:r w:rsidRPr="004625C2">
        <w:rPr>
          <w:rFonts w:ascii="Arial" w:eastAsia="Batang" w:hAnsi="Arial" w:cs="Arial"/>
          <w:color w:val="000000" w:themeColor="text1"/>
          <w:sz w:val="20"/>
          <w:szCs w:val="20"/>
          <w:lang w:eastAsia="ko-KR"/>
        </w:rPr>
        <w:t>V primeru, da je naša ponudba sprejeta, bomo zagotovili zavarovanje za dobro izvedbo pogodbenih obveznosti v obliki in v znesku ter v rokih, določenih v razpisni dokumentaciji in pogodbi.</w:t>
      </w:r>
    </w:p>
    <w:p w14:paraId="532B426A" w14:textId="1A9E29E2" w:rsidR="00BE2358" w:rsidRPr="004625C2" w:rsidRDefault="00BE2358" w:rsidP="00BE2358">
      <w:pPr>
        <w:spacing w:before="120" w:line="276" w:lineRule="auto"/>
        <w:jc w:val="both"/>
        <w:rPr>
          <w:rFonts w:ascii="Arial" w:eastAsia="Batang" w:hAnsi="Arial" w:cs="Arial"/>
          <w:color w:val="000000" w:themeColor="text1"/>
          <w:sz w:val="20"/>
          <w:szCs w:val="20"/>
          <w:lang w:eastAsia="ko-KR"/>
        </w:rPr>
      </w:pPr>
      <w:r w:rsidRPr="004625C2">
        <w:rPr>
          <w:rFonts w:ascii="Arial" w:eastAsia="Batang" w:hAnsi="Arial" w:cs="Arial"/>
          <w:color w:val="000000" w:themeColor="text1"/>
          <w:sz w:val="20"/>
          <w:szCs w:val="20"/>
          <w:lang w:eastAsia="ko-KR"/>
        </w:rPr>
        <w:t xml:space="preserve">Rok plačila je </w:t>
      </w:r>
      <w:r w:rsidRPr="004625C2">
        <w:rPr>
          <w:rFonts w:ascii="Arial" w:eastAsia="Batang" w:hAnsi="Arial" w:cs="Arial"/>
          <w:b/>
          <w:color w:val="000000" w:themeColor="text1"/>
          <w:sz w:val="20"/>
          <w:szCs w:val="20"/>
          <w:lang w:eastAsia="ko-KR"/>
        </w:rPr>
        <w:t>30 dni</w:t>
      </w:r>
      <w:r w:rsidRPr="004625C2">
        <w:rPr>
          <w:rFonts w:ascii="Arial" w:eastAsia="Batang" w:hAnsi="Arial" w:cs="Arial"/>
          <w:color w:val="000000" w:themeColor="text1"/>
          <w:sz w:val="20"/>
          <w:szCs w:val="20"/>
          <w:lang w:eastAsia="ko-KR"/>
        </w:rPr>
        <w:t xml:space="preserve"> od dneva prejema računa.</w:t>
      </w:r>
    </w:p>
    <w:p w14:paraId="40B98F15" w14:textId="153D3596" w:rsidR="004A2A48" w:rsidRPr="004625C2" w:rsidRDefault="004A2A48" w:rsidP="004A2A48">
      <w:pPr>
        <w:spacing w:before="120" w:line="276" w:lineRule="auto"/>
        <w:jc w:val="both"/>
        <w:rPr>
          <w:rFonts w:ascii="Arial" w:eastAsia="Batang" w:hAnsi="Arial" w:cs="Arial"/>
          <w:color w:val="000000" w:themeColor="text1"/>
          <w:sz w:val="20"/>
          <w:szCs w:val="20"/>
          <w:lang w:eastAsia="ko-KR"/>
        </w:rPr>
      </w:pPr>
      <w:r w:rsidRPr="004625C2">
        <w:rPr>
          <w:rFonts w:ascii="Arial" w:eastAsia="Batang" w:hAnsi="Arial" w:cs="Arial"/>
          <w:color w:val="000000" w:themeColor="text1"/>
          <w:sz w:val="20"/>
          <w:szCs w:val="20"/>
          <w:lang w:eastAsia="ko-KR"/>
        </w:rPr>
        <w:t>Zavedamo se, da si kot naročnik pridržujete pravico, da naše ponudbe ne izberete.</w:t>
      </w:r>
    </w:p>
    <w:p w14:paraId="683D86DE" w14:textId="77965033" w:rsidR="004A2A48" w:rsidRPr="004625C2" w:rsidRDefault="004A2A48" w:rsidP="004A2A48">
      <w:pPr>
        <w:spacing w:before="120" w:line="276" w:lineRule="auto"/>
        <w:jc w:val="both"/>
        <w:rPr>
          <w:rFonts w:ascii="Arial" w:eastAsia="Batang" w:hAnsi="Arial" w:cs="Arial"/>
          <w:color w:val="000000" w:themeColor="text1"/>
          <w:sz w:val="20"/>
          <w:szCs w:val="20"/>
          <w:lang w:eastAsia="ko-KR"/>
        </w:rPr>
      </w:pPr>
      <w:r w:rsidRPr="004625C2">
        <w:rPr>
          <w:rFonts w:ascii="Arial" w:eastAsia="Batang" w:hAnsi="Arial" w:cs="Arial"/>
          <w:color w:val="000000" w:themeColor="text1"/>
          <w:sz w:val="20"/>
          <w:szCs w:val="20"/>
          <w:lang w:eastAsia="ko-KR"/>
        </w:rPr>
        <w:t xml:space="preserve">Dokler se ne pripravi in ne podpiše uradna pogodba med nami, ta ponudba, skupaj z vašim obvestilom o izboru ponudnika tvori med nami obvezujočo </w:t>
      </w:r>
      <w:r w:rsidR="00665103">
        <w:rPr>
          <w:rFonts w:ascii="Arial" w:eastAsia="Batang" w:hAnsi="Arial" w:cs="Arial"/>
          <w:color w:val="000000" w:themeColor="text1"/>
          <w:sz w:val="20"/>
          <w:szCs w:val="20"/>
          <w:lang w:eastAsia="ko-KR"/>
        </w:rPr>
        <w:t>ponudbo</w:t>
      </w:r>
      <w:r w:rsidRPr="004625C2">
        <w:rPr>
          <w:rFonts w:ascii="Arial" w:eastAsia="Batang" w:hAnsi="Arial" w:cs="Arial"/>
          <w:color w:val="000000" w:themeColor="text1"/>
          <w:sz w:val="20"/>
          <w:szCs w:val="20"/>
          <w:lang w:eastAsia="ko-KR"/>
        </w:rPr>
        <w:t>.</w:t>
      </w:r>
    </w:p>
    <w:tbl>
      <w:tblPr>
        <w:tblW w:w="0" w:type="auto"/>
        <w:tblBorders>
          <w:top w:val="nil"/>
          <w:left w:val="nil"/>
          <w:bottom w:val="nil"/>
          <w:right w:val="nil"/>
        </w:tblBorders>
        <w:tblLayout w:type="fixed"/>
        <w:tblLook w:val="0000" w:firstRow="0" w:lastRow="0" w:firstColumn="0" w:lastColumn="0" w:noHBand="0" w:noVBand="0"/>
      </w:tblPr>
      <w:tblGrid>
        <w:gridCol w:w="1659"/>
        <w:gridCol w:w="1659"/>
      </w:tblGrid>
      <w:tr w:rsidR="00694774" w:rsidRPr="004625C2" w14:paraId="74D846D6" w14:textId="77777777">
        <w:trPr>
          <w:trHeight w:val="383"/>
        </w:trPr>
        <w:tc>
          <w:tcPr>
            <w:tcW w:w="1659" w:type="dxa"/>
          </w:tcPr>
          <w:p w14:paraId="0DF37FB9" w14:textId="2964D810" w:rsidR="005F0F9C" w:rsidRPr="004625C2" w:rsidRDefault="005F0F9C" w:rsidP="00694774">
            <w:pPr>
              <w:autoSpaceDE w:val="0"/>
              <w:autoSpaceDN w:val="0"/>
              <w:adjustRightInd w:val="0"/>
              <w:rPr>
                <w:rFonts w:ascii="Arial" w:hAnsi="Arial" w:cs="Arial"/>
                <w:color w:val="000000" w:themeColor="text1"/>
                <w:sz w:val="20"/>
                <w:szCs w:val="20"/>
              </w:rPr>
            </w:pPr>
          </w:p>
        </w:tc>
        <w:tc>
          <w:tcPr>
            <w:tcW w:w="1659" w:type="dxa"/>
          </w:tcPr>
          <w:p w14:paraId="51779D3E" w14:textId="0AF663F1" w:rsidR="00694774" w:rsidRPr="004625C2" w:rsidRDefault="00694774" w:rsidP="00694774">
            <w:pPr>
              <w:autoSpaceDE w:val="0"/>
              <w:autoSpaceDN w:val="0"/>
              <w:adjustRightInd w:val="0"/>
              <w:rPr>
                <w:rFonts w:ascii="Arial" w:hAnsi="Arial" w:cs="Arial"/>
                <w:color w:val="000000" w:themeColor="text1"/>
                <w:sz w:val="20"/>
                <w:szCs w:val="20"/>
              </w:rPr>
            </w:pPr>
          </w:p>
        </w:tc>
      </w:tr>
    </w:tbl>
    <w:p w14:paraId="1ED28BF4" w14:textId="77777777" w:rsidR="00292CAB" w:rsidRPr="004625C2" w:rsidRDefault="00292CAB" w:rsidP="00BE2358">
      <w:pPr>
        <w:spacing w:before="120" w:line="276" w:lineRule="auto"/>
        <w:jc w:val="both"/>
        <w:rPr>
          <w:rFonts w:ascii="Arial" w:eastAsia="Batang" w:hAnsi="Arial" w:cs="Arial"/>
          <w:sz w:val="20"/>
          <w:szCs w:val="20"/>
          <w:lang w:eastAsia="ko-KR"/>
        </w:rPr>
      </w:pPr>
    </w:p>
    <w:p w14:paraId="1AE3FDEB" w14:textId="77777777" w:rsidR="00BE2358" w:rsidRPr="004625C2" w:rsidRDefault="00BE2358" w:rsidP="00BE2358">
      <w:pPr>
        <w:autoSpaceDE w:val="0"/>
        <w:autoSpaceDN w:val="0"/>
        <w:adjustRightInd w:val="0"/>
        <w:spacing w:before="120"/>
        <w:rPr>
          <w:rFonts w:ascii="Arial" w:eastAsia="Batang" w:hAnsi="Arial" w:cs="Arial"/>
          <w:sz w:val="20"/>
          <w:szCs w:val="20"/>
          <w:lang w:eastAsia="ko-KR"/>
        </w:rPr>
      </w:pPr>
      <w:r w:rsidRPr="004625C2">
        <w:rPr>
          <w:rFonts w:ascii="Arial" w:eastAsia="Batang" w:hAnsi="Arial" w:cs="Arial"/>
          <w:sz w:val="20"/>
          <w:szCs w:val="20"/>
          <w:lang w:eastAsia="ko-KR"/>
        </w:rPr>
        <w:t>Kraj in datum:</w:t>
      </w:r>
      <w:r w:rsidRPr="004625C2">
        <w:rPr>
          <w:rFonts w:ascii="Arial" w:eastAsia="Batang" w:hAnsi="Arial" w:cs="Arial"/>
          <w:sz w:val="20"/>
          <w:szCs w:val="20"/>
          <w:lang w:eastAsia="ko-KR"/>
        </w:rPr>
        <w:tab/>
      </w:r>
      <w:r w:rsidRPr="004625C2">
        <w:rPr>
          <w:rFonts w:ascii="Arial" w:eastAsia="Batang" w:hAnsi="Arial" w:cs="Arial"/>
          <w:sz w:val="20"/>
          <w:szCs w:val="20"/>
          <w:lang w:eastAsia="ko-KR"/>
        </w:rPr>
        <w:tab/>
      </w:r>
      <w:r w:rsidRPr="004625C2">
        <w:rPr>
          <w:rFonts w:ascii="Arial" w:eastAsia="Batang" w:hAnsi="Arial" w:cs="Arial"/>
          <w:sz w:val="20"/>
          <w:szCs w:val="20"/>
          <w:lang w:eastAsia="ko-KR"/>
        </w:rPr>
        <w:tab/>
      </w:r>
      <w:r w:rsidRPr="004625C2">
        <w:rPr>
          <w:rFonts w:ascii="Arial" w:eastAsia="Batang" w:hAnsi="Arial" w:cs="Arial"/>
          <w:sz w:val="20"/>
          <w:szCs w:val="20"/>
          <w:lang w:eastAsia="ko-KR"/>
        </w:rPr>
        <w:tab/>
      </w:r>
      <w:r w:rsidRPr="004625C2">
        <w:rPr>
          <w:rFonts w:ascii="Arial" w:eastAsia="Batang" w:hAnsi="Arial" w:cs="Arial"/>
          <w:sz w:val="20"/>
          <w:szCs w:val="20"/>
          <w:lang w:eastAsia="ko-KR"/>
        </w:rPr>
        <w:tab/>
        <w:t>Žig:</w:t>
      </w:r>
      <w:r w:rsidRPr="004625C2">
        <w:rPr>
          <w:rFonts w:ascii="Arial" w:eastAsia="Batang" w:hAnsi="Arial" w:cs="Arial"/>
          <w:sz w:val="20"/>
          <w:szCs w:val="20"/>
          <w:lang w:eastAsia="ko-KR"/>
        </w:rPr>
        <w:tab/>
      </w:r>
      <w:r w:rsidRPr="004625C2">
        <w:rPr>
          <w:rFonts w:ascii="Arial" w:eastAsia="Batang" w:hAnsi="Arial" w:cs="Arial"/>
          <w:sz w:val="20"/>
          <w:szCs w:val="20"/>
          <w:lang w:eastAsia="ko-KR"/>
        </w:rPr>
        <w:tab/>
      </w:r>
      <w:r w:rsidRPr="004625C2">
        <w:rPr>
          <w:rFonts w:ascii="Arial" w:eastAsia="Batang" w:hAnsi="Arial" w:cs="Arial"/>
          <w:sz w:val="20"/>
          <w:szCs w:val="20"/>
          <w:lang w:eastAsia="ko-KR"/>
        </w:rPr>
        <w:tab/>
      </w:r>
      <w:r w:rsidRPr="004625C2">
        <w:rPr>
          <w:rFonts w:ascii="Arial" w:eastAsia="Batang" w:hAnsi="Arial" w:cs="Arial"/>
          <w:sz w:val="20"/>
          <w:szCs w:val="20"/>
          <w:lang w:eastAsia="ko-KR"/>
        </w:rPr>
        <w:tab/>
        <w:t>Podpis ponudnika:</w:t>
      </w:r>
      <w:r w:rsidRPr="004625C2">
        <w:rPr>
          <w:rFonts w:ascii="Arial" w:eastAsia="Batang" w:hAnsi="Arial" w:cs="Arial"/>
          <w:sz w:val="20"/>
          <w:szCs w:val="20"/>
          <w:lang w:eastAsia="ko-KR"/>
        </w:rPr>
        <w:t> </w:t>
      </w:r>
    </w:p>
    <w:p w14:paraId="71974059" w14:textId="2769584A" w:rsidR="003E2E91" w:rsidRPr="00AE14EE" w:rsidRDefault="00A959CE" w:rsidP="00AE14EE">
      <w:pPr>
        <w:tabs>
          <w:tab w:val="left" w:pos="2730"/>
        </w:tabs>
        <w:spacing w:line="180" w:lineRule="atLeast"/>
        <w:rPr>
          <w:rFonts w:ascii="Arial" w:eastAsia="Batang" w:hAnsi="Arial" w:cs="Arial"/>
          <w:b/>
          <w:bCs/>
          <w:sz w:val="20"/>
          <w:szCs w:val="20"/>
          <w:lang w:eastAsia="ko-KR"/>
        </w:rPr>
      </w:pPr>
      <w:r w:rsidRPr="004625C2">
        <w:rPr>
          <w:sz w:val="20"/>
          <w:szCs w:val="20"/>
        </w:rPr>
        <w:br w:type="page"/>
      </w:r>
      <w:bookmarkStart w:id="19" w:name="_Toc534885133"/>
      <w:bookmarkStart w:id="20" w:name="_Toc534885884"/>
      <w:bookmarkStart w:id="21" w:name="_Toc129936994"/>
      <w:r w:rsidR="007078B8" w:rsidRPr="00AE14EE">
        <w:rPr>
          <w:rFonts w:ascii="Arial" w:hAnsi="Arial" w:cs="Arial"/>
          <w:b/>
          <w:bCs/>
          <w:sz w:val="20"/>
          <w:szCs w:val="20"/>
        </w:rPr>
        <w:lastRenderedPageBreak/>
        <w:t xml:space="preserve">Razpisni obrazec </w:t>
      </w:r>
      <w:r w:rsidR="00AE14EE">
        <w:rPr>
          <w:rFonts w:ascii="Arial" w:hAnsi="Arial" w:cs="Arial"/>
          <w:b/>
          <w:bCs/>
          <w:sz w:val="20"/>
          <w:szCs w:val="20"/>
        </w:rPr>
        <w:t>3</w:t>
      </w:r>
      <w:r w:rsidR="002135C7" w:rsidRPr="00AE14EE">
        <w:rPr>
          <w:rFonts w:ascii="Arial" w:hAnsi="Arial" w:cs="Arial"/>
          <w:b/>
          <w:bCs/>
          <w:sz w:val="20"/>
          <w:szCs w:val="20"/>
        </w:rPr>
        <w:t>: Vzorec pogodbe</w:t>
      </w:r>
      <w:bookmarkEnd w:id="19"/>
      <w:bookmarkEnd w:id="20"/>
      <w:bookmarkEnd w:id="21"/>
    </w:p>
    <w:p w14:paraId="76949638" w14:textId="77777777" w:rsidR="003E2E91" w:rsidRPr="004625C2" w:rsidRDefault="003E2E91" w:rsidP="007124B4">
      <w:pPr>
        <w:autoSpaceDE w:val="0"/>
        <w:autoSpaceDN w:val="0"/>
        <w:adjustRightInd w:val="0"/>
        <w:rPr>
          <w:rFonts w:ascii="Arial" w:hAnsi="Arial" w:cs="Arial"/>
          <w:b/>
          <w:sz w:val="20"/>
          <w:szCs w:val="20"/>
        </w:rPr>
      </w:pPr>
    </w:p>
    <w:p w14:paraId="2D207C47" w14:textId="3D53E638" w:rsidR="007124B4" w:rsidRPr="004625C2" w:rsidRDefault="007124B4" w:rsidP="003E2E91">
      <w:pPr>
        <w:autoSpaceDE w:val="0"/>
        <w:autoSpaceDN w:val="0"/>
        <w:adjustRightInd w:val="0"/>
        <w:jc w:val="center"/>
        <w:rPr>
          <w:rFonts w:ascii="Arial" w:hAnsi="Arial" w:cs="Arial"/>
          <w:b/>
          <w:sz w:val="20"/>
          <w:szCs w:val="20"/>
        </w:rPr>
      </w:pPr>
      <w:r w:rsidRPr="004625C2">
        <w:rPr>
          <w:rFonts w:ascii="Arial" w:hAnsi="Arial" w:cs="Arial"/>
          <w:b/>
          <w:sz w:val="20"/>
          <w:szCs w:val="20"/>
        </w:rPr>
        <w:t xml:space="preserve">VZOREC </w:t>
      </w:r>
      <w:r w:rsidR="00B65CB5" w:rsidRPr="004625C2">
        <w:rPr>
          <w:rFonts w:ascii="Arial" w:hAnsi="Arial" w:cs="Arial"/>
          <w:b/>
          <w:sz w:val="20"/>
          <w:szCs w:val="20"/>
        </w:rPr>
        <w:t>POGODBE</w:t>
      </w:r>
    </w:p>
    <w:p w14:paraId="3BA74D8A" w14:textId="77777777" w:rsidR="004A5775" w:rsidRPr="004625C2" w:rsidRDefault="004A5775" w:rsidP="00B90DBF">
      <w:pPr>
        <w:autoSpaceDE w:val="0"/>
        <w:autoSpaceDN w:val="0"/>
        <w:adjustRightInd w:val="0"/>
        <w:jc w:val="both"/>
        <w:rPr>
          <w:rFonts w:ascii="Arial" w:hAnsi="Arial" w:cs="Arial"/>
          <w:b/>
          <w:sz w:val="20"/>
          <w:szCs w:val="20"/>
        </w:rPr>
      </w:pPr>
    </w:p>
    <w:p w14:paraId="3BC4F849" w14:textId="77777777" w:rsidR="00863832" w:rsidRPr="004625C2" w:rsidRDefault="00863832" w:rsidP="00B90DBF">
      <w:pPr>
        <w:autoSpaceDE w:val="0"/>
        <w:autoSpaceDN w:val="0"/>
        <w:adjustRightInd w:val="0"/>
        <w:jc w:val="both"/>
        <w:rPr>
          <w:rFonts w:ascii="Arial" w:hAnsi="Arial" w:cs="Arial"/>
          <w:iCs/>
          <w:sz w:val="20"/>
          <w:szCs w:val="20"/>
        </w:rPr>
      </w:pPr>
      <w:r w:rsidRPr="004625C2">
        <w:rPr>
          <w:rFonts w:ascii="Arial" w:hAnsi="Arial" w:cs="Arial"/>
          <w:b/>
          <w:bCs/>
          <w:iCs/>
          <w:sz w:val="20"/>
          <w:szCs w:val="20"/>
        </w:rPr>
        <w:t xml:space="preserve">SŽ – Infrastruktura, d.o.o., </w:t>
      </w:r>
      <w:r w:rsidRPr="004625C2">
        <w:rPr>
          <w:rFonts w:ascii="Arial" w:hAnsi="Arial" w:cs="Arial"/>
          <w:iCs/>
          <w:sz w:val="20"/>
          <w:szCs w:val="20"/>
        </w:rPr>
        <w:t>Kolodvorska 11, 1000 Ljubljana</w:t>
      </w:r>
    </w:p>
    <w:p w14:paraId="4A3F8BA8" w14:textId="357A91E0" w:rsidR="001C1045" w:rsidRPr="00BF0FC3" w:rsidRDefault="00863832" w:rsidP="00BF0FC3">
      <w:pPr>
        <w:autoSpaceDE w:val="0"/>
        <w:autoSpaceDN w:val="0"/>
        <w:adjustRightInd w:val="0"/>
        <w:jc w:val="both"/>
        <w:rPr>
          <w:rFonts w:ascii="Arial" w:hAnsi="Arial" w:cs="Arial"/>
          <w:iCs/>
          <w:sz w:val="20"/>
          <w:szCs w:val="20"/>
        </w:rPr>
      </w:pPr>
      <w:r w:rsidRPr="004625C2">
        <w:rPr>
          <w:rFonts w:ascii="Arial" w:hAnsi="Arial" w:cs="Arial"/>
          <w:iCs/>
          <w:sz w:val="20"/>
          <w:szCs w:val="20"/>
        </w:rPr>
        <w:t>TR št. SI56</w:t>
      </w:r>
      <w:r w:rsidR="00BF0FC3">
        <w:rPr>
          <w:rFonts w:ascii="Arial" w:hAnsi="Arial" w:cs="Arial"/>
          <w:iCs/>
          <w:sz w:val="20"/>
          <w:szCs w:val="20"/>
        </w:rPr>
        <w:t xml:space="preserve"> </w:t>
      </w:r>
      <w:r w:rsidRPr="004625C2">
        <w:rPr>
          <w:rFonts w:ascii="Arial" w:hAnsi="Arial" w:cs="Arial"/>
          <w:iCs/>
          <w:sz w:val="20"/>
          <w:szCs w:val="20"/>
        </w:rPr>
        <w:t>0292</w:t>
      </w:r>
      <w:r w:rsidR="00BF0FC3">
        <w:rPr>
          <w:rFonts w:ascii="Arial" w:hAnsi="Arial" w:cs="Arial"/>
          <w:iCs/>
          <w:sz w:val="20"/>
          <w:szCs w:val="20"/>
        </w:rPr>
        <w:t xml:space="preserve"> </w:t>
      </w:r>
      <w:r w:rsidRPr="004625C2">
        <w:rPr>
          <w:rFonts w:ascii="Arial" w:hAnsi="Arial" w:cs="Arial"/>
          <w:iCs/>
          <w:sz w:val="20"/>
          <w:szCs w:val="20"/>
        </w:rPr>
        <w:t>3025</w:t>
      </w:r>
      <w:r w:rsidR="00BF0FC3">
        <w:rPr>
          <w:rFonts w:ascii="Arial" w:hAnsi="Arial" w:cs="Arial"/>
          <w:iCs/>
          <w:sz w:val="20"/>
          <w:szCs w:val="20"/>
        </w:rPr>
        <w:t xml:space="preserve"> </w:t>
      </w:r>
      <w:r w:rsidRPr="004625C2">
        <w:rPr>
          <w:rFonts w:ascii="Arial" w:hAnsi="Arial" w:cs="Arial"/>
          <w:iCs/>
          <w:sz w:val="20"/>
          <w:szCs w:val="20"/>
        </w:rPr>
        <w:t>9545</w:t>
      </w:r>
      <w:r w:rsidR="00BF0FC3">
        <w:rPr>
          <w:rFonts w:ascii="Arial" w:hAnsi="Arial" w:cs="Arial"/>
          <w:iCs/>
          <w:sz w:val="20"/>
          <w:szCs w:val="20"/>
        </w:rPr>
        <w:t xml:space="preserve"> </w:t>
      </w:r>
      <w:r w:rsidRPr="004625C2">
        <w:rPr>
          <w:rFonts w:ascii="Arial" w:hAnsi="Arial" w:cs="Arial"/>
          <w:iCs/>
          <w:sz w:val="20"/>
          <w:szCs w:val="20"/>
        </w:rPr>
        <w:t xml:space="preserve">562 (odprt pri NLB, </w:t>
      </w:r>
      <w:proofErr w:type="spellStart"/>
      <w:r w:rsidRPr="004625C2">
        <w:rPr>
          <w:rFonts w:ascii="Arial" w:hAnsi="Arial" w:cs="Arial"/>
          <w:iCs/>
          <w:sz w:val="20"/>
          <w:szCs w:val="20"/>
        </w:rPr>
        <w:t>d.d</w:t>
      </w:r>
      <w:proofErr w:type="spellEnd"/>
      <w:r w:rsidRPr="004625C2">
        <w:rPr>
          <w:rFonts w:ascii="Arial" w:hAnsi="Arial" w:cs="Arial"/>
          <w:iCs/>
          <w:sz w:val="20"/>
          <w:szCs w:val="20"/>
        </w:rPr>
        <w:t>.), osnovni kapital 15.828.186,15 EUR,</w:t>
      </w:r>
      <w:r w:rsidR="00BF0FC3">
        <w:rPr>
          <w:rFonts w:ascii="Arial" w:hAnsi="Arial" w:cs="Arial"/>
          <w:iCs/>
          <w:sz w:val="20"/>
          <w:szCs w:val="20"/>
        </w:rPr>
        <w:t xml:space="preserve"> </w:t>
      </w:r>
      <w:r w:rsidRPr="004625C2">
        <w:rPr>
          <w:rFonts w:ascii="Arial" w:hAnsi="Arial" w:cs="Arial"/>
          <w:iCs/>
          <w:sz w:val="20"/>
          <w:szCs w:val="20"/>
        </w:rPr>
        <w:t>Mat. št. 6017177000, dav</w:t>
      </w:r>
      <w:r w:rsidR="009F4C64" w:rsidRPr="004625C2">
        <w:rPr>
          <w:rFonts w:ascii="Arial" w:hAnsi="Arial" w:cs="Arial"/>
          <w:iCs/>
          <w:sz w:val="20"/>
          <w:szCs w:val="20"/>
        </w:rPr>
        <w:t>č</w:t>
      </w:r>
      <w:r w:rsidRPr="004625C2">
        <w:rPr>
          <w:rFonts w:ascii="Arial" w:hAnsi="Arial" w:cs="Arial"/>
          <w:iCs/>
          <w:sz w:val="20"/>
          <w:szCs w:val="20"/>
        </w:rPr>
        <w:t>ni zavezanec,</w:t>
      </w:r>
      <w:r w:rsidR="00BF0FC3">
        <w:rPr>
          <w:rFonts w:ascii="Arial" w:hAnsi="Arial" w:cs="Arial"/>
          <w:iCs/>
          <w:sz w:val="20"/>
          <w:szCs w:val="20"/>
        </w:rPr>
        <w:t xml:space="preserve"> </w:t>
      </w:r>
      <w:r w:rsidRPr="004625C2">
        <w:rPr>
          <w:rFonts w:ascii="Arial" w:hAnsi="Arial" w:cs="Arial"/>
          <w:iCs/>
          <w:sz w:val="20"/>
          <w:szCs w:val="20"/>
        </w:rPr>
        <w:t>Identifikacijska številka za DDV: SI94995737</w:t>
      </w:r>
      <w:r w:rsidR="00BF0FC3">
        <w:rPr>
          <w:rFonts w:ascii="Arial" w:hAnsi="Arial" w:cs="Arial"/>
          <w:iCs/>
          <w:sz w:val="20"/>
          <w:szCs w:val="20"/>
        </w:rPr>
        <w:t xml:space="preserve">, </w:t>
      </w:r>
      <w:r w:rsidRPr="004625C2">
        <w:rPr>
          <w:rFonts w:ascii="Arial" w:hAnsi="Arial" w:cs="Arial"/>
          <w:iCs/>
          <w:sz w:val="20"/>
          <w:szCs w:val="20"/>
        </w:rPr>
        <w:t xml:space="preserve">ki jo zastopa direktor, g. Matjaž KRANJC (v nadaljnjem besedilu: </w:t>
      </w:r>
      <w:r w:rsidR="00933959" w:rsidRPr="004625C2">
        <w:rPr>
          <w:rFonts w:ascii="Arial" w:hAnsi="Arial" w:cs="Arial"/>
          <w:iCs/>
          <w:sz w:val="20"/>
          <w:szCs w:val="20"/>
        </w:rPr>
        <w:t>NAROČNIK</w:t>
      </w:r>
      <w:r w:rsidRPr="004625C2">
        <w:rPr>
          <w:rFonts w:ascii="Arial" w:hAnsi="Arial" w:cs="Arial"/>
          <w:iCs/>
          <w:sz w:val="20"/>
          <w:szCs w:val="20"/>
        </w:rPr>
        <w:t>)</w:t>
      </w:r>
    </w:p>
    <w:p w14:paraId="2FB455D9" w14:textId="77777777" w:rsidR="00FC4CD8" w:rsidRPr="004625C2" w:rsidRDefault="00FC4CD8" w:rsidP="001C1045">
      <w:pPr>
        <w:rPr>
          <w:rFonts w:ascii="Arial" w:eastAsia="Batang" w:hAnsi="Arial" w:cs="Arial"/>
          <w:sz w:val="20"/>
          <w:szCs w:val="20"/>
          <w:lang w:eastAsia="ko-KR"/>
        </w:rPr>
      </w:pPr>
    </w:p>
    <w:p w14:paraId="02DD9A7B" w14:textId="7A1FC422" w:rsidR="001C1045" w:rsidRPr="004625C2" w:rsidRDefault="00FC4CD8" w:rsidP="001C1045">
      <w:pPr>
        <w:rPr>
          <w:rFonts w:ascii="Arial" w:eastAsia="Batang" w:hAnsi="Arial" w:cs="Arial"/>
          <w:sz w:val="20"/>
          <w:szCs w:val="20"/>
          <w:lang w:eastAsia="ko-KR"/>
        </w:rPr>
      </w:pPr>
      <w:r w:rsidRPr="004625C2">
        <w:rPr>
          <w:rFonts w:ascii="Arial" w:eastAsia="Batang" w:hAnsi="Arial" w:cs="Arial"/>
          <w:sz w:val="20"/>
          <w:szCs w:val="20"/>
          <w:lang w:eastAsia="ko-KR"/>
        </w:rPr>
        <w:t>i</w:t>
      </w:r>
      <w:r w:rsidR="001C1045" w:rsidRPr="004625C2">
        <w:rPr>
          <w:rFonts w:ascii="Arial" w:eastAsia="Batang" w:hAnsi="Arial" w:cs="Arial"/>
          <w:sz w:val="20"/>
          <w:szCs w:val="20"/>
          <w:lang w:eastAsia="ko-KR"/>
        </w:rPr>
        <w:t>n</w:t>
      </w:r>
    </w:p>
    <w:p w14:paraId="539D0BE6" w14:textId="44CC0E87" w:rsidR="001C1045" w:rsidRPr="004625C2" w:rsidRDefault="001C1045" w:rsidP="001C1045">
      <w:pPr>
        <w:spacing w:line="276" w:lineRule="auto"/>
        <w:rPr>
          <w:rFonts w:ascii="Arial" w:eastAsia="Batang" w:hAnsi="Arial" w:cs="Arial"/>
          <w:sz w:val="20"/>
          <w:szCs w:val="20"/>
          <w:lang w:eastAsia="ko-KR"/>
        </w:rPr>
      </w:pPr>
    </w:p>
    <w:p w14:paraId="75DDD4CE" w14:textId="3A3B07BB" w:rsidR="008E0C48" w:rsidRPr="00BF0FC3" w:rsidRDefault="001C1045" w:rsidP="00BF0FC3">
      <w:pPr>
        <w:spacing w:line="276" w:lineRule="auto"/>
        <w:rPr>
          <w:rFonts w:ascii="Arial" w:eastAsia="Batang" w:hAnsi="Arial" w:cs="Arial"/>
          <w:b/>
          <w:sz w:val="20"/>
          <w:szCs w:val="20"/>
          <w:lang w:eastAsia="ko-KR"/>
        </w:rPr>
      </w:pPr>
      <w:r w:rsidRPr="004625C2">
        <w:rPr>
          <w:rFonts w:ascii="Arial" w:eastAsia="Batang" w:hAnsi="Arial" w:cs="Arial"/>
          <w:sz w:val="20"/>
          <w:szCs w:val="20"/>
          <w:lang w:eastAsia="ko-KR"/>
        </w:rPr>
        <w:t xml:space="preserve">(v nadaljnjem besedilu: </w:t>
      </w:r>
      <w:r w:rsidR="00863832" w:rsidRPr="004625C2">
        <w:rPr>
          <w:rFonts w:ascii="Arial" w:eastAsia="Batang" w:hAnsi="Arial" w:cs="Arial"/>
          <w:sz w:val="20"/>
          <w:szCs w:val="20"/>
          <w:lang w:eastAsia="ko-KR"/>
        </w:rPr>
        <w:t>DOBAVITELJ</w:t>
      </w:r>
      <w:r w:rsidRPr="004625C2">
        <w:rPr>
          <w:rFonts w:ascii="Arial" w:eastAsia="Batang" w:hAnsi="Arial" w:cs="Arial"/>
          <w:sz w:val="20"/>
          <w:szCs w:val="20"/>
          <w:lang w:eastAsia="ko-KR"/>
        </w:rPr>
        <w:t xml:space="preserve">) </w:t>
      </w:r>
    </w:p>
    <w:p w14:paraId="605A4481" w14:textId="77777777" w:rsidR="00BF0FC3" w:rsidRDefault="00BF0FC3" w:rsidP="001C1045">
      <w:pPr>
        <w:spacing w:before="120"/>
        <w:rPr>
          <w:rFonts w:ascii="Arial" w:eastAsia="Batang" w:hAnsi="Arial" w:cs="Arial"/>
          <w:sz w:val="20"/>
          <w:szCs w:val="20"/>
          <w:lang w:eastAsia="ko-KR"/>
        </w:rPr>
      </w:pPr>
    </w:p>
    <w:p w14:paraId="631FF203" w14:textId="09781F6D" w:rsidR="001C1045" w:rsidRPr="004625C2" w:rsidRDefault="001C1045" w:rsidP="001C1045">
      <w:pPr>
        <w:spacing w:before="120"/>
        <w:rPr>
          <w:rFonts w:ascii="Arial" w:eastAsia="Batang" w:hAnsi="Arial" w:cs="Arial"/>
          <w:sz w:val="20"/>
          <w:szCs w:val="20"/>
          <w:lang w:eastAsia="ko-KR"/>
        </w:rPr>
      </w:pPr>
      <w:r w:rsidRPr="004625C2">
        <w:rPr>
          <w:rFonts w:ascii="Arial" w:eastAsia="Batang" w:hAnsi="Arial" w:cs="Arial"/>
          <w:sz w:val="20"/>
          <w:szCs w:val="20"/>
          <w:lang w:eastAsia="ko-KR"/>
        </w:rPr>
        <w:t>sklepata naslednjo</w:t>
      </w:r>
    </w:p>
    <w:p w14:paraId="79B96919" w14:textId="0EA12B1D" w:rsidR="008E0C48" w:rsidRDefault="00FC4CD8" w:rsidP="00BF0FC3">
      <w:pPr>
        <w:keepLines/>
        <w:spacing w:before="240" w:after="120"/>
        <w:jc w:val="center"/>
        <w:rPr>
          <w:rFonts w:ascii="Arial" w:eastAsia="Batang" w:hAnsi="Arial" w:cs="Arial"/>
          <w:b/>
          <w:bCs/>
          <w:iCs/>
          <w:color w:val="000000" w:themeColor="text1"/>
          <w:sz w:val="20"/>
          <w:szCs w:val="20"/>
          <w:lang w:eastAsia="ko-KR"/>
        </w:rPr>
      </w:pPr>
      <w:r w:rsidRPr="004625C2">
        <w:rPr>
          <w:rFonts w:ascii="Arial" w:eastAsia="Batang" w:hAnsi="Arial" w:cs="Arial"/>
          <w:b/>
          <w:bCs/>
          <w:iCs/>
          <w:color w:val="000000" w:themeColor="text1"/>
          <w:sz w:val="20"/>
          <w:szCs w:val="20"/>
          <w:lang w:eastAsia="ko-KR"/>
        </w:rPr>
        <w:t>PO</w:t>
      </w:r>
      <w:r w:rsidR="006272D0">
        <w:rPr>
          <w:rFonts w:ascii="Arial" w:eastAsia="Batang" w:hAnsi="Arial" w:cs="Arial"/>
          <w:b/>
          <w:bCs/>
          <w:iCs/>
          <w:color w:val="000000" w:themeColor="text1"/>
          <w:sz w:val="20"/>
          <w:szCs w:val="20"/>
          <w:lang w:eastAsia="ko-KR"/>
        </w:rPr>
        <w:t>GODBO NAB št.: ……/202</w:t>
      </w:r>
      <w:r w:rsidR="006B4B80">
        <w:rPr>
          <w:rFonts w:ascii="Arial" w:eastAsia="Batang" w:hAnsi="Arial" w:cs="Arial"/>
          <w:b/>
          <w:bCs/>
          <w:iCs/>
          <w:color w:val="000000" w:themeColor="text1"/>
          <w:sz w:val="20"/>
          <w:szCs w:val="20"/>
          <w:lang w:eastAsia="ko-KR"/>
        </w:rPr>
        <w:t>5</w:t>
      </w:r>
      <w:r w:rsidR="001219FC" w:rsidRPr="004625C2">
        <w:rPr>
          <w:rFonts w:ascii="Arial" w:eastAsia="Batang" w:hAnsi="Arial" w:cs="Arial"/>
          <w:b/>
          <w:bCs/>
          <w:iCs/>
          <w:color w:val="000000" w:themeColor="text1"/>
          <w:sz w:val="20"/>
          <w:szCs w:val="20"/>
          <w:lang w:eastAsia="ko-KR"/>
        </w:rPr>
        <w:t>/</w:t>
      </w:r>
      <w:r w:rsidR="006B4B80">
        <w:rPr>
          <w:rFonts w:ascii="Arial" w:eastAsia="Batang" w:hAnsi="Arial" w:cs="Arial"/>
          <w:b/>
          <w:bCs/>
          <w:iCs/>
          <w:color w:val="000000" w:themeColor="text1"/>
          <w:sz w:val="20"/>
          <w:szCs w:val="20"/>
          <w:lang w:eastAsia="ko-KR"/>
        </w:rPr>
        <w:t>09</w:t>
      </w:r>
    </w:p>
    <w:p w14:paraId="62BB1B39" w14:textId="3B1CC038" w:rsidR="001C1045" w:rsidRPr="004625C2" w:rsidRDefault="00863832" w:rsidP="00EE2526">
      <w:pPr>
        <w:jc w:val="both"/>
        <w:rPr>
          <w:rFonts w:ascii="Arial" w:eastAsia="Batang" w:hAnsi="Arial" w:cs="Arial"/>
          <w:bCs/>
          <w:color w:val="000000" w:themeColor="text1"/>
          <w:sz w:val="20"/>
          <w:szCs w:val="20"/>
          <w:lang w:eastAsia="ko-KR"/>
        </w:rPr>
      </w:pPr>
      <w:r w:rsidRPr="004625C2">
        <w:rPr>
          <w:rFonts w:ascii="Arial" w:eastAsia="Batang" w:hAnsi="Arial" w:cs="Arial"/>
          <w:color w:val="000000" w:themeColor="text1"/>
          <w:sz w:val="20"/>
          <w:szCs w:val="20"/>
          <w:lang w:eastAsia="ko-KR"/>
        </w:rPr>
        <w:t>Dobavitelj</w:t>
      </w:r>
      <w:r w:rsidR="00536E17" w:rsidRPr="004625C2">
        <w:rPr>
          <w:rFonts w:ascii="Arial" w:eastAsia="Batang" w:hAnsi="Arial" w:cs="Arial"/>
          <w:color w:val="000000" w:themeColor="text1"/>
          <w:sz w:val="20"/>
          <w:szCs w:val="20"/>
          <w:lang w:eastAsia="ko-KR"/>
        </w:rPr>
        <w:t xml:space="preserve"> </w:t>
      </w:r>
      <w:r w:rsidR="001C1045" w:rsidRPr="004625C2">
        <w:rPr>
          <w:rFonts w:ascii="Arial" w:eastAsia="Batang" w:hAnsi="Arial" w:cs="Arial"/>
          <w:color w:val="000000" w:themeColor="text1"/>
          <w:sz w:val="20"/>
          <w:szCs w:val="20"/>
          <w:lang w:eastAsia="ko-KR"/>
        </w:rPr>
        <w:t xml:space="preserve">je bil izbran kot najugodnejši ponudnik na podlagi izvedenega javnega naročila v skladu </w:t>
      </w:r>
      <w:r w:rsidR="00451CAF" w:rsidRPr="004625C2">
        <w:rPr>
          <w:rFonts w:ascii="Arial" w:eastAsia="Batang" w:hAnsi="Arial" w:cs="Arial"/>
          <w:color w:val="000000" w:themeColor="text1"/>
          <w:sz w:val="20"/>
          <w:szCs w:val="20"/>
          <w:lang w:eastAsia="ko-KR"/>
        </w:rPr>
        <w:t>s 40</w:t>
      </w:r>
      <w:r w:rsidR="001C1045" w:rsidRPr="004625C2">
        <w:rPr>
          <w:rFonts w:ascii="Arial" w:eastAsia="Batang" w:hAnsi="Arial" w:cs="Arial"/>
          <w:color w:val="000000" w:themeColor="text1"/>
          <w:sz w:val="20"/>
          <w:szCs w:val="20"/>
          <w:lang w:eastAsia="ko-KR"/>
        </w:rPr>
        <w:t>. členom Zakona o javnem naročanju ZJN-3 (</w:t>
      </w:r>
      <w:r w:rsidR="00AE14EE" w:rsidRPr="00AE14EE">
        <w:rPr>
          <w:rFonts w:ascii="Arial" w:eastAsia="Batang" w:hAnsi="Arial" w:cs="Arial"/>
          <w:color w:val="000000" w:themeColor="text1"/>
          <w:sz w:val="20"/>
          <w:szCs w:val="20"/>
          <w:lang w:eastAsia="ko-KR"/>
        </w:rPr>
        <w:t>(</w:t>
      </w:r>
      <w:proofErr w:type="spellStart"/>
      <w:r w:rsidR="00AE14EE" w:rsidRPr="00AE14EE">
        <w:rPr>
          <w:rFonts w:ascii="Arial" w:eastAsia="Batang" w:hAnsi="Arial" w:cs="Arial"/>
          <w:color w:val="000000" w:themeColor="text1"/>
          <w:sz w:val="20"/>
          <w:szCs w:val="20"/>
          <w:lang w:eastAsia="ko-KR"/>
        </w:rPr>
        <w:t>Ur.l</w:t>
      </w:r>
      <w:proofErr w:type="spellEnd"/>
      <w:r w:rsidR="00AE14EE" w:rsidRPr="00AE14EE">
        <w:rPr>
          <w:rFonts w:ascii="Arial" w:eastAsia="Batang" w:hAnsi="Arial" w:cs="Arial"/>
          <w:color w:val="000000" w:themeColor="text1"/>
          <w:sz w:val="20"/>
          <w:szCs w:val="20"/>
          <w:lang w:eastAsia="ko-KR"/>
        </w:rPr>
        <w:t xml:space="preserve">. RS, št. . 91/2015 in 14/18, 121/12, 10/22,  74/22 – </w:t>
      </w:r>
      <w:proofErr w:type="spellStart"/>
      <w:r w:rsidR="00AE14EE" w:rsidRPr="00AE14EE">
        <w:rPr>
          <w:rFonts w:ascii="Arial" w:eastAsia="Batang" w:hAnsi="Arial" w:cs="Arial"/>
          <w:color w:val="000000" w:themeColor="text1"/>
          <w:sz w:val="20"/>
          <w:szCs w:val="20"/>
          <w:lang w:eastAsia="ko-KR"/>
        </w:rPr>
        <w:t>odl</w:t>
      </w:r>
      <w:proofErr w:type="spellEnd"/>
      <w:r w:rsidR="00AE14EE" w:rsidRPr="00AE14EE">
        <w:rPr>
          <w:rFonts w:ascii="Arial" w:eastAsia="Batang" w:hAnsi="Arial" w:cs="Arial"/>
          <w:color w:val="000000" w:themeColor="text1"/>
          <w:sz w:val="20"/>
          <w:szCs w:val="20"/>
          <w:lang w:eastAsia="ko-KR"/>
        </w:rPr>
        <w:t>. US, 100/22 – ZNUZSZS, 28/23 ter 88/23 - ZOPNN-F, v nadaljevanju ZJN-3</w:t>
      </w:r>
      <w:r w:rsidR="001C1045" w:rsidRPr="004625C2">
        <w:rPr>
          <w:rFonts w:ascii="Arial" w:eastAsia="Batang" w:hAnsi="Arial" w:cs="Arial"/>
          <w:color w:val="000000" w:themeColor="text1"/>
          <w:sz w:val="20"/>
          <w:szCs w:val="20"/>
          <w:lang w:eastAsia="ko-KR"/>
        </w:rPr>
        <w:t>) »</w:t>
      </w:r>
      <w:r w:rsidR="006272D0" w:rsidRPr="00A82796">
        <w:rPr>
          <w:rFonts w:ascii="Arial" w:eastAsia="Batang" w:hAnsi="Arial" w:cs="Arial"/>
          <w:b/>
          <w:bCs/>
          <w:color w:val="000000" w:themeColor="text1"/>
          <w:sz w:val="20"/>
          <w:szCs w:val="20"/>
          <w:lang w:eastAsia="ko-KR"/>
        </w:rPr>
        <w:t>Dobava kamnitih agregatov 202</w:t>
      </w:r>
      <w:r w:rsidR="00FC0173" w:rsidRPr="00A82796">
        <w:rPr>
          <w:rFonts w:ascii="Arial" w:eastAsia="Batang" w:hAnsi="Arial" w:cs="Arial"/>
          <w:b/>
          <w:bCs/>
          <w:color w:val="000000" w:themeColor="text1"/>
          <w:sz w:val="20"/>
          <w:szCs w:val="20"/>
          <w:lang w:eastAsia="ko-KR"/>
        </w:rPr>
        <w:t>5</w:t>
      </w:r>
      <w:r w:rsidR="001C1045" w:rsidRPr="004625C2">
        <w:rPr>
          <w:rFonts w:ascii="Arial" w:eastAsia="Batang" w:hAnsi="Arial" w:cs="Arial"/>
          <w:color w:val="000000" w:themeColor="text1"/>
          <w:sz w:val="20"/>
          <w:szCs w:val="20"/>
          <w:lang w:eastAsia="ko-KR"/>
        </w:rPr>
        <w:t>«, objavljenega na Portalu javnih naročil, št. objave …………….. z dne ………...</w:t>
      </w:r>
      <w:r w:rsidR="00DA1C09" w:rsidRPr="004625C2">
        <w:rPr>
          <w:rFonts w:ascii="Arial" w:hAnsi="Arial" w:cs="Arial"/>
          <w:color w:val="000000" w:themeColor="text1"/>
          <w:sz w:val="20"/>
          <w:szCs w:val="20"/>
        </w:rPr>
        <w:t xml:space="preserve"> </w:t>
      </w:r>
      <w:r w:rsidR="00DA1C09" w:rsidRPr="004625C2">
        <w:rPr>
          <w:rFonts w:ascii="Arial" w:eastAsia="Batang" w:hAnsi="Arial" w:cs="Arial"/>
          <w:color w:val="000000" w:themeColor="text1"/>
          <w:sz w:val="20"/>
          <w:szCs w:val="20"/>
          <w:lang w:eastAsia="ko-KR"/>
        </w:rPr>
        <w:t xml:space="preserve">ter na portalu TED (Tender </w:t>
      </w:r>
      <w:proofErr w:type="spellStart"/>
      <w:r w:rsidR="00DA1C09" w:rsidRPr="004625C2">
        <w:rPr>
          <w:rFonts w:ascii="Arial" w:eastAsia="Batang" w:hAnsi="Arial" w:cs="Arial"/>
          <w:color w:val="000000" w:themeColor="text1"/>
          <w:sz w:val="20"/>
          <w:szCs w:val="20"/>
          <w:lang w:eastAsia="ko-KR"/>
        </w:rPr>
        <w:t>Electronic</w:t>
      </w:r>
      <w:proofErr w:type="spellEnd"/>
      <w:r w:rsidR="00DA1C09" w:rsidRPr="004625C2">
        <w:rPr>
          <w:rFonts w:ascii="Arial" w:eastAsia="Batang" w:hAnsi="Arial" w:cs="Arial"/>
          <w:color w:val="000000" w:themeColor="text1"/>
          <w:sz w:val="20"/>
          <w:szCs w:val="20"/>
          <w:lang w:eastAsia="ko-KR"/>
        </w:rPr>
        <w:t xml:space="preserve"> </w:t>
      </w:r>
      <w:proofErr w:type="spellStart"/>
      <w:r w:rsidR="00DA1C09" w:rsidRPr="004625C2">
        <w:rPr>
          <w:rFonts w:ascii="Arial" w:eastAsia="Batang" w:hAnsi="Arial" w:cs="Arial"/>
          <w:color w:val="000000" w:themeColor="text1"/>
          <w:sz w:val="20"/>
          <w:szCs w:val="20"/>
          <w:lang w:eastAsia="ko-KR"/>
        </w:rPr>
        <w:t>Daily</w:t>
      </w:r>
      <w:proofErr w:type="spellEnd"/>
      <w:r w:rsidR="00DA1C09" w:rsidRPr="004625C2">
        <w:rPr>
          <w:rFonts w:ascii="Arial" w:eastAsia="Batang" w:hAnsi="Arial" w:cs="Arial"/>
          <w:color w:val="000000" w:themeColor="text1"/>
          <w:sz w:val="20"/>
          <w:szCs w:val="20"/>
          <w:lang w:eastAsia="ko-KR"/>
        </w:rPr>
        <w:t>) pod oznako ………………….. z dne ……………...</w:t>
      </w:r>
    </w:p>
    <w:p w14:paraId="3F103F9C" w14:textId="77777777" w:rsidR="001C1045" w:rsidRPr="004625C2" w:rsidRDefault="001C1045" w:rsidP="00EE2526">
      <w:pPr>
        <w:jc w:val="both"/>
        <w:rPr>
          <w:rFonts w:ascii="Arial" w:eastAsia="Batang" w:hAnsi="Arial" w:cs="Arial"/>
          <w:color w:val="000000" w:themeColor="text1"/>
          <w:sz w:val="20"/>
          <w:szCs w:val="20"/>
          <w:lang w:eastAsia="ko-KR"/>
        </w:rPr>
      </w:pPr>
    </w:p>
    <w:p w14:paraId="5BABE5E8" w14:textId="77777777" w:rsidR="000959F9" w:rsidRPr="004625C2" w:rsidRDefault="000959F9" w:rsidP="000959F9">
      <w:pPr>
        <w:pStyle w:val="telo0"/>
        <w:spacing w:before="0" w:after="0"/>
        <w:rPr>
          <w:rFonts w:ascii="Arial" w:hAnsi="Arial" w:cs="Arial"/>
          <w:b/>
          <w:bCs/>
          <w:iCs/>
          <w:color w:val="000000" w:themeColor="text1"/>
          <w:sz w:val="20"/>
          <w:szCs w:val="20"/>
        </w:rPr>
      </w:pPr>
      <w:r w:rsidRPr="004625C2">
        <w:rPr>
          <w:rFonts w:ascii="Arial" w:hAnsi="Arial" w:cs="Arial"/>
          <w:b/>
          <w:bCs/>
          <w:iCs/>
          <w:color w:val="000000" w:themeColor="text1"/>
          <w:sz w:val="20"/>
          <w:szCs w:val="20"/>
        </w:rPr>
        <w:t>I. PREDMET POGODBE</w:t>
      </w:r>
    </w:p>
    <w:p w14:paraId="49EAE928" w14:textId="77777777" w:rsidR="000959F9" w:rsidRPr="004625C2" w:rsidRDefault="000959F9" w:rsidP="00BB1054">
      <w:pPr>
        <w:pStyle w:val="Navadensplet"/>
        <w:numPr>
          <w:ilvl w:val="0"/>
          <w:numId w:val="12"/>
        </w:numPr>
        <w:spacing w:after="0"/>
        <w:jc w:val="center"/>
        <w:rPr>
          <w:rFonts w:ascii="Arial" w:hAnsi="Arial" w:cs="Arial"/>
          <w:color w:val="000000" w:themeColor="text1"/>
          <w:sz w:val="20"/>
          <w:szCs w:val="20"/>
        </w:rPr>
      </w:pPr>
      <w:r w:rsidRPr="004625C2">
        <w:rPr>
          <w:rFonts w:ascii="Arial" w:hAnsi="Arial" w:cs="Arial"/>
          <w:b/>
          <w:bCs/>
          <w:color w:val="000000" w:themeColor="text1"/>
          <w:sz w:val="20"/>
          <w:szCs w:val="20"/>
        </w:rPr>
        <w:t>člen</w:t>
      </w:r>
    </w:p>
    <w:p w14:paraId="53FF8A8F" w14:textId="66F48ACD" w:rsidR="000959F9" w:rsidRPr="004625C2" w:rsidRDefault="000959F9" w:rsidP="000959F9">
      <w:pPr>
        <w:pStyle w:val="Navadensplet"/>
        <w:spacing w:after="0"/>
        <w:rPr>
          <w:rFonts w:ascii="Arial" w:hAnsi="Arial" w:cs="Arial"/>
          <w:color w:val="auto"/>
          <w:sz w:val="20"/>
          <w:szCs w:val="20"/>
        </w:rPr>
      </w:pPr>
      <w:r w:rsidRPr="004625C2">
        <w:rPr>
          <w:rFonts w:ascii="Arial" w:hAnsi="Arial" w:cs="Arial"/>
          <w:color w:val="000000" w:themeColor="text1"/>
          <w:sz w:val="20"/>
          <w:szCs w:val="20"/>
        </w:rPr>
        <w:t xml:space="preserve">S to pogodbo se pogodbeni stranki dogovorita o dobavi </w:t>
      </w:r>
      <w:r w:rsidR="00FC4CD8" w:rsidRPr="004625C2">
        <w:rPr>
          <w:rFonts w:ascii="Arial" w:hAnsi="Arial" w:cs="Arial"/>
          <w:color w:val="000000" w:themeColor="text1"/>
          <w:sz w:val="20"/>
          <w:szCs w:val="20"/>
        </w:rPr>
        <w:t>materiala</w:t>
      </w:r>
      <w:r w:rsidRPr="004625C2">
        <w:rPr>
          <w:rFonts w:ascii="Arial" w:hAnsi="Arial" w:cs="Arial"/>
          <w:iCs/>
          <w:color w:val="000000" w:themeColor="text1"/>
          <w:sz w:val="20"/>
          <w:szCs w:val="20"/>
        </w:rPr>
        <w:t xml:space="preserve"> </w:t>
      </w:r>
      <w:r w:rsidRPr="004625C2">
        <w:rPr>
          <w:rFonts w:ascii="Arial" w:hAnsi="Arial" w:cs="Arial"/>
          <w:color w:val="000000" w:themeColor="text1"/>
          <w:sz w:val="20"/>
          <w:szCs w:val="20"/>
        </w:rPr>
        <w:t>na podlagi ponudbenega predračuna  št.: ……………,  v skladu s tehničnimi zahtevami (Razpisni obrazec</w:t>
      </w:r>
      <w:r w:rsidR="000661ED" w:rsidRPr="004625C2">
        <w:rPr>
          <w:rFonts w:ascii="Arial" w:hAnsi="Arial" w:cs="Arial"/>
          <w:color w:val="000000" w:themeColor="text1"/>
          <w:sz w:val="20"/>
          <w:szCs w:val="20"/>
        </w:rPr>
        <w:t xml:space="preserve"> 1</w:t>
      </w:r>
      <w:r w:rsidR="00BE7BF1">
        <w:rPr>
          <w:rFonts w:ascii="Arial" w:hAnsi="Arial" w:cs="Arial"/>
          <w:color w:val="000000" w:themeColor="text1"/>
          <w:sz w:val="20"/>
          <w:szCs w:val="20"/>
        </w:rPr>
        <w:t>0</w:t>
      </w:r>
      <w:r w:rsidRPr="004625C2">
        <w:rPr>
          <w:rFonts w:ascii="Arial" w:hAnsi="Arial" w:cs="Arial"/>
          <w:color w:val="000000" w:themeColor="text1"/>
          <w:sz w:val="20"/>
          <w:szCs w:val="20"/>
        </w:rPr>
        <w:t xml:space="preserve"> </w:t>
      </w:r>
      <w:r w:rsidR="00231B05" w:rsidRPr="004625C2">
        <w:rPr>
          <w:rFonts w:ascii="Arial" w:hAnsi="Arial" w:cs="Arial"/>
          <w:color w:val="000000" w:themeColor="text1"/>
          <w:sz w:val="20"/>
          <w:szCs w:val="20"/>
        </w:rPr>
        <w:t xml:space="preserve">- </w:t>
      </w:r>
      <w:r w:rsidRPr="004625C2">
        <w:rPr>
          <w:rFonts w:ascii="Arial" w:hAnsi="Arial" w:cs="Arial"/>
          <w:color w:val="000000" w:themeColor="text1"/>
          <w:sz w:val="20"/>
          <w:szCs w:val="20"/>
        </w:rPr>
        <w:t>tehnične zahteve</w:t>
      </w:r>
      <w:r w:rsidRPr="004625C2">
        <w:rPr>
          <w:rFonts w:ascii="Arial" w:hAnsi="Arial" w:cs="Arial"/>
          <w:color w:val="auto"/>
          <w:sz w:val="20"/>
          <w:szCs w:val="20"/>
        </w:rPr>
        <w:t>), ki sta sestavni del pogodbe.</w:t>
      </w:r>
    </w:p>
    <w:p w14:paraId="6346EB8C" w14:textId="77777777" w:rsidR="00C20B80" w:rsidRPr="004625C2" w:rsidRDefault="00C20B80" w:rsidP="00C20B80">
      <w:pPr>
        <w:jc w:val="both"/>
        <w:rPr>
          <w:rFonts w:ascii="Arial" w:hAnsi="Arial" w:cs="Arial"/>
          <w:sz w:val="20"/>
          <w:szCs w:val="20"/>
        </w:rPr>
      </w:pPr>
    </w:p>
    <w:p w14:paraId="56CBC263" w14:textId="77777777" w:rsidR="00C20B80" w:rsidRPr="004625C2" w:rsidRDefault="00C20B80" w:rsidP="000959F9">
      <w:pPr>
        <w:pStyle w:val="telo0"/>
        <w:spacing w:before="0" w:after="0"/>
        <w:rPr>
          <w:rFonts w:ascii="Arial" w:hAnsi="Arial" w:cs="Arial"/>
          <w:sz w:val="20"/>
          <w:szCs w:val="20"/>
        </w:rPr>
      </w:pPr>
    </w:p>
    <w:p w14:paraId="514EF333" w14:textId="77777777" w:rsidR="000959F9" w:rsidRPr="004625C2" w:rsidRDefault="000959F9" w:rsidP="000959F9">
      <w:pPr>
        <w:pStyle w:val="telo0"/>
        <w:spacing w:before="0" w:after="0"/>
        <w:rPr>
          <w:rFonts w:ascii="Arial" w:hAnsi="Arial" w:cs="Arial"/>
          <w:b/>
          <w:bCs/>
          <w:iCs/>
          <w:sz w:val="20"/>
          <w:szCs w:val="20"/>
        </w:rPr>
      </w:pPr>
      <w:r w:rsidRPr="004625C2">
        <w:rPr>
          <w:rFonts w:ascii="Arial" w:hAnsi="Arial" w:cs="Arial"/>
          <w:b/>
          <w:bCs/>
          <w:iCs/>
          <w:sz w:val="20"/>
          <w:szCs w:val="20"/>
        </w:rPr>
        <w:t>II. CENA IN ROK DOBAVE</w:t>
      </w:r>
    </w:p>
    <w:p w14:paraId="6A4291B5" w14:textId="77777777" w:rsidR="000959F9" w:rsidRPr="004625C2" w:rsidRDefault="000959F9" w:rsidP="00BB1054">
      <w:pPr>
        <w:pStyle w:val="telo0"/>
        <w:numPr>
          <w:ilvl w:val="0"/>
          <w:numId w:val="13"/>
        </w:numPr>
        <w:spacing w:before="0" w:after="0"/>
        <w:jc w:val="center"/>
        <w:rPr>
          <w:rFonts w:ascii="Arial" w:hAnsi="Arial" w:cs="Arial"/>
          <w:sz w:val="20"/>
          <w:szCs w:val="20"/>
        </w:rPr>
      </w:pPr>
      <w:r w:rsidRPr="004625C2">
        <w:rPr>
          <w:rFonts w:ascii="Arial" w:hAnsi="Arial" w:cs="Arial"/>
          <w:b/>
          <w:bCs/>
          <w:iCs/>
          <w:sz w:val="20"/>
          <w:szCs w:val="20"/>
        </w:rPr>
        <w:t>člen</w:t>
      </w:r>
    </w:p>
    <w:p w14:paraId="16DCA9AB" w14:textId="55202BF5" w:rsidR="000959F9" w:rsidRDefault="000959F9" w:rsidP="0013148B">
      <w:pPr>
        <w:pStyle w:val="Navadensplet"/>
        <w:spacing w:after="0"/>
        <w:jc w:val="both"/>
        <w:rPr>
          <w:rFonts w:ascii="Arial" w:hAnsi="Arial" w:cs="Arial"/>
          <w:color w:val="auto"/>
          <w:sz w:val="20"/>
          <w:szCs w:val="20"/>
        </w:rPr>
      </w:pPr>
      <w:r w:rsidRPr="004625C2">
        <w:rPr>
          <w:rFonts w:ascii="Arial" w:hAnsi="Arial" w:cs="Arial"/>
          <w:color w:val="auto"/>
          <w:sz w:val="20"/>
          <w:szCs w:val="20"/>
        </w:rPr>
        <w:t>Pogodbene cene po tej pogodbi so določene na podlagi ponudbenega predračuna št. …………….. z dne ………… in znaša</w:t>
      </w:r>
      <w:r w:rsidR="00536E17" w:rsidRPr="004625C2">
        <w:rPr>
          <w:rFonts w:ascii="Arial" w:hAnsi="Arial" w:cs="Arial"/>
          <w:color w:val="auto"/>
          <w:sz w:val="20"/>
          <w:szCs w:val="20"/>
        </w:rPr>
        <w:t>jo</w:t>
      </w:r>
      <w:r w:rsidRPr="004625C2">
        <w:rPr>
          <w:rFonts w:ascii="Arial" w:hAnsi="Arial" w:cs="Arial"/>
          <w:color w:val="auto"/>
          <w:sz w:val="20"/>
          <w:szCs w:val="20"/>
        </w:rPr>
        <w:t xml:space="preserve">: </w:t>
      </w:r>
    </w:p>
    <w:p w14:paraId="0378316E" w14:textId="77777777" w:rsidR="00D84CAE" w:rsidRPr="004625C2" w:rsidRDefault="00D84CAE" w:rsidP="0013148B">
      <w:pPr>
        <w:pStyle w:val="Navadensplet"/>
        <w:spacing w:after="0"/>
        <w:jc w:val="both"/>
        <w:rPr>
          <w:rFonts w:ascii="Arial" w:hAnsi="Arial" w:cs="Arial"/>
          <w:color w:val="auto"/>
          <w:sz w:val="20"/>
          <w:szCs w:val="20"/>
        </w:rPr>
      </w:pPr>
    </w:p>
    <w:p w14:paraId="7124464F" w14:textId="77777777" w:rsidR="008E0C48" w:rsidRDefault="008E0C48" w:rsidP="008E0C48">
      <w:pPr>
        <w:autoSpaceDE w:val="0"/>
        <w:autoSpaceDN w:val="0"/>
        <w:adjustRightInd w:val="0"/>
        <w:rPr>
          <w:rFonts w:ascii="Arial" w:hAnsi="Arial" w:cs="Arial"/>
          <w:b/>
          <w:sz w:val="20"/>
          <w:szCs w:val="20"/>
        </w:rPr>
      </w:pPr>
    </w:p>
    <w:p w14:paraId="6A04589F" w14:textId="3A3E6606" w:rsidR="008E0C48" w:rsidRDefault="008E0C48" w:rsidP="00BF0FC3">
      <w:pPr>
        <w:autoSpaceDE w:val="0"/>
        <w:autoSpaceDN w:val="0"/>
        <w:adjustRightInd w:val="0"/>
        <w:rPr>
          <w:rFonts w:ascii="Arial" w:hAnsi="Arial" w:cs="Arial"/>
          <w:b/>
          <w:sz w:val="20"/>
          <w:szCs w:val="20"/>
        </w:rPr>
      </w:pPr>
      <w:r>
        <w:rPr>
          <w:rFonts w:ascii="Arial" w:hAnsi="Arial" w:cs="Arial"/>
          <w:b/>
          <w:sz w:val="20"/>
          <w:szCs w:val="20"/>
        </w:rPr>
        <w:t xml:space="preserve">SKLOP </w:t>
      </w:r>
      <w:r w:rsidR="00040AC7">
        <w:rPr>
          <w:rFonts w:ascii="Arial" w:hAnsi="Arial" w:cs="Arial"/>
          <w:b/>
          <w:sz w:val="20"/>
          <w:szCs w:val="20"/>
        </w:rPr>
        <w:t>1</w:t>
      </w:r>
      <w:r>
        <w:rPr>
          <w:rFonts w:ascii="Arial" w:hAnsi="Arial" w:cs="Arial"/>
          <w:b/>
          <w:sz w:val="20"/>
          <w:szCs w:val="20"/>
        </w:rPr>
        <w:t xml:space="preserve">: </w:t>
      </w:r>
      <w:r w:rsidR="004E24A7" w:rsidRPr="00A82796">
        <w:rPr>
          <w:rFonts w:ascii="Arial" w:hAnsi="Arial" w:cs="Arial"/>
          <w:b/>
          <w:sz w:val="20"/>
          <w:szCs w:val="20"/>
        </w:rPr>
        <w:t>Sekcija za GD</w:t>
      </w:r>
      <w:r w:rsidRPr="00A82796">
        <w:rPr>
          <w:rFonts w:ascii="Arial" w:hAnsi="Arial" w:cs="Arial"/>
          <w:b/>
          <w:sz w:val="20"/>
          <w:szCs w:val="20"/>
        </w:rPr>
        <w:t xml:space="preserve"> </w:t>
      </w:r>
      <w:r>
        <w:rPr>
          <w:rFonts w:ascii="Arial" w:hAnsi="Arial" w:cs="Arial"/>
          <w:b/>
          <w:sz w:val="20"/>
          <w:szCs w:val="20"/>
        </w:rPr>
        <w:t>C</w:t>
      </w:r>
      <w:r w:rsidR="004E24A7">
        <w:rPr>
          <w:rFonts w:ascii="Arial" w:hAnsi="Arial" w:cs="Arial"/>
          <w:b/>
          <w:sz w:val="20"/>
          <w:szCs w:val="20"/>
        </w:rPr>
        <w:t>elje</w:t>
      </w:r>
    </w:p>
    <w:tbl>
      <w:tblPr>
        <w:tblW w:w="10227" w:type="dxa"/>
        <w:tblCellMar>
          <w:left w:w="70" w:type="dxa"/>
          <w:right w:w="70" w:type="dxa"/>
        </w:tblCellMar>
        <w:tblLook w:val="04A0" w:firstRow="1" w:lastRow="0" w:firstColumn="1" w:lastColumn="0" w:noHBand="0" w:noVBand="1"/>
      </w:tblPr>
      <w:tblGrid>
        <w:gridCol w:w="596"/>
        <w:gridCol w:w="3538"/>
        <w:gridCol w:w="1007"/>
        <w:gridCol w:w="830"/>
        <w:gridCol w:w="1369"/>
        <w:gridCol w:w="1470"/>
        <w:gridCol w:w="1417"/>
      </w:tblGrid>
      <w:tr w:rsidR="007135DB" w:rsidRPr="006272D0" w14:paraId="46B29AD8" w14:textId="77777777" w:rsidTr="001F05A3">
        <w:trPr>
          <w:trHeight w:val="736"/>
        </w:trPr>
        <w:tc>
          <w:tcPr>
            <w:tcW w:w="596"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39B26A36" w14:textId="77777777" w:rsidR="007135DB" w:rsidRPr="006272D0" w:rsidRDefault="007135DB" w:rsidP="001F05A3">
            <w:pPr>
              <w:jc w:val="center"/>
              <w:rPr>
                <w:rFonts w:ascii="Arial" w:hAnsi="Arial" w:cs="Arial"/>
                <w:b/>
                <w:bCs/>
                <w:iCs/>
                <w:sz w:val="18"/>
                <w:szCs w:val="18"/>
              </w:rPr>
            </w:pPr>
            <w:proofErr w:type="spellStart"/>
            <w:r w:rsidRPr="006272D0">
              <w:rPr>
                <w:rFonts w:ascii="Arial" w:hAnsi="Arial" w:cs="Arial"/>
                <w:b/>
                <w:bCs/>
                <w:iCs/>
                <w:sz w:val="18"/>
                <w:szCs w:val="18"/>
              </w:rPr>
              <w:t>Zap</w:t>
            </w:r>
            <w:proofErr w:type="spellEnd"/>
            <w:r w:rsidRPr="006272D0">
              <w:rPr>
                <w:rFonts w:ascii="Arial" w:hAnsi="Arial" w:cs="Arial"/>
                <w:b/>
                <w:bCs/>
                <w:iCs/>
                <w:sz w:val="18"/>
                <w:szCs w:val="18"/>
              </w:rPr>
              <w:t>. štev.</w:t>
            </w:r>
          </w:p>
        </w:tc>
        <w:tc>
          <w:tcPr>
            <w:tcW w:w="3538"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0CA16406" w14:textId="77777777" w:rsidR="007135DB" w:rsidRPr="006272D0" w:rsidRDefault="007135DB" w:rsidP="001F05A3">
            <w:pPr>
              <w:jc w:val="center"/>
              <w:rPr>
                <w:rFonts w:ascii="Arial" w:hAnsi="Arial" w:cs="Arial"/>
                <w:b/>
                <w:bCs/>
                <w:iCs/>
                <w:sz w:val="18"/>
                <w:szCs w:val="18"/>
              </w:rPr>
            </w:pPr>
            <w:r w:rsidRPr="006272D0">
              <w:rPr>
                <w:rFonts w:ascii="Arial" w:hAnsi="Arial" w:cs="Arial"/>
                <w:b/>
                <w:bCs/>
                <w:iCs/>
                <w:sz w:val="18"/>
                <w:szCs w:val="18"/>
              </w:rPr>
              <w:t>OPIS</w:t>
            </w:r>
          </w:p>
        </w:tc>
        <w:tc>
          <w:tcPr>
            <w:tcW w:w="1007"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2686FBD2" w14:textId="77777777" w:rsidR="007135DB" w:rsidRPr="006272D0" w:rsidRDefault="007135DB" w:rsidP="001F05A3">
            <w:pPr>
              <w:jc w:val="center"/>
              <w:rPr>
                <w:rFonts w:ascii="Arial" w:hAnsi="Arial" w:cs="Arial"/>
                <w:b/>
                <w:bCs/>
                <w:iCs/>
                <w:sz w:val="18"/>
                <w:szCs w:val="18"/>
              </w:rPr>
            </w:pPr>
            <w:r w:rsidRPr="006272D0">
              <w:rPr>
                <w:rFonts w:ascii="Arial" w:hAnsi="Arial" w:cs="Arial"/>
                <w:b/>
                <w:bCs/>
                <w:iCs/>
                <w:sz w:val="18"/>
                <w:szCs w:val="18"/>
              </w:rPr>
              <w:t>Standard - oznaka</w:t>
            </w:r>
          </w:p>
        </w:tc>
        <w:tc>
          <w:tcPr>
            <w:tcW w:w="83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23775F43" w14:textId="77777777" w:rsidR="007135DB" w:rsidRPr="006272D0" w:rsidRDefault="007135DB" w:rsidP="001F05A3">
            <w:pPr>
              <w:jc w:val="center"/>
              <w:rPr>
                <w:rFonts w:ascii="Arial" w:hAnsi="Arial" w:cs="Arial"/>
                <w:b/>
                <w:bCs/>
                <w:iCs/>
                <w:sz w:val="18"/>
                <w:szCs w:val="18"/>
              </w:rPr>
            </w:pPr>
            <w:r w:rsidRPr="006272D0">
              <w:rPr>
                <w:rFonts w:ascii="Arial" w:hAnsi="Arial" w:cs="Arial"/>
                <w:b/>
                <w:bCs/>
                <w:iCs/>
                <w:sz w:val="18"/>
                <w:szCs w:val="18"/>
              </w:rPr>
              <w:t>Merska enota</w:t>
            </w:r>
          </w:p>
        </w:tc>
        <w:tc>
          <w:tcPr>
            <w:tcW w:w="1369" w:type="dxa"/>
            <w:tcBorders>
              <w:top w:val="single" w:sz="4" w:space="0" w:color="auto"/>
              <w:left w:val="nil"/>
              <w:right w:val="single" w:sz="4" w:space="0" w:color="auto"/>
            </w:tcBorders>
            <w:shd w:val="clear" w:color="000000" w:fill="B8CCE4"/>
            <w:vAlign w:val="center"/>
            <w:hideMark/>
          </w:tcPr>
          <w:p w14:paraId="358E5B1E" w14:textId="77777777" w:rsidR="007135DB" w:rsidRPr="006272D0" w:rsidRDefault="007135DB" w:rsidP="001F05A3">
            <w:pPr>
              <w:jc w:val="center"/>
              <w:rPr>
                <w:rFonts w:ascii="Arial" w:hAnsi="Arial" w:cs="Arial"/>
                <w:b/>
                <w:bCs/>
                <w:iCs/>
                <w:color w:val="00B050"/>
                <w:sz w:val="18"/>
                <w:szCs w:val="18"/>
              </w:rPr>
            </w:pPr>
            <w:r w:rsidRPr="006272D0">
              <w:rPr>
                <w:rFonts w:ascii="Arial" w:hAnsi="Arial" w:cs="Arial"/>
                <w:b/>
                <w:bCs/>
                <w:iCs/>
                <w:sz w:val="18"/>
                <w:szCs w:val="18"/>
              </w:rPr>
              <w:t>Skupna količina*</w:t>
            </w:r>
          </w:p>
          <w:p w14:paraId="314A5635" w14:textId="77777777" w:rsidR="007135DB" w:rsidRPr="006272D0" w:rsidRDefault="007135DB" w:rsidP="001F05A3">
            <w:pPr>
              <w:jc w:val="center"/>
              <w:rPr>
                <w:rFonts w:ascii="Arial" w:hAnsi="Arial" w:cs="Arial"/>
                <w:b/>
                <w:bCs/>
                <w:iCs/>
                <w:color w:val="00B050"/>
                <w:sz w:val="18"/>
                <w:szCs w:val="18"/>
              </w:rPr>
            </w:pPr>
            <w:r w:rsidRPr="006272D0">
              <w:rPr>
                <w:rFonts w:ascii="Arial" w:hAnsi="Arial" w:cs="Arial"/>
                <w:b/>
                <w:bCs/>
                <w:iCs/>
                <w:sz w:val="18"/>
                <w:szCs w:val="18"/>
              </w:rPr>
              <w:t> </w:t>
            </w:r>
          </w:p>
        </w:tc>
        <w:tc>
          <w:tcPr>
            <w:tcW w:w="147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0BD9ED99" w14:textId="77777777" w:rsidR="007135DB" w:rsidRPr="006272D0" w:rsidRDefault="007135DB" w:rsidP="001F05A3">
            <w:pPr>
              <w:jc w:val="center"/>
              <w:rPr>
                <w:rFonts w:ascii="Arial" w:hAnsi="Arial" w:cs="Arial"/>
                <w:b/>
                <w:bCs/>
                <w:iCs/>
                <w:sz w:val="18"/>
                <w:szCs w:val="18"/>
              </w:rPr>
            </w:pPr>
            <w:r>
              <w:rPr>
                <w:rFonts w:ascii="Arial" w:hAnsi="Arial" w:cs="Arial"/>
                <w:b/>
                <w:bCs/>
                <w:iCs/>
                <w:sz w:val="18"/>
                <w:szCs w:val="18"/>
              </w:rPr>
              <w:t>C</w:t>
            </w:r>
            <w:r w:rsidRPr="006272D0">
              <w:rPr>
                <w:rFonts w:ascii="Arial" w:hAnsi="Arial" w:cs="Arial"/>
                <w:b/>
                <w:bCs/>
                <w:iCs/>
                <w:sz w:val="18"/>
                <w:szCs w:val="18"/>
              </w:rPr>
              <w:t xml:space="preserve">ena </w:t>
            </w:r>
            <w:r>
              <w:rPr>
                <w:rFonts w:ascii="Arial" w:hAnsi="Arial" w:cs="Arial"/>
                <w:b/>
                <w:bCs/>
                <w:iCs/>
                <w:sz w:val="18"/>
                <w:szCs w:val="18"/>
              </w:rPr>
              <w:t>/ m³</w:t>
            </w:r>
            <w:r w:rsidRPr="006272D0">
              <w:rPr>
                <w:rFonts w:ascii="Arial" w:hAnsi="Arial" w:cs="Arial"/>
                <w:b/>
                <w:bCs/>
                <w:iCs/>
                <w:sz w:val="18"/>
                <w:szCs w:val="18"/>
              </w:rPr>
              <w:t xml:space="preserve"> brez DDV v EUR</w:t>
            </w:r>
          </w:p>
        </w:tc>
        <w:tc>
          <w:tcPr>
            <w:tcW w:w="1417"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427CBEDA" w14:textId="77777777" w:rsidR="007135DB" w:rsidRPr="006272D0" w:rsidRDefault="007135DB" w:rsidP="001F05A3">
            <w:pPr>
              <w:jc w:val="center"/>
              <w:rPr>
                <w:rFonts w:ascii="Arial" w:hAnsi="Arial" w:cs="Arial"/>
                <w:b/>
                <w:bCs/>
                <w:iCs/>
                <w:sz w:val="18"/>
                <w:szCs w:val="18"/>
              </w:rPr>
            </w:pPr>
            <w:r w:rsidRPr="006272D0">
              <w:rPr>
                <w:rFonts w:ascii="Arial" w:hAnsi="Arial" w:cs="Arial"/>
                <w:b/>
                <w:bCs/>
                <w:iCs/>
                <w:sz w:val="18"/>
                <w:szCs w:val="18"/>
              </w:rPr>
              <w:t>Vrednost brez DDV v EUR</w:t>
            </w:r>
          </w:p>
        </w:tc>
      </w:tr>
      <w:tr w:rsidR="007135DB" w:rsidRPr="006272D0" w14:paraId="54301287" w14:textId="77777777" w:rsidTr="001F05A3">
        <w:trPr>
          <w:trHeight w:val="569"/>
        </w:trPr>
        <w:tc>
          <w:tcPr>
            <w:tcW w:w="596" w:type="dxa"/>
            <w:tcBorders>
              <w:top w:val="nil"/>
              <w:left w:val="single" w:sz="4" w:space="0" w:color="auto"/>
              <w:bottom w:val="single" w:sz="4" w:space="0" w:color="auto"/>
              <w:right w:val="single" w:sz="4" w:space="0" w:color="auto"/>
            </w:tcBorders>
            <w:shd w:val="clear" w:color="auto" w:fill="auto"/>
            <w:noWrap/>
            <w:vAlign w:val="center"/>
            <w:hideMark/>
          </w:tcPr>
          <w:p w14:paraId="4CEB2EA7" w14:textId="77777777" w:rsidR="007135DB" w:rsidRPr="008E5F50" w:rsidRDefault="007135DB" w:rsidP="001F05A3">
            <w:pPr>
              <w:jc w:val="center"/>
              <w:rPr>
                <w:rFonts w:ascii="Arial" w:hAnsi="Arial" w:cs="Arial"/>
                <w:b/>
                <w:iCs/>
                <w:sz w:val="18"/>
                <w:szCs w:val="18"/>
              </w:rPr>
            </w:pPr>
            <w:r w:rsidRPr="008E5F50">
              <w:rPr>
                <w:rFonts w:ascii="Arial" w:hAnsi="Arial" w:cs="Arial"/>
                <w:b/>
                <w:iCs/>
                <w:sz w:val="18"/>
                <w:szCs w:val="18"/>
              </w:rPr>
              <w:t>1.</w:t>
            </w:r>
          </w:p>
        </w:tc>
        <w:tc>
          <w:tcPr>
            <w:tcW w:w="3538" w:type="dxa"/>
            <w:tcBorders>
              <w:top w:val="single" w:sz="4" w:space="0" w:color="auto"/>
              <w:left w:val="single" w:sz="4" w:space="0" w:color="auto"/>
              <w:bottom w:val="single" w:sz="4" w:space="0" w:color="auto"/>
              <w:right w:val="single" w:sz="4" w:space="0" w:color="auto"/>
            </w:tcBorders>
            <w:shd w:val="clear" w:color="auto" w:fill="auto"/>
            <w:vAlign w:val="bottom"/>
          </w:tcPr>
          <w:p w14:paraId="7569A2DE" w14:textId="77777777" w:rsidR="007135DB" w:rsidRPr="0027068F" w:rsidRDefault="007135DB" w:rsidP="001F05A3">
            <w:pPr>
              <w:rPr>
                <w:rFonts w:ascii="Arial" w:hAnsi="Arial" w:cs="Arial"/>
                <w:iCs/>
                <w:sz w:val="18"/>
                <w:szCs w:val="18"/>
              </w:rPr>
            </w:pPr>
            <w:r w:rsidRPr="0027068F">
              <w:rPr>
                <w:rFonts w:ascii="Arial" w:hAnsi="Arial" w:cs="Arial"/>
                <w:iCs/>
                <w:sz w:val="18"/>
                <w:szCs w:val="18"/>
              </w:rPr>
              <w:t xml:space="preserve">Tolčenec I 31,5 - 63 mm (sedimentni) </w:t>
            </w:r>
          </w:p>
          <w:p w14:paraId="709A158F" w14:textId="77777777" w:rsidR="007135DB" w:rsidRPr="00F2003B" w:rsidRDefault="007135DB" w:rsidP="001F05A3">
            <w:pPr>
              <w:rPr>
                <w:rFonts w:ascii="Arial" w:hAnsi="Arial" w:cs="Arial"/>
                <w:iCs/>
                <w:sz w:val="18"/>
                <w:szCs w:val="18"/>
              </w:rPr>
            </w:pPr>
            <w:r w:rsidRPr="0027068F">
              <w:rPr>
                <w:rFonts w:ascii="Arial" w:hAnsi="Arial" w:cs="Arial"/>
                <w:iCs/>
                <w:sz w:val="18"/>
                <w:szCs w:val="18"/>
              </w:rPr>
              <w:t>za tirno gredo z dobavo na namembno železniško postajo"</w:t>
            </w:r>
          </w:p>
        </w:tc>
        <w:tc>
          <w:tcPr>
            <w:tcW w:w="1007" w:type="dxa"/>
            <w:tcBorders>
              <w:top w:val="nil"/>
              <w:left w:val="single" w:sz="4" w:space="0" w:color="auto"/>
              <w:bottom w:val="single" w:sz="4" w:space="0" w:color="auto"/>
              <w:right w:val="single" w:sz="4" w:space="0" w:color="auto"/>
            </w:tcBorders>
            <w:shd w:val="clear" w:color="auto" w:fill="auto"/>
            <w:noWrap/>
            <w:vAlign w:val="center"/>
          </w:tcPr>
          <w:p w14:paraId="6239F2FA" w14:textId="77777777" w:rsidR="007135DB" w:rsidRPr="006272D0" w:rsidRDefault="007135DB" w:rsidP="001F05A3">
            <w:pPr>
              <w:jc w:val="center"/>
              <w:rPr>
                <w:rFonts w:ascii="Arial" w:hAnsi="Arial" w:cs="Arial"/>
                <w:iCs/>
                <w:sz w:val="18"/>
                <w:szCs w:val="18"/>
              </w:rPr>
            </w:pPr>
            <w:r w:rsidRPr="0027068F">
              <w:rPr>
                <w:rFonts w:ascii="Arial" w:hAnsi="Arial" w:cs="Arial"/>
                <w:iCs/>
                <w:sz w:val="18"/>
                <w:szCs w:val="18"/>
              </w:rPr>
              <w:t>SIST EN 13450</w:t>
            </w:r>
          </w:p>
        </w:tc>
        <w:tc>
          <w:tcPr>
            <w:tcW w:w="830" w:type="dxa"/>
            <w:tcBorders>
              <w:top w:val="nil"/>
              <w:left w:val="nil"/>
              <w:bottom w:val="single" w:sz="4" w:space="0" w:color="auto"/>
              <w:right w:val="single" w:sz="4" w:space="0" w:color="auto"/>
            </w:tcBorders>
            <w:shd w:val="clear" w:color="auto" w:fill="auto"/>
            <w:noWrap/>
            <w:vAlign w:val="center"/>
            <w:hideMark/>
          </w:tcPr>
          <w:p w14:paraId="642B4D8A" w14:textId="77777777" w:rsidR="007135DB" w:rsidRPr="006272D0" w:rsidRDefault="007135DB" w:rsidP="001F05A3">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single" w:sz="4" w:space="0" w:color="auto"/>
              <w:left w:val="single" w:sz="8" w:space="0" w:color="auto"/>
              <w:bottom w:val="single" w:sz="4" w:space="0" w:color="auto"/>
              <w:right w:val="single" w:sz="8" w:space="0" w:color="auto"/>
            </w:tcBorders>
            <w:shd w:val="clear" w:color="auto" w:fill="auto"/>
            <w:noWrap/>
            <w:vAlign w:val="center"/>
          </w:tcPr>
          <w:p w14:paraId="6C4A9679" w14:textId="77777777" w:rsidR="007135DB" w:rsidRPr="00600FB2" w:rsidRDefault="007135DB" w:rsidP="001F05A3">
            <w:pPr>
              <w:jc w:val="center"/>
              <w:rPr>
                <w:rFonts w:ascii="Arial" w:hAnsi="Arial" w:cs="Arial"/>
                <w:b/>
                <w:iCs/>
                <w:sz w:val="18"/>
                <w:szCs w:val="18"/>
              </w:rPr>
            </w:pPr>
            <w:r w:rsidRPr="009D4663">
              <w:rPr>
                <w:rFonts w:ascii="Arial" w:hAnsi="Arial" w:cs="Arial"/>
                <w:b/>
                <w:iCs/>
                <w:color w:val="FF0000"/>
                <w:sz w:val="18"/>
                <w:szCs w:val="18"/>
              </w:rPr>
              <w:t>2.200,00</w:t>
            </w:r>
          </w:p>
        </w:tc>
        <w:tc>
          <w:tcPr>
            <w:tcW w:w="1470" w:type="dxa"/>
            <w:tcBorders>
              <w:top w:val="nil"/>
              <w:left w:val="nil"/>
              <w:bottom w:val="single" w:sz="4" w:space="0" w:color="auto"/>
              <w:right w:val="single" w:sz="4" w:space="0" w:color="auto"/>
            </w:tcBorders>
            <w:shd w:val="clear" w:color="000000" w:fill="DCE6F1"/>
            <w:noWrap/>
            <w:vAlign w:val="bottom"/>
            <w:hideMark/>
          </w:tcPr>
          <w:p w14:paraId="047B9D04" w14:textId="77777777" w:rsidR="007135DB" w:rsidRPr="006272D0" w:rsidRDefault="007135DB" w:rsidP="001F05A3">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15435C13" w14:textId="77777777" w:rsidR="007135DB" w:rsidRPr="006272D0" w:rsidRDefault="007135DB" w:rsidP="001F05A3">
            <w:pPr>
              <w:rPr>
                <w:rFonts w:ascii="Arial" w:hAnsi="Arial" w:cs="Arial"/>
                <w:iCs/>
                <w:sz w:val="18"/>
                <w:szCs w:val="18"/>
              </w:rPr>
            </w:pPr>
            <w:r w:rsidRPr="006272D0">
              <w:rPr>
                <w:rFonts w:ascii="Arial" w:hAnsi="Arial" w:cs="Arial"/>
                <w:iCs/>
                <w:sz w:val="18"/>
                <w:szCs w:val="18"/>
              </w:rPr>
              <w:t> </w:t>
            </w:r>
          </w:p>
        </w:tc>
      </w:tr>
      <w:tr w:rsidR="007135DB" w:rsidRPr="006272D0" w14:paraId="359503BF" w14:textId="77777777" w:rsidTr="001F05A3">
        <w:trPr>
          <w:trHeight w:val="720"/>
        </w:trPr>
        <w:tc>
          <w:tcPr>
            <w:tcW w:w="596" w:type="dxa"/>
            <w:tcBorders>
              <w:top w:val="nil"/>
              <w:left w:val="single" w:sz="4" w:space="0" w:color="auto"/>
              <w:bottom w:val="single" w:sz="4" w:space="0" w:color="auto"/>
              <w:right w:val="single" w:sz="4" w:space="0" w:color="auto"/>
            </w:tcBorders>
            <w:shd w:val="clear" w:color="auto" w:fill="auto"/>
            <w:noWrap/>
            <w:vAlign w:val="center"/>
          </w:tcPr>
          <w:p w14:paraId="5343A5C6" w14:textId="77777777" w:rsidR="007135DB" w:rsidRPr="008E5F50" w:rsidRDefault="007135DB" w:rsidP="001F05A3">
            <w:pPr>
              <w:jc w:val="center"/>
              <w:rPr>
                <w:rFonts w:ascii="Arial" w:hAnsi="Arial" w:cs="Arial"/>
                <w:b/>
                <w:iCs/>
                <w:sz w:val="18"/>
                <w:szCs w:val="18"/>
              </w:rPr>
            </w:pPr>
            <w:r w:rsidRPr="009D4663">
              <w:rPr>
                <w:rFonts w:ascii="Arial" w:hAnsi="Arial" w:cs="Arial"/>
                <w:b/>
                <w:iCs/>
                <w:color w:val="FF0000"/>
                <w:sz w:val="18"/>
                <w:szCs w:val="18"/>
              </w:rPr>
              <w:t>2.</w:t>
            </w:r>
          </w:p>
        </w:tc>
        <w:tc>
          <w:tcPr>
            <w:tcW w:w="3538" w:type="dxa"/>
            <w:tcBorders>
              <w:top w:val="nil"/>
              <w:left w:val="single" w:sz="4" w:space="0" w:color="auto"/>
              <w:bottom w:val="single" w:sz="4" w:space="0" w:color="auto"/>
              <w:right w:val="single" w:sz="4" w:space="0" w:color="auto"/>
            </w:tcBorders>
            <w:shd w:val="clear" w:color="auto" w:fill="auto"/>
            <w:vAlign w:val="bottom"/>
          </w:tcPr>
          <w:p w14:paraId="653B89E0" w14:textId="77777777" w:rsidR="007135DB" w:rsidRPr="00AE62C1" w:rsidRDefault="007135DB" w:rsidP="001F05A3">
            <w:pPr>
              <w:rPr>
                <w:rFonts w:ascii="Arial" w:hAnsi="Arial" w:cs="Arial"/>
                <w:iCs/>
                <w:color w:val="FF0000"/>
                <w:sz w:val="18"/>
                <w:szCs w:val="18"/>
              </w:rPr>
            </w:pPr>
            <w:r w:rsidRPr="00AE62C1">
              <w:rPr>
                <w:rFonts w:ascii="Arial" w:hAnsi="Arial" w:cs="Arial"/>
                <w:iCs/>
                <w:color w:val="FF0000"/>
                <w:sz w:val="18"/>
                <w:szCs w:val="18"/>
              </w:rPr>
              <w:t xml:space="preserve">Tolčenec I 31,5 - 63 mm (sedimentni) </w:t>
            </w:r>
          </w:p>
          <w:p w14:paraId="38253443" w14:textId="77777777" w:rsidR="007135DB" w:rsidRPr="0027068F" w:rsidRDefault="007135DB" w:rsidP="001F05A3">
            <w:pPr>
              <w:rPr>
                <w:rFonts w:ascii="Arial" w:hAnsi="Arial" w:cs="Arial"/>
                <w:iCs/>
                <w:sz w:val="18"/>
                <w:szCs w:val="18"/>
              </w:rPr>
            </w:pPr>
            <w:r w:rsidRPr="00AE62C1">
              <w:rPr>
                <w:rFonts w:ascii="Arial" w:hAnsi="Arial" w:cs="Arial"/>
                <w:iCs/>
                <w:color w:val="FF0000"/>
                <w:sz w:val="18"/>
                <w:szCs w:val="18"/>
              </w:rPr>
              <w:t>za dopolnitev tirne grede na vseh progah katerih nadgradnja je bila izvedena do leta 2021 z dobavo na namembno železniško postajo</w:t>
            </w:r>
          </w:p>
        </w:tc>
        <w:tc>
          <w:tcPr>
            <w:tcW w:w="1007" w:type="dxa"/>
            <w:tcBorders>
              <w:top w:val="nil"/>
              <w:left w:val="single" w:sz="4" w:space="0" w:color="auto"/>
              <w:bottom w:val="single" w:sz="4" w:space="0" w:color="auto"/>
              <w:right w:val="single" w:sz="4" w:space="0" w:color="auto"/>
            </w:tcBorders>
            <w:shd w:val="clear" w:color="auto" w:fill="auto"/>
            <w:noWrap/>
            <w:vAlign w:val="center"/>
          </w:tcPr>
          <w:p w14:paraId="0652B8AC" w14:textId="77777777" w:rsidR="007135DB" w:rsidRPr="0027068F" w:rsidRDefault="007135DB" w:rsidP="001F05A3">
            <w:pPr>
              <w:jc w:val="center"/>
              <w:rPr>
                <w:rFonts w:ascii="Arial" w:hAnsi="Arial" w:cs="Arial"/>
                <w:iCs/>
                <w:sz w:val="18"/>
                <w:szCs w:val="18"/>
              </w:rPr>
            </w:pPr>
            <w:r w:rsidRPr="009D4663">
              <w:rPr>
                <w:rFonts w:ascii="Arial" w:hAnsi="Arial" w:cs="Arial"/>
                <w:iCs/>
                <w:color w:val="FF0000"/>
                <w:sz w:val="18"/>
                <w:szCs w:val="18"/>
              </w:rPr>
              <w:t>SIST EN 13450</w:t>
            </w:r>
          </w:p>
        </w:tc>
        <w:tc>
          <w:tcPr>
            <w:tcW w:w="830" w:type="dxa"/>
            <w:tcBorders>
              <w:top w:val="nil"/>
              <w:left w:val="nil"/>
              <w:bottom w:val="single" w:sz="4" w:space="0" w:color="auto"/>
              <w:right w:val="single" w:sz="4" w:space="0" w:color="auto"/>
            </w:tcBorders>
            <w:shd w:val="clear" w:color="auto" w:fill="auto"/>
            <w:noWrap/>
            <w:vAlign w:val="center"/>
          </w:tcPr>
          <w:p w14:paraId="2E835928" w14:textId="77777777" w:rsidR="007135DB" w:rsidRPr="009D4663" w:rsidRDefault="007135DB" w:rsidP="001F05A3">
            <w:pPr>
              <w:jc w:val="center"/>
              <w:rPr>
                <w:rFonts w:ascii="Arial" w:hAnsi="Arial" w:cs="Arial"/>
                <w:iCs/>
                <w:color w:val="FF0000"/>
                <w:sz w:val="18"/>
                <w:szCs w:val="18"/>
              </w:rPr>
            </w:pPr>
            <w:r w:rsidRPr="009D4663">
              <w:rPr>
                <w:rFonts w:ascii="Arial" w:hAnsi="Arial" w:cs="Arial"/>
                <w:iCs/>
                <w:color w:val="FF0000"/>
                <w:sz w:val="18"/>
                <w:szCs w:val="18"/>
              </w:rPr>
              <w:t>m</w:t>
            </w:r>
            <w:r w:rsidRPr="009D4663">
              <w:rPr>
                <w:rFonts w:ascii="Arial" w:hAnsi="Arial" w:cs="Arial"/>
                <w:iCs/>
                <w:color w:val="FF0000"/>
                <w:sz w:val="18"/>
                <w:szCs w:val="18"/>
                <w:vertAlign w:val="superscript"/>
              </w:rPr>
              <w:t>3</w:t>
            </w:r>
          </w:p>
        </w:tc>
        <w:tc>
          <w:tcPr>
            <w:tcW w:w="1369" w:type="dxa"/>
            <w:tcBorders>
              <w:top w:val="nil"/>
              <w:left w:val="single" w:sz="8" w:space="0" w:color="auto"/>
              <w:bottom w:val="single" w:sz="4" w:space="0" w:color="auto"/>
              <w:right w:val="single" w:sz="8" w:space="0" w:color="auto"/>
            </w:tcBorders>
            <w:shd w:val="clear" w:color="auto" w:fill="auto"/>
            <w:noWrap/>
            <w:vAlign w:val="center"/>
          </w:tcPr>
          <w:p w14:paraId="00000FA1" w14:textId="77777777" w:rsidR="007135DB" w:rsidRPr="00600FB2" w:rsidRDefault="007135DB" w:rsidP="001F05A3">
            <w:pPr>
              <w:jc w:val="center"/>
              <w:rPr>
                <w:rFonts w:ascii="Arial" w:hAnsi="Arial" w:cs="Arial"/>
                <w:b/>
                <w:iCs/>
                <w:sz w:val="18"/>
                <w:szCs w:val="18"/>
              </w:rPr>
            </w:pPr>
            <w:r w:rsidRPr="0023004E">
              <w:rPr>
                <w:rFonts w:ascii="Arial" w:hAnsi="Arial" w:cs="Arial"/>
                <w:b/>
                <w:iCs/>
                <w:color w:val="FF0000"/>
                <w:sz w:val="18"/>
                <w:szCs w:val="18"/>
              </w:rPr>
              <w:t>4.800,00</w:t>
            </w:r>
          </w:p>
        </w:tc>
        <w:tc>
          <w:tcPr>
            <w:tcW w:w="1470" w:type="dxa"/>
            <w:tcBorders>
              <w:top w:val="nil"/>
              <w:left w:val="nil"/>
              <w:bottom w:val="single" w:sz="4" w:space="0" w:color="auto"/>
              <w:right w:val="single" w:sz="4" w:space="0" w:color="auto"/>
            </w:tcBorders>
            <w:shd w:val="clear" w:color="000000" w:fill="DCE6F1"/>
            <w:noWrap/>
            <w:vAlign w:val="bottom"/>
          </w:tcPr>
          <w:p w14:paraId="1D643A87" w14:textId="77777777" w:rsidR="007135DB" w:rsidRPr="006272D0" w:rsidRDefault="007135DB" w:rsidP="001F05A3">
            <w:pPr>
              <w:jc w:val="center"/>
              <w:rPr>
                <w:rFonts w:ascii="Arial" w:hAnsi="Arial" w:cs="Arial"/>
                <w:iCs/>
                <w:sz w:val="18"/>
                <w:szCs w:val="18"/>
              </w:rPr>
            </w:pPr>
          </w:p>
        </w:tc>
        <w:tc>
          <w:tcPr>
            <w:tcW w:w="1417" w:type="dxa"/>
            <w:tcBorders>
              <w:top w:val="nil"/>
              <w:left w:val="nil"/>
              <w:bottom w:val="single" w:sz="4" w:space="0" w:color="auto"/>
              <w:right w:val="single" w:sz="4" w:space="0" w:color="auto"/>
            </w:tcBorders>
            <w:shd w:val="clear" w:color="000000" w:fill="DCE6F1"/>
            <w:noWrap/>
            <w:vAlign w:val="bottom"/>
          </w:tcPr>
          <w:p w14:paraId="292618E0" w14:textId="77777777" w:rsidR="007135DB" w:rsidRPr="006272D0" w:rsidRDefault="007135DB" w:rsidP="001F05A3">
            <w:pPr>
              <w:rPr>
                <w:rFonts w:ascii="Arial" w:hAnsi="Arial" w:cs="Arial"/>
                <w:iCs/>
                <w:sz w:val="18"/>
                <w:szCs w:val="18"/>
              </w:rPr>
            </w:pPr>
          </w:p>
        </w:tc>
      </w:tr>
      <w:tr w:rsidR="007135DB" w:rsidRPr="006272D0" w14:paraId="3BDAB6DC" w14:textId="77777777" w:rsidTr="001F05A3">
        <w:trPr>
          <w:trHeight w:val="720"/>
        </w:trPr>
        <w:tc>
          <w:tcPr>
            <w:tcW w:w="596" w:type="dxa"/>
            <w:tcBorders>
              <w:top w:val="nil"/>
              <w:left w:val="single" w:sz="4" w:space="0" w:color="auto"/>
              <w:bottom w:val="single" w:sz="4" w:space="0" w:color="auto"/>
              <w:right w:val="single" w:sz="4" w:space="0" w:color="auto"/>
            </w:tcBorders>
            <w:shd w:val="clear" w:color="auto" w:fill="auto"/>
            <w:noWrap/>
            <w:vAlign w:val="center"/>
            <w:hideMark/>
          </w:tcPr>
          <w:p w14:paraId="30BD7CF8" w14:textId="77777777" w:rsidR="007135DB" w:rsidRPr="008E5F50" w:rsidRDefault="007135DB" w:rsidP="001F05A3">
            <w:pPr>
              <w:jc w:val="center"/>
              <w:rPr>
                <w:rFonts w:ascii="Arial" w:hAnsi="Arial" w:cs="Arial"/>
                <w:b/>
                <w:iCs/>
                <w:sz w:val="18"/>
                <w:szCs w:val="18"/>
              </w:rPr>
            </w:pPr>
            <w:r>
              <w:rPr>
                <w:rFonts w:ascii="Arial" w:hAnsi="Arial" w:cs="Arial"/>
                <w:b/>
                <w:iCs/>
                <w:sz w:val="18"/>
                <w:szCs w:val="18"/>
              </w:rPr>
              <w:t>3</w:t>
            </w:r>
            <w:r w:rsidRPr="008E5F50">
              <w:rPr>
                <w:rFonts w:ascii="Arial" w:hAnsi="Arial" w:cs="Arial"/>
                <w:b/>
                <w:iCs/>
                <w:sz w:val="18"/>
                <w:szCs w:val="18"/>
              </w:rPr>
              <w:t>.</w:t>
            </w:r>
          </w:p>
        </w:tc>
        <w:tc>
          <w:tcPr>
            <w:tcW w:w="3538" w:type="dxa"/>
            <w:tcBorders>
              <w:top w:val="nil"/>
              <w:left w:val="single" w:sz="4" w:space="0" w:color="auto"/>
              <w:bottom w:val="single" w:sz="4" w:space="0" w:color="auto"/>
              <w:right w:val="single" w:sz="4" w:space="0" w:color="auto"/>
            </w:tcBorders>
            <w:shd w:val="clear" w:color="auto" w:fill="auto"/>
            <w:vAlign w:val="bottom"/>
          </w:tcPr>
          <w:p w14:paraId="707013FA" w14:textId="77777777" w:rsidR="007135DB" w:rsidRPr="0027068F" w:rsidRDefault="007135DB" w:rsidP="001F05A3">
            <w:pPr>
              <w:rPr>
                <w:rFonts w:ascii="Arial" w:hAnsi="Arial" w:cs="Arial"/>
                <w:iCs/>
                <w:sz w:val="18"/>
                <w:szCs w:val="18"/>
              </w:rPr>
            </w:pPr>
            <w:r w:rsidRPr="0027068F">
              <w:rPr>
                <w:rFonts w:ascii="Arial" w:hAnsi="Arial" w:cs="Arial"/>
                <w:iCs/>
                <w:sz w:val="18"/>
                <w:szCs w:val="18"/>
              </w:rPr>
              <w:t xml:space="preserve">Tolčenec I 31,5 - 63 mm (eruptivni) </w:t>
            </w:r>
          </w:p>
          <w:p w14:paraId="16BB4E84" w14:textId="77777777" w:rsidR="007135DB" w:rsidRPr="00F2003B" w:rsidRDefault="007135DB" w:rsidP="001F05A3">
            <w:pPr>
              <w:rPr>
                <w:rFonts w:ascii="Arial" w:hAnsi="Arial" w:cs="Arial"/>
                <w:iCs/>
                <w:sz w:val="18"/>
                <w:szCs w:val="18"/>
              </w:rPr>
            </w:pPr>
            <w:r w:rsidRPr="0027068F">
              <w:rPr>
                <w:rFonts w:ascii="Arial" w:hAnsi="Arial" w:cs="Arial"/>
                <w:iCs/>
                <w:sz w:val="18"/>
                <w:szCs w:val="18"/>
              </w:rPr>
              <w:t>za tirno gredo z dobavo na namembno železniško postajo</w:t>
            </w:r>
          </w:p>
        </w:tc>
        <w:tc>
          <w:tcPr>
            <w:tcW w:w="1007" w:type="dxa"/>
            <w:tcBorders>
              <w:top w:val="nil"/>
              <w:left w:val="single" w:sz="4" w:space="0" w:color="auto"/>
              <w:bottom w:val="single" w:sz="4" w:space="0" w:color="auto"/>
              <w:right w:val="single" w:sz="4" w:space="0" w:color="auto"/>
            </w:tcBorders>
            <w:shd w:val="clear" w:color="auto" w:fill="auto"/>
            <w:noWrap/>
            <w:vAlign w:val="center"/>
          </w:tcPr>
          <w:p w14:paraId="2ABFD8A0" w14:textId="77777777" w:rsidR="007135DB" w:rsidRPr="006272D0" w:rsidRDefault="007135DB" w:rsidP="001F05A3">
            <w:pPr>
              <w:jc w:val="center"/>
              <w:rPr>
                <w:rFonts w:ascii="Arial" w:hAnsi="Arial" w:cs="Arial"/>
                <w:iCs/>
                <w:sz w:val="18"/>
                <w:szCs w:val="18"/>
              </w:rPr>
            </w:pPr>
            <w:r w:rsidRPr="0027068F">
              <w:rPr>
                <w:rFonts w:ascii="Arial" w:hAnsi="Arial" w:cs="Arial"/>
                <w:iCs/>
                <w:sz w:val="18"/>
                <w:szCs w:val="18"/>
              </w:rPr>
              <w:t>SIST EN 13450</w:t>
            </w:r>
          </w:p>
        </w:tc>
        <w:tc>
          <w:tcPr>
            <w:tcW w:w="830" w:type="dxa"/>
            <w:tcBorders>
              <w:top w:val="nil"/>
              <w:left w:val="nil"/>
              <w:bottom w:val="single" w:sz="4" w:space="0" w:color="auto"/>
              <w:right w:val="single" w:sz="4" w:space="0" w:color="auto"/>
            </w:tcBorders>
            <w:shd w:val="clear" w:color="auto" w:fill="auto"/>
            <w:noWrap/>
            <w:vAlign w:val="center"/>
            <w:hideMark/>
          </w:tcPr>
          <w:p w14:paraId="1CE62E38" w14:textId="77777777" w:rsidR="007135DB" w:rsidRPr="006272D0" w:rsidRDefault="007135DB" w:rsidP="001F05A3">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4" w:space="0" w:color="auto"/>
              <w:right w:val="single" w:sz="8" w:space="0" w:color="auto"/>
            </w:tcBorders>
            <w:shd w:val="clear" w:color="auto" w:fill="auto"/>
            <w:noWrap/>
            <w:vAlign w:val="center"/>
          </w:tcPr>
          <w:p w14:paraId="4587E7BF" w14:textId="77777777" w:rsidR="007135DB" w:rsidRPr="00600FB2" w:rsidRDefault="007135DB" w:rsidP="001F05A3">
            <w:pPr>
              <w:jc w:val="center"/>
              <w:rPr>
                <w:rFonts w:ascii="Arial" w:hAnsi="Arial" w:cs="Arial"/>
                <w:b/>
                <w:iCs/>
                <w:sz w:val="18"/>
                <w:szCs w:val="18"/>
              </w:rPr>
            </w:pPr>
            <w:r w:rsidRPr="00600FB2">
              <w:rPr>
                <w:rFonts w:ascii="Arial" w:hAnsi="Arial" w:cs="Arial"/>
                <w:b/>
                <w:iCs/>
                <w:sz w:val="18"/>
                <w:szCs w:val="18"/>
              </w:rPr>
              <w:t>200,00</w:t>
            </w:r>
          </w:p>
        </w:tc>
        <w:tc>
          <w:tcPr>
            <w:tcW w:w="1470" w:type="dxa"/>
            <w:tcBorders>
              <w:top w:val="nil"/>
              <w:left w:val="nil"/>
              <w:bottom w:val="single" w:sz="4" w:space="0" w:color="auto"/>
              <w:right w:val="single" w:sz="4" w:space="0" w:color="auto"/>
            </w:tcBorders>
            <w:shd w:val="clear" w:color="000000" w:fill="DCE6F1"/>
            <w:noWrap/>
            <w:vAlign w:val="bottom"/>
            <w:hideMark/>
          </w:tcPr>
          <w:p w14:paraId="09D25638" w14:textId="77777777" w:rsidR="007135DB" w:rsidRPr="006272D0" w:rsidRDefault="007135DB" w:rsidP="001F05A3">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65424EED" w14:textId="77777777" w:rsidR="007135DB" w:rsidRPr="006272D0" w:rsidRDefault="007135DB" w:rsidP="001F05A3">
            <w:pPr>
              <w:rPr>
                <w:rFonts w:ascii="Arial" w:hAnsi="Arial" w:cs="Arial"/>
                <w:iCs/>
                <w:sz w:val="18"/>
                <w:szCs w:val="18"/>
              </w:rPr>
            </w:pPr>
            <w:r w:rsidRPr="006272D0">
              <w:rPr>
                <w:rFonts w:ascii="Arial" w:hAnsi="Arial" w:cs="Arial"/>
                <w:iCs/>
                <w:sz w:val="18"/>
                <w:szCs w:val="18"/>
              </w:rPr>
              <w:t> </w:t>
            </w:r>
          </w:p>
        </w:tc>
      </w:tr>
      <w:tr w:rsidR="007135DB" w:rsidRPr="006272D0" w14:paraId="6918D66B" w14:textId="77777777" w:rsidTr="001F05A3">
        <w:trPr>
          <w:trHeight w:val="510"/>
        </w:trPr>
        <w:tc>
          <w:tcPr>
            <w:tcW w:w="596" w:type="dxa"/>
            <w:tcBorders>
              <w:top w:val="nil"/>
              <w:left w:val="single" w:sz="4" w:space="0" w:color="auto"/>
              <w:bottom w:val="single" w:sz="4" w:space="0" w:color="auto"/>
              <w:right w:val="single" w:sz="4" w:space="0" w:color="auto"/>
            </w:tcBorders>
            <w:shd w:val="clear" w:color="auto" w:fill="auto"/>
            <w:noWrap/>
            <w:vAlign w:val="center"/>
            <w:hideMark/>
          </w:tcPr>
          <w:p w14:paraId="50A5EAD1" w14:textId="77777777" w:rsidR="007135DB" w:rsidRPr="008E5F50" w:rsidRDefault="007135DB" w:rsidP="001F05A3">
            <w:pPr>
              <w:jc w:val="center"/>
              <w:rPr>
                <w:rFonts w:ascii="Arial" w:hAnsi="Arial" w:cs="Arial"/>
                <w:b/>
                <w:iCs/>
                <w:sz w:val="18"/>
                <w:szCs w:val="18"/>
              </w:rPr>
            </w:pPr>
            <w:r>
              <w:rPr>
                <w:rFonts w:ascii="Arial" w:hAnsi="Arial" w:cs="Arial"/>
                <w:b/>
                <w:iCs/>
                <w:sz w:val="18"/>
                <w:szCs w:val="18"/>
              </w:rPr>
              <w:t>4</w:t>
            </w:r>
            <w:r w:rsidRPr="008E5F50">
              <w:rPr>
                <w:rFonts w:ascii="Arial" w:hAnsi="Arial" w:cs="Arial"/>
                <w:b/>
                <w:iCs/>
                <w:sz w:val="18"/>
                <w:szCs w:val="18"/>
              </w:rPr>
              <w:t>.</w:t>
            </w:r>
          </w:p>
        </w:tc>
        <w:tc>
          <w:tcPr>
            <w:tcW w:w="3538" w:type="dxa"/>
            <w:tcBorders>
              <w:top w:val="nil"/>
              <w:left w:val="single" w:sz="4" w:space="0" w:color="auto"/>
              <w:bottom w:val="single" w:sz="4" w:space="0" w:color="auto"/>
              <w:right w:val="single" w:sz="4" w:space="0" w:color="auto"/>
            </w:tcBorders>
            <w:shd w:val="clear" w:color="auto" w:fill="auto"/>
            <w:vAlign w:val="bottom"/>
          </w:tcPr>
          <w:p w14:paraId="082E260D" w14:textId="77777777" w:rsidR="007135DB" w:rsidRPr="003B2005" w:rsidRDefault="007135DB" w:rsidP="001F05A3">
            <w:pPr>
              <w:rPr>
                <w:rFonts w:ascii="Arial" w:hAnsi="Arial" w:cs="Arial"/>
                <w:iCs/>
                <w:sz w:val="18"/>
                <w:szCs w:val="18"/>
              </w:rPr>
            </w:pPr>
            <w:r w:rsidRPr="003B2005">
              <w:rPr>
                <w:rFonts w:ascii="Arial" w:hAnsi="Arial" w:cs="Arial"/>
                <w:iCs/>
                <w:sz w:val="18"/>
                <w:szCs w:val="18"/>
              </w:rPr>
              <w:t>Gramoz sejani 0 - 32 mm (tampon)</w:t>
            </w:r>
          </w:p>
          <w:p w14:paraId="6D767731" w14:textId="77777777" w:rsidR="007135DB" w:rsidRPr="00F2003B" w:rsidRDefault="007135DB" w:rsidP="001F05A3">
            <w:pPr>
              <w:rPr>
                <w:rFonts w:ascii="Arial" w:hAnsi="Arial" w:cs="Arial"/>
                <w:iCs/>
                <w:sz w:val="18"/>
                <w:szCs w:val="18"/>
              </w:rPr>
            </w:pPr>
            <w:r w:rsidRPr="003B2005">
              <w:rPr>
                <w:rFonts w:ascii="Arial" w:hAnsi="Arial" w:cs="Arial"/>
                <w:iCs/>
                <w:sz w:val="18"/>
                <w:szCs w:val="18"/>
              </w:rPr>
              <w:t>z dobavo na namembno železniško postajo</w:t>
            </w:r>
          </w:p>
        </w:tc>
        <w:tc>
          <w:tcPr>
            <w:tcW w:w="1007" w:type="dxa"/>
            <w:tcBorders>
              <w:top w:val="nil"/>
              <w:left w:val="single" w:sz="4" w:space="0" w:color="auto"/>
              <w:bottom w:val="single" w:sz="4" w:space="0" w:color="auto"/>
              <w:right w:val="single" w:sz="4" w:space="0" w:color="auto"/>
            </w:tcBorders>
            <w:shd w:val="clear" w:color="auto" w:fill="auto"/>
            <w:noWrap/>
            <w:vAlign w:val="center"/>
          </w:tcPr>
          <w:p w14:paraId="74C79506" w14:textId="77777777" w:rsidR="007135DB" w:rsidRPr="006272D0" w:rsidRDefault="007135DB" w:rsidP="001F05A3">
            <w:pPr>
              <w:jc w:val="center"/>
              <w:rPr>
                <w:rFonts w:ascii="Arial" w:hAnsi="Arial" w:cs="Arial"/>
                <w:iCs/>
                <w:sz w:val="18"/>
                <w:szCs w:val="18"/>
              </w:rPr>
            </w:pPr>
            <w:r w:rsidRPr="00F45983">
              <w:rPr>
                <w:rFonts w:ascii="Arial" w:hAnsi="Arial" w:cs="Arial"/>
                <w:iCs/>
                <w:sz w:val="18"/>
                <w:szCs w:val="18"/>
              </w:rPr>
              <w:t>SIST EN 13450</w:t>
            </w:r>
          </w:p>
        </w:tc>
        <w:tc>
          <w:tcPr>
            <w:tcW w:w="830" w:type="dxa"/>
            <w:tcBorders>
              <w:top w:val="nil"/>
              <w:left w:val="nil"/>
              <w:bottom w:val="single" w:sz="4" w:space="0" w:color="auto"/>
              <w:right w:val="single" w:sz="4" w:space="0" w:color="auto"/>
            </w:tcBorders>
            <w:shd w:val="clear" w:color="auto" w:fill="auto"/>
            <w:noWrap/>
            <w:vAlign w:val="center"/>
            <w:hideMark/>
          </w:tcPr>
          <w:p w14:paraId="27ACFBB2" w14:textId="77777777" w:rsidR="007135DB" w:rsidRPr="006272D0" w:rsidRDefault="007135DB" w:rsidP="001F05A3">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4" w:space="0" w:color="auto"/>
              <w:right w:val="single" w:sz="8" w:space="0" w:color="auto"/>
            </w:tcBorders>
            <w:shd w:val="clear" w:color="auto" w:fill="auto"/>
            <w:noWrap/>
            <w:vAlign w:val="center"/>
          </w:tcPr>
          <w:p w14:paraId="3240A086" w14:textId="77777777" w:rsidR="007135DB" w:rsidRPr="00600FB2" w:rsidRDefault="007135DB" w:rsidP="001F05A3">
            <w:pPr>
              <w:jc w:val="center"/>
              <w:rPr>
                <w:rFonts w:ascii="Arial" w:hAnsi="Arial" w:cs="Arial"/>
                <w:b/>
                <w:iCs/>
                <w:sz w:val="18"/>
                <w:szCs w:val="18"/>
              </w:rPr>
            </w:pPr>
            <w:r w:rsidRPr="00600FB2">
              <w:rPr>
                <w:rFonts w:ascii="Arial" w:hAnsi="Arial" w:cs="Arial"/>
                <w:b/>
                <w:iCs/>
                <w:sz w:val="18"/>
                <w:szCs w:val="18"/>
              </w:rPr>
              <w:t>1.200,00</w:t>
            </w:r>
          </w:p>
        </w:tc>
        <w:tc>
          <w:tcPr>
            <w:tcW w:w="1470" w:type="dxa"/>
            <w:tcBorders>
              <w:top w:val="nil"/>
              <w:left w:val="nil"/>
              <w:bottom w:val="single" w:sz="4" w:space="0" w:color="auto"/>
              <w:right w:val="single" w:sz="4" w:space="0" w:color="auto"/>
            </w:tcBorders>
            <w:shd w:val="clear" w:color="000000" w:fill="DCE6F1"/>
            <w:noWrap/>
            <w:vAlign w:val="bottom"/>
            <w:hideMark/>
          </w:tcPr>
          <w:p w14:paraId="745B0BBE" w14:textId="77777777" w:rsidR="007135DB" w:rsidRPr="006272D0" w:rsidRDefault="007135DB" w:rsidP="001F05A3">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63DE7AC5" w14:textId="77777777" w:rsidR="007135DB" w:rsidRPr="006272D0" w:rsidRDefault="007135DB" w:rsidP="001F05A3">
            <w:pPr>
              <w:rPr>
                <w:rFonts w:ascii="Arial" w:hAnsi="Arial" w:cs="Arial"/>
                <w:iCs/>
                <w:sz w:val="18"/>
                <w:szCs w:val="18"/>
              </w:rPr>
            </w:pPr>
            <w:r w:rsidRPr="006272D0">
              <w:rPr>
                <w:rFonts w:ascii="Arial" w:hAnsi="Arial" w:cs="Arial"/>
                <w:iCs/>
                <w:sz w:val="18"/>
                <w:szCs w:val="18"/>
              </w:rPr>
              <w:t> </w:t>
            </w:r>
          </w:p>
        </w:tc>
      </w:tr>
      <w:tr w:rsidR="007135DB" w:rsidRPr="006272D0" w14:paraId="2B340777" w14:textId="77777777" w:rsidTr="001F05A3">
        <w:trPr>
          <w:trHeight w:val="510"/>
        </w:trPr>
        <w:tc>
          <w:tcPr>
            <w:tcW w:w="596" w:type="dxa"/>
            <w:tcBorders>
              <w:top w:val="nil"/>
              <w:left w:val="single" w:sz="4" w:space="0" w:color="auto"/>
              <w:bottom w:val="single" w:sz="4" w:space="0" w:color="auto"/>
              <w:right w:val="single" w:sz="4" w:space="0" w:color="auto"/>
            </w:tcBorders>
            <w:shd w:val="clear" w:color="auto" w:fill="auto"/>
            <w:noWrap/>
            <w:vAlign w:val="center"/>
            <w:hideMark/>
          </w:tcPr>
          <w:p w14:paraId="78E6B490" w14:textId="77777777" w:rsidR="007135DB" w:rsidRPr="008E5F50" w:rsidRDefault="007135DB" w:rsidP="001F05A3">
            <w:pPr>
              <w:jc w:val="center"/>
              <w:rPr>
                <w:rFonts w:ascii="Arial" w:hAnsi="Arial" w:cs="Arial"/>
                <w:b/>
                <w:iCs/>
                <w:sz w:val="18"/>
                <w:szCs w:val="18"/>
              </w:rPr>
            </w:pPr>
            <w:r>
              <w:rPr>
                <w:rFonts w:ascii="Arial" w:hAnsi="Arial" w:cs="Arial"/>
                <w:b/>
                <w:iCs/>
                <w:sz w:val="18"/>
                <w:szCs w:val="18"/>
              </w:rPr>
              <w:t>5</w:t>
            </w:r>
            <w:r w:rsidRPr="008E5F50">
              <w:rPr>
                <w:rFonts w:ascii="Arial" w:hAnsi="Arial" w:cs="Arial"/>
                <w:b/>
                <w:iCs/>
                <w:sz w:val="18"/>
                <w:szCs w:val="18"/>
              </w:rPr>
              <w:t>.</w:t>
            </w:r>
          </w:p>
        </w:tc>
        <w:tc>
          <w:tcPr>
            <w:tcW w:w="3538" w:type="dxa"/>
            <w:tcBorders>
              <w:top w:val="nil"/>
              <w:left w:val="single" w:sz="4" w:space="0" w:color="auto"/>
              <w:bottom w:val="single" w:sz="4" w:space="0" w:color="auto"/>
              <w:right w:val="single" w:sz="4" w:space="0" w:color="auto"/>
            </w:tcBorders>
            <w:shd w:val="clear" w:color="auto" w:fill="auto"/>
            <w:vAlign w:val="bottom"/>
          </w:tcPr>
          <w:p w14:paraId="45A9F585" w14:textId="77777777" w:rsidR="007135DB" w:rsidRPr="00F45983" w:rsidRDefault="007135DB" w:rsidP="001F05A3">
            <w:pPr>
              <w:rPr>
                <w:rFonts w:ascii="Arial" w:hAnsi="Arial" w:cs="Arial"/>
                <w:iCs/>
                <w:sz w:val="18"/>
                <w:szCs w:val="18"/>
              </w:rPr>
            </w:pPr>
            <w:r w:rsidRPr="00F45983">
              <w:rPr>
                <w:rFonts w:ascii="Arial" w:hAnsi="Arial" w:cs="Arial"/>
                <w:iCs/>
                <w:sz w:val="18"/>
                <w:szCs w:val="18"/>
              </w:rPr>
              <w:t xml:space="preserve">Gramoz sejani 8 - 16 mm (premikalne steze) </w:t>
            </w:r>
          </w:p>
          <w:p w14:paraId="243CB6E0" w14:textId="77777777" w:rsidR="007135DB" w:rsidRPr="00F2003B" w:rsidRDefault="007135DB" w:rsidP="001F05A3">
            <w:pPr>
              <w:rPr>
                <w:rFonts w:ascii="Arial" w:hAnsi="Arial" w:cs="Arial"/>
                <w:iCs/>
                <w:sz w:val="18"/>
                <w:szCs w:val="18"/>
              </w:rPr>
            </w:pPr>
            <w:r w:rsidRPr="00F45983">
              <w:rPr>
                <w:rFonts w:ascii="Arial" w:hAnsi="Arial" w:cs="Arial"/>
                <w:iCs/>
                <w:sz w:val="18"/>
                <w:szCs w:val="18"/>
              </w:rPr>
              <w:t>z dobavo na namembno železniško postajo</w:t>
            </w:r>
          </w:p>
        </w:tc>
        <w:tc>
          <w:tcPr>
            <w:tcW w:w="1007" w:type="dxa"/>
            <w:tcBorders>
              <w:top w:val="nil"/>
              <w:left w:val="single" w:sz="4" w:space="0" w:color="auto"/>
              <w:bottom w:val="single" w:sz="4" w:space="0" w:color="auto"/>
              <w:right w:val="single" w:sz="4" w:space="0" w:color="auto"/>
            </w:tcBorders>
            <w:shd w:val="clear" w:color="auto" w:fill="auto"/>
            <w:noWrap/>
            <w:vAlign w:val="center"/>
          </w:tcPr>
          <w:p w14:paraId="484074C2" w14:textId="77777777" w:rsidR="007135DB" w:rsidRPr="006272D0" w:rsidRDefault="007135DB" w:rsidP="001F05A3">
            <w:pPr>
              <w:jc w:val="center"/>
              <w:rPr>
                <w:rFonts w:ascii="Arial" w:hAnsi="Arial" w:cs="Arial"/>
                <w:iCs/>
                <w:sz w:val="18"/>
                <w:szCs w:val="18"/>
              </w:rPr>
            </w:pPr>
            <w:r w:rsidRPr="00F45983">
              <w:rPr>
                <w:rFonts w:ascii="Arial" w:hAnsi="Arial" w:cs="Arial"/>
                <w:iCs/>
                <w:sz w:val="18"/>
                <w:szCs w:val="18"/>
              </w:rPr>
              <w:t>SIST EN 13450</w:t>
            </w:r>
          </w:p>
        </w:tc>
        <w:tc>
          <w:tcPr>
            <w:tcW w:w="830" w:type="dxa"/>
            <w:tcBorders>
              <w:top w:val="nil"/>
              <w:left w:val="nil"/>
              <w:bottom w:val="single" w:sz="4" w:space="0" w:color="auto"/>
              <w:right w:val="single" w:sz="4" w:space="0" w:color="auto"/>
            </w:tcBorders>
            <w:shd w:val="clear" w:color="auto" w:fill="auto"/>
            <w:noWrap/>
            <w:vAlign w:val="center"/>
            <w:hideMark/>
          </w:tcPr>
          <w:p w14:paraId="6BCC17F5" w14:textId="77777777" w:rsidR="007135DB" w:rsidRPr="006272D0" w:rsidRDefault="007135DB" w:rsidP="001F05A3">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4" w:space="0" w:color="auto"/>
              <w:right w:val="single" w:sz="8" w:space="0" w:color="auto"/>
            </w:tcBorders>
            <w:shd w:val="clear" w:color="auto" w:fill="auto"/>
            <w:noWrap/>
            <w:vAlign w:val="center"/>
          </w:tcPr>
          <w:p w14:paraId="0FBFF7E9" w14:textId="77777777" w:rsidR="007135DB" w:rsidRPr="00600FB2" w:rsidRDefault="007135DB" w:rsidP="001F05A3">
            <w:pPr>
              <w:jc w:val="center"/>
              <w:rPr>
                <w:rFonts w:ascii="Arial" w:hAnsi="Arial" w:cs="Arial"/>
                <w:b/>
                <w:iCs/>
                <w:sz w:val="18"/>
                <w:szCs w:val="18"/>
              </w:rPr>
            </w:pPr>
            <w:r w:rsidRPr="00600FB2">
              <w:rPr>
                <w:rFonts w:ascii="Arial" w:hAnsi="Arial" w:cs="Arial"/>
                <w:b/>
                <w:iCs/>
                <w:sz w:val="18"/>
                <w:szCs w:val="18"/>
              </w:rPr>
              <w:t>80,00</w:t>
            </w:r>
          </w:p>
        </w:tc>
        <w:tc>
          <w:tcPr>
            <w:tcW w:w="1470" w:type="dxa"/>
            <w:tcBorders>
              <w:top w:val="nil"/>
              <w:left w:val="nil"/>
              <w:bottom w:val="single" w:sz="4" w:space="0" w:color="auto"/>
              <w:right w:val="single" w:sz="4" w:space="0" w:color="auto"/>
            </w:tcBorders>
            <w:shd w:val="clear" w:color="000000" w:fill="DCE6F1"/>
            <w:noWrap/>
            <w:vAlign w:val="bottom"/>
            <w:hideMark/>
          </w:tcPr>
          <w:p w14:paraId="52965A51" w14:textId="77777777" w:rsidR="007135DB" w:rsidRPr="006272D0" w:rsidRDefault="007135DB" w:rsidP="001F05A3">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6D13C9DD" w14:textId="77777777" w:rsidR="007135DB" w:rsidRPr="006272D0" w:rsidRDefault="007135DB" w:rsidP="001F05A3">
            <w:pPr>
              <w:rPr>
                <w:rFonts w:ascii="Arial" w:hAnsi="Arial" w:cs="Arial"/>
                <w:iCs/>
                <w:sz w:val="18"/>
                <w:szCs w:val="18"/>
              </w:rPr>
            </w:pPr>
            <w:r w:rsidRPr="006272D0">
              <w:rPr>
                <w:rFonts w:ascii="Arial" w:hAnsi="Arial" w:cs="Arial"/>
                <w:iCs/>
                <w:sz w:val="18"/>
                <w:szCs w:val="18"/>
              </w:rPr>
              <w:t> </w:t>
            </w:r>
          </w:p>
        </w:tc>
      </w:tr>
      <w:tr w:rsidR="007135DB" w:rsidRPr="006272D0" w14:paraId="44938293" w14:textId="77777777" w:rsidTr="001F05A3">
        <w:trPr>
          <w:trHeight w:val="509"/>
        </w:trPr>
        <w:tc>
          <w:tcPr>
            <w:tcW w:w="596"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060F3487" w14:textId="77777777" w:rsidR="007135DB" w:rsidRPr="006272D0" w:rsidRDefault="007135DB" w:rsidP="001F05A3">
            <w:pPr>
              <w:jc w:val="center"/>
              <w:rPr>
                <w:rFonts w:ascii="Arial" w:hAnsi="Arial" w:cs="Arial"/>
                <w:iCs/>
                <w:sz w:val="18"/>
                <w:szCs w:val="18"/>
              </w:rPr>
            </w:pPr>
            <w:r w:rsidRPr="006272D0">
              <w:rPr>
                <w:rFonts w:ascii="Arial" w:hAnsi="Arial" w:cs="Arial"/>
                <w:iCs/>
                <w:sz w:val="18"/>
                <w:szCs w:val="18"/>
              </w:rPr>
              <w:lastRenderedPageBreak/>
              <w:t> </w:t>
            </w:r>
          </w:p>
        </w:tc>
        <w:tc>
          <w:tcPr>
            <w:tcW w:w="3538" w:type="dxa"/>
            <w:tcBorders>
              <w:top w:val="single" w:sz="4" w:space="0" w:color="auto"/>
              <w:left w:val="nil"/>
              <w:bottom w:val="single" w:sz="4" w:space="0" w:color="auto"/>
              <w:right w:val="single" w:sz="4" w:space="0" w:color="auto"/>
            </w:tcBorders>
            <w:shd w:val="clear" w:color="000000" w:fill="B8CCE4"/>
            <w:noWrap/>
            <w:vAlign w:val="bottom"/>
            <w:hideMark/>
          </w:tcPr>
          <w:p w14:paraId="105EDFC9" w14:textId="77777777" w:rsidR="007135DB" w:rsidRPr="006272D0" w:rsidRDefault="007135DB" w:rsidP="001F05A3">
            <w:pPr>
              <w:rPr>
                <w:rFonts w:ascii="Arial" w:hAnsi="Arial" w:cs="Arial"/>
                <w:iCs/>
                <w:sz w:val="18"/>
                <w:szCs w:val="18"/>
              </w:rPr>
            </w:pPr>
            <w:r w:rsidRPr="006272D0">
              <w:rPr>
                <w:rFonts w:ascii="Arial" w:hAnsi="Arial" w:cs="Arial"/>
                <w:iCs/>
                <w:sz w:val="18"/>
                <w:szCs w:val="18"/>
              </w:rPr>
              <w:t> </w:t>
            </w:r>
          </w:p>
        </w:tc>
        <w:tc>
          <w:tcPr>
            <w:tcW w:w="1007" w:type="dxa"/>
            <w:tcBorders>
              <w:top w:val="single" w:sz="4" w:space="0" w:color="auto"/>
              <w:left w:val="nil"/>
              <w:bottom w:val="single" w:sz="4" w:space="0" w:color="auto"/>
              <w:right w:val="single" w:sz="4" w:space="0" w:color="auto"/>
            </w:tcBorders>
            <w:shd w:val="clear" w:color="000000" w:fill="B8CCE4"/>
            <w:noWrap/>
            <w:vAlign w:val="bottom"/>
            <w:hideMark/>
          </w:tcPr>
          <w:p w14:paraId="22BBD31A" w14:textId="77777777" w:rsidR="007135DB" w:rsidRPr="006272D0" w:rsidRDefault="007135DB" w:rsidP="001F05A3">
            <w:pPr>
              <w:jc w:val="center"/>
              <w:rPr>
                <w:rFonts w:ascii="Arial" w:hAnsi="Arial" w:cs="Arial"/>
                <w:iCs/>
                <w:sz w:val="18"/>
                <w:szCs w:val="18"/>
              </w:rPr>
            </w:pPr>
            <w:r w:rsidRPr="006272D0">
              <w:rPr>
                <w:rFonts w:ascii="Arial" w:hAnsi="Arial" w:cs="Arial"/>
                <w:iCs/>
                <w:sz w:val="18"/>
                <w:szCs w:val="18"/>
              </w:rPr>
              <w:t> </w:t>
            </w:r>
          </w:p>
        </w:tc>
        <w:tc>
          <w:tcPr>
            <w:tcW w:w="830" w:type="dxa"/>
            <w:tcBorders>
              <w:top w:val="single" w:sz="4" w:space="0" w:color="auto"/>
              <w:left w:val="nil"/>
              <w:bottom w:val="single" w:sz="4" w:space="0" w:color="auto"/>
              <w:right w:val="single" w:sz="4" w:space="0" w:color="auto"/>
            </w:tcBorders>
            <w:shd w:val="clear" w:color="000000" w:fill="B8CCE4"/>
            <w:noWrap/>
            <w:vAlign w:val="bottom"/>
            <w:hideMark/>
          </w:tcPr>
          <w:p w14:paraId="1A9E3EF3" w14:textId="77777777" w:rsidR="007135DB" w:rsidRPr="006272D0" w:rsidRDefault="007135DB" w:rsidP="001F05A3">
            <w:pPr>
              <w:jc w:val="center"/>
              <w:rPr>
                <w:rFonts w:ascii="Arial" w:hAnsi="Arial" w:cs="Arial"/>
                <w:iCs/>
                <w:sz w:val="18"/>
                <w:szCs w:val="18"/>
              </w:rPr>
            </w:pPr>
            <w:r w:rsidRPr="006272D0">
              <w:rPr>
                <w:rFonts w:ascii="Arial" w:hAnsi="Arial" w:cs="Arial"/>
                <w:iCs/>
                <w:sz w:val="18"/>
                <w:szCs w:val="18"/>
              </w:rPr>
              <w:t> </w:t>
            </w:r>
          </w:p>
        </w:tc>
        <w:tc>
          <w:tcPr>
            <w:tcW w:w="1369" w:type="dxa"/>
            <w:tcBorders>
              <w:top w:val="single" w:sz="4" w:space="0" w:color="auto"/>
              <w:left w:val="nil"/>
              <w:bottom w:val="single" w:sz="4" w:space="0" w:color="auto"/>
              <w:right w:val="nil"/>
            </w:tcBorders>
            <w:shd w:val="clear" w:color="000000" w:fill="B8CCE4"/>
            <w:noWrap/>
            <w:vAlign w:val="bottom"/>
            <w:hideMark/>
          </w:tcPr>
          <w:p w14:paraId="43E1B416" w14:textId="77777777" w:rsidR="007135DB" w:rsidRPr="006272D0" w:rsidRDefault="007135DB" w:rsidP="001F05A3">
            <w:pPr>
              <w:rPr>
                <w:rFonts w:ascii="Arial" w:hAnsi="Arial" w:cs="Arial"/>
                <w:iCs/>
                <w:sz w:val="18"/>
                <w:szCs w:val="18"/>
              </w:rPr>
            </w:pPr>
            <w:r w:rsidRPr="006272D0">
              <w:rPr>
                <w:rFonts w:ascii="Arial" w:hAnsi="Arial" w:cs="Arial"/>
                <w:iCs/>
                <w:sz w:val="18"/>
                <w:szCs w:val="18"/>
              </w:rPr>
              <w:t> </w:t>
            </w:r>
          </w:p>
        </w:tc>
        <w:tc>
          <w:tcPr>
            <w:tcW w:w="1470" w:type="dxa"/>
            <w:tcBorders>
              <w:top w:val="single" w:sz="4" w:space="0" w:color="auto"/>
              <w:left w:val="single" w:sz="4" w:space="0" w:color="auto"/>
              <w:bottom w:val="single" w:sz="4" w:space="0" w:color="auto"/>
              <w:right w:val="single" w:sz="4" w:space="0" w:color="auto"/>
            </w:tcBorders>
            <w:shd w:val="clear" w:color="000000" w:fill="8DB4E2"/>
            <w:vAlign w:val="bottom"/>
            <w:hideMark/>
          </w:tcPr>
          <w:p w14:paraId="44C69898" w14:textId="77777777" w:rsidR="007135DB" w:rsidRPr="006272D0" w:rsidRDefault="007135DB" w:rsidP="001F05A3">
            <w:pPr>
              <w:rPr>
                <w:rFonts w:ascii="Arial" w:hAnsi="Arial" w:cs="Arial"/>
                <w:b/>
                <w:bCs/>
                <w:iCs/>
                <w:sz w:val="18"/>
                <w:szCs w:val="18"/>
              </w:rPr>
            </w:pPr>
            <w:r w:rsidRPr="006272D0">
              <w:rPr>
                <w:rFonts w:ascii="Arial" w:hAnsi="Arial" w:cs="Arial"/>
                <w:b/>
                <w:bCs/>
                <w:iCs/>
                <w:sz w:val="18"/>
                <w:szCs w:val="18"/>
              </w:rPr>
              <w:t>SKUPAJ brez DDV v EUR :</w:t>
            </w:r>
          </w:p>
        </w:tc>
        <w:tc>
          <w:tcPr>
            <w:tcW w:w="1417" w:type="dxa"/>
            <w:tcBorders>
              <w:top w:val="nil"/>
              <w:left w:val="nil"/>
              <w:bottom w:val="single" w:sz="4" w:space="0" w:color="auto"/>
              <w:right w:val="single" w:sz="4" w:space="0" w:color="auto"/>
            </w:tcBorders>
            <w:shd w:val="clear" w:color="000000" w:fill="8DB4E2"/>
            <w:noWrap/>
            <w:vAlign w:val="bottom"/>
            <w:hideMark/>
          </w:tcPr>
          <w:p w14:paraId="11D8C894" w14:textId="77777777" w:rsidR="007135DB" w:rsidRPr="006272D0" w:rsidRDefault="007135DB" w:rsidP="001F05A3">
            <w:pPr>
              <w:rPr>
                <w:rFonts w:ascii="Arial" w:hAnsi="Arial" w:cs="Arial"/>
                <w:b/>
                <w:bCs/>
                <w:iCs/>
                <w:sz w:val="18"/>
                <w:szCs w:val="18"/>
              </w:rPr>
            </w:pPr>
            <w:r w:rsidRPr="006272D0">
              <w:rPr>
                <w:rFonts w:ascii="Arial" w:hAnsi="Arial" w:cs="Arial"/>
                <w:b/>
                <w:bCs/>
                <w:iCs/>
                <w:sz w:val="18"/>
                <w:szCs w:val="18"/>
              </w:rPr>
              <w:t> </w:t>
            </w:r>
          </w:p>
        </w:tc>
      </w:tr>
      <w:tr w:rsidR="007135DB" w:rsidRPr="006272D0" w14:paraId="4AE28069" w14:textId="77777777" w:rsidTr="001F05A3">
        <w:trPr>
          <w:trHeight w:val="360"/>
        </w:trPr>
        <w:tc>
          <w:tcPr>
            <w:tcW w:w="596" w:type="dxa"/>
            <w:tcBorders>
              <w:top w:val="single" w:sz="4" w:space="0" w:color="auto"/>
            </w:tcBorders>
            <w:shd w:val="clear" w:color="auto" w:fill="auto"/>
            <w:noWrap/>
            <w:vAlign w:val="center"/>
          </w:tcPr>
          <w:p w14:paraId="6A050CB4" w14:textId="77777777" w:rsidR="007135DB" w:rsidRPr="006272D0" w:rsidRDefault="007135DB" w:rsidP="001F05A3">
            <w:pPr>
              <w:jc w:val="center"/>
              <w:rPr>
                <w:rFonts w:ascii="Arial" w:hAnsi="Arial" w:cs="Arial"/>
                <w:iCs/>
                <w:sz w:val="18"/>
                <w:szCs w:val="18"/>
              </w:rPr>
            </w:pPr>
          </w:p>
        </w:tc>
        <w:tc>
          <w:tcPr>
            <w:tcW w:w="3538" w:type="dxa"/>
            <w:tcBorders>
              <w:top w:val="single" w:sz="4" w:space="0" w:color="auto"/>
            </w:tcBorders>
            <w:shd w:val="clear" w:color="auto" w:fill="auto"/>
            <w:noWrap/>
            <w:vAlign w:val="bottom"/>
          </w:tcPr>
          <w:p w14:paraId="5EC54448" w14:textId="77777777" w:rsidR="007135DB" w:rsidRPr="006272D0" w:rsidRDefault="007135DB" w:rsidP="001F05A3">
            <w:pPr>
              <w:jc w:val="center"/>
              <w:rPr>
                <w:rFonts w:ascii="Arial" w:hAnsi="Arial" w:cs="Arial"/>
                <w:sz w:val="18"/>
                <w:szCs w:val="18"/>
              </w:rPr>
            </w:pPr>
          </w:p>
        </w:tc>
        <w:tc>
          <w:tcPr>
            <w:tcW w:w="1007" w:type="dxa"/>
            <w:tcBorders>
              <w:top w:val="single" w:sz="4" w:space="0" w:color="auto"/>
            </w:tcBorders>
            <w:shd w:val="clear" w:color="auto" w:fill="auto"/>
            <w:noWrap/>
            <w:vAlign w:val="bottom"/>
          </w:tcPr>
          <w:p w14:paraId="50D977C4" w14:textId="77777777" w:rsidR="007135DB" w:rsidRPr="006272D0" w:rsidRDefault="007135DB" w:rsidP="001F05A3">
            <w:pPr>
              <w:rPr>
                <w:rFonts w:ascii="Arial" w:hAnsi="Arial" w:cs="Arial"/>
                <w:sz w:val="18"/>
                <w:szCs w:val="18"/>
              </w:rPr>
            </w:pPr>
          </w:p>
        </w:tc>
        <w:tc>
          <w:tcPr>
            <w:tcW w:w="830" w:type="dxa"/>
            <w:tcBorders>
              <w:top w:val="single" w:sz="4" w:space="0" w:color="auto"/>
            </w:tcBorders>
            <w:shd w:val="clear" w:color="auto" w:fill="auto"/>
            <w:noWrap/>
            <w:vAlign w:val="bottom"/>
          </w:tcPr>
          <w:p w14:paraId="41D46C79" w14:textId="77777777" w:rsidR="007135DB" w:rsidRPr="006272D0" w:rsidRDefault="007135DB" w:rsidP="001F05A3">
            <w:pPr>
              <w:jc w:val="center"/>
              <w:rPr>
                <w:rFonts w:ascii="Arial" w:hAnsi="Arial" w:cs="Arial"/>
                <w:sz w:val="18"/>
                <w:szCs w:val="18"/>
              </w:rPr>
            </w:pPr>
          </w:p>
        </w:tc>
        <w:tc>
          <w:tcPr>
            <w:tcW w:w="1369" w:type="dxa"/>
            <w:tcBorders>
              <w:top w:val="single" w:sz="4" w:space="0" w:color="auto"/>
              <w:right w:val="single" w:sz="4" w:space="0" w:color="auto"/>
            </w:tcBorders>
            <w:shd w:val="clear" w:color="auto" w:fill="auto"/>
            <w:noWrap/>
            <w:vAlign w:val="bottom"/>
          </w:tcPr>
          <w:p w14:paraId="0D5248BC" w14:textId="77777777" w:rsidR="007135DB" w:rsidRPr="006272D0" w:rsidRDefault="007135DB" w:rsidP="001F05A3">
            <w:pPr>
              <w:jc w:val="center"/>
              <w:rPr>
                <w:rFonts w:ascii="Arial" w:hAnsi="Arial" w:cs="Arial"/>
                <w:sz w:val="18"/>
                <w:szCs w:val="18"/>
              </w:rPr>
            </w:pPr>
          </w:p>
        </w:tc>
        <w:tc>
          <w:tcPr>
            <w:tcW w:w="1470" w:type="dxa"/>
            <w:tcBorders>
              <w:top w:val="single" w:sz="4" w:space="0" w:color="auto"/>
              <w:left w:val="single" w:sz="4" w:space="0" w:color="auto"/>
              <w:bottom w:val="single" w:sz="4" w:space="0" w:color="auto"/>
              <w:right w:val="single" w:sz="4" w:space="0" w:color="auto"/>
            </w:tcBorders>
            <w:shd w:val="clear" w:color="000000" w:fill="8DB4E2"/>
            <w:vAlign w:val="bottom"/>
            <w:hideMark/>
          </w:tcPr>
          <w:p w14:paraId="28BD018E" w14:textId="77777777" w:rsidR="007135DB" w:rsidRPr="006272D0" w:rsidRDefault="007135DB" w:rsidP="001F05A3">
            <w:pPr>
              <w:rPr>
                <w:rFonts w:ascii="Arial" w:hAnsi="Arial" w:cs="Arial"/>
                <w:b/>
                <w:bCs/>
                <w:iCs/>
                <w:sz w:val="18"/>
                <w:szCs w:val="18"/>
              </w:rPr>
            </w:pPr>
            <w:r w:rsidRPr="006272D0">
              <w:rPr>
                <w:rFonts w:ascii="Arial" w:hAnsi="Arial" w:cs="Arial"/>
                <w:b/>
                <w:bCs/>
                <w:iCs/>
                <w:sz w:val="18"/>
                <w:szCs w:val="18"/>
              </w:rPr>
              <w:t>22% DDV v EUR</w:t>
            </w:r>
          </w:p>
        </w:tc>
        <w:tc>
          <w:tcPr>
            <w:tcW w:w="1417" w:type="dxa"/>
            <w:tcBorders>
              <w:top w:val="single" w:sz="4" w:space="0" w:color="auto"/>
              <w:left w:val="single" w:sz="4" w:space="0" w:color="auto"/>
              <w:bottom w:val="single" w:sz="4" w:space="0" w:color="auto"/>
              <w:right w:val="single" w:sz="4" w:space="0" w:color="auto"/>
            </w:tcBorders>
            <w:shd w:val="clear" w:color="000000" w:fill="8DB4E2"/>
            <w:noWrap/>
            <w:vAlign w:val="bottom"/>
            <w:hideMark/>
          </w:tcPr>
          <w:p w14:paraId="75F17355" w14:textId="77777777" w:rsidR="007135DB" w:rsidRPr="006272D0" w:rsidRDefault="007135DB" w:rsidP="001F05A3">
            <w:pPr>
              <w:rPr>
                <w:rFonts w:ascii="Arial" w:hAnsi="Arial" w:cs="Arial"/>
                <w:iCs/>
                <w:sz w:val="18"/>
                <w:szCs w:val="18"/>
              </w:rPr>
            </w:pPr>
            <w:r w:rsidRPr="006272D0">
              <w:rPr>
                <w:rFonts w:ascii="Arial" w:hAnsi="Arial" w:cs="Arial"/>
                <w:iCs/>
                <w:sz w:val="18"/>
                <w:szCs w:val="18"/>
              </w:rPr>
              <w:t> </w:t>
            </w:r>
          </w:p>
        </w:tc>
      </w:tr>
      <w:tr w:rsidR="007135DB" w:rsidRPr="006272D0" w14:paraId="709D73B0" w14:textId="77777777" w:rsidTr="001F05A3">
        <w:trPr>
          <w:trHeight w:val="375"/>
        </w:trPr>
        <w:tc>
          <w:tcPr>
            <w:tcW w:w="596" w:type="dxa"/>
            <w:shd w:val="clear" w:color="auto" w:fill="auto"/>
            <w:noWrap/>
            <w:vAlign w:val="bottom"/>
          </w:tcPr>
          <w:p w14:paraId="6E6511C9" w14:textId="77777777" w:rsidR="007135DB" w:rsidRPr="006272D0" w:rsidRDefault="007135DB" w:rsidP="001F05A3">
            <w:pPr>
              <w:rPr>
                <w:rFonts w:ascii="Arial" w:hAnsi="Arial" w:cs="Arial"/>
                <w:b/>
                <w:bCs/>
                <w:iCs/>
                <w:sz w:val="18"/>
                <w:szCs w:val="18"/>
              </w:rPr>
            </w:pPr>
          </w:p>
        </w:tc>
        <w:tc>
          <w:tcPr>
            <w:tcW w:w="3538" w:type="dxa"/>
            <w:shd w:val="clear" w:color="auto" w:fill="auto"/>
            <w:noWrap/>
            <w:vAlign w:val="bottom"/>
          </w:tcPr>
          <w:p w14:paraId="36683D76" w14:textId="77777777" w:rsidR="007135DB" w:rsidRDefault="007135DB" w:rsidP="001F05A3">
            <w:pPr>
              <w:rPr>
                <w:rFonts w:ascii="Arial" w:hAnsi="Arial" w:cs="Arial"/>
                <w:b/>
                <w:bCs/>
                <w:iCs/>
                <w:sz w:val="18"/>
                <w:szCs w:val="18"/>
              </w:rPr>
            </w:pPr>
          </w:p>
          <w:p w14:paraId="580AB201" w14:textId="77777777" w:rsidR="007135DB" w:rsidRPr="006272D0" w:rsidRDefault="007135DB" w:rsidP="001F05A3">
            <w:pPr>
              <w:rPr>
                <w:rFonts w:ascii="Arial" w:hAnsi="Arial" w:cs="Arial"/>
                <w:b/>
                <w:bCs/>
                <w:iCs/>
                <w:sz w:val="18"/>
                <w:szCs w:val="18"/>
              </w:rPr>
            </w:pPr>
          </w:p>
        </w:tc>
        <w:tc>
          <w:tcPr>
            <w:tcW w:w="1007" w:type="dxa"/>
            <w:shd w:val="clear" w:color="auto" w:fill="auto"/>
            <w:noWrap/>
            <w:vAlign w:val="bottom"/>
          </w:tcPr>
          <w:p w14:paraId="2D5BBDE9" w14:textId="77777777" w:rsidR="007135DB" w:rsidRPr="006272D0" w:rsidRDefault="007135DB" w:rsidP="001F05A3">
            <w:pPr>
              <w:rPr>
                <w:rFonts w:ascii="Arial" w:hAnsi="Arial" w:cs="Arial"/>
                <w:sz w:val="18"/>
                <w:szCs w:val="18"/>
              </w:rPr>
            </w:pPr>
          </w:p>
        </w:tc>
        <w:tc>
          <w:tcPr>
            <w:tcW w:w="830" w:type="dxa"/>
            <w:shd w:val="clear" w:color="auto" w:fill="auto"/>
            <w:noWrap/>
            <w:vAlign w:val="bottom"/>
          </w:tcPr>
          <w:p w14:paraId="33915C8D" w14:textId="77777777" w:rsidR="007135DB" w:rsidRPr="006272D0" w:rsidRDefault="007135DB" w:rsidP="001F05A3">
            <w:pPr>
              <w:jc w:val="center"/>
              <w:rPr>
                <w:rFonts w:ascii="Arial" w:hAnsi="Arial" w:cs="Arial"/>
                <w:sz w:val="18"/>
                <w:szCs w:val="18"/>
              </w:rPr>
            </w:pPr>
          </w:p>
        </w:tc>
        <w:tc>
          <w:tcPr>
            <w:tcW w:w="1369" w:type="dxa"/>
            <w:tcBorders>
              <w:right w:val="single" w:sz="4" w:space="0" w:color="auto"/>
            </w:tcBorders>
            <w:shd w:val="clear" w:color="auto" w:fill="auto"/>
            <w:noWrap/>
            <w:vAlign w:val="bottom"/>
          </w:tcPr>
          <w:p w14:paraId="6A985CF2" w14:textId="77777777" w:rsidR="007135DB" w:rsidRPr="006272D0" w:rsidRDefault="007135DB" w:rsidP="001F05A3">
            <w:pPr>
              <w:jc w:val="center"/>
              <w:rPr>
                <w:rFonts w:ascii="Arial" w:hAnsi="Arial" w:cs="Arial"/>
                <w:sz w:val="18"/>
                <w:szCs w:val="18"/>
              </w:rPr>
            </w:pPr>
          </w:p>
        </w:tc>
        <w:tc>
          <w:tcPr>
            <w:tcW w:w="1470" w:type="dxa"/>
            <w:tcBorders>
              <w:top w:val="single" w:sz="4" w:space="0" w:color="auto"/>
              <w:left w:val="single" w:sz="4" w:space="0" w:color="auto"/>
              <w:bottom w:val="single" w:sz="4" w:space="0" w:color="auto"/>
              <w:right w:val="single" w:sz="4" w:space="0" w:color="auto"/>
            </w:tcBorders>
            <w:shd w:val="clear" w:color="000000" w:fill="8DB4E2"/>
            <w:vAlign w:val="bottom"/>
            <w:hideMark/>
          </w:tcPr>
          <w:p w14:paraId="723293F1" w14:textId="77777777" w:rsidR="007135DB" w:rsidRPr="006272D0" w:rsidRDefault="007135DB" w:rsidP="001F05A3">
            <w:pPr>
              <w:rPr>
                <w:rFonts w:ascii="Arial" w:hAnsi="Arial" w:cs="Arial"/>
                <w:b/>
                <w:bCs/>
                <w:iCs/>
                <w:sz w:val="18"/>
                <w:szCs w:val="18"/>
              </w:rPr>
            </w:pPr>
            <w:r w:rsidRPr="006272D0">
              <w:rPr>
                <w:rFonts w:ascii="Arial" w:hAnsi="Arial" w:cs="Arial"/>
                <w:b/>
                <w:bCs/>
                <w:iCs/>
                <w:sz w:val="18"/>
                <w:szCs w:val="18"/>
              </w:rPr>
              <w:t>Skupaj z DDV v EUR</w:t>
            </w:r>
          </w:p>
        </w:tc>
        <w:tc>
          <w:tcPr>
            <w:tcW w:w="1417" w:type="dxa"/>
            <w:tcBorders>
              <w:top w:val="single" w:sz="4" w:space="0" w:color="auto"/>
              <w:left w:val="single" w:sz="4" w:space="0" w:color="auto"/>
              <w:bottom w:val="single" w:sz="4" w:space="0" w:color="auto"/>
              <w:right w:val="single" w:sz="4" w:space="0" w:color="auto"/>
            </w:tcBorders>
            <w:shd w:val="clear" w:color="000000" w:fill="8DB4E2"/>
            <w:noWrap/>
            <w:vAlign w:val="bottom"/>
            <w:hideMark/>
          </w:tcPr>
          <w:p w14:paraId="19627133" w14:textId="77777777" w:rsidR="007135DB" w:rsidRPr="006272D0" w:rsidRDefault="007135DB" w:rsidP="001F05A3">
            <w:pPr>
              <w:rPr>
                <w:rFonts w:ascii="Arial" w:hAnsi="Arial" w:cs="Arial"/>
                <w:iCs/>
                <w:sz w:val="18"/>
                <w:szCs w:val="18"/>
              </w:rPr>
            </w:pPr>
            <w:r w:rsidRPr="006272D0">
              <w:rPr>
                <w:rFonts w:ascii="Arial" w:hAnsi="Arial" w:cs="Arial"/>
                <w:iCs/>
                <w:sz w:val="18"/>
                <w:szCs w:val="18"/>
              </w:rPr>
              <w:t> </w:t>
            </w:r>
          </w:p>
        </w:tc>
      </w:tr>
    </w:tbl>
    <w:p w14:paraId="06DCB509" w14:textId="77777777" w:rsidR="007135DB" w:rsidRPr="004625C2" w:rsidRDefault="007135DB" w:rsidP="00BF0FC3">
      <w:pPr>
        <w:autoSpaceDE w:val="0"/>
        <w:autoSpaceDN w:val="0"/>
        <w:adjustRightInd w:val="0"/>
        <w:rPr>
          <w:rFonts w:ascii="Arial" w:hAnsi="Arial" w:cs="Arial"/>
          <w:b/>
          <w:sz w:val="20"/>
          <w:szCs w:val="20"/>
        </w:rPr>
      </w:pPr>
    </w:p>
    <w:p w14:paraId="3909F2A4" w14:textId="636C0FAF" w:rsidR="008E0C48" w:rsidRDefault="008E0C48" w:rsidP="008E0C48">
      <w:pPr>
        <w:autoSpaceDE w:val="0"/>
        <w:autoSpaceDN w:val="0"/>
        <w:adjustRightInd w:val="0"/>
        <w:spacing w:line="276" w:lineRule="auto"/>
        <w:jc w:val="both"/>
        <w:rPr>
          <w:rFonts w:ascii="Arial" w:eastAsia="Batang" w:hAnsi="Arial" w:cs="Arial"/>
          <w:b/>
          <w:sz w:val="20"/>
          <w:szCs w:val="20"/>
          <w:lang w:eastAsia="ko-KR"/>
        </w:rPr>
      </w:pPr>
      <w:r>
        <w:rPr>
          <w:rFonts w:ascii="Arial" w:eastAsia="Batang" w:hAnsi="Arial" w:cs="Arial"/>
          <w:b/>
          <w:sz w:val="20"/>
          <w:szCs w:val="20"/>
          <w:lang w:eastAsia="ko-KR"/>
        </w:rPr>
        <w:t xml:space="preserve">SKLOP </w:t>
      </w:r>
      <w:r w:rsidR="00040AC7">
        <w:rPr>
          <w:rFonts w:ascii="Arial" w:eastAsia="Batang" w:hAnsi="Arial" w:cs="Arial"/>
          <w:b/>
          <w:sz w:val="20"/>
          <w:szCs w:val="20"/>
          <w:lang w:eastAsia="ko-KR"/>
        </w:rPr>
        <w:t>2</w:t>
      </w:r>
      <w:r>
        <w:rPr>
          <w:rFonts w:ascii="Arial" w:eastAsia="Batang" w:hAnsi="Arial" w:cs="Arial"/>
          <w:b/>
          <w:sz w:val="20"/>
          <w:szCs w:val="20"/>
          <w:lang w:eastAsia="ko-KR"/>
        </w:rPr>
        <w:t xml:space="preserve">: </w:t>
      </w:r>
      <w:r w:rsidR="00B57C4B" w:rsidRPr="00FB4D40">
        <w:rPr>
          <w:rFonts w:ascii="Arial" w:eastAsia="Batang" w:hAnsi="Arial" w:cs="Arial"/>
          <w:b/>
          <w:sz w:val="20"/>
          <w:szCs w:val="20"/>
          <w:lang w:eastAsia="ko-KR"/>
        </w:rPr>
        <w:t>Sekcija za GD</w:t>
      </w:r>
      <w:r w:rsidRPr="00FB4D40">
        <w:rPr>
          <w:rFonts w:ascii="Arial" w:eastAsia="Batang" w:hAnsi="Arial" w:cs="Arial"/>
          <w:b/>
          <w:sz w:val="20"/>
          <w:szCs w:val="20"/>
          <w:lang w:eastAsia="ko-KR"/>
        </w:rPr>
        <w:t xml:space="preserve"> </w:t>
      </w:r>
      <w:r>
        <w:rPr>
          <w:rFonts w:ascii="Arial" w:eastAsia="Batang" w:hAnsi="Arial" w:cs="Arial"/>
          <w:b/>
          <w:sz w:val="20"/>
          <w:szCs w:val="20"/>
          <w:lang w:eastAsia="ko-KR"/>
        </w:rPr>
        <w:t>L</w:t>
      </w:r>
      <w:r w:rsidR="00B57C4B">
        <w:rPr>
          <w:rFonts w:ascii="Arial" w:eastAsia="Batang" w:hAnsi="Arial" w:cs="Arial"/>
          <w:b/>
          <w:sz w:val="20"/>
          <w:szCs w:val="20"/>
          <w:lang w:eastAsia="ko-KR"/>
        </w:rPr>
        <w:t>jubljana</w:t>
      </w:r>
    </w:p>
    <w:tbl>
      <w:tblPr>
        <w:tblW w:w="10227" w:type="dxa"/>
        <w:tblCellMar>
          <w:left w:w="70" w:type="dxa"/>
          <w:right w:w="70" w:type="dxa"/>
        </w:tblCellMar>
        <w:tblLook w:val="04A0" w:firstRow="1" w:lastRow="0" w:firstColumn="1" w:lastColumn="0" w:noHBand="0" w:noVBand="1"/>
      </w:tblPr>
      <w:tblGrid>
        <w:gridCol w:w="596"/>
        <w:gridCol w:w="3538"/>
        <w:gridCol w:w="1007"/>
        <w:gridCol w:w="830"/>
        <w:gridCol w:w="1369"/>
        <w:gridCol w:w="1470"/>
        <w:gridCol w:w="1417"/>
      </w:tblGrid>
      <w:tr w:rsidR="007135DB" w:rsidRPr="006272D0" w14:paraId="11DFDC43" w14:textId="77777777" w:rsidTr="001F05A3">
        <w:trPr>
          <w:trHeight w:val="587"/>
        </w:trPr>
        <w:tc>
          <w:tcPr>
            <w:tcW w:w="596"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49435A16" w14:textId="77777777" w:rsidR="007135DB" w:rsidRPr="006272D0" w:rsidRDefault="007135DB" w:rsidP="001F05A3">
            <w:pPr>
              <w:jc w:val="center"/>
              <w:rPr>
                <w:rFonts w:ascii="Arial" w:hAnsi="Arial" w:cs="Arial"/>
                <w:b/>
                <w:bCs/>
                <w:iCs/>
                <w:sz w:val="18"/>
                <w:szCs w:val="18"/>
              </w:rPr>
            </w:pPr>
            <w:proofErr w:type="spellStart"/>
            <w:r w:rsidRPr="006272D0">
              <w:rPr>
                <w:rFonts w:ascii="Arial" w:hAnsi="Arial" w:cs="Arial"/>
                <w:b/>
                <w:bCs/>
                <w:iCs/>
                <w:sz w:val="18"/>
                <w:szCs w:val="18"/>
              </w:rPr>
              <w:t>Zap</w:t>
            </w:r>
            <w:proofErr w:type="spellEnd"/>
            <w:r w:rsidRPr="006272D0">
              <w:rPr>
                <w:rFonts w:ascii="Arial" w:hAnsi="Arial" w:cs="Arial"/>
                <w:b/>
                <w:bCs/>
                <w:iCs/>
                <w:sz w:val="18"/>
                <w:szCs w:val="18"/>
              </w:rPr>
              <w:t>. štev.</w:t>
            </w:r>
          </w:p>
        </w:tc>
        <w:tc>
          <w:tcPr>
            <w:tcW w:w="3538"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37E3CBC5" w14:textId="77777777" w:rsidR="007135DB" w:rsidRPr="006272D0" w:rsidRDefault="007135DB" w:rsidP="001F05A3">
            <w:pPr>
              <w:jc w:val="center"/>
              <w:rPr>
                <w:rFonts w:ascii="Arial" w:hAnsi="Arial" w:cs="Arial"/>
                <w:b/>
                <w:bCs/>
                <w:iCs/>
                <w:sz w:val="18"/>
                <w:szCs w:val="18"/>
              </w:rPr>
            </w:pPr>
            <w:r w:rsidRPr="006272D0">
              <w:rPr>
                <w:rFonts w:ascii="Arial" w:hAnsi="Arial" w:cs="Arial"/>
                <w:b/>
                <w:bCs/>
                <w:iCs/>
                <w:sz w:val="18"/>
                <w:szCs w:val="18"/>
              </w:rPr>
              <w:t>OPIS</w:t>
            </w:r>
          </w:p>
        </w:tc>
        <w:tc>
          <w:tcPr>
            <w:tcW w:w="1007"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390D0CDF" w14:textId="77777777" w:rsidR="007135DB" w:rsidRPr="006272D0" w:rsidRDefault="007135DB" w:rsidP="001F05A3">
            <w:pPr>
              <w:jc w:val="center"/>
              <w:rPr>
                <w:rFonts w:ascii="Arial" w:hAnsi="Arial" w:cs="Arial"/>
                <w:b/>
                <w:bCs/>
                <w:iCs/>
                <w:sz w:val="18"/>
                <w:szCs w:val="18"/>
              </w:rPr>
            </w:pPr>
            <w:r w:rsidRPr="006272D0">
              <w:rPr>
                <w:rFonts w:ascii="Arial" w:hAnsi="Arial" w:cs="Arial"/>
                <w:b/>
                <w:bCs/>
                <w:iCs/>
                <w:sz w:val="18"/>
                <w:szCs w:val="18"/>
              </w:rPr>
              <w:t>Standard - oznaka</w:t>
            </w:r>
          </w:p>
        </w:tc>
        <w:tc>
          <w:tcPr>
            <w:tcW w:w="83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44B3ABB7" w14:textId="77777777" w:rsidR="007135DB" w:rsidRPr="006272D0" w:rsidRDefault="007135DB" w:rsidP="001F05A3">
            <w:pPr>
              <w:jc w:val="center"/>
              <w:rPr>
                <w:rFonts w:ascii="Arial" w:hAnsi="Arial" w:cs="Arial"/>
                <w:b/>
                <w:bCs/>
                <w:iCs/>
                <w:sz w:val="18"/>
                <w:szCs w:val="18"/>
              </w:rPr>
            </w:pPr>
            <w:r w:rsidRPr="006272D0">
              <w:rPr>
                <w:rFonts w:ascii="Arial" w:hAnsi="Arial" w:cs="Arial"/>
                <w:b/>
                <w:bCs/>
                <w:iCs/>
                <w:sz w:val="18"/>
                <w:szCs w:val="18"/>
              </w:rPr>
              <w:t>Merska enota</w:t>
            </w:r>
          </w:p>
        </w:tc>
        <w:tc>
          <w:tcPr>
            <w:tcW w:w="1369" w:type="dxa"/>
            <w:tcBorders>
              <w:top w:val="single" w:sz="4" w:space="0" w:color="auto"/>
              <w:left w:val="nil"/>
              <w:right w:val="single" w:sz="4" w:space="0" w:color="auto"/>
            </w:tcBorders>
            <w:shd w:val="clear" w:color="000000" w:fill="B8CCE4"/>
            <w:vAlign w:val="center"/>
            <w:hideMark/>
          </w:tcPr>
          <w:p w14:paraId="3BCF6A1E" w14:textId="77777777" w:rsidR="007135DB" w:rsidRPr="006272D0" w:rsidRDefault="007135DB" w:rsidP="001F05A3">
            <w:pPr>
              <w:jc w:val="center"/>
              <w:rPr>
                <w:rFonts w:ascii="Arial" w:hAnsi="Arial" w:cs="Arial"/>
                <w:b/>
                <w:bCs/>
                <w:iCs/>
                <w:color w:val="00B050"/>
                <w:sz w:val="18"/>
                <w:szCs w:val="18"/>
              </w:rPr>
            </w:pPr>
            <w:r w:rsidRPr="006272D0">
              <w:rPr>
                <w:rFonts w:ascii="Arial" w:hAnsi="Arial" w:cs="Arial"/>
                <w:b/>
                <w:bCs/>
                <w:iCs/>
                <w:sz w:val="18"/>
                <w:szCs w:val="18"/>
              </w:rPr>
              <w:t>Skupna količina*</w:t>
            </w:r>
          </w:p>
          <w:p w14:paraId="1F26C430" w14:textId="77777777" w:rsidR="007135DB" w:rsidRPr="006272D0" w:rsidRDefault="007135DB" w:rsidP="001F05A3">
            <w:pPr>
              <w:jc w:val="center"/>
              <w:rPr>
                <w:rFonts w:ascii="Arial" w:hAnsi="Arial" w:cs="Arial"/>
                <w:b/>
                <w:bCs/>
                <w:iCs/>
                <w:color w:val="00B050"/>
                <w:sz w:val="18"/>
                <w:szCs w:val="18"/>
              </w:rPr>
            </w:pPr>
            <w:r w:rsidRPr="006272D0">
              <w:rPr>
                <w:rFonts w:ascii="Arial" w:hAnsi="Arial" w:cs="Arial"/>
                <w:b/>
                <w:bCs/>
                <w:iCs/>
                <w:sz w:val="18"/>
                <w:szCs w:val="18"/>
              </w:rPr>
              <w:t> </w:t>
            </w:r>
          </w:p>
        </w:tc>
        <w:tc>
          <w:tcPr>
            <w:tcW w:w="147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2D411D43" w14:textId="77777777" w:rsidR="007135DB" w:rsidRPr="006272D0" w:rsidRDefault="007135DB" w:rsidP="001F05A3">
            <w:pPr>
              <w:jc w:val="center"/>
              <w:rPr>
                <w:rFonts w:ascii="Arial" w:hAnsi="Arial" w:cs="Arial"/>
                <w:b/>
                <w:bCs/>
                <w:iCs/>
                <w:sz w:val="18"/>
                <w:szCs w:val="18"/>
              </w:rPr>
            </w:pPr>
            <w:r>
              <w:rPr>
                <w:rFonts w:ascii="Arial" w:hAnsi="Arial" w:cs="Arial"/>
                <w:b/>
                <w:bCs/>
                <w:iCs/>
                <w:sz w:val="18"/>
                <w:szCs w:val="18"/>
              </w:rPr>
              <w:t>C</w:t>
            </w:r>
            <w:r w:rsidRPr="006272D0">
              <w:rPr>
                <w:rFonts w:ascii="Arial" w:hAnsi="Arial" w:cs="Arial"/>
                <w:b/>
                <w:bCs/>
                <w:iCs/>
                <w:sz w:val="18"/>
                <w:szCs w:val="18"/>
              </w:rPr>
              <w:t xml:space="preserve">ena </w:t>
            </w:r>
            <w:r>
              <w:rPr>
                <w:rFonts w:ascii="Arial" w:hAnsi="Arial" w:cs="Arial"/>
                <w:b/>
                <w:bCs/>
                <w:iCs/>
                <w:sz w:val="18"/>
                <w:szCs w:val="18"/>
              </w:rPr>
              <w:t>/ m³</w:t>
            </w:r>
            <w:r w:rsidRPr="006272D0">
              <w:rPr>
                <w:rFonts w:ascii="Arial" w:hAnsi="Arial" w:cs="Arial"/>
                <w:b/>
                <w:bCs/>
                <w:iCs/>
                <w:sz w:val="18"/>
                <w:szCs w:val="18"/>
              </w:rPr>
              <w:t xml:space="preserve"> brez DDV v EUR</w:t>
            </w:r>
          </w:p>
        </w:tc>
        <w:tc>
          <w:tcPr>
            <w:tcW w:w="1417"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360C532E" w14:textId="77777777" w:rsidR="007135DB" w:rsidRPr="006272D0" w:rsidRDefault="007135DB" w:rsidP="001F05A3">
            <w:pPr>
              <w:jc w:val="center"/>
              <w:rPr>
                <w:rFonts w:ascii="Arial" w:hAnsi="Arial" w:cs="Arial"/>
                <w:b/>
                <w:bCs/>
                <w:iCs/>
                <w:sz w:val="18"/>
                <w:szCs w:val="18"/>
              </w:rPr>
            </w:pPr>
            <w:r w:rsidRPr="006272D0">
              <w:rPr>
                <w:rFonts w:ascii="Arial" w:hAnsi="Arial" w:cs="Arial"/>
                <w:b/>
                <w:bCs/>
                <w:iCs/>
                <w:sz w:val="18"/>
                <w:szCs w:val="18"/>
              </w:rPr>
              <w:t>Vrednost brez DDV v EUR</w:t>
            </w:r>
          </w:p>
        </w:tc>
      </w:tr>
      <w:tr w:rsidR="007135DB" w:rsidRPr="006272D0" w14:paraId="66151792" w14:textId="77777777" w:rsidTr="001F05A3">
        <w:trPr>
          <w:trHeight w:val="616"/>
        </w:trPr>
        <w:tc>
          <w:tcPr>
            <w:tcW w:w="596" w:type="dxa"/>
            <w:tcBorders>
              <w:top w:val="nil"/>
              <w:left w:val="single" w:sz="4" w:space="0" w:color="auto"/>
              <w:bottom w:val="single" w:sz="4" w:space="0" w:color="auto"/>
              <w:right w:val="single" w:sz="4" w:space="0" w:color="auto"/>
            </w:tcBorders>
            <w:shd w:val="clear" w:color="auto" w:fill="auto"/>
            <w:noWrap/>
            <w:vAlign w:val="center"/>
            <w:hideMark/>
          </w:tcPr>
          <w:p w14:paraId="5411B3EE" w14:textId="77777777" w:rsidR="007135DB" w:rsidRPr="00600FB2" w:rsidRDefault="007135DB" w:rsidP="001F05A3">
            <w:pPr>
              <w:rPr>
                <w:rFonts w:ascii="Arial" w:hAnsi="Arial" w:cs="Arial"/>
                <w:b/>
                <w:iCs/>
                <w:sz w:val="18"/>
                <w:szCs w:val="18"/>
              </w:rPr>
            </w:pPr>
            <w:r w:rsidRPr="00600FB2">
              <w:rPr>
                <w:rFonts w:ascii="Arial" w:hAnsi="Arial" w:cs="Arial"/>
                <w:b/>
                <w:iCs/>
                <w:sz w:val="18"/>
                <w:szCs w:val="18"/>
              </w:rPr>
              <w:t xml:space="preserve">   1.</w:t>
            </w:r>
          </w:p>
        </w:tc>
        <w:tc>
          <w:tcPr>
            <w:tcW w:w="3538" w:type="dxa"/>
            <w:tcBorders>
              <w:top w:val="single" w:sz="4" w:space="0" w:color="auto"/>
              <w:left w:val="single" w:sz="4" w:space="0" w:color="auto"/>
              <w:bottom w:val="single" w:sz="4" w:space="0" w:color="auto"/>
              <w:right w:val="single" w:sz="4" w:space="0" w:color="auto"/>
            </w:tcBorders>
            <w:shd w:val="clear" w:color="auto" w:fill="auto"/>
            <w:vAlign w:val="bottom"/>
          </w:tcPr>
          <w:p w14:paraId="46309723" w14:textId="77777777" w:rsidR="007135DB" w:rsidRPr="00FA4776" w:rsidRDefault="007135DB" w:rsidP="001F05A3">
            <w:pPr>
              <w:rPr>
                <w:rFonts w:ascii="Arial" w:hAnsi="Arial" w:cs="Arial"/>
                <w:iCs/>
                <w:sz w:val="18"/>
                <w:szCs w:val="18"/>
              </w:rPr>
            </w:pPr>
            <w:r w:rsidRPr="00FA4776">
              <w:rPr>
                <w:rFonts w:ascii="Arial" w:hAnsi="Arial" w:cs="Arial"/>
                <w:iCs/>
                <w:sz w:val="18"/>
                <w:szCs w:val="18"/>
              </w:rPr>
              <w:t xml:space="preserve">Tolčenec I 31,5 - 63 mm (sedimentni) </w:t>
            </w:r>
          </w:p>
          <w:p w14:paraId="51230636" w14:textId="77777777" w:rsidR="007135DB" w:rsidRPr="00F2003B" w:rsidRDefault="007135DB" w:rsidP="001F05A3">
            <w:pPr>
              <w:rPr>
                <w:rFonts w:ascii="Arial" w:hAnsi="Arial" w:cs="Arial"/>
                <w:iCs/>
                <w:sz w:val="18"/>
                <w:szCs w:val="18"/>
              </w:rPr>
            </w:pPr>
            <w:r w:rsidRPr="00FA4776">
              <w:rPr>
                <w:rFonts w:ascii="Arial" w:hAnsi="Arial" w:cs="Arial"/>
                <w:iCs/>
                <w:sz w:val="18"/>
                <w:szCs w:val="18"/>
              </w:rPr>
              <w:t>za tirno gredo z dobavo na namembno železniško postajo</w:t>
            </w:r>
          </w:p>
        </w:tc>
        <w:tc>
          <w:tcPr>
            <w:tcW w:w="1007" w:type="dxa"/>
            <w:tcBorders>
              <w:top w:val="nil"/>
              <w:left w:val="single" w:sz="4" w:space="0" w:color="auto"/>
              <w:bottom w:val="single" w:sz="4" w:space="0" w:color="auto"/>
              <w:right w:val="single" w:sz="4" w:space="0" w:color="auto"/>
            </w:tcBorders>
            <w:shd w:val="clear" w:color="auto" w:fill="auto"/>
            <w:noWrap/>
            <w:vAlign w:val="center"/>
          </w:tcPr>
          <w:p w14:paraId="47B2200E" w14:textId="77777777" w:rsidR="007135DB" w:rsidRPr="006272D0" w:rsidRDefault="007135DB" w:rsidP="001F05A3">
            <w:pPr>
              <w:jc w:val="center"/>
              <w:rPr>
                <w:rFonts w:ascii="Arial" w:hAnsi="Arial" w:cs="Arial"/>
                <w:iCs/>
                <w:sz w:val="18"/>
                <w:szCs w:val="18"/>
              </w:rPr>
            </w:pPr>
            <w:r w:rsidRPr="009022AB">
              <w:rPr>
                <w:rFonts w:ascii="Arial" w:hAnsi="Arial" w:cs="Arial"/>
                <w:iCs/>
                <w:sz w:val="18"/>
                <w:szCs w:val="18"/>
              </w:rPr>
              <w:t>SIST EN 13450</w:t>
            </w:r>
          </w:p>
        </w:tc>
        <w:tc>
          <w:tcPr>
            <w:tcW w:w="830" w:type="dxa"/>
            <w:tcBorders>
              <w:top w:val="nil"/>
              <w:left w:val="nil"/>
              <w:bottom w:val="single" w:sz="4" w:space="0" w:color="auto"/>
              <w:right w:val="single" w:sz="4" w:space="0" w:color="auto"/>
            </w:tcBorders>
            <w:shd w:val="clear" w:color="auto" w:fill="auto"/>
            <w:noWrap/>
            <w:vAlign w:val="center"/>
            <w:hideMark/>
          </w:tcPr>
          <w:p w14:paraId="17849C25" w14:textId="77777777" w:rsidR="007135DB" w:rsidRPr="006272D0" w:rsidRDefault="007135DB" w:rsidP="001F05A3">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single" w:sz="4" w:space="0" w:color="auto"/>
              <w:left w:val="single" w:sz="8" w:space="0" w:color="auto"/>
              <w:bottom w:val="single" w:sz="4" w:space="0" w:color="auto"/>
              <w:right w:val="single" w:sz="8" w:space="0" w:color="auto"/>
            </w:tcBorders>
            <w:shd w:val="clear" w:color="auto" w:fill="auto"/>
            <w:noWrap/>
            <w:vAlign w:val="center"/>
          </w:tcPr>
          <w:p w14:paraId="5566EFDD" w14:textId="77777777" w:rsidR="007135DB" w:rsidRPr="00600FB2" w:rsidRDefault="007135DB" w:rsidP="001F05A3">
            <w:pPr>
              <w:jc w:val="center"/>
              <w:rPr>
                <w:rFonts w:ascii="Arial" w:hAnsi="Arial" w:cs="Arial"/>
                <w:b/>
                <w:iCs/>
                <w:sz w:val="18"/>
                <w:szCs w:val="18"/>
              </w:rPr>
            </w:pPr>
            <w:r w:rsidRPr="00D57A8C">
              <w:rPr>
                <w:rFonts w:ascii="Arial" w:hAnsi="Arial" w:cs="Arial"/>
                <w:b/>
                <w:iCs/>
                <w:color w:val="FF0000"/>
                <w:sz w:val="18"/>
                <w:szCs w:val="18"/>
              </w:rPr>
              <w:t>1.700,00</w:t>
            </w:r>
          </w:p>
        </w:tc>
        <w:tc>
          <w:tcPr>
            <w:tcW w:w="1470" w:type="dxa"/>
            <w:tcBorders>
              <w:top w:val="nil"/>
              <w:left w:val="nil"/>
              <w:bottom w:val="single" w:sz="4" w:space="0" w:color="auto"/>
              <w:right w:val="single" w:sz="4" w:space="0" w:color="auto"/>
            </w:tcBorders>
            <w:shd w:val="clear" w:color="000000" w:fill="DCE6F1"/>
            <w:noWrap/>
            <w:vAlign w:val="bottom"/>
            <w:hideMark/>
          </w:tcPr>
          <w:p w14:paraId="690CC281" w14:textId="77777777" w:rsidR="007135DB" w:rsidRPr="006272D0" w:rsidRDefault="007135DB" w:rsidP="001F05A3">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298ECB2C" w14:textId="77777777" w:rsidR="007135DB" w:rsidRPr="006272D0" w:rsidRDefault="007135DB" w:rsidP="001F05A3">
            <w:pPr>
              <w:rPr>
                <w:rFonts w:ascii="Arial" w:hAnsi="Arial" w:cs="Arial"/>
                <w:iCs/>
                <w:sz w:val="18"/>
                <w:szCs w:val="18"/>
              </w:rPr>
            </w:pPr>
            <w:r w:rsidRPr="006272D0">
              <w:rPr>
                <w:rFonts w:ascii="Arial" w:hAnsi="Arial" w:cs="Arial"/>
                <w:iCs/>
                <w:sz w:val="18"/>
                <w:szCs w:val="18"/>
              </w:rPr>
              <w:t> </w:t>
            </w:r>
          </w:p>
        </w:tc>
      </w:tr>
      <w:tr w:rsidR="007135DB" w:rsidRPr="006272D0" w14:paraId="0C4F8DC6" w14:textId="77777777" w:rsidTr="001F05A3">
        <w:trPr>
          <w:trHeight w:val="510"/>
        </w:trPr>
        <w:tc>
          <w:tcPr>
            <w:tcW w:w="596" w:type="dxa"/>
            <w:tcBorders>
              <w:top w:val="nil"/>
              <w:left w:val="single" w:sz="4" w:space="0" w:color="auto"/>
              <w:bottom w:val="single" w:sz="4" w:space="0" w:color="auto"/>
              <w:right w:val="single" w:sz="4" w:space="0" w:color="auto"/>
            </w:tcBorders>
            <w:shd w:val="clear" w:color="auto" w:fill="auto"/>
            <w:noWrap/>
            <w:vAlign w:val="center"/>
          </w:tcPr>
          <w:p w14:paraId="52362BE8" w14:textId="77777777" w:rsidR="007135DB" w:rsidRPr="00600FB2" w:rsidRDefault="007135DB" w:rsidP="001F05A3">
            <w:pPr>
              <w:jc w:val="center"/>
              <w:rPr>
                <w:rFonts w:ascii="Arial" w:hAnsi="Arial" w:cs="Arial"/>
                <w:b/>
                <w:iCs/>
                <w:sz w:val="18"/>
                <w:szCs w:val="18"/>
              </w:rPr>
            </w:pPr>
            <w:r w:rsidRPr="00D57A8C">
              <w:rPr>
                <w:rFonts w:ascii="Arial" w:hAnsi="Arial" w:cs="Arial"/>
                <w:b/>
                <w:iCs/>
                <w:color w:val="FF0000"/>
                <w:sz w:val="18"/>
                <w:szCs w:val="18"/>
              </w:rPr>
              <w:t>2.</w:t>
            </w:r>
          </w:p>
        </w:tc>
        <w:tc>
          <w:tcPr>
            <w:tcW w:w="3538" w:type="dxa"/>
            <w:tcBorders>
              <w:top w:val="nil"/>
              <w:left w:val="single" w:sz="4" w:space="0" w:color="auto"/>
              <w:bottom w:val="single" w:sz="4" w:space="0" w:color="auto"/>
              <w:right w:val="single" w:sz="4" w:space="0" w:color="auto"/>
            </w:tcBorders>
            <w:shd w:val="clear" w:color="auto" w:fill="auto"/>
            <w:vAlign w:val="bottom"/>
          </w:tcPr>
          <w:p w14:paraId="033F4464" w14:textId="77777777" w:rsidR="007135DB" w:rsidRPr="00AE62C1" w:rsidRDefault="007135DB" w:rsidP="001F05A3">
            <w:pPr>
              <w:rPr>
                <w:rFonts w:ascii="Arial" w:hAnsi="Arial" w:cs="Arial"/>
                <w:iCs/>
                <w:color w:val="FF0000"/>
                <w:sz w:val="18"/>
                <w:szCs w:val="18"/>
              </w:rPr>
            </w:pPr>
            <w:r w:rsidRPr="00AE62C1">
              <w:rPr>
                <w:rFonts w:ascii="Arial" w:hAnsi="Arial" w:cs="Arial"/>
                <w:iCs/>
                <w:color w:val="FF0000"/>
                <w:sz w:val="18"/>
                <w:szCs w:val="18"/>
              </w:rPr>
              <w:t xml:space="preserve">Tolčenec I 31,5 - 63 mm (sedimentni) </w:t>
            </w:r>
          </w:p>
          <w:p w14:paraId="2D2F7364" w14:textId="77777777" w:rsidR="007135DB" w:rsidRPr="009022AB" w:rsidRDefault="007135DB" w:rsidP="001F05A3">
            <w:pPr>
              <w:rPr>
                <w:rFonts w:ascii="Arial" w:hAnsi="Arial" w:cs="Arial"/>
                <w:iCs/>
                <w:sz w:val="18"/>
                <w:szCs w:val="18"/>
              </w:rPr>
            </w:pPr>
            <w:r w:rsidRPr="00AE62C1">
              <w:rPr>
                <w:rFonts w:ascii="Arial" w:hAnsi="Arial" w:cs="Arial"/>
                <w:iCs/>
                <w:color w:val="FF0000"/>
                <w:sz w:val="18"/>
                <w:szCs w:val="18"/>
              </w:rPr>
              <w:t>za dopolnitev tirne grede na vseh progah katerih nadgradnja je bila izvedena do leta 2021 z dobavo na namembno železniško postajo</w:t>
            </w:r>
          </w:p>
        </w:tc>
        <w:tc>
          <w:tcPr>
            <w:tcW w:w="1007" w:type="dxa"/>
            <w:tcBorders>
              <w:top w:val="nil"/>
              <w:left w:val="single" w:sz="4" w:space="0" w:color="auto"/>
              <w:bottom w:val="single" w:sz="4" w:space="0" w:color="auto"/>
              <w:right w:val="single" w:sz="4" w:space="0" w:color="auto"/>
            </w:tcBorders>
            <w:shd w:val="clear" w:color="auto" w:fill="auto"/>
            <w:noWrap/>
            <w:vAlign w:val="center"/>
          </w:tcPr>
          <w:p w14:paraId="106A8C9D" w14:textId="77777777" w:rsidR="007135DB" w:rsidRPr="00D57A8C" w:rsidRDefault="007135DB" w:rsidP="001F05A3">
            <w:pPr>
              <w:jc w:val="center"/>
              <w:rPr>
                <w:rFonts w:ascii="Arial" w:hAnsi="Arial" w:cs="Arial"/>
                <w:iCs/>
                <w:color w:val="FF0000"/>
                <w:sz w:val="18"/>
                <w:szCs w:val="18"/>
              </w:rPr>
            </w:pPr>
            <w:r w:rsidRPr="00D57A8C">
              <w:rPr>
                <w:rFonts w:ascii="Arial" w:hAnsi="Arial" w:cs="Arial"/>
                <w:iCs/>
                <w:color w:val="FF0000"/>
                <w:sz w:val="18"/>
                <w:szCs w:val="18"/>
              </w:rPr>
              <w:t>SIST EN 13450</w:t>
            </w:r>
          </w:p>
        </w:tc>
        <w:tc>
          <w:tcPr>
            <w:tcW w:w="830" w:type="dxa"/>
            <w:tcBorders>
              <w:top w:val="nil"/>
              <w:left w:val="nil"/>
              <w:bottom w:val="single" w:sz="4" w:space="0" w:color="auto"/>
              <w:right w:val="single" w:sz="4" w:space="0" w:color="auto"/>
            </w:tcBorders>
            <w:shd w:val="clear" w:color="auto" w:fill="auto"/>
            <w:noWrap/>
            <w:vAlign w:val="center"/>
          </w:tcPr>
          <w:p w14:paraId="62A11FE0" w14:textId="77777777" w:rsidR="007135DB" w:rsidRPr="00D57A8C" w:rsidRDefault="007135DB" w:rsidP="001F05A3">
            <w:pPr>
              <w:jc w:val="center"/>
              <w:rPr>
                <w:rFonts w:ascii="Arial" w:hAnsi="Arial" w:cs="Arial"/>
                <w:iCs/>
                <w:color w:val="FF0000"/>
                <w:sz w:val="18"/>
                <w:szCs w:val="18"/>
              </w:rPr>
            </w:pPr>
            <w:r w:rsidRPr="00D57A8C">
              <w:rPr>
                <w:rFonts w:ascii="Arial" w:hAnsi="Arial" w:cs="Arial"/>
                <w:iCs/>
                <w:color w:val="FF0000"/>
                <w:sz w:val="18"/>
                <w:szCs w:val="18"/>
              </w:rPr>
              <w:t>m</w:t>
            </w:r>
            <w:r w:rsidRPr="00D57A8C">
              <w:rPr>
                <w:rFonts w:ascii="Arial" w:hAnsi="Arial" w:cs="Arial"/>
                <w:iCs/>
                <w:color w:val="FF0000"/>
                <w:sz w:val="18"/>
                <w:szCs w:val="18"/>
                <w:vertAlign w:val="superscript"/>
              </w:rPr>
              <w:t>3</w:t>
            </w:r>
          </w:p>
        </w:tc>
        <w:tc>
          <w:tcPr>
            <w:tcW w:w="1369" w:type="dxa"/>
            <w:tcBorders>
              <w:top w:val="nil"/>
              <w:left w:val="single" w:sz="8" w:space="0" w:color="auto"/>
              <w:bottom w:val="single" w:sz="4" w:space="0" w:color="auto"/>
              <w:right w:val="single" w:sz="8" w:space="0" w:color="auto"/>
            </w:tcBorders>
            <w:shd w:val="clear" w:color="auto" w:fill="auto"/>
            <w:noWrap/>
            <w:vAlign w:val="center"/>
          </w:tcPr>
          <w:p w14:paraId="5A50C118" w14:textId="77777777" w:rsidR="007135DB" w:rsidRPr="00600FB2" w:rsidRDefault="007135DB" w:rsidP="001F05A3">
            <w:pPr>
              <w:jc w:val="center"/>
              <w:rPr>
                <w:rFonts w:ascii="Arial" w:hAnsi="Arial" w:cs="Arial"/>
                <w:b/>
                <w:iCs/>
                <w:sz w:val="18"/>
                <w:szCs w:val="18"/>
              </w:rPr>
            </w:pPr>
            <w:r w:rsidRPr="00D57A8C">
              <w:rPr>
                <w:rFonts w:ascii="Arial" w:hAnsi="Arial" w:cs="Arial"/>
                <w:b/>
                <w:iCs/>
                <w:color w:val="FF0000"/>
                <w:sz w:val="18"/>
                <w:szCs w:val="18"/>
              </w:rPr>
              <w:t>5.500,00</w:t>
            </w:r>
          </w:p>
        </w:tc>
        <w:tc>
          <w:tcPr>
            <w:tcW w:w="1470" w:type="dxa"/>
            <w:tcBorders>
              <w:top w:val="nil"/>
              <w:left w:val="nil"/>
              <w:bottom w:val="single" w:sz="4" w:space="0" w:color="auto"/>
              <w:right w:val="single" w:sz="4" w:space="0" w:color="auto"/>
            </w:tcBorders>
            <w:shd w:val="clear" w:color="000000" w:fill="DCE6F1"/>
            <w:noWrap/>
            <w:vAlign w:val="bottom"/>
          </w:tcPr>
          <w:p w14:paraId="670CA50F" w14:textId="77777777" w:rsidR="007135DB" w:rsidRPr="006272D0" w:rsidRDefault="007135DB" w:rsidP="001F05A3">
            <w:pPr>
              <w:jc w:val="center"/>
              <w:rPr>
                <w:rFonts w:ascii="Arial" w:hAnsi="Arial" w:cs="Arial"/>
                <w:iCs/>
                <w:sz w:val="18"/>
                <w:szCs w:val="18"/>
              </w:rPr>
            </w:pPr>
          </w:p>
        </w:tc>
        <w:tc>
          <w:tcPr>
            <w:tcW w:w="1417" w:type="dxa"/>
            <w:tcBorders>
              <w:top w:val="nil"/>
              <w:left w:val="nil"/>
              <w:bottom w:val="single" w:sz="4" w:space="0" w:color="auto"/>
              <w:right w:val="single" w:sz="4" w:space="0" w:color="auto"/>
            </w:tcBorders>
            <w:shd w:val="clear" w:color="000000" w:fill="DCE6F1"/>
            <w:noWrap/>
            <w:vAlign w:val="bottom"/>
          </w:tcPr>
          <w:p w14:paraId="6B252D81" w14:textId="77777777" w:rsidR="007135DB" w:rsidRPr="006272D0" w:rsidRDefault="007135DB" w:rsidP="001F05A3">
            <w:pPr>
              <w:rPr>
                <w:rFonts w:ascii="Arial" w:hAnsi="Arial" w:cs="Arial"/>
                <w:iCs/>
                <w:sz w:val="18"/>
                <w:szCs w:val="18"/>
              </w:rPr>
            </w:pPr>
          </w:p>
        </w:tc>
      </w:tr>
      <w:tr w:rsidR="007135DB" w:rsidRPr="006272D0" w14:paraId="751A7A46" w14:textId="77777777" w:rsidTr="001F05A3">
        <w:trPr>
          <w:trHeight w:val="510"/>
        </w:trPr>
        <w:tc>
          <w:tcPr>
            <w:tcW w:w="596" w:type="dxa"/>
            <w:tcBorders>
              <w:top w:val="nil"/>
              <w:left w:val="single" w:sz="4" w:space="0" w:color="auto"/>
              <w:bottom w:val="single" w:sz="4" w:space="0" w:color="auto"/>
              <w:right w:val="single" w:sz="4" w:space="0" w:color="auto"/>
            </w:tcBorders>
            <w:shd w:val="clear" w:color="auto" w:fill="auto"/>
            <w:noWrap/>
            <w:vAlign w:val="center"/>
            <w:hideMark/>
          </w:tcPr>
          <w:p w14:paraId="62FEAB96" w14:textId="77777777" w:rsidR="007135DB" w:rsidRPr="00600FB2" w:rsidRDefault="007135DB" w:rsidP="001F05A3">
            <w:pPr>
              <w:jc w:val="center"/>
              <w:rPr>
                <w:rFonts w:ascii="Arial" w:hAnsi="Arial" w:cs="Arial"/>
                <w:b/>
                <w:iCs/>
                <w:sz w:val="18"/>
                <w:szCs w:val="18"/>
              </w:rPr>
            </w:pPr>
            <w:r>
              <w:rPr>
                <w:rFonts w:ascii="Arial" w:hAnsi="Arial" w:cs="Arial"/>
                <w:b/>
                <w:iCs/>
                <w:sz w:val="18"/>
                <w:szCs w:val="18"/>
              </w:rPr>
              <w:t>3</w:t>
            </w:r>
            <w:r w:rsidRPr="00600FB2">
              <w:rPr>
                <w:rFonts w:ascii="Arial" w:hAnsi="Arial" w:cs="Arial"/>
                <w:b/>
                <w:iCs/>
                <w:sz w:val="18"/>
                <w:szCs w:val="18"/>
              </w:rPr>
              <w:t>.</w:t>
            </w:r>
          </w:p>
        </w:tc>
        <w:tc>
          <w:tcPr>
            <w:tcW w:w="3538" w:type="dxa"/>
            <w:tcBorders>
              <w:top w:val="nil"/>
              <w:left w:val="single" w:sz="4" w:space="0" w:color="auto"/>
              <w:bottom w:val="single" w:sz="4" w:space="0" w:color="auto"/>
              <w:right w:val="single" w:sz="4" w:space="0" w:color="auto"/>
            </w:tcBorders>
            <w:shd w:val="clear" w:color="auto" w:fill="auto"/>
            <w:vAlign w:val="bottom"/>
          </w:tcPr>
          <w:p w14:paraId="5F097E58" w14:textId="77777777" w:rsidR="007135DB" w:rsidRPr="009022AB" w:rsidRDefault="007135DB" w:rsidP="001F05A3">
            <w:pPr>
              <w:rPr>
                <w:rFonts w:ascii="Arial" w:hAnsi="Arial" w:cs="Arial"/>
                <w:iCs/>
                <w:sz w:val="18"/>
                <w:szCs w:val="18"/>
              </w:rPr>
            </w:pPr>
            <w:r w:rsidRPr="009022AB">
              <w:rPr>
                <w:rFonts w:ascii="Arial" w:hAnsi="Arial" w:cs="Arial"/>
                <w:iCs/>
                <w:sz w:val="18"/>
                <w:szCs w:val="18"/>
              </w:rPr>
              <w:t xml:space="preserve">Tolčenec I 31,5 - 63 mm (eruptivni) </w:t>
            </w:r>
          </w:p>
          <w:p w14:paraId="0A40E28B" w14:textId="77777777" w:rsidR="007135DB" w:rsidRPr="00F2003B" w:rsidRDefault="007135DB" w:rsidP="001F05A3">
            <w:pPr>
              <w:rPr>
                <w:rFonts w:ascii="Arial" w:hAnsi="Arial" w:cs="Arial"/>
                <w:iCs/>
                <w:sz w:val="18"/>
                <w:szCs w:val="18"/>
              </w:rPr>
            </w:pPr>
            <w:r w:rsidRPr="009022AB">
              <w:rPr>
                <w:rFonts w:ascii="Arial" w:hAnsi="Arial" w:cs="Arial"/>
                <w:iCs/>
                <w:sz w:val="18"/>
                <w:szCs w:val="18"/>
              </w:rPr>
              <w:t>za tirno gredo z dobavo na namembno železniško postajo</w:t>
            </w:r>
          </w:p>
        </w:tc>
        <w:tc>
          <w:tcPr>
            <w:tcW w:w="1007" w:type="dxa"/>
            <w:tcBorders>
              <w:top w:val="nil"/>
              <w:left w:val="single" w:sz="4" w:space="0" w:color="auto"/>
              <w:bottom w:val="single" w:sz="4" w:space="0" w:color="auto"/>
              <w:right w:val="single" w:sz="4" w:space="0" w:color="auto"/>
            </w:tcBorders>
            <w:shd w:val="clear" w:color="auto" w:fill="auto"/>
            <w:noWrap/>
            <w:vAlign w:val="center"/>
          </w:tcPr>
          <w:p w14:paraId="763FA989" w14:textId="77777777" w:rsidR="007135DB" w:rsidRPr="006272D0" w:rsidRDefault="007135DB" w:rsidP="001F05A3">
            <w:pPr>
              <w:jc w:val="center"/>
              <w:rPr>
                <w:rFonts w:ascii="Arial" w:hAnsi="Arial" w:cs="Arial"/>
                <w:iCs/>
                <w:sz w:val="18"/>
                <w:szCs w:val="18"/>
              </w:rPr>
            </w:pPr>
            <w:r w:rsidRPr="009022AB">
              <w:rPr>
                <w:rFonts w:ascii="Arial" w:hAnsi="Arial" w:cs="Arial"/>
                <w:iCs/>
                <w:sz w:val="18"/>
                <w:szCs w:val="18"/>
              </w:rPr>
              <w:t>SIST EN 13450</w:t>
            </w:r>
          </w:p>
        </w:tc>
        <w:tc>
          <w:tcPr>
            <w:tcW w:w="830" w:type="dxa"/>
            <w:tcBorders>
              <w:top w:val="nil"/>
              <w:left w:val="nil"/>
              <w:bottom w:val="single" w:sz="4" w:space="0" w:color="auto"/>
              <w:right w:val="single" w:sz="4" w:space="0" w:color="auto"/>
            </w:tcBorders>
            <w:shd w:val="clear" w:color="auto" w:fill="auto"/>
            <w:noWrap/>
            <w:vAlign w:val="center"/>
            <w:hideMark/>
          </w:tcPr>
          <w:p w14:paraId="0357F212" w14:textId="77777777" w:rsidR="007135DB" w:rsidRPr="006272D0" w:rsidRDefault="007135DB" w:rsidP="001F05A3">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4" w:space="0" w:color="auto"/>
              <w:right w:val="single" w:sz="8" w:space="0" w:color="auto"/>
            </w:tcBorders>
            <w:shd w:val="clear" w:color="auto" w:fill="auto"/>
            <w:noWrap/>
            <w:vAlign w:val="center"/>
          </w:tcPr>
          <w:p w14:paraId="5FEE5568" w14:textId="77777777" w:rsidR="007135DB" w:rsidRPr="00600FB2" w:rsidRDefault="007135DB" w:rsidP="001F05A3">
            <w:pPr>
              <w:jc w:val="center"/>
              <w:rPr>
                <w:rFonts w:ascii="Arial" w:hAnsi="Arial" w:cs="Arial"/>
                <w:b/>
                <w:iCs/>
                <w:sz w:val="18"/>
                <w:szCs w:val="18"/>
              </w:rPr>
            </w:pPr>
            <w:r w:rsidRPr="00600FB2">
              <w:rPr>
                <w:rFonts w:ascii="Arial" w:hAnsi="Arial" w:cs="Arial"/>
                <w:b/>
                <w:iCs/>
                <w:sz w:val="18"/>
                <w:szCs w:val="18"/>
              </w:rPr>
              <w:t>1.600,00</w:t>
            </w:r>
          </w:p>
        </w:tc>
        <w:tc>
          <w:tcPr>
            <w:tcW w:w="1470" w:type="dxa"/>
            <w:tcBorders>
              <w:top w:val="nil"/>
              <w:left w:val="nil"/>
              <w:bottom w:val="single" w:sz="4" w:space="0" w:color="auto"/>
              <w:right w:val="single" w:sz="4" w:space="0" w:color="auto"/>
            </w:tcBorders>
            <w:shd w:val="clear" w:color="000000" w:fill="DCE6F1"/>
            <w:noWrap/>
            <w:vAlign w:val="bottom"/>
            <w:hideMark/>
          </w:tcPr>
          <w:p w14:paraId="554F71D0" w14:textId="77777777" w:rsidR="007135DB" w:rsidRPr="006272D0" w:rsidRDefault="007135DB" w:rsidP="001F05A3">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63CE1C24" w14:textId="77777777" w:rsidR="007135DB" w:rsidRPr="006272D0" w:rsidRDefault="007135DB" w:rsidP="001F05A3">
            <w:pPr>
              <w:rPr>
                <w:rFonts w:ascii="Arial" w:hAnsi="Arial" w:cs="Arial"/>
                <w:iCs/>
                <w:sz w:val="18"/>
                <w:szCs w:val="18"/>
              </w:rPr>
            </w:pPr>
            <w:r w:rsidRPr="006272D0">
              <w:rPr>
                <w:rFonts w:ascii="Arial" w:hAnsi="Arial" w:cs="Arial"/>
                <w:iCs/>
                <w:sz w:val="18"/>
                <w:szCs w:val="18"/>
              </w:rPr>
              <w:t> </w:t>
            </w:r>
          </w:p>
        </w:tc>
      </w:tr>
      <w:tr w:rsidR="007135DB" w:rsidRPr="006272D0" w14:paraId="42086E3C" w14:textId="77777777" w:rsidTr="001F05A3">
        <w:trPr>
          <w:trHeight w:val="510"/>
        </w:trPr>
        <w:tc>
          <w:tcPr>
            <w:tcW w:w="596" w:type="dxa"/>
            <w:tcBorders>
              <w:top w:val="nil"/>
              <w:left w:val="single" w:sz="4" w:space="0" w:color="auto"/>
              <w:bottom w:val="single" w:sz="4" w:space="0" w:color="auto"/>
              <w:right w:val="single" w:sz="4" w:space="0" w:color="auto"/>
            </w:tcBorders>
            <w:shd w:val="clear" w:color="auto" w:fill="auto"/>
            <w:noWrap/>
            <w:vAlign w:val="center"/>
            <w:hideMark/>
          </w:tcPr>
          <w:p w14:paraId="13D1D089" w14:textId="77777777" w:rsidR="007135DB" w:rsidRPr="00600FB2" w:rsidRDefault="007135DB" w:rsidP="001F05A3">
            <w:pPr>
              <w:jc w:val="center"/>
              <w:rPr>
                <w:rFonts w:ascii="Arial" w:hAnsi="Arial" w:cs="Arial"/>
                <w:b/>
                <w:iCs/>
                <w:sz w:val="18"/>
                <w:szCs w:val="18"/>
              </w:rPr>
            </w:pPr>
            <w:r>
              <w:rPr>
                <w:rFonts w:ascii="Arial" w:hAnsi="Arial" w:cs="Arial"/>
                <w:b/>
                <w:iCs/>
                <w:sz w:val="18"/>
                <w:szCs w:val="18"/>
              </w:rPr>
              <w:t>4</w:t>
            </w:r>
            <w:r w:rsidRPr="00600FB2">
              <w:rPr>
                <w:rFonts w:ascii="Arial" w:hAnsi="Arial" w:cs="Arial"/>
                <w:b/>
                <w:iCs/>
                <w:sz w:val="18"/>
                <w:szCs w:val="18"/>
              </w:rPr>
              <w:t>.</w:t>
            </w:r>
          </w:p>
        </w:tc>
        <w:tc>
          <w:tcPr>
            <w:tcW w:w="3538" w:type="dxa"/>
            <w:tcBorders>
              <w:top w:val="nil"/>
              <w:left w:val="single" w:sz="4" w:space="0" w:color="auto"/>
              <w:bottom w:val="single" w:sz="4" w:space="0" w:color="auto"/>
              <w:right w:val="single" w:sz="4" w:space="0" w:color="auto"/>
            </w:tcBorders>
            <w:shd w:val="clear" w:color="auto" w:fill="auto"/>
            <w:vAlign w:val="bottom"/>
          </w:tcPr>
          <w:p w14:paraId="7339CA0B" w14:textId="77777777" w:rsidR="007135DB" w:rsidRPr="009022AB" w:rsidRDefault="007135DB" w:rsidP="001F05A3">
            <w:pPr>
              <w:rPr>
                <w:rFonts w:ascii="Arial" w:hAnsi="Arial" w:cs="Arial"/>
                <w:iCs/>
                <w:sz w:val="18"/>
                <w:szCs w:val="18"/>
              </w:rPr>
            </w:pPr>
            <w:r w:rsidRPr="009022AB">
              <w:rPr>
                <w:rFonts w:ascii="Arial" w:hAnsi="Arial" w:cs="Arial"/>
                <w:iCs/>
                <w:sz w:val="18"/>
                <w:szCs w:val="18"/>
              </w:rPr>
              <w:t>Gramoz sejani 0 - 32 mm (tampon)</w:t>
            </w:r>
          </w:p>
          <w:p w14:paraId="0B0903A2" w14:textId="77777777" w:rsidR="007135DB" w:rsidRPr="00F2003B" w:rsidRDefault="007135DB" w:rsidP="001F05A3">
            <w:pPr>
              <w:rPr>
                <w:rFonts w:ascii="Arial" w:hAnsi="Arial" w:cs="Arial"/>
                <w:iCs/>
                <w:sz w:val="18"/>
                <w:szCs w:val="18"/>
              </w:rPr>
            </w:pPr>
            <w:r w:rsidRPr="009022AB">
              <w:rPr>
                <w:rFonts w:ascii="Arial" w:hAnsi="Arial" w:cs="Arial"/>
                <w:iCs/>
                <w:sz w:val="18"/>
                <w:szCs w:val="18"/>
              </w:rPr>
              <w:t>z dobavo na namembno železniško postajo</w:t>
            </w:r>
          </w:p>
        </w:tc>
        <w:tc>
          <w:tcPr>
            <w:tcW w:w="1007" w:type="dxa"/>
            <w:tcBorders>
              <w:top w:val="nil"/>
              <w:left w:val="single" w:sz="4" w:space="0" w:color="auto"/>
              <w:bottom w:val="single" w:sz="4" w:space="0" w:color="auto"/>
              <w:right w:val="single" w:sz="4" w:space="0" w:color="auto"/>
            </w:tcBorders>
            <w:shd w:val="clear" w:color="auto" w:fill="auto"/>
            <w:noWrap/>
            <w:vAlign w:val="center"/>
          </w:tcPr>
          <w:p w14:paraId="73DD063C" w14:textId="77777777" w:rsidR="007135DB" w:rsidRPr="006272D0" w:rsidRDefault="007135DB" w:rsidP="001F05A3">
            <w:pPr>
              <w:jc w:val="center"/>
              <w:rPr>
                <w:rFonts w:ascii="Arial" w:hAnsi="Arial" w:cs="Arial"/>
                <w:iCs/>
                <w:sz w:val="18"/>
                <w:szCs w:val="18"/>
              </w:rPr>
            </w:pPr>
            <w:r w:rsidRPr="009022AB">
              <w:rPr>
                <w:rFonts w:ascii="Arial" w:hAnsi="Arial" w:cs="Arial"/>
                <w:iCs/>
                <w:sz w:val="18"/>
                <w:szCs w:val="18"/>
              </w:rPr>
              <w:t>SIST EN 13450</w:t>
            </w:r>
          </w:p>
        </w:tc>
        <w:tc>
          <w:tcPr>
            <w:tcW w:w="830" w:type="dxa"/>
            <w:tcBorders>
              <w:top w:val="nil"/>
              <w:left w:val="nil"/>
              <w:bottom w:val="single" w:sz="4" w:space="0" w:color="auto"/>
              <w:right w:val="single" w:sz="4" w:space="0" w:color="auto"/>
            </w:tcBorders>
            <w:shd w:val="clear" w:color="auto" w:fill="auto"/>
            <w:noWrap/>
            <w:vAlign w:val="center"/>
            <w:hideMark/>
          </w:tcPr>
          <w:p w14:paraId="01452855" w14:textId="77777777" w:rsidR="007135DB" w:rsidRPr="006272D0" w:rsidRDefault="007135DB" w:rsidP="001F05A3">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4" w:space="0" w:color="auto"/>
              <w:right w:val="single" w:sz="8" w:space="0" w:color="auto"/>
            </w:tcBorders>
            <w:shd w:val="clear" w:color="auto" w:fill="auto"/>
            <w:noWrap/>
            <w:vAlign w:val="center"/>
          </w:tcPr>
          <w:p w14:paraId="5528F428" w14:textId="77777777" w:rsidR="007135DB" w:rsidRPr="00600FB2" w:rsidRDefault="007135DB" w:rsidP="001F05A3">
            <w:pPr>
              <w:jc w:val="center"/>
              <w:rPr>
                <w:rFonts w:ascii="Arial" w:hAnsi="Arial" w:cs="Arial"/>
                <w:b/>
                <w:iCs/>
                <w:sz w:val="18"/>
                <w:szCs w:val="18"/>
              </w:rPr>
            </w:pPr>
            <w:r w:rsidRPr="00600FB2">
              <w:rPr>
                <w:rFonts w:ascii="Arial" w:hAnsi="Arial" w:cs="Arial"/>
                <w:b/>
                <w:iCs/>
                <w:sz w:val="18"/>
                <w:szCs w:val="18"/>
              </w:rPr>
              <w:t>1.700,00</w:t>
            </w:r>
          </w:p>
        </w:tc>
        <w:tc>
          <w:tcPr>
            <w:tcW w:w="1470" w:type="dxa"/>
            <w:tcBorders>
              <w:top w:val="nil"/>
              <w:left w:val="nil"/>
              <w:bottom w:val="single" w:sz="4" w:space="0" w:color="auto"/>
              <w:right w:val="single" w:sz="4" w:space="0" w:color="auto"/>
            </w:tcBorders>
            <w:shd w:val="clear" w:color="000000" w:fill="DCE6F1"/>
            <w:noWrap/>
            <w:vAlign w:val="bottom"/>
            <w:hideMark/>
          </w:tcPr>
          <w:p w14:paraId="1F2B93FA" w14:textId="77777777" w:rsidR="007135DB" w:rsidRPr="006272D0" w:rsidRDefault="007135DB" w:rsidP="001F05A3">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65D89CE8" w14:textId="77777777" w:rsidR="007135DB" w:rsidRPr="006272D0" w:rsidRDefault="007135DB" w:rsidP="001F05A3">
            <w:pPr>
              <w:rPr>
                <w:rFonts w:ascii="Arial" w:hAnsi="Arial" w:cs="Arial"/>
                <w:iCs/>
                <w:sz w:val="18"/>
                <w:szCs w:val="18"/>
              </w:rPr>
            </w:pPr>
            <w:r w:rsidRPr="006272D0">
              <w:rPr>
                <w:rFonts w:ascii="Arial" w:hAnsi="Arial" w:cs="Arial"/>
                <w:iCs/>
                <w:sz w:val="18"/>
                <w:szCs w:val="18"/>
              </w:rPr>
              <w:t> </w:t>
            </w:r>
          </w:p>
        </w:tc>
      </w:tr>
      <w:tr w:rsidR="007135DB" w:rsidRPr="006272D0" w14:paraId="0998EAF7" w14:textId="77777777" w:rsidTr="001F05A3">
        <w:trPr>
          <w:trHeight w:val="510"/>
        </w:trPr>
        <w:tc>
          <w:tcPr>
            <w:tcW w:w="596" w:type="dxa"/>
            <w:tcBorders>
              <w:top w:val="nil"/>
              <w:left w:val="single" w:sz="4" w:space="0" w:color="auto"/>
              <w:bottom w:val="single" w:sz="4" w:space="0" w:color="auto"/>
              <w:right w:val="single" w:sz="4" w:space="0" w:color="auto"/>
            </w:tcBorders>
            <w:shd w:val="clear" w:color="auto" w:fill="auto"/>
            <w:noWrap/>
            <w:vAlign w:val="center"/>
            <w:hideMark/>
          </w:tcPr>
          <w:p w14:paraId="5879DA99" w14:textId="77777777" w:rsidR="007135DB" w:rsidRPr="00600FB2" w:rsidRDefault="007135DB" w:rsidP="001F05A3">
            <w:pPr>
              <w:jc w:val="center"/>
              <w:rPr>
                <w:rFonts w:ascii="Arial" w:hAnsi="Arial" w:cs="Arial"/>
                <w:b/>
                <w:iCs/>
                <w:sz w:val="18"/>
                <w:szCs w:val="18"/>
              </w:rPr>
            </w:pPr>
            <w:r>
              <w:rPr>
                <w:rFonts w:ascii="Arial" w:hAnsi="Arial" w:cs="Arial"/>
                <w:b/>
                <w:iCs/>
                <w:sz w:val="18"/>
                <w:szCs w:val="18"/>
              </w:rPr>
              <w:t>5</w:t>
            </w:r>
            <w:r w:rsidRPr="00600FB2">
              <w:rPr>
                <w:rFonts w:ascii="Arial" w:hAnsi="Arial" w:cs="Arial"/>
                <w:b/>
                <w:iCs/>
                <w:sz w:val="18"/>
                <w:szCs w:val="18"/>
              </w:rPr>
              <w:t>.</w:t>
            </w:r>
          </w:p>
        </w:tc>
        <w:tc>
          <w:tcPr>
            <w:tcW w:w="3538" w:type="dxa"/>
            <w:tcBorders>
              <w:top w:val="nil"/>
              <w:left w:val="single" w:sz="4" w:space="0" w:color="auto"/>
              <w:bottom w:val="single" w:sz="4" w:space="0" w:color="auto"/>
              <w:right w:val="single" w:sz="4" w:space="0" w:color="auto"/>
            </w:tcBorders>
            <w:shd w:val="clear" w:color="auto" w:fill="auto"/>
            <w:vAlign w:val="bottom"/>
          </w:tcPr>
          <w:p w14:paraId="55C40183" w14:textId="77777777" w:rsidR="007135DB" w:rsidRPr="003948AC" w:rsidRDefault="007135DB" w:rsidP="001F05A3">
            <w:pPr>
              <w:rPr>
                <w:rFonts w:ascii="Arial" w:hAnsi="Arial" w:cs="Arial"/>
                <w:sz w:val="20"/>
                <w:szCs w:val="20"/>
              </w:rPr>
            </w:pPr>
            <w:r w:rsidRPr="003948AC">
              <w:rPr>
                <w:rFonts w:ascii="Arial" w:hAnsi="Arial" w:cs="Arial"/>
                <w:sz w:val="20"/>
                <w:szCs w:val="20"/>
              </w:rPr>
              <w:t xml:space="preserve">Gramoz sejani 8 - 16 mm (premikalne steze) </w:t>
            </w:r>
          </w:p>
          <w:p w14:paraId="5B7AE7F0" w14:textId="77777777" w:rsidR="007135DB" w:rsidRPr="006E780E" w:rsidRDefault="007135DB" w:rsidP="001F05A3">
            <w:pPr>
              <w:rPr>
                <w:rFonts w:ascii="Arial" w:hAnsi="Arial" w:cs="Arial"/>
                <w:sz w:val="20"/>
                <w:szCs w:val="20"/>
              </w:rPr>
            </w:pPr>
            <w:r w:rsidRPr="003948AC">
              <w:rPr>
                <w:rFonts w:ascii="Arial" w:hAnsi="Arial" w:cs="Arial"/>
                <w:sz w:val="20"/>
                <w:szCs w:val="20"/>
              </w:rPr>
              <w:t>z dobavo na namembno železniško postajo</w:t>
            </w:r>
          </w:p>
        </w:tc>
        <w:tc>
          <w:tcPr>
            <w:tcW w:w="1007" w:type="dxa"/>
            <w:tcBorders>
              <w:top w:val="nil"/>
              <w:left w:val="nil"/>
              <w:bottom w:val="single" w:sz="4" w:space="0" w:color="auto"/>
              <w:right w:val="single" w:sz="4" w:space="0" w:color="auto"/>
            </w:tcBorders>
            <w:shd w:val="clear" w:color="auto" w:fill="auto"/>
            <w:noWrap/>
            <w:vAlign w:val="center"/>
          </w:tcPr>
          <w:p w14:paraId="1520CADE" w14:textId="77777777" w:rsidR="007135DB" w:rsidRPr="006272D0" w:rsidRDefault="007135DB" w:rsidP="001F05A3">
            <w:pPr>
              <w:jc w:val="center"/>
              <w:rPr>
                <w:rFonts w:ascii="Arial" w:hAnsi="Arial" w:cs="Arial"/>
                <w:iCs/>
                <w:sz w:val="18"/>
                <w:szCs w:val="18"/>
              </w:rPr>
            </w:pPr>
            <w:r w:rsidRPr="003948AC">
              <w:rPr>
                <w:rFonts w:ascii="Arial" w:hAnsi="Arial" w:cs="Arial"/>
                <w:iCs/>
                <w:sz w:val="18"/>
                <w:szCs w:val="18"/>
              </w:rPr>
              <w:t>SIST EN 13450</w:t>
            </w:r>
          </w:p>
        </w:tc>
        <w:tc>
          <w:tcPr>
            <w:tcW w:w="830" w:type="dxa"/>
            <w:tcBorders>
              <w:top w:val="nil"/>
              <w:left w:val="nil"/>
              <w:bottom w:val="single" w:sz="4" w:space="0" w:color="auto"/>
              <w:right w:val="single" w:sz="4" w:space="0" w:color="auto"/>
            </w:tcBorders>
            <w:shd w:val="clear" w:color="auto" w:fill="auto"/>
            <w:noWrap/>
            <w:vAlign w:val="center"/>
            <w:hideMark/>
          </w:tcPr>
          <w:p w14:paraId="2613509C" w14:textId="77777777" w:rsidR="007135DB" w:rsidRPr="006272D0" w:rsidRDefault="007135DB" w:rsidP="001F05A3">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8" w:space="0" w:color="auto"/>
              <w:right w:val="single" w:sz="8" w:space="0" w:color="auto"/>
            </w:tcBorders>
            <w:shd w:val="clear" w:color="auto" w:fill="auto"/>
            <w:noWrap/>
            <w:vAlign w:val="center"/>
          </w:tcPr>
          <w:p w14:paraId="4E083FB8" w14:textId="77777777" w:rsidR="007135DB" w:rsidRPr="006E780E" w:rsidRDefault="007135DB" w:rsidP="001F05A3">
            <w:pPr>
              <w:jc w:val="center"/>
              <w:rPr>
                <w:rFonts w:ascii="Arial" w:hAnsi="Arial" w:cs="Arial"/>
                <w:b/>
                <w:bCs/>
                <w:iCs/>
                <w:sz w:val="18"/>
                <w:szCs w:val="18"/>
              </w:rPr>
            </w:pPr>
            <w:r>
              <w:rPr>
                <w:rFonts w:ascii="Arial" w:hAnsi="Arial" w:cs="Arial"/>
                <w:b/>
                <w:bCs/>
                <w:iCs/>
                <w:sz w:val="18"/>
                <w:szCs w:val="18"/>
              </w:rPr>
              <w:t>500,00</w:t>
            </w:r>
          </w:p>
        </w:tc>
        <w:tc>
          <w:tcPr>
            <w:tcW w:w="1470" w:type="dxa"/>
            <w:tcBorders>
              <w:top w:val="nil"/>
              <w:left w:val="nil"/>
              <w:bottom w:val="single" w:sz="4" w:space="0" w:color="auto"/>
              <w:right w:val="single" w:sz="4" w:space="0" w:color="auto"/>
            </w:tcBorders>
            <w:shd w:val="clear" w:color="000000" w:fill="DCE6F1"/>
            <w:noWrap/>
            <w:vAlign w:val="bottom"/>
            <w:hideMark/>
          </w:tcPr>
          <w:p w14:paraId="2D8167E3" w14:textId="77777777" w:rsidR="007135DB" w:rsidRPr="006272D0" w:rsidRDefault="007135DB" w:rsidP="001F05A3">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587B3479" w14:textId="77777777" w:rsidR="007135DB" w:rsidRPr="006272D0" w:rsidRDefault="007135DB" w:rsidP="001F05A3">
            <w:pPr>
              <w:rPr>
                <w:rFonts w:ascii="Arial" w:hAnsi="Arial" w:cs="Arial"/>
                <w:iCs/>
                <w:sz w:val="18"/>
                <w:szCs w:val="18"/>
              </w:rPr>
            </w:pPr>
            <w:r w:rsidRPr="006272D0">
              <w:rPr>
                <w:rFonts w:ascii="Arial" w:hAnsi="Arial" w:cs="Arial"/>
                <w:iCs/>
                <w:sz w:val="18"/>
                <w:szCs w:val="18"/>
              </w:rPr>
              <w:t> </w:t>
            </w:r>
          </w:p>
        </w:tc>
      </w:tr>
      <w:tr w:rsidR="007135DB" w:rsidRPr="006272D0" w14:paraId="2401639A" w14:textId="77777777" w:rsidTr="001F05A3">
        <w:trPr>
          <w:trHeight w:val="327"/>
        </w:trPr>
        <w:tc>
          <w:tcPr>
            <w:tcW w:w="596"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4A7AB383" w14:textId="77777777" w:rsidR="007135DB" w:rsidRPr="006272D0" w:rsidRDefault="007135DB" w:rsidP="001F05A3">
            <w:pPr>
              <w:jc w:val="center"/>
              <w:rPr>
                <w:rFonts w:ascii="Arial" w:hAnsi="Arial" w:cs="Arial"/>
                <w:iCs/>
                <w:sz w:val="18"/>
                <w:szCs w:val="18"/>
              </w:rPr>
            </w:pPr>
            <w:r w:rsidRPr="006272D0">
              <w:rPr>
                <w:rFonts w:ascii="Arial" w:hAnsi="Arial" w:cs="Arial"/>
                <w:iCs/>
                <w:sz w:val="18"/>
                <w:szCs w:val="18"/>
              </w:rPr>
              <w:t> </w:t>
            </w:r>
          </w:p>
        </w:tc>
        <w:tc>
          <w:tcPr>
            <w:tcW w:w="3538" w:type="dxa"/>
            <w:tcBorders>
              <w:top w:val="single" w:sz="4" w:space="0" w:color="auto"/>
              <w:left w:val="nil"/>
              <w:bottom w:val="single" w:sz="4" w:space="0" w:color="auto"/>
              <w:right w:val="single" w:sz="4" w:space="0" w:color="auto"/>
            </w:tcBorders>
            <w:shd w:val="clear" w:color="000000" w:fill="B8CCE4"/>
            <w:noWrap/>
            <w:vAlign w:val="bottom"/>
            <w:hideMark/>
          </w:tcPr>
          <w:p w14:paraId="604581C1" w14:textId="77777777" w:rsidR="007135DB" w:rsidRPr="006272D0" w:rsidRDefault="007135DB" w:rsidP="001F05A3">
            <w:pPr>
              <w:rPr>
                <w:rFonts w:ascii="Arial" w:hAnsi="Arial" w:cs="Arial"/>
                <w:iCs/>
                <w:sz w:val="18"/>
                <w:szCs w:val="18"/>
              </w:rPr>
            </w:pPr>
            <w:r w:rsidRPr="006272D0">
              <w:rPr>
                <w:rFonts w:ascii="Arial" w:hAnsi="Arial" w:cs="Arial"/>
                <w:iCs/>
                <w:sz w:val="18"/>
                <w:szCs w:val="18"/>
              </w:rPr>
              <w:t> </w:t>
            </w:r>
          </w:p>
        </w:tc>
        <w:tc>
          <w:tcPr>
            <w:tcW w:w="1007" w:type="dxa"/>
            <w:tcBorders>
              <w:top w:val="single" w:sz="4" w:space="0" w:color="auto"/>
              <w:left w:val="nil"/>
              <w:bottom w:val="single" w:sz="4" w:space="0" w:color="auto"/>
              <w:right w:val="single" w:sz="4" w:space="0" w:color="auto"/>
            </w:tcBorders>
            <w:shd w:val="clear" w:color="000000" w:fill="B8CCE4"/>
            <w:noWrap/>
            <w:vAlign w:val="bottom"/>
            <w:hideMark/>
          </w:tcPr>
          <w:p w14:paraId="658FA8CB" w14:textId="77777777" w:rsidR="007135DB" w:rsidRPr="006272D0" w:rsidRDefault="007135DB" w:rsidP="001F05A3">
            <w:pPr>
              <w:jc w:val="center"/>
              <w:rPr>
                <w:rFonts w:ascii="Arial" w:hAnsi="Arial" w:cs="Arial"/>
                <w:iCs/>
                <w:sz w:val="18"/>
                <w:szCs w:val="18"/>
              </w:rPr>
            </w:pPr>
            <w:r w:rsidRPr="006272D0">
              <w:rPr>
                <w:rFonts w:ascii="Arial" w:hAnsi="Arial" w:cs="Arial"/>
                <w:iCs/>
                <w:sz w:val="18"/>
                <w:szCs w:val="18"/>
              </w:rPr>
              <w:t> </w:t>
            </w:r>
          </w:p>
        </w:tc>
        <w:tc>
          <w:tcPr>
            <w:tcW w:w="830" w:type="dxa"/>
            <w:tcBorders>
              <w:top w:val="single" w:sz="4" w:space="0" w:color="auto"/>
              <w:left w:val="nil"/>
              <w:bottom w:val="single" w:sz="4" w:space="0" w:color="auto"/>
              <w:right w:val="single" w:sz="4" w:space="0" w:color="auto"/>
            </w:tcBorders>
            <w:shd w:val="clear" w:color="000000" w:fill="B8CCE4"/>
            <w:noWrap/>
            <w:vAlign w:val="bottom"/>
            <w:hideMark/>
          </w:tcPr>
          <w:p w14:paraId="534B7239" w14:textId="77777777" w:rsidR="007135DB" w:rsidRPr="006272D0" w:rsidRDefault="007135DB" w:rsidP="001F05A3">
            <w:pPr>
              <w:jc w:val="center"/>
              <w:rPr>
                <w:rFonts w:ascii="Arial" w:hAnsi="Arial" w:cs="Arial"/>
                <w:iCs/>
                <w:sz w:val="18"/>
                <w:szCs w:val="18"/>
              </w:rPr>
            </w:pPr>
            <w:r w:rsidRPr="006272D0">
              <w:rPr>
                <w:rFonts w:ascii="Arial" w:hAnsi="Arial" w:cs="Arial"/>
                <w:iCs/>
                <w:sz w:val="18"/>
                <w:szCs w:val="18"/>
              </w:rPr>
              <w:t> </w:t>
            </w:r>
          </w:p>
        </w:tc>
        <w:tc>
          <w:tcPr>
            <w:tcW w:w="1369" w:type="dxa"/>
            <w:tcBorders>
              <w:top w:val="single" w:sz="4" w:space="0" w:color="auto"/>
              <w:left w:val="nil"/>
              <w:bottom w:val="single" w:sz="4" w:space="0" w:color="auto"/>
              <w:right w:val="nil"/>
            </w:tcBorders>
            <w:shd w:val="clear" w:color="000000" w:fill="B8CCE4"/>
            <w:noWrap/>
            <w:vAlign w:val="bottom"/>
            <w:hideMark/>
          </w:tcPr>
          <w:p w14:paraId="1069E5ED" w14:textId="77777777" w:rsidR="007135DB" w:rsidRPr="006272D0" w:rsidRDefault="007135DB" w:rsidP="001F05A3">
            <w:pPr>
              <w:rPr>
                <w:rFonts w:ascii="Arial" w:hAnsi="Arial" w:cs="Arial"/>
                <w:iCs/>
                <w:sz w:val="18"/>
                <w:szCs w:val="18"/>
              </w:rPr>
            </w:pPr>
            <w:r w:rsidRPr="006272D0">
              <w:rPr>
                <w:rFonts w:ascii="Arial" w:hAnsi="Arial" w:cs="Arial"/>
                <w:iCs/>
                <w:sz w:val="18"/>
                <w:szCs w:val="18"/>
              </w:rPr>
              <w:t> </w:t>
            </w:r>
          </w:p>
        </w:tc>
        <w:tc>
          <w:tcPr>
            <w:tcW w:w="1470" w:type="dxa"/>
            <w:tcBorders>
              <w:top w:val="single" w:sz="4" w:space="0" w:color="auto"/>
              <w:left w:val="single" w:sz="4" w:space="0" w:color="auto"/>
              <w:bottom w:val="single" w:sz="4" w:space="0" w:color="auto"/>
              <w:right w:val="single" w:sz="4" w:space="0" w:color="auto"/>
            </w:tcBorders>
            <w:shd w:val="clear" w:color="000000" w:fill="8DB4E2"/>
            <w:vAlign w:val="bottom"/>
            <w:hideMark/>
          </w:tcPr>
          <w:p w14:paraId="49A67A2E" w14:textId="77777777" w:rsidR="007135DB" w:rsidRPr="006272D0" w:rsidRDefault="007135DB" w:rsidP="001F05A3">
            <w:pPr>
              <w:rPr>
                <w:rFonts w:ascii="Arial" w:hAnsi="Arial" w:cs="Arial"/>
                <w:b/>
                <w:bCs/>
                <w:iCs/>
                <w:sz w:val="18"/>
                <w:szCs w:val="18"/>
              </w:rPr>
            </w:pPr>
            <w:r w:rsidRPr="006272D0">
              <w:rPr>
                <w:rFonts w:ascii="Arial" w:hAnsi="Arial" w:cs="Arial"/>
                <w:b/>
                <w:bCs/>
                <w:iCs/>
                <w:sz w:val="18"/>
                <w:szCs w:val="18"/>
              </w:rPr>
              <w:t>SKUPAJ brez DDV v EUR :</w:t>
            </w:r>
          </w:p>
        </w:tc>
        <w:tc>
          <w:tcPr>
            <w:tcW w:w="1417" w:type="dxa"/>
            <w:tcBorders>
              <w:top w:val="nil"/>
              <w:left w:val="nil"/>
              <w:bottom w:val="single" w:sz="4" w:space="0" w:color="auto"/>
              <w:right w:val="single" w:sz="4" w:space="0" w:color="auto"/>
            </w:tcBorders>
            <w:shd w:val="clear" w:color="000000" w:fill="8DB4E2"/>
            <w:noWrap/>
            <w:vAlign w:val="bottom"/>
            <w:hideMark/>
          </w:tcPr>
          <w:p w14:paraId="12AA22B0" w14:textId="77777777" w:rsidR="007135DB" w:rsidRPr="006272D0" w:rsidRDefault="007135DB" w:rsidP="001F05A3">
            <w:pPr>
              <w:rPr>
                <w:rFonts w:ascii="Arial" w:hAnsi="Arial" w:cs="Arial"/>
                <w:b/>
                <w:bCs/>
                <w:iCs/>
                <w:sz w:val="18"/>
                <w:szCs w:val="18"/>
              </w:rPr>
            </w:pPr>
            <w:r w:rsidRPr="006272D0">
              <w:rPr>
                <w:rFonts w:ascii="Arial" w:hAnsi="Arial" w:cs="Arial"/>
                <w:b/>
                <w:bCs/>
                <w:iCs/>
                <w:sz w:val="18"/>
                <w:szCs w:val="18"/>
              </w:rPr>
              <w:t> </w:t>
            </w:r>
          </w:p>
        </w:tc>
      </w:tr>
      <w:tr w:rsidR="007135DB" w:rsidRPr="006272D0" w14:paraId="363623D0" w14:textId="77777777" w:rsidTr="001F05A3">
        <w:trPr>
          <w:trHeight w:val="360"/>
        </w:trPr>
        <w:tc>
          <w:tcPr>
            <w:tcW w:w="596" w:type="dxa"/>
            <w:tcBorders>
              <w:top w:val="single" w:sz="4" w:space="0" w:color="auto"/>
            </w:tcBorders>
            <w:shd w:val="clear" w:color="auto" w:fill="auto"/>
            <w:noWrap/>
            <w:vAlign w:val="center"/>
          </w:tcPr>
          <w:p w14:paraId="6456BE1F" w14:textId="77777777" w:rsidR="007135DB" w:rsidRPr="006272D0" w:rsidRDefault="007135DB" w:rsidP="001F05A3">
            <w:pPr>
              <w:jc w:val="center"/>
              <w:rPr>
                <w:rFonts w:ascii="Arial" w:hAnsi="Arial" w:cs="Arial"/>
                <w:iCs/>
                <w:sz w:val="18"/>
                <w:szCs w:val="18"/>
              </w:rPr>
            </w:pPr>
          </w:p>
        </w:tc>
        <w:tc>
          <w:tcPr>
            <w:tcW w:w="3538" w:type="dxa"/>
            <w:tcBorders>
              <w:top w:val="single" w:sz="4" w:space="0" w:color="auto"/>
            </w:tcBorders>
            <w:shd w:val="clear" w:color="auto" w:fill="auto"/>
            <w:noWrap/>
            <w:vAlign w:val="bottom"/>
          </w:tcPr>
          <w:p w14:paraId="6EC8876C" w14:textId="77777777" w:rsidR="007135DB" w:rsidRPr="006272D0" w:rsidRDefault="007135DB" w:rsidP="001F05A3">
            <w:pPr>
              <w:jc w:val="center"/>
              <w:rPr>
                <w:rFonts w:ascii="Arial" w:hAnsi="Arial" w:cs="Arial"/>
                <w:sz w:val="18"/>
                <w:szCs w:val="18"/>
              </w:rPr>
            </w:pPr>
          </w:p>
        </w:tc>
        <w:tc>
          <w:tcPr>
            <w:tcW w:w="1007" w:type="dxa"/>
            <w:tcBorders>
              <w:top w:val="single" w:sz="4" w:space="0" w:color="auto"/>
            </w:tcBorders>
            <w:shd w:val="clear" w:color="auto" w:fill="auto"/>
            <w:noWrap/>
            <w:vAlign w:val="bottom"/>
          </w:tcPr>
          <w:p w14:paraId="1E00241C" w14:textId="77777777" w:rsidR="007135DB" w:rsidRPr="006272D0" w:rsidRDefault="007135DB" w:rsidP="001F05A3">
            <w:pPr>
              <w:rPr>
                <w:rFonts w:ascii="Arial" w:hAnsi="Arial" w:cs="Arial"/>
                <w:sz w:val="18"/>
                <w:szCs w:val="18"/>
              </w:rPr>
            </w:pPr>
          </w:p>
        </w:tc>
        <w:tc>
          <w:tcPr>
            <w:tcW w:w="830" w:type="dxa"/>
            <w:tcBorders>
              <w:top w:val="single" w:sz="4" w:space="0" w:color="auto"/>
            </w:tcBorders>
            <w:shd w:val="clear" w:color="auto" w:fill="auto"/>
            <w:noWrap/>
            <w:vAlign w:val="bottom"/>
          </w:tcPr>
          <w:p w14:paraId="067612FA" w14:textId="77777777" w:rsidR="007135DB" w:rsidRPr="006272D0" w:rsidRDefault="007135DB" w:rsidP="001F05A3">
            <w:pPr>
              <w:jc w:val="center"/>
              <w:rPr>
                <w:rFonts w:ascii="Arial" w:hAnsi="Arial" w:cs="Arial"/>
                <w:sz w:val="18"/>
                <w:szCs w:val="18"/>
              </w:rPr>
            </w:pPr>
          </w:p>
        </w:tc>
        <w:tc>
          <w:tcPr>
            <w:tcW w:w="1369" w:type="dxa"/>
            <w:tcBorders>
              <w:top w:val="single" w:sz="4" w:space="0" w:color="auto"/>
              <w:right w:val="single" w:sz="4" w:space="0" w:color="auto"/>
            </w:tcBorders>
            <w:shd w:val="clear" w:color="auto" w:fill="auto"/>
            <w:noWrap/>
            <w:vAlign w:val="bottom"/>
          </w:tcPr>
          <w:p w14:paraId="7AC2BB43" w14:textId="77777777" w:rsidR="007135DB" w:rsidRPr="006272D0" w:rsidRDefault="007135DB" w:rsidP="001F05A3">
            <w:pPr>
              <w:jc w:val="center"/>
              <w:rPr>
                <w:rFonts w:ascii="Arial" w:hAnsi="Arial" w:cs="Arial"/>
                <w:sz w:val="18"/>
                <w:szCs w:val="18"/>
              </w:rPr>
            </w:pPr>
          </w:p>
        </w:tc>
        <w:tc>
          <w:tcPr>
            <w:tcW w:w="1470" w:type="dxa"/>
            <w:tcBorders>
              <w:top w:val="single" w:sz="4" w:space="0" w:color="auto"/>
              <w:left w:val="single" w:sz="4" w:space="0" w:color="auto"/>
              <w:bottom w:val="single" w:sz="4" w:space="0" w:color="auto"/>
              <w:right w:val="single" w:sz="4" w:space="0" w:color="auto"/>
            </w:tcBorders>
            <w:shd w:val="clear" w:color="000000" w:fill="8DB4E2"/>
            <w:vAlign w:val="bottom"/>
            <w:hideMark/>
          </w:tcPr>
          <w:p w14:paraId="1B96ED42" w14:textId="77777777" w:rsidR="007135DB" w:rsidRPr="006272D0" w:rsidRDefault="007135DB" w:rsidP="001F05A3">
            <w:pPr>
              <w:rPr>
                <w:rFonts w:ascii="Arial" w:hAnsi="Arial" w:cs="Arial"/>
                <w:b/>
                <w:bCs/>
                <w:iCs/>
                <w:sz w:val="18"/>
                <w:szCs w:val="18"/>
              </w:rPr>
            </w:pPr>
            <w:r w:rsidRPr="006272D0">
              <w:rPr>
                <w:rFonts w:ascii="Arial" w:hAnsi="Arial" w:cs="Arial"/>
                <w:b/>
                <w:bCs/>
                <w:iCs/>
                <w:sz w:val="18"/>
                <w:szCs w:val="18"/>
              </w:rPr>
              <w:t>22% DDV v EUR</w:t>
            </w:r>
          </w:p>
        </w:tc>
        <w:tc>
          <w:tcPr>
            <w:tcW w:w="1417" w:type="dxa"/>
            <w:tcBorders>
              <w:top w:val="single" w:sz="4" w:space="0" w:color="auto"/>
              <w:left w:val="single" w:sz="4" w:space="0" w:color="auto"/>
              <w:bottom w:val="single" w:sz="4" w:space="0" w:color="auto"/>
              <w:right w:val="single" w:sz="4" w:space="0" w:color="auto"/>
            </w:tcBorders>
            <w:shd w:val="clear" w:color="000000" w:fill="8DB4E2"/>
            <w:noWrap/>
            <w:vAlign w:val="bottom"/>
            <w:hideMark/>
          </w:tcPr>
          <w:p w14:paraId="0818B075" w14:textId="77777777" w:rsidR="007135DB" w:rsidRPr="006272D0" w:rsidRDefault="007135DB" w:rsidP="001F05A3">
            <w:pPr>
              <w:rPr>
                <w:rFonts w:ascii="Arial" w:hAnsi="Arial" w:cs="Arial"/>
                <w:iCs/>
                <w:sz w:val="18"/>
                <w:szCs w:val="18"/>
              </w:rPr>
            </w:pPr>
            <w:r w:rsidRPr="006272D0">
              <w:rPr>
                <w:rFonts w:ascii="Arial" w:hAnsi="Arial" w:cs="Arial"/>
                <w:iCs/>
                <w:sz w:val="18"/>
                <w:szCs w:val="18"/>
              </w:rPr>
              <w:t> </w:t>
            </w:r>
          </w:p>
        </w:tc>
      </w:tr>
      <w:tr w:rsidR="007135DB" w:rsidRPr="006272D0" w14:paraId="0AED5D65" w14:textId="77777777" w:rsidTr="001F05A3">
        <w:trPr>
          <w:trHeight w:val="375"/>
        </w:trPr>
        <w:tc>
          <w:tcPr>
            <w:tcW w:w="596" w:type="dxa"/>
            <w:shd w:val="clear" w:color="auto" w:fill="auto"/>
            <w:noWrap/>
            <w:vAlign w:val="bottom"/>
          </w:tcPr>
          <w:p w14:paraId="5608BBF3" w14:textId="77777777" w:rsidR="007135DB" w:rsidRPr="006272D0" w:rsidRDefault="007135DB" w:rsidP="001F05A3">
            <w:pPr>
              <w:rPr>
                <w:rFonts w:ascii="Arial" w:hAnsi="Arial" w:cs="Arial"/>
                <w:b/>
                <w:bCs/>
                <w:iCs/>
                <w:sz w:val="18"/>
                <w:szCs w:val="18"/>
              </w:rPr>
            </w:pPr>
          </w:p>
        </w:tc>
        <w:tc>
          <w:tcPr>
            <w:tcW w:w="3538" w:type="dxa"/>
            <w:shd w:val="clear" w:color="auto" w:fill="auto"/>
            <w:noWrap/>
            <w:vAlign w:val="bottom"/>
          </w:tcPr>
          <w:p w14:paraId="281F4DDE" w14:textId="77777777" w:rsidR="007135DB" w:rsidRPr="006272D0" w:rsidRDefault="007135DB" w:rsidP="001F05A3">
            <w:pPr>
              <w:rPr>
                <w:rFonts w:ascii="Arial" w:hAnsi="Arial" w:cs="Arial"/>
                <w:b/>
                <w:bCs/>
                <w:iCs/>
                <w:sz w:val="18"/>
                <w:szCs w:val="18"/>
              </w:rPr>
            </w:pPr>
          </w:p>
        </w:tc>
        <w:tc>
          <w:tcPr>
            <w:tcW w:w="1007" w:type="dxa"/>
            <w:shd w:val="clear" w:color="auto" w:fill="auto"/>
            <w:noWrap/>
            <w:vAlign w:val="bottom"/>
          </w:tcPr>
          <w:p w14:paraId="53FB0966" w14:textId="77777777" w:rsidR="007135DB" w:rsidRPr="006272D0" w:rsidRDefault="007135DB" w:rsidP="001F05A3">
            <w:pPr>
              <w:rPr>
                <w:rFonts w:ascii="Arial" w:hAnsi="Arial" w:cs="Arial"/>
                <w:sz w:val="18"/>
                <w:szCs w:val="18"/>
              </w:rPr>
            </w:pPr>
          </w:p>
        </w:tc>
        <w:tc>
          <w:tcPr>
            <w:tcW w:w="830" w:type="dxa"/>
            <w:shd w:val="clear" w:color="auto" w:fill="auto"/>
            <w:noWrap/>
            <w:vAlign w:val="bottom"/>
          </w:tcPr>
          <w:p w14:paraId="60A48065" w14:textId="77777777" w:rsidR="007135DB" w:rsidRPr="006272D0" w:rsidRDefault="007135DB" w:rsidP="001F05A3">
            <w:pPr>
              <w:jc w:val="center"/>
              <w:rPr>
                <w:rFonts w:ascii="Arial" w:hAnsi="Arial" w:cs="Arial"/>
                <w:sz w:val="18"/>
                <w:szCs w:val="18"/>
              </w:rPr>
            </w:pPr>
          </w:p>
        </w:tc>
        <w:tc>
          <w:tcPr>
            <w:tcW w:w="1369" w:type="dxa"/>
            <w:tcBorders>
              <w:right w:val="single" w:sz="4" w:space="0" w:color="auto"/>
            </w:tcBorders>
            <w:shd w:val="clear" w:color="auto" w:fill="auto"/>
            <w:noWrap/>
            <w:vAlign w:val="bottom"/>
          </w:tcPr>
          <w:p w14:paraId="21DE8393" w14:textId="77777777" w:rsidR="007135DB" w:rsidRPr="006272D0" w:rsidRDefault="007135DB" w:rsidP="001F05A3">
            <w:pPr>
              <w:jc w:val="center"/>
              <w:rPr>
                <w:rFonts w:ascii="Arial" w:hAnsi="Arial" w:cs="Arial"/>
                <w:sz w:val="18"/>
                <w:szCs w:val="18"/>
              </w:rPr>
            </w:pPr>
          </w:p>
        </w:tc>
        <w:tc>
          <w:tcPr>
            <w:tcW w:w="1470" w:type="dxa"/>
            <w:tcBorders>
              <w:top w:val="single" w:sz="4" w:space="0" w:color="auto"/>
              <w:left w:val="single" w:sz="4" w:space="0" w:color="auto"/>
              <w:bottom w:val="single" w:sz="4" w:space="0" w:color="auto"/>
              <w:right w:val="single" w:sz="4" w:space="0" w:color="auto"/>
            </w:tcBorders>
            <w:shd w:val="clear" w:color="000000" w:fill="8DB4E2"/>
            <w:vAlign w:val="bottom"/>
            <w:hideMark/>
          </w:tcPr>
          <w:p w14:paraId="706A72EB" w14:textId="77777777" w:rsidR="007135DB" w:rsidRPr="006272D0" w:rsidRDefault="007135DB" w:rsidP="001F05A3">
            <w:pPr>
              <w:rPr>
                <w:rFonts w:ascii="Arial" w:hAnsi="Arial" w:cs="Arial"/>
                <w:b/>
                <w:bCs/>
                <w:iCs/>
                <w:sz w:val="18"/>
                <w:szCs w:val="18"/>
              </w:rPr>
            </w:pPr>
            <w:r w:rsidRPr="006272D0">
              <w:rPr>
                <w:rFonts w:ascii="Arial" w:hAnsi="Arial" w:cs="Arial"/>
                <w:b/>
                <w:bCs/>
                <w:iCs/>
                <w:sz w:val="18"/>
                <w:szCs w:val="18"/>
              </w:rPr>
              <w:t>Skupaj z DDV v EUR</w:t>
            </w:r>
          </w:p>
        </w:tc>
        <w:tc>
          <w:tcPr>
            <w:tcW w:w="1417" w:type="dxa"/>
            <w:tcBorders>
              <w:top w:val="single" w:sz="4" w:space="0" w:color="auto"/>
              <w:left w:val="single" w:sz="4" w:space="0" w:color="auto"/>
              <w:bottom w:val="single" w:sz="4" w:space="0" w:color="auto"/>
              <w:right w:val="single" w:sz="4" w:space="0" w:color="auto"/>
            </w:tcBorders>
            <w:shd w:val="clear" w:color="000000" w:fill="8DB4E2"/>
            <w:noWrap/>
            <w:vAlign w:val="bottom"/>
            <w:hideMark/>
          </w:tcPr>
          <w:p w14:paraId="3EC79D61" w14:textId="77777777" w:rsidR="007135DB" w:rsidRPr="006272D0" w:rsidRDefault="007135DB" w:rsidP="001F05A3">
            <w:pPr>
              <w:rPr>
                <w:rFonts w:ascii="Arial" w:hAnsi="Arial" w:cs="Arial"/>
                <w:iCs/>
                <w:sz w:val="18"/>
                <w:szCs w:val="18"/>
              </w:rPr>
            </w:pPr>
            <w:r w:rsidRPr="006272D0">
              <w:rPr>
                <w:rFonts w:ascii="Arial" w:hAnsi="Arial" w:cs="Arial"/>
                <w:iCs/>
                <w:sz w:val="18"/>
                <w:szCs w:val="18"/>
              </w:rPr>
              <w:t> </w:t>
            </w:r>
          </w:p>
        </w:tc>
      </w:tr>
    </w:tbl>
    <w:p w14:paraId="43A2AA61" w14:textId="526F241A" w:rsidR="007135DB" w:rsidRDefault="007135DB" w:rsidP="008E0C48">
      <w:pPr>
        <w:autoSpaceDE w:val="0"/>
        <w:autoSpaceDN w:val="0"/>
        <w:adjustRightInd w:val="0"/>
        <w:spacing w:line="276" w:lineRule="auto"/>
        <w:jc w:val="both"/>
        <w:rPr>
          <w:rFonts w:ascii="Arial" w:eastAsia="Batang" w:hAnsi="Arial" w:cs="Arial"/>
          <w:b/>
          <w:sz w:val="20"/>
          <w:szCs w:val="20"/>
          <w:lang w:eastAsia="ko-KR"/>
        </w:rPr>
      </w:pPr>
    </w:p>
    <w:p w14:paraId="419E0ED4" w14:textId="4F24A649" w:rsidR="008E0C48" w:rsidRDefault="008E0C48" w:rsidP="008E0C48">
      <w:pPr>
        <w:autoSpaceDE w:val="0"/>
        <w:autoSpaceDN w:val="0"/>
        <w:adjustRightInd w:val="0"/>
        <w:spacing w:line="276" w:lineRule="auto"/>
        <w:jc w:val="both"/>
        <w:rPr>
          <w:rFonts w:ascii="Arial" w:eastAsia="Batang" w:hAnsi="Arial" w:cs="Arial"/>
          <w:b/>
          <w:sz w:val="20"/>
          <w:szCs w:val="20"/>
          <w:lang w:eastAsia="ko-KR"/>
        </w:rPr>
      </w:pPr>
      <w:r>
        <w:rPr>
          <w:rFonts w:ascii="Arial" w:eastAsia="Batang" w:hAnsi="Arial" w:cs="Arial"/>
          <w:b/>
          <w:sz w:val="20"/>
          <w:szCs w:val="20"/>
          <w:lang w:eastAsia="ko-KR"/>
        </w:rPr>
        <w:t xml:space="preserve">SKLOP </w:t>
      </w:r>
      <w:r w:rsidR="00040AC7">
        <w:rPr>
          <w:rFonts w:ascii="Arial" w:eastAsia="Batang" w:hAnsi="Arial" w:cs="Arial"/>
          <w:b/>
          <w:sz w:val="20"/>
          <w:szCs w:val="20"/>
          <w:lang w:eastAsia="ko-KR"/>
        </w:rPr>
        <w:t>3</w:t>
      </w:r>
      <w:r>
        <w:rPr>
          <w:rFonts w:ascii="Arial" w:eastAsia="Batang" w:hAnsi="Arial" w:cs="Arial"/>
          <w:b/>
          <w:sz w:val="20"/>
          <w:szCs w:val="20"/>
          <w:lang w:eastAsia="ko-KR"/>
        </w:rPr>
        <w:t xml:space="preserve">: </w:t>
      </w:r>
      <w:r w:rsidR="00B57C4B" w:rsidRPr="006D522A">
        <w:rPr>
          <w:rFonts w:ascii="Arial" w:eastAsia="Batang" w:hAnsi="Arial" w:cs="Arial"/>
          <w:b/>
          <w:sz w:val="20"/>
          <w:szCs w:val="20"/>
          <w:lang w:eastAsia="ko-KR"/>
        </w:rPr>
        <w:t xml:space="preserve">Sekcija za GD </w:t>
      </w:r>
      <w:r>
        <w:rPr>
          <w:rFonts w:ascii="Arial" w:eastAsia="Batang" w:hAnsi="Arial" w:cs="Arial"/>
          <w:b/>
          <w:sz w:val="20"/>
          <w:szCs w:val="20"/>
          <w:lang w:eastAsia="ko-KR"/>
        </w:rPr>
        <w:t>P</w:t>
      </w:r>
      <w:r w:rsidR="00B57C4B">
        <w:rPr>
          <w:rFonts w:ascii="Arial" w:eastAsia="Batang" w:hAnsi="Arial" w:cs="Arial"/>
          <w:b/>
          <w:sz w:val="20"/>
          <w:szCs w:val="20"/>
          <w:lang w:eastAsia="ko-KR"/>
        </w:rPr>
        <w:t>ostojna</w:t>
      </w:r>
    </w:p>
    <w:tbl>
      <w:tblPr>
        <w:tblW w:w="10227" w:type="dxa"/>
        <w:tblCellMar>
          <w:left w:w="70" w:type="dxa"/>
          <w:right w:w="70" w:type="dxa"/>
        </w:tblCellMar>
        <w:tblLook w:val="04A0" w:firstRow="1" w:lastRow="0" w:firstColumn="1" w:lastColumn="0" w:noHBand="0" w:noVBand="1"/>
      </w:tblPr>
      <w:tblGrid>
        <w:gridCol w:w="596"/>
        <w:gridCol w:w="3538"/>
        <w:gridCol w:w="1007"/>
        <w:gridCol w:w="830"/>
        <w:gridCol w:w="1369"/>
        <w:gridCol w:w="1470"/>
        <w:gridCol w:w="1417"/>
      </w:tblGrid>
      <w:tr w:rsidR="007135DB" w:rsidRPr="006272D0" w14:paraId="6CC6D62B" w14:textId="77777777" w:rsidTr="001F05A3">
        <w:trPr>
          <w:trHeight w:val="642"/>
        </w:trPr>
        <w:tc>
          <w:tcPr>
            <w:tcW w:w="596"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0B957EE5" w14:textId="77777777" w:rsidR="007135DB" w:rsidRPr="006272D0" w:rsidRDefault="007135DB" w:rsidP="001F05A3">
            <w:pPr>
              <w:jc w:val="center"/>
              <w:rPr>
                <w:rFonts w:ascii="Arial" w:hAnsi="Arial" w:cs="Arial"/>
                <w:b/>
                <w:bCs/>
                <w:iCs/>
                <w:sz w:val="18"/>
                <w:szCs w:val="18"/>
              </w:rPr>
            </w:pPr>
            <w:proofErr w:type="spellStart"/>
            <w:r w:rsidRPr="006272D0">
              <w:rPr>
                <w:rFonts w:ascii="Arial" w:hAnsi="Arial" w:cs="Arial"/>
                <w:b/>
                <w:bCs/>
                <w:iCs/>
                <w:sz w:val="18"/>
                <w:szCs w:val="18"/>
              </w:rPr>
              <w:t>Zap</w:t>
            </w:r>
            <w:proofErr w:type="spellEnd"/>
            <w:r w:rsidRPr="006272D0">
              <w:rPr>
                <w:rFonts w:ascii="Arial" w:hAnsi="Arial" w:cs="Arial"/>
                <w:b/>
                <w:bCs/>
                <w:iCs/>
                <w:sz w:val="18"/>
                <w:szCs w:val="18"/>
              </w:rPr>
              <w:t>. štev.</w:t>
            </w:r>
          </w:p>
        </w:tc>
        <w:tc>
          <w:tcPr>
            <w:tcW w:w="3538"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0131D4DD" w14:textId="77777777" w:rsidR="007135DB" w:rsidRPr="006272D0" w:rsidRDefault="007135DB" w:rsidP="001F05A3">
            <w:pPr>
              <w:jc w:val="center"/>
              <w:rPr>
                <w:rFonts w:ascii="Arial" w:hAnsi="Arial" w:cs="Arial"/>
                <w:b/>
                <w:bCs/>
                <w:iCs/>
                <w:sz w:val="18"/>
                <w:szCs w:val="18"/>
              </w:rPr>
            </w:pPr>
            <w:r w:rsidRPr="006272D0">
              <w:rPr>
                <w:rFonts w:ascii="Arial" w:hAnsi="Arial" w:cs="Arial"/>
                <w:b/>
                <w:bCs/>
                <w:iCs/>
                <w:sz w:val="18"/>
                <w:szCs w:val="18"/>
              </w:rPr>
              <w:t>OPIS</w:t>
            </w:r>
          </w:p>
        </w:tc>
        <w:tc>
          <w:tcPr>
            <w:tcW w:w="1007"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6FBFC234" w14:textId="77777777" w:rsidR="007135DB" w:rsidRPr="006272D0" w:rsidRDefault="007135DB" w:rsidP="001F05A3">
            <w:pPr>
              <w:jc w:val="center"/>
              <w:rPr>
                <w:rFonts w:ascii="Arial" w:hAnsi="Arial" w:cs="Arial"/>
                <w:b/>
                <w:bCs/>
                <w:iCs/>
                <w:sz w:val="18"/>
                <w:szCs w:val="18"/>
              </w:rPr>
            </w:pPr>
            <w:r w:rsidRPr="006272D0">
              <w:rPr>
                <w:rFonts w:ascii="Arial" w:hAnsi="Arial" w:cs="Arial"/>
                <w:b/>
                <w:bCs/>
                <w:iCs/>
                <w:sz w:val="18"/>
                <w:szCs w:val="18"/>
              </w:rPr>
              <w:t>Standard - oznaka</w:t>
            </w:r>
          </w:p>
        </w:tc>
        <w:tc>
          <w:tcPr>
            <w:tcW w:w="83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2A8A2D45" w14:textId="77777777" w:rsidR="007135DB" w:rsidRPr="006272D0" w:rsidRDefault="007135DB" w:rsidP="001F05A3">
            <w:pPr>
              <w:jc w:val="center"/>
              <w:rPr>
                <w:rFonts w:ascii="Arial" w:hAnsi="Arial" w:cs="Arial"/>
                <w:b/>
                <w:bCs/>
                <w:iCs/>
                <w:sz w:val="18"/>
                <w:szCs w:val="18"/>
              </w:rPr>
            </w:pPr>
            <w:r w:rsidRPr="006272D0">
              <w:rPr>
                <w:rFonts w:ascii="Arial" w:hAnsi="Arial" w:cs="Arial"/>
                <w:b/>
                <w:bCs/>
                <w:iCs/>
                <w:sz w:val="18"/>
                <w:szCs w:val="18"/>
              </w:rPr>
              <w:t>Merska enota</w:t>
            </w:r>
          </w:p>
        </w:tc>
        <w:tc>
          <w:tcPr>
            <w:tcW w:w="1369" w:type="dxa"/>
            <w:tcBorders>
              <w:top w:val="single" w:sz="4" w:space="0" w:color="auto"/>
              <w:left w:val="nil"/>
              <w:right w:val="single" w:sz="4" w:space="0" w:color="auto"/>
            </w:tcBorders>
            <w:shd w:val="clear" w:color="000000" w:fill="B8CCE4"/>
            <w:vAlign w:val="center"/>
            <w:hideMark/>
          </w:tcPr>
          <w:p w14:paraId="11F77022" w14:textId="77777777" w:rsidR="007135DB" w:rsidRPr="006272D0" w:rsidRDefault="007135DB" w:rsidP="001F05A3">
            <w:pPr>
              <w:jc w:val="center"/>
              <w:rPr>
                <w:rFonts w:ascii="Arial" w:hAnsi="Arial" w:cs="Arial"/>
                <w:b/>
                <w:bCs/>
                <w:iCs/>
                <w:color w:val="00B050"/>
                <w:sz w:val="18"/>
                <w:szCs w:val="18"/>
              </w:rPr>
            </w:pPr>
            <w:r w:rsidRPr="006272D0">
              <w:rPr>
                <w:rFonts w:ascii="Arial" w:hAnsi="Arial" w:cs="Arial"/>
                <w:b/>
                <w:bCs/>
                <w:iCs/>
                <w:sz w:val="18"/>
                <w:szCs w:val="18"/>
              </w:rPr>
              <w:t>Skupna količina*</w:t>
            </w:r>
          </w:p>
          <w:p w14:paraId="5C958771" w14:textId="77777777" w:rsidR="007135DB" w:rsidRPr="006272D0" w:rsidRDefault="007135DB" w:rsidP="001F05A3">
            <w:pPr>
              <w:jc w:val="center"/>
              <w:rPr>
                <w:rFonts w:ascii="Arial" w:hAnsi="Arial" w:cs="Arial"/>
                <w:b/>
                <w:bCs/>
                <w:iCs/>
                <w:color w:val="00B050"/>
                <w:sz w:val="18"/>
                <w:szCs w:val="18"/>
              </w:rPr>
            </w:pPr>
            <w:r w:rsidRPr="006272D0">
              <w:rPr>
                <w:rFonts w:ascii="Arial" w:hAnsi="Arial" w:cs="Arial"/>
                <w:b/>
                <w:bCs/>
                <w:iCs/>
                <w:sz w:val="18"/>
                <w:szCs w:val="18"/>
              </w:rPr>
              <w:t> </w:t>
            </w:r>
          </w:p>
        </w:tc>
        <w:tc>
          <w:tcPr>
            <w:tcW w:w="147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6F79D1A4" w14:textId="77777777" w:rsidR="007135DB" w:rsidRPr="006272D0" w:rsidRDefault="007135DB" w:rsidP="001F05A3">
            <w:pPr>
              <w:jc w:val="center"/>
              <w:rPr>
                <w:rFonts w:ascii="Arial" w:hAnsi="Arial" w:cs="Arial"/>
                <w:b/>
                <w:bCs/>
                <w:iCs/>
                <w:sz w:val="18"/>
                <w:szCs w:val="18"/>
              </w:rPr>
            </w:pPr>
            <w:r>
              <w:rPr>
                <w:rFonts w:ascii="Arial" w:hAnsi="Arial" w:cs="Arial"/>
                <w:b/>
                <w:bCs/>
                <w:iCs/>
                <w:sz w:val="18"/>
                <w:szCs w:val="18"/>
              </w:rPr>
              <w:t>C</w:t>
            </w:r>
            <w:r w:rsidRPr="006272D0">
              <w:rPr>
                <w:rFonts w:ascii="Arial" w:hAnsi="Arial" w:cs="Arial"/>
                <w:b/>
                <w:bCs/>
                <w:iCs/>
                <w:sz w:val="18"/>
                <w:szCs w:val="18"/>
              </w:rPr>
              <w:t xml:space="preserve">ena </w:t>
            </w:r>
            <w:r>
              <w:rPr>
                <w:rFonts w:ascii="Arial" w:hAnsi="Arial" w:cs="Arial"/>
                <w:b/>
                <w:bCs/>
                <w:iCs/>
                <w:sz w:val="18"/>
                <w:szCs w:val="18"/>
              </w:rPr>
              <w:t>/ m³</w:t>
            </w:r>
            <w:r w:rsidRPr="006272D0">
              <w:rPr>
                <w:rFonts w:ascii="Arial" w:hAnsi="Arial" w:cs="Arial"/>
                <w:b/>
                <w:bCs/>
                <w:iCs/>
                <w:sz w:val="18"/>
                <w:szCs w:val="18"/>
              </w:rPr>
              <w:t xml:space="preserve"> brez DDV v EUR</w:t>
            </w:r>
          </w:p>
        </w:tc>
        <w:tc>
          <w:tcPr>
            <w:tcW w:w="1417"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2F6C6762" w14:textId="77777777" w:rsidR="007135DB" w:rsidRPr="006272D0" w:rsidRDefault="007135DB" w:rsidP="001F05A3">
            <w:pPr>
              <w:jc w:val="center"/>
              <w:rPr>
                <w:rFonts w:ascii="Arial" w:hAnsi="Arial" w:cs="Arial"/>
                <w:b/>
                <w:bCs/>
                <w:iCs/>
                <w:sz w:val="18"/>
                <w:szCs w:val="18"/>
              </w:rPr>
            </w:pPr>
            <w:r w:rsidRPr="006272D0">
              <w:rPr>
                <w:rFonts w:ascii="Arial" w:hAnsi="Arial" w:cs="Arial"/>
                <w:b/>
                <w:bCs/>
                <w:iCs/>
                <w:sz w:val="18"/>
                <w:szCs w:val="18"/>
              </w:rPr>
              <w:t>Vrednost brez DDV v EUR</w:t>
            </w:r>
          </w:p>
        </w:tc>
      </w:tr>
      <w:tr w:rsidR="007135DB" w:rsidRPr="006272D0" w14:paraId="70E34900" w14:textId="77777777" w:rsidTr="001F05A3">
        <w:trPr>
          <w:trHeight w:val="616"/>
        </w:trPr>
        <w:tc>
          <w:tcPr>
            <w:tcW w:w="596" w:type="dxa"/>
            <w:tcBorders>
              <w:top w:val="nil"/>
              <w:left w:val="single" w:sz="4" w:space="0" w:color="auto"/>
              <w:bottom w:val="single" w:sz="4" w:space="0" w:color="auto"/>
              <w:right w:val="single" w:sz="4" w:space="0" w:color="auto"/>
            </w:tcBorders>
            <w:shd w:val="clear" w:color="auto" w:fill="auto"/>
            <w:noWrap/>
            <w:vAlign w:val="center"/>
            <w:hideMark/>
          </w:tcPr>
          <w:p w14:paraId="231318F9" w14:textId="77777777" w:rsidR="007135DB" w:rsidRPr="00B70E15" w:rsidRDefault="007135DB" w:rsidP="001F05A3">
            <w:pPr>
              <w:rPr>
                <w:rFonts w:ascii="Arial" w:hAnsi="Arial" w:cs="Arial"/>
                <w:b/>
                <w:iCs/>
                <w:sz w:val="18"/>
                <w:szCs w:val="18"/>
              </w:rPr>
            </w:pPr>
            <w:r w:rsidRPr="00B70E15">
              <w:rPr>
                <w:rFonts w:ascii="Arial" w:hAnsi="Arial" w:cs="Arial"/>
                <w:b/>
                <w:iCs/>
                <w:sz w:val="18"/>
                <w:szCs w:val="18"/>
              </w:rPr>
              <w:t xml:space="preserve">   1.</w:t>
            </w:r>
          </w:p>
        </w:tc>
        <w:tc>
          <w:tcPr>
            <w:tcW w:w="3538" w:type="dxa"/>
            <w:tcBorders>
              <w:top w:val="single" w:sz="4" w:space="0" w:color="auto"/>
              <w:left w:val="single" w:sz="4" w:space="0" w:color="auto"/>
              <w:bottom w:val="single" w:sz="4" w:space="0" w:color="auto"/>
              <w:right w:val="single" w:sz="4" w:space="0" w:color="auto"/>
            </w:tcBorders>
            <w:shd w:val="clear" w:color="auto" w:fill="auto"/>
            <w:vAlign w:val="bottom"/>
          </w:tcPr>
          <w:p w14:paraId="2EB1CAEB" w14:textId="77777777" w:rsidR="007135DB" w:rsidRPr="00B70E15" w:rsidRDefault="007135DB" w:rsidP="001F05A3">
            <w:pPr>
              <w:rPr>
                <w:rFonts w:ascii="Arial" w:hAnsi="Arial" w:cs="Arial"/>
                <w:sz w:val="18"/>
                <w:szCs w:val="18"/>
              </w:rPr>
            </w:pPr>
            <w:r w:rsidRPr="00B70E15">
              <w:rPr>
                <w:rFonts w:ascii="Arial" w:hAnsi="Arial" w:cs="Arial"/>
                <w:sz w:val="18"/>
                <w:szCs w:val="18"/>
              </w:rPr>
              <w:t xml:space="preserve">Tolčenec I 31,5 - 63 mm (sedimentni) </w:t>
            </w:r>
          </w:p>
          <w:p w14:paraId="75C277A1" w14:textId="77777777" w:rsidR="007135DB" w:rsidRPr="00B70E15" w:rsidRDefault="007135DB" w:rsidP="001F05A3">
            <w:pPr>
              <w:rPr>
                <w:rFonts w:ascii="Arial" w:hAnsi="Arial" w:cs="Arial"/>
                <w:sz w:val="18"/>
                <w:szCs w:val="18"/>
              </w:rPr>
            </w:pPr>
            <w:r w:rsidRPr="00B70E15">
              <w:rPr>
                <w:rFonts w:ascii="Arial" w:hAnsi="Arial" w:cs="Arial"/>
                <w:sz w:val="18"/>
                <w:szCs w:val="18"/>
              </w:rPr>
              <w:t>za tirno gredo z dobavo na namembno železniško postajo</w:t>
            </w:r>
          </w:p>
        </w:tc>
        <w:tc>
          <w:tcPr>
            <w:tcW w:w="1007" w:type="dxa"/>
            <w:tcBorders>
              <w:top w:val="nil"/>
              <w:left w:val="single" w:sz="4" w:space="0" w:color="auto"/>
              <w:bottom w:val="single" w:sz="4" w:space="0" w:color="auto"/>
              <w:right w:val="single" w:sz="4" w:space="0" w:color="auto"/>
            </w:tcBorders>
            <w:shd w:val="clear" w:color="auto" w:fill="auto"/>
            <w:noWrap/>
            <w:vAlign w:val="center"/>
          </w:tcPr>
          <w:p w14:paraId="407448A9" w14:textId="77777777" w:rsidR="007135DB" w:rsidRPr="006272D0" w:rsidRDefault="007135DB" w:rsidP="001F05A3">
            <w:pPr>
              <w:jc w:val="center"/>
              <w:rPr>
                <w:rFonts w:ascii="Arial" w:hAnsi="Arial" w:cs="Arial"/>
                <w:iCs/>
                <w:sz w:val="18"/>
                <w:szCs w:val="18"/>
              </w:rPr>
            </w:pPr>
            <w:r w:rsidRPr="00B70E15">
              <w:rPr>
                <w:rFonts w:ascii="Arial" w:hAnsi="Arial" w:cs="Arial"/>
                <w:iCs/>
                <w:sz w:val="18"/>
                <w:szCs w:val="18"/>
              </w:rPr>
              <w:t>SIST EN 13450</w:t>
            </w:r>
          </w:p>
        </w:tc>
        <w:tc>
          <w:tcPr>
            <w:tcW w:w="830" w:type="dxa"/>
            <w:tcBorders>
              <w:top w:val="nil"/>
              <w:left w:val="nil"/>
              <w:bottom w:val="single" w:sz="4" w:space="0" w:color="auto"/>
              <w:right w:val="single" w:sz="4" w:space="0" w:color="auto"/>
            </w:tcBorders>
            <w:shd w:val="clear" w:color="auto" w:fill="auto"/>
            <w:noWrap/>
            <w:vAlign w:val="center"/>
            <w:hideMark/>
          </w:tcPr>
          <w:p w14:paraId="481447E5" w14:textId="77777777" w:rsidR="007135DB" w:rsidRPr="006272D0" w:rsidRDefault="007135DB" w:rsidP="001F05A3">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single" w:sz="4" w:space="0" w:color="auto"/>
              <w:left w:val="single" w:sz="8" w:space="0" w:color="auto"/>
              <w:bottom w:val="single" w:sz="4" w:space="0" w:color="auto"/>
              <w:right w:val="single" w:sz="8" w:space="0" w:color="auto"/>
            </w:tcBorders>
            <w:shd w:val="clear" w:color="auto" w:fill="auto"/>
            <w:noWrap/>
            <w:vAlign w:val="center"/>
          </w:tcPr>
          <w:p w14:paraId="4D17077D" w14:textId="77777777" w:rsidR="007135DB" w:rsidRPr="00C65E21" w:rsidRDefault="007135DB" w:rsidP="001F05A3">
            <w:pPr>
              <w:jc w:val="center"/>
              <w:rPr>
                <w:rFonts w:ascii="Arial" w:hAnsi="Arial" w:cs="Arial"/>
                <w:b/>
                <w:iCs/>
                <w:sz w:val="18"/>
                <w:szCs w:val="18"/>
              </w:rPr>
            </w:pPr>
            <w:r w:rsidRPr="00F676CE">
              <w:rPr>
                <w:rFonts w:ascii="Arial" w:hAnsi="Arial" w:cs="Arial"/>
                <w:b/>
                <w:iCs/>
                <w:color w:val="FF0000"/>
                <w:sz w:val="18"/>
                <w:szCs w:val="18"/>
              </w:rPr>
              <w:t>5.900,00</w:t>
            </w:r>
          </w:p>
        </w:tc>
        <w:tc>
          <w:tcPr>
            <w:tcW w:w="1470" w:type="dxa"/>
            <w:tcBorders>
              <w:top w:val="nil"/>
              <w:left w:val="nil"/>
              <w:bottom w:val="single" w:sz="4" w:space="0" w:color="auto"/>
              <w:right w:val="single" w:sz="4" w:space="0" w:color="auto"/>
            </w:tcBorders>
            <w:shd w:val="clear" w:color="000000" w:fill="DCE6F1"/>
            <w:noWrap/>
            <w:vAlign w:val="bottom"/>
            <w:hideMark/>
          </w:tcPr>
          <w:p w14:paraId="07872473" w14:textId="77777777" w:rsidR="007135DB" w:rsidRPr="006272D0" w:rsidRDefault="007135DB" w:rsidP="001F05A3">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668E01AD" w14:textId="77777777" w:rsidR="007135DB" w:rsidRPr="006272D0" w:rsidRDefault="007135DB" w:rsidP="001F05A3">
            <w:pPr>
              <w:rPr>
                <w:rFonts w:ascii="Arial" w:hAnsi="Arial" w:cs="Arial"/>
                <w:iCs/>
                <w:sz w:val="18"/>
                <w:szCs w:val="18"/>
              </w:rPr>
            </w:pPr>
            <w:r w:rsidRPr="006272D0">
              <w:rPr>
                <w:rFonts w:ascii="Arial" w:hAnsi="Arial" w:cs="Arial"/>
                <w:iCs/>
                <w:sz w:val="18"/>
                <w:szCs w:val="18"/>
              </w:rPr>
              <w:t> </w:t>
            </w:r>
          </w:p>
        </w:tc>
      </w:tr>
      <w:tr w:rsidR="007135DB" w:rsidRPr="006272D0" w14:paraId="56A45021" w14:textId="77777777" w:rsidTr="001F05A3">
        <w:trPr>
          <w:trHeight w:val="510"/>
        </w:trPr>
        <w:tc>
          <w:tcPr>
            <w:tcW w:w="596" w:type="dxa"/>
            <w:tcBorders>
              <w:top w:val="nil"/>
              <w:left w:val="single" w:sz="4" w:space="0" w:color="auto"/>
              <w:bottom w:val="single" w:sz="4" w:space="0" w:color="auto"/>
              <w:right w:val="single" w:sz="4" w:space="0" w:color="auto"/>
            </w:tcBorders>
            <w:shd w:val="clear" w:color="auto" w:fill="auto"/>
            <w:noWrap/>
            <w:vAlign w:val="center"/>
          </w:tcPr>
          <w:p w14:paraId="5A746834" w14:textId="77777777" w:rsidR="007135DB" w:rsidRPr="00B70E15" w:rsidRDefault="007135DB" w:rsidP="001F05A3">
            <w:pPr>
              <w:jc w:val="center"/>
              <w:rPr>
                <w:rFonts w:ascii="Arial" w:hAnsi="Arial" w:cs="Arial"/>
                <w:b/>
                <w:iCs/>
                <w:sz w:val="18"/>
                <w:szCs w:val="18"/>
              </w:rPr>
            </w:pPr>
            <w:r w:rsidRPr="00F676CE">
              <w:rPr>
                <w:rFonts w:ascii="Arial" w:hAnsi="Arial" w:cs="Arial"/>
                <w:b/>
                <w:iCs/>
                <w:color w:val="FF0000"/>
                <w:sz w:val="18"/>
                <w:szCs w:val="18"/>
              </w:rPr>
              <w:t>2.</w:t>
            </w:r>
          </w:p>
        </w:tc>
        <w:tc>
          <w:tcPr>
            <w:tcW w:w="3538" w:type="dxa"/>
            <w:tcBorders>
              <w:top w:val="nil"/>
              <w:left w:val="single" w:sz="4" w:space="0" w:color="auto"/>
              <w:bottom w:val="single" w:sz="4" w:space="0" w:color="auto"/>
              <w:right w:val="single" w:sz="4" w:space="0" w:color="auto"/>
            </w:tcBorders>
            <w:shd w:val="clear" w:color="auto" w:fill="auto"/>
            <w:vAlign w:val="bottom"/>
          </w:tcPr>
          <w:p w14:paraId="3ECE7F9D" w14:textId="77777777" w:rsidR="007135DB" w:rsidRPr="00AE62C1" w:rsidRDefault="007135DB" w:rsidP="001F05A3">
            <w:pPr>
              <w:rPr>
                <w:rFonts w:ascii="Arial" w:hAnsi="Arial" w:cs="Arial"/>
                <w:iCs/>
                <w:color w:val="FF0000"/>
                <w:sz w:val="18"/>
                <w:szCs w:val="18"/>
              </w:rPr>
            </w:pPr>
            <w:r w:rsidRPr="00AE62C1">
              <w:rPr>
                <w:rFonts w:ascii="Arial" w:hAnsi="Arial" w:cs="Arial"/>
                <w:iCs/>
                <w:color w:val="FF0000"/>
                <w:sz w:val="18"/>
                <w:szCs w:val="18"/>
              </w:rPr>
              <w:t xml:space="preserve">Tolčenec I 31,5 - 63 mm (sedimentni) </w:t>
            </w:r>
          </w:p>
          <w:p w14:paraId="13027305" w14:textId="77777777" w:rsidR="007135DB" w:rsidRPr="00C17928" w:rsidRDefault="007135DB" w:rsidP="001F05A3">
            <w:pPr>
              <w:rPr>
                <w:rFonts w:ascii="Arial" w:hAnsi="Arial" w:cs="Arial"/>
                <w:sz w:val="18"/>
                <w:szCs w:val="18"/>
              </w:rPr>
            </w:pPr>
            <w:r w:rsidRPr="00AE62C1">
              <w:rPr>
                <w:rFonts w:ascii="Arial" w:hAnsi="Arial" w:cs="Arial"/>
                <w:iCs/>
                <w:color w:val="FF0000"/>
                <w:sz w:val="18"/>
                <w:szCs w:val="18"/>
              </w:rPr>
              <w:t>za dopolnitev tirne grede na vseh progah katerih nadgradnja je bila izvedena do leta 2021 z dobavo na namembno železniško postajo</w:t>
            </w:r>
          </w:p>
        </w:tc>
        <w:tc>
          <w:tcPr>
            <w:tcW w:w="1007" w:type="dxa"/>
            <w:tcBorders>
              <w:top w:val="nil"/>
              <w:left w:val="single" w:sz="4" w:space="0" w:color="auto"/>
              <w:bottom w:val="single" w:sz="4" w:space="0" w:color="auto"/>
              <w:right w:val="single" w:sz="4" w:space="0" w:color="auto"/>
            </w:tcBorders>
            <w:shd w:val="clear" w:color="auto" w:fill="auto"/>
            <w:noWrap/>
            <w:vAlign w:val="center"/>
          </w:tcPr>
          <w:p w14:paraId="60033725" w14:textId="77777777" w:rsidR="007135DB" w:rsidRPr="00C17928" w:rsidRDefault="007135DB" w:rsidP="001F05A3">
            <w:pPr>
              <w:jc w:val="center"/>
              <w:rPr>
                <w:rFonts w:ascii="Arial" w:hAnsi="Arial" w:cs="Arial"/>
                <w:iCs/>
                <w:sz w:val="18"/>
                <w:szCs w:val="18"/>
              </w:rPr>
            </w:pPr>
            <w:r w:rsidRPr="00F676CE">
              <w:rPr>
                <w:rFonts w:ascii="Arial" w:hAnsi="Arial" w:cs="Arial"/>
                <w:iCs/>
                <w:color w:val="FF0000"/>
                <w:sz w:val="18"/>
                <w:szCs w:val="18"/>
              </w:rPr>
              <w:t>SIST EN 13450</w:t>
            </w:r>
          </w:p>
        </w:tc>
        <w:tc>
          <w:tcPr>
            <w:tcW w:w="830" w:type="dxa"/>
            <w:tcBorders>
              <w:top w:val="nil"/>
              <w:left w:val="nil"/>
              <w:bottom w:val="single" w:sz="4" w:space="0" w:color="auto"/>
              <w:right w:val="single" w:sz="4" w:space="0" w:color="auto"/>
            </w:tcBorders>
            <w:shd w:val="clear" w:color="auto" w:fill="auto"/>
            <w:noWrap/>
            <w:vAlign w:val="center"/>
          </w:tcPr>
          <w:p w14:paraId="76676659" w14:textId="77777777" w:rsidR="007135DB" w:rsidRPr="006272D0" w:rsidRDefault="007135DB" w:rsidP="001F05A3">
            <w:pPr>
              <w:jc w:val="center"/>
              <w:rPr>
                <w:rFonts w:ascii="Arial" w:hAnsi="Arial" w:cs="Arial"/>
                <w:iCs/>
                <w:sz w:val="18"/>
                <w:szCs w:val="18"/>
              </w:rPr>
            </w:pPr>
            <w:r w:rsidRPr="00F676CE">
              <w:rPr>
                <w:rFonts w:ascii="Arial" w:hAnsi="Arial" w:cs="Arial"/>
                <w:iCs/>
                <w:color w:val="FF0000"/>
                <w:sz w:val="18"/>
                <w:szCs w:val="18"/>
              </w:rPr>
              <w:t>m</w:t>
            </w:r>
            <w:r w:rsidRPr="00F676CE">
              <w:rPr>
                <w:rFonts w:ascii="Arial" w:hAnsi="Arial" w:cs="Arial"/>
                <w:iCs/>
                <w:color w:val="FF0000"/>
                <w:sz w:val="18"/>
                <w:szCs w:val="18"/>
                <w:vertAlign w:val="superscript"/>
              </w:rPr>
              <w:t>3</w:t>
            </w:r>
          </w:p>
        </w:tc>
        <w:tc>
          <w:tcPr>
            <w:tcW w:w="1369" w:type="dxa"/>
            <w:tcBorders>
              <w:top w:val="nil"/>
              <w:left w:val="single" w:sz="8" w:space="0" w:color="auto"/>
              <w:bottom w:val="single" w:sz="4" w:space="0" w:color="auto"/>
              <w:right w:val="single" w:sz="8" w:space="0" w:color="auto"/>
            </w:tcBorders>
            <w:shd w:val="clear" w:color="auto" w:fill="auto"/>
            <w:noWrap/>
            <w:vAlign w:val="center"/>
          </w:tcPr>
          <w:p w14:paraId="77CE515A" w14:textId="77777777" w:rsidR="007135DB" w:rsidRDefault="007135DB" w:rsidP="001F05A3">
            <w:pPr>
              <w:jc w:val="center"/>
              <w:rPr>
                <w:rFonts w:ascii="Arial" w:hAnsi="Arial" w:cs="Arial"/>
                <w:b/>
                <w:bCs/>
                <w:iCs/>
                <w:sz w:val="18"/>
                <w:szCs w:val="18"/>
              </w:rPr>
            </w:pPr>
            <w:r w:rsidRPr="00F676CE">
              <w:rPr>
                <w:rFonts w:ascii="Arial" w:hAnsi="Arial" w:cs="Arial"/>
                <w:b/>
                <w:bCs/>
                <w:iCs/>
                <w:color w:val="FF0000"/>
                <w:sz w:val="18"/>
                <w:szCs w:val="18"/>
              </w:rPr>
              <w:t>5.000,00</w:t>
            </w:r>
          </w:p>
        </w:tc>
        <w:tc>
          <w:tcPr>
            <w:tcW w:w="1470" w:type="dxa"/>
            <w:tcBorders>
              <w:top w:val="nil"/>
              <w:left w:val="nil"/>
              <w:bottom w:val="single" w:sz="4" w:space="0" w:color="auto"/>
              <w:right w:val="single" w:sz="4" w:space="0" w:color="auto"/>
            </w:tcBorders>
            <w:shd w:val="clear" w:color="000000" w:fill="DCE6F1"/>
            <w:noWrap/>
            <w:vAlign w:val="bottom"/>
          </w:tcPr>
          <w:p w14:paraId="4113CEA0" w14:textId="77777777" w:rsidR="007135DB" w:rsidRPr="006272D0" w:rsidRDefault="007135DB" w:rsidP="001F05A3">
            <w:pPr>
              <w:jc w:val="center"/>
              <w:rPr>
                <w:rFonts w:ascii="Arial" w:hAnsi="Arial" w:cs="Arial"/>
                <w:iCs/>
                <w:sz w:val="18"/>
                <w:szCs w:val="18"/>
              </w:rPr>
            </w:pPr>
          </w:p>
        </w:tc>
        <w:tc>
          <w:tcPr>
            <w:tcW w:w="1417" w:type="dxa"/>
            <w:tcBorders>
              <w:top w:val="nil"/>
              <w:left w:val="nil"/>
              <w:bottom w:val="single" w:sz="4" w:space="0" w:color="auto"/>
              <w:right w:val="single" w:sz="4" w:space="0" w:color="auto"/>
            </w:tcBorders>
            <w:shd w:val="clear" w:color="000000" w:fill="DCE6F1"/>
            <w:noWrap/>
            <w:vAlign w:val="bottom"/>
          </w:tcPr>
          <w:p w14:paraId="2FEA9D61" w14:textId="77777777" w:rsidR="007135DB" w:rsidRPr="006272D0" w:rsidRDefault="007135DB" w:rsidP="001F05A3">
            <w:pPr>
              <w:rPr>
                <w:rFonts w:ascii="Arial" w:hAnsi="Arial" w:cs="Arial"/>
                <w:iCs/>
                <w:sz w:val="18"/>
                <w:szCs w:val="18"/>
              </w:rPr>
            </w:pPr>
          </w:p>
        </w:tc>
      </w:tr>
      <w:tr w:rsidR="007135DB" w:rsidRPr="006272D0" w14:paraId="0530ECFD" w14:textId="77777777" w:rsidTr="001F05A3">
        <w:trPr>
          <w:trHeight w:val="510"/>
        </w:trPr>
        <w:tc>
          <w:tcPr>
            <w:tcW w:w="596" w:type="dxa"/>
            <w:tcBorders>
              <w:top w:val="nil"/>
              <w:left w:val="single" w:sz="4" w:space="0" w:color="auto"/>
              <w:bottom w:val="single" w:sz="4" w:space="0" w:color="auto"/>
              <w:right w:val="single" w:sz="4" w:space="0" w:color="auto"/>
            </w:tcBorders>
            <w:shd w:val="clear" w:color="auto" w:fill="auto"/>
            <w:noWrap/>
            <w:vAlign w:val="center"/>
            <w:hideMark/>
          </w:tcPr>
          <w:p w14:paraId="78A2DD2C" w14:textId="77777777" w:rsidR="007135DB" w:rsidRPr="00B70E15" w:rsidRDefault="007135DB" w:rsidP="001F05A3">
            <w:pPr>
              <w:jc w:val="center"/>
              <w:rPr>
                <w:rFonts w:ascii="Arial" w:hAnsi="Arial" w:cs="Arial"/>
                <w:b/>
                <w:iCs/>
                <w:sz w:val="18"/>
                <w:szCs w:val="18"/>
              </w:rPr>
            </w:pPr>
            <w:r>
              <w:rPr>
                <w:rFonts w:ascii="Arial" w:hAnsi="Arial" w:cs="Arial"/>
                <w:b/>
                <w:iCs/>
                <w:sz w:val="18"/>
                <w:szCs w:val="18"/>
              </w:rPr>
              <w:t>3</w:t>
            </w:r>
            <w:r w:rsidRPr="00B70E15">
              <w:rPr>
                <w:rFonts w:ascii="Arial" w:hAnsi="Arial" w:cs="Arial"/>
                <w:b/>
                <w:iCs/>
                <w:sz w:val="18"/>
                <w:szCs w:val="18"/>
              </w:rPr>
              <w:t>.</w:t>
            </w:r>
          </w:p>
        </w:tc>
        <w:tc>
          <w:tcPr>
            <w:tcW w:w="3538" w:type="dxa"/>
            <w:tcBorders>
              <w:top w:val="nil"/>
              <w:left w:val="single" w:sz="4" w:space="0" w:color="auto"/>
              <w:bottom w:val="single" w:sz="4" w:space="0" w:color="auto"/>
              <w:right w:val="single" w:sz="4" w:space="0" w:color="auto"/>
            </w:tcBorders>
            <w:shd w:val="clear" w:color="auto" w:fill="auto"/>
            <w:vAlign w:val="bottom"/>
          </w:tcPr>
          <w:p w14:paraId="1B0BE35D" w14:textId="77777777" w:rsidR="007135DB" w:rsidRPr="00C17928" w:rsidRDefault="007135DB" w:rsidP="001F05A3">
            <w:pPr>
              <w:rPr>
                <w:rFonts w:ascii="Arial" w:hAnsi="Arial" w:cs="Arial"/>
                <w:sz w:val="18"/>
                <w:szCs w:val="18"/>
              </w:rPr>
            </w:pPr>
            <w:r w:rsidRPr="00C17928">
              <w:rPr>
                <w:rFonts w:ascii="Arial" w:hAnsi="Arial" w:cs="Arial"/>
                <w:sz w:val="18"/>
                <w:szCs w:val="18"/>
              </w:rPr>
              <w:t xml:space="preserve">Gramoz sejani 0 - 4 mm </w:t>
            </w:r>
          </w:p>
          <w:p w14:paraId="321E1C5C" w14:textId="77777777" w:rsidR="007135DB" w:rsidRPr="00B70E15" w:rsidRDefault="007135DB" w:rsidP="001F05A3">
            <w:pPr>
              <w:rPr>
                <w:rFonts w:ascii="Arial" w:hAnsi="Arial" w:cs="Arial"/>
                <w:sz w:val="18"/>
                <w:szCs w:val="18"/>
              </w:rPr>
            </w:pPr>
            <w:r w:rsidRPr="00C17928">
              <w:rPr>
                <w:rFonts w:ascii="Arial" w:hAnsi="Arial" w:cs="Arial"/>
                <w:sz w:val="18"/>
                <w:szCs w:val="18"/>
              </w:rPr>
              <w:t>z dobavo na namembno železniško postajo</w:t>
            </w:r>
          </w:p>
        </w:tc>
        <w:tc>
          <w:tcPr>
            <w:tcW w:w="1007" w:type="dxa"/>
            <w:tcBorders>
              <w:top w:val="nil"/>
              <w:left w:val="single" w:sz="4" w:space="0" w:color="auto"/>
              <w:bottom w:val="single" w:sz="4" w:space="0" w:color="auto"/>
              <w:right w:val="single" w:sz="4" w:space="0" w:color="auto"/>
            </w:tcBorders>
            <w:shd w:val="clear" w:color="auto" w:fill="auto"/>
            <w:noWrap/>
            <w:vAlign w:val="center"/>
          </w:tcPr>
          <w:p w14:paraId="4832CA64" w14:textId="77777777" w:rsidR="007135DB" w:rsidRPr="006272D0" w:rsidRDefault="007135DB" w:rsidP="001F05A3">
            <w:pPr>
              <w:jc w:val="center"/>
              <w:rPr>
                <w:rFonts w:ascii="Arial" w:hAnsi="Arial" w:cs="Arial"/>
                <w:iCs/>
                <w:sz w:val="18"/>
                <w:szCs w:val="18"/>
              </w:rPr>
            </w:pPr>
            <w:r w:rsidRPr="00C17928">
              <w:rPr>
                <w:rFonts w:ascii="Arial" w:hAnsi="Arial" w:cs="Arial"/>
                <w:iCs/>
                <w:sz w:val="18"/>
                <w:szCs w:val="18"/>
              </w:rPr>
              <w:t>SIST EN 13450</w:t>
            </w:r>
          </w:p>
        </w:tc>
        <w:tc>
          <w:tcPr>
            <w:tcW w:w="830" w:type="dxa"/>
            <w:tcBorders>
              <w:top w:val="nil"/>
              <w:left w:val="nil"/>
              <w:bottom w:val="single" w:sz="4" w:space="0" w:color="auto"/>
              <w:right w:val="single" w:sz="4" w:space="0" w:color="auto"/>
            </w:tcBorders>
            <w:shd w:val="clear" w:color="auto" w:fill="auto"/>
            <w:noWrap/>
            <w:vAlign w:val="center"/>
            <w:hideMark/>
          </w:tcPr>
          <w:p w14:paraId="5F8B376B" w14:textId="77777777" w:rsidR="007135DB" w:rsidRPr="006272D0" w:rsidRDefault="007135DB" w:rsidP="001F05A3">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4" w:space="0" w:color="auto"/>
              <w:right w:val="single" w:sz="8" w:space="0" w:color="auto"/>
            </w:tcBorders>
            <w:shd w:val="clear" w:color="auto" w:fill="auto"/>
            <w:noWrap/>
            <w:vAlign w:val="center"/>
          </w:tcPr>
          <w:p w14:paraId="7AD9DC95" w14:textId="77777777" w:rsidR="007135DB" w:rsidRPr="00C65E21" w:rsidRDefault="007135DB" w:rsidP="001F05A3">
            <w:pPr>
              <w:jc w:val="center"/>
              <w:rPr>
                <w:rFonts w:ascii="Arial" w:hAnsi="Arial" w:cs="Arial"/>
                <w:b/>
                <w:bCs/>
                <w:iCs/>
                <w:sz w:val="18"/>
                <w:szCs w:val="18"/>
              </w:rPr>
            </w:pPr>
            <w:r>
              <w:rPr>
                <w:rFonts w:ascii="Arial" w:hAnsi="Arial" w:cs="Arial"/>
                <w:b/>
                <w:bCs/>
                <w:iCs/>
                <w:sz w:val="18"/>
                <w:szCs w:val="18"/>
              </w:rPr>
              <w:t>20,00</w:t>
            </w:r>
          </w:p>
        </w:tc>
        <w:tc>
          <w:tcPr>
            <w:tcW w:w="1470" w:type="dxa"/>
            <w:tcBorders>
              <w:top w:val="nil"/>
              <w:left w:val="nil"/>
              <w:bottom w:val="single" w:sz="4" w:space="0" w:color="auto"/>
              <w:right w:val="single" w:sz="4" w:space="0" w:color="auto"/>
            </w:tcBorders>
            <w:shd w:val="clear" w:color="000000" w:fill="DCE6F1"/>
            <w:noWrap/>
            <w:vAlign w:val="bottom"/>
            <w:hideMark/>
          </w:tcPr>
          <w:p w14:paraId="12F042BB" w14:textId="77777777" w:rsidR="007135DB" w:rsidRPr="006272D0" w:rsidRDefault="007135DB" w:rsidP="001F05A3">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263CCA7D" w14:textId="77777777" w:rsidR="007135DB" w:rsidRPr="006272D0" w:rsidRDefault="007135DB" w:rsidP="001F05A3">
            <w:pPr>
              <w:rPr>
                <w:rFonts w:ascii="Arial" w:hAnsi="Arial" w:cs="Arial"/>
                <w:iCs/>
                <w:sz w:val="18"/>
                <w:szCs w:val="18"/>
              </w:rPr>
            </w:pPr>
            <w:r w:rsidRPr="006272D0">
              <w:rPr>
                <w:rFonts w:ascii="Arial" w:hAnsi="Arial" w:cs="Arial"/>
                <w:iCs/>
                <w:sz w:val="18"/>
                <w:szCs w:val="18"/>
              </w:rPr>
              <w:t> </w:t>
            </w:r>
          </w:p>
        </w:tc>
      </w:tr>
      <w:tr w:rsidR="007135DB" w:rsidRPr="006272D0" w14:paraId="68F4A1CB" w14:textId="77777777" w:rsidTr="001F05A3">
        <w:trPr>
          <w:trHeight w:val="510"/>
        </w:trPr>
        <w:tc>
          <w:tcPr>
            <w:tcW w:w="596" w:type="dxa"/>
            <w:tcBorders>
              <w:top w:val="nil"/>
              <w:left w:val="single" w:sz="4" w:space="0" w:color="auto"/>
              <w:bottom w:val="single" w:sz="4" w:space="0" w:color="auto"/>
              <w:right w:val="single" w:sz="4" w:space="0" w:color="auto"/>
            </w:tcBorders>
            <w:shd w:val="clear" w:color="auto" w:fill="auto"/>
            <w:noWrap/>
            <w:vAlign w:val="center"/>
            <w:hideMark/>
          </w:tcPr>
          <w:p w14:paraId="410055A4" w14:textId="77777777" w:rsidR="007135DB" w:rsidRPr="00B70E15" w:rsidRDefault="007135DB" w:rsidP="001F05A3">
            <w:pPr>
              <w:jc w:val="center"/>
              <w:rPr>
                <w:rFonts w:ascii="Arial" w:hAnsi="Arial" w:cs="Arial"/>
                <w:b/>
                <w:iCs/>
                <w:sz w:val="18"/>
                <w:szCs w:val="18"/>
              </w:rPr>
            </w:pPr>
            <w:r>
              <w:rPr>
                <w:rFonts w:ascii="Arial" w:hAnsi="Arial" w:cs="Arial"/>
                <w:b/>
                <w:iCs/>
                <w:sz w:val="18"/>
                <w:szCs w:val="18"/>
              </w:rPr>
              <w:t>4</w:t>
            </w:r>
            <w:r w:rsidRPr="00B70E15">
              <w:rPr>
                <w:rFonts w:ascii="Arial" w:hAnsi="Arial" w:cs="Arial"/>
                <w:b/>
                <w:iCs/>
                <w:sz w:val="18"/>
                <w:szCs w:val="18"/>
              </w:rPr>
              <w:t>.</w:t>
            </w:r>
          </w:p>
        </w:tc>
        <w:tc>
          <w:tcPr>
            <w:tcW w:w="3538" w:type="dxa"/>
            <w:tcBorders>
              <w:top w:val="single" w:sz="4" w:space="0" w:color="auto"/>
              <w:left w:val="single" w:sz="4" w:space="0" w:color="auto"/>
              <w:bottom w:val="single" w:sz="4" w:space="0" w:color="auto"/>
              <w:right w:val="single" w:sz="4" w:space="0" w:color="auto"/>
            </w:tcBorders>
            <w:shd w:val="clear" w:color="auto" w:fill="auto"/>
            <w:vAlign w:val="bottom"/>
          </w:tcPr>
          <w:p w14:paraId="44E2431A" w14:textId="77777777" w:rsidR="007135DB" w:rsidRPr="00C17928" w:rsidRDefault="007135DB" w:rsidP="001F05A3">
            <w:pPr>
              <w:rPr>
                <w:rFonts w:ascii="Arial" w:hAnsi="Arial" w:cs="Arial"/>
                <w:iCs/>
                <w:sz w:val="18"/>
                <w:szCs w:val="18"/>
              </w:rPr>
            </w:pPr>
            <w:r w:rsidRPr="00C17928">
              <w:rPr>
                <w:rFonts w:ascii="Arial" w:hAnsi="Arial" w:cs="Arial"/>
                <w:iCs/>
                <w:sz w:val="18"/>
                <w:szCs w:val="18"/>
              </w:rPr>
              <w:t>Gramoz sejani 0 - 16 mm</w:t>
            </w:r>
          </w:p>
          <w:p w14:paraId="37352412" w14:textId="77777777" w:rsidR="007135DB" w:rsidRPr="00B70E15" w:rsidRDefault="007135DB" w:rsidP="001F05A3">
            <w:pPr>
              <w:rPr>
                <w:rFonts w:ascii="Arial" w:hAnsi="Arial" w:cs="Arial"/>
                <w:iCs/>
                <w:sz w:val="18"/>
                <w:szCs w:val="18"/>
              </w:rPr>
            </w:pPr>
            <w:r w:rsidRPr="00C17928">
              <w:rPr>
                <w:rFonts w:ascii="Arial" w:hAnsi="Arial" w:cs="Arial"/>
                <w:iCs/>
                <w:sz w:val="18"/>
                <w:szCs w:val="18"/>
              </w:rPr>
              <w:t>z dobavo na namembno železniško postajo</w:t>
            </w:r>
          </w:p>
        </w:tc>
        <w:tc>
          <w:tcPr>
            <w:tcW w:w="1007" w:type="dxa"/>
            <w:tcBorders>
              <w:top w:val="nil"/>
              <w:left w:val="single" w:sz="4" w:space="0" w:color="auto"/>
              <w:bottom w:val="single" w:sz="4" w:space="0" w:color="auto"/>
              <w:right w:val="single" w:sz="4" w:space="0" w:color="auto"/>
            </w:tcBorders>
            <w:shd w:val="clear" w:color="auto" w:fill="auto"/>
            <w:noWrap/>
            <w:vAlign w:val="center"/>
          </w:tcPr>
          <w:p w14:paraId="0CB5A866" w14:textId="77777777" w:rsidR="007135DB" w:rsidRPr="006272D0" w:rsidRDefault="007135DB" w:rsidP="001F05A3">
            <w:pPr>
              <w:jc w:val="center"/>
              <w:rPr>
                <w:rFonts w:ascii="Arial" w:hAnsi="Arial" w:cs="Arial"/>
                <w:iCs/>
                <w:sz w:val="18"/>
                <w:szCs w:val="18"/>
              </w:rPr>
            </w:pPr>
            <w:r w:rsidRPr="00C17928">
              <w:rPr>
                <w:rFonts w:ascii="Arial" w:hAnsi="Arial" w:cs="Arial"/>
                <w:iCs/>
                <w:sz w:val="18"/>
                <w:szCs w:val="18"/>
              </w:rPr>
              <w:t>SIST EN 13450</w:t>
            </w:r>
          </w:p>
        </w:tc>
        <w:tc>
          <w:tcPr>
            <w:tcW w:w="830" w:type="dxa"/>
            <w:tcBorders>
              <w:top w:val="nil"/>
              <w:left w:val="nil"/>
              <w:bottom w:val="single" w:sz="4" w:space="0" w:color="auto"/>
              <w:right w:val="single" w:sz="4" w:space="0" w:color="auto"/>
            </w:tcBorders>
            <w:shd w:val="clear" w:color="auto" w:fill="auto"/>
            <w:noWrap/>
            <w:vAlign w:val="center"/>
            <w:hideMark/>
          </w:tcPr>
          <w:p w14:paraId="300A0D13" w14:textId="77777777" w:rsidR="007135DB" w:rsidRPr="006272D0" w:rsidRDefault="007135DB" w:rsidP="001F05A3">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4" w:space="0" w:color="auto"/>
              <w:right w:val="single" w:sz="8" w:space="0" w:color="auto"/>
            </w:tcBorders>
            <w:shd w:val="clear" w:color="auto" w:fill="auto"/>
            <w:noWrap/>
            <w:vAlign w:val="center"/>
          </w:tcPr>
          <w:p w14:paraId="0CA45857" w14:textId="77777777" w:rsidR="007135DB" w:rsidRPr="00C65E21" w:rsidRDefault="007135DB" w:rsidP="001F05A3">
            <w:pPr>
              <w:jc w:val="center"/>
              <w:rPr>
                <w:rFonts w:ascii="Arial" w:hAnsi="Arial" w:cs="Arial"/>
                <w:b/>
                <w:bCs/>
                <w:iCs/>
                <w:sz w:val="18"/>
                <w:szCs w:val="18"/>
              </w:rPr>
            </w:pPr>
            <w:r>
              <w:rPr>
                <w:rFonts w:ascii="Arial" w:hAnsi="Arial" w:cs="Arial"/>
                <w:b/>
                <w:bCs/>
                <w:iCs/>
                <w:sz w:val="18"/>
                <w:szCs w:val="18"/>
              </w:rPr>
              <w:t>30,00</w:t>
            </w:r>
          </w:p>
        </w:tc>
        <w:tc>
          <w:tcPr>
            <w:tcW w:w="1470" w:type="dxa"/>
            <w:tcBorders>
              <w:top w:val="nil"/>
              <w:left w:val="nil"/>
              <w:bottom w:val="single" w:sz="4" w:space="0" w:color="auto"/>
              <w:right w:val="single" w:sz="4" w:space="0" w:color="auto"/>
            </w:tcBorders>
            <w:shd w:val="clear" w:color="000000" w:fill="DCE6F1"/>
            <w:noWrap/>
            <w:vAlign w:val="bottom"/>
            <w:hideMark/>
          </w:tcPr>
          <w:p w14:paraId="17DDAB32" w14:textId="77777777" w:rsidR="007135DB" w:rsidRPr="006272D0" w:rsidRDefault="007135DB" w:rsidP="001F05A3">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2DFD4960" w14:textId="77777777" w:rsidR="007135DB" w:rsidRPr="006272D0" w:rsidRDefault="007135DB" w:rsidP="001F05A3">
            <w:pPr>
              <w:rPr>
                <w:rFonts w:ascii="Arial" w:hAnsi="Arial" w:cs="Arial"/>
                <w:iCs/>
                <w:sz w:val="18"/>
                <w:szCs w:val="18"/>
              </w:rPr>
            </w:pPr>
            <w:r w:rsidRPr="006272D0">
              <w:rPr>
                <w:rFonts w:ascii="Arial" w:hAnsi="Arial" w:cs="Arial"/>
                <w:iCs/>
                <w:sz w:val="18"/>
                <w:szCs w:val="18"/>
              </w:rPr>
              <w:t> </w:t>
            </w:r>
          </w:p>
        </w:tc>
      </w:tr>
      <w:tr w:rsidR="007135DB" w:rsidRPr="006272D0" w14:paraId="5E499A44" w14:textId="77777777" w:rsidTr="001F05A3">
        <w:trPr>
          <w:trHeight w:val="510"/>
        </w:trPr>
        <w:tc>
          <w:tcPr>
            <w:tcW w:w="596" w:type="dxa"/>
            <w:tcBorders>
              <w:top w:val="nil"/>
              <w:left w:val="single" w:sz="4" w:space="0" w:color="auto"/>
              <w:bottom w:val="single" w:sz="4" w:space="0" w:color="auto"/>
              <w:right w:val="single" w:sz="4" w:space="0" w:color="auto"/>
            </w:tcBorders>
            <w:shd w:val="clear" w:color="auto" w:fill="auto"/>
            <w:noWrap/>
            <w:vAlign w:val="center"/>
            <w:hideMark/>
          </w:tcPr>
          <w:p w14:paraId="0BEFD240" w14:textId="77777777" w:rsidR="007135DB" w:rsidRPr="00B70E15" w:rsidRDefault="007135DB" w:rsidP="001F05A3">
            <w:pPr>
              <w:jc w:val="center"/>
              <w:rPr>
                <w:rFonts w:ascii="Arial" w:hAnsi="Arial" w:cs="Arial"/>
                <w:b/>
                <w:iCs/>
                <w:sz w:val="18"/>
                <w:szCs w:val="18"/>
              </w:rPr>
            </w:pPr>
            <w:r>
              <w:rPr>
                <w:rFonts w:ascii="Arial" w:hAnsi="Arial" w:cs="Arial"/>
                <w:b/>
                <w:iCs/>
                <w:sz w:val="18"/>
                <w:szCs w:val="18"/>
              </w:rPr>
              <w:t>5</w:t>
            </w:r>
            <w:r w:rsidRPr="00B70E15">
              <w:rPr>
                <w:rFonts w:ascii="Arial" w:hAnsi="Arial" w:cs="Arial"/>
                <w:b/>
                <w:iCs/>
                <w:sz w:val="18"/>
                <w:szCs w:val="18"/>
              </w:rPr>
              <w:t>.</w:t>
            </w:r>
          </w:p>
        </w:tc>
        <w:tc>
          <w:tcPr>
            <w:tcW w:w="3538" w:type="dxa"/>
            <w:tcBorders>
              <w:top w:val="nil"/>
              <w:left w:val="single" w:sz="4" w:space="0" w:color="auto"/>
              <w:bottom w:val="single" w:sz="4" w:space="0" w:color="auto"/>
              <w:right w:val="single" w:sz="4" w:space="0" w:color="auto"/>
            </w:tcBorders>
            <w:shd w:val="clear" w:color="auto" w:fill="auto"/>
            <w:vAlign w:val="bottom"/>
          </w:tcPr>
          <w:p w14:paraId="0A618B23" w14:textId="77777777" w:rsidR="007135DB" w:rsidRPr="00C17928" w:rsidRDefault="007135DB" w:rsidP="001F05A3">
            <w:pPr>
              <w:rPr>
                <w:rFonts w:ascii="Arial" w:hAnsi="Arial" w:cs="Arial"/>
                <w:iCs/>
                <w:sz w:val="18"/>
                <w:szCs w:val="18"/>
              </w:rPr>
            </w:pPr>
            <w:r w:rsidRPr="00C17928">
              <w:rPr>
                <w:rFonts w:ascii="Arial" w:hAnsi="Arial" w:cs="Arial"/>
                <w:iCs/>
                <w:sz w:val="18"/>
                <w:szCs w:val="18"/>
              </w:rPr>
              <w:t>Gramoz sejani 0 - 32 mm (tampon)</w:t>
            </w:r>
          </w:p>
          <w:p w14:paraId="5B2385CB" w14:textId="77777777" w:rsidR="007135DB" w:rsidRPr="00B70E15" w:rsidRDefault="007135DB" w:rsidP="001F05A3">
            <w:pPr>
              <w:rPr>
                <w:rFonts w:ascii="Arial" w:hAnsi="Arial" w:cs="Arial"/>
                <w:iCs/>
                <w:sz w:val="18"/>
                <w:szCs w:val="18"/>
              </w:rPr>
            </w:pPr>
            <w:r w:rsidRPr="00C17928">
              <w:rPr>
                <w:rFonts w:ascii="Arial" w:hAnsi="Arial" w:cs="Arial"/>
                <w:iCs/>
                <w:sz w:val="18"/>
                <w:szCs w:val="18"/>
              </w:rPr>
              <w:t>z dobavo na namembno železniško postajo</w:t>
            </w:r>
          </w:p>
        </w:tc>
        <w:tc>
          <w:tcPr>
            <w:tcW w:w="1007" w:type="dxa"/>
            <w:tcBorders>
              <w:top w:val="nil"/>
              <w:left w:val="single" w:sz="4" w:space="0" w:color="auto"/>
              <w:bottom w:val="single" w:sz="4" w:space="0" w:color="auto"/>
              <w:right w:val="single" w:sz="4" w:space="0" w:color="auto"/>
            </w:tcBorders>
            <w:shd w:val="clear" w:color="auto" w:fill="auto"/>
            <w:noWrap/>
            <w:vAlign w:val="center"/>
          </w:tcPr>
          <w:p w14:paraId="7CD0B2E8" w14:textId="77777777" w:rsidR="007135DB" w:rsidRPr="006272D0" w:rsidRDefault="007135DB" w:rsidP="001F05A3">
            <w:pPr>
              <w:jc w:val="center"/>
              <w:rPr>
                <w:rFonts w:ascii="Arial" w:hAnsi="Arial" w:cs="Arial"/>
                <w:iCs/>
                <w:sz w:val="18"/>
                <w:szCs w:val="18"/>
              </w:rPr>
            </w:pPr>
            <w:r w:rsidRPr="00C17928">
              <w:rPr>
                <w:rFonts w:ascii="Arial" w:hAnsi="Arial" w:cs="Arial"/>
                <w:iCs/>
                <w:sz w:val="18"/>
                <w:szCs w:val="18"/>
              </w:rPr>
              <w:t>SIST EN 13450</w:t>
            </w:r>
          </w:p>
        </w:tc>
        <w:tc>
          <w:tcPr>
            <w:tcW w:w="830" w:type="dxa"/>
            <w:tcBorders>
              <w:top w:val="nil"/>
              <w:left w:val="nil"/>
              <w:bottom w:val="single" w:sz="4" w:space="0" w:color="auto"/>
              <w:right w:val="single" w:sz="4" w:space="0" w:color="auto"/>
            </w:tcBorders>
            <w:shd w:val="clear" w:color="auto" w:fill="auto"/>
            <w:noWrap/>
            <w:vAlign w:val="center"/>
            <w:hideMark/>
          </w:tcPr>
          <w:p w14:paraId="6D6C5947" w14:textId="77777777" w:rsidR="007135DB" w:rsidRPr="006272D0" w:rsidRDefault="007135DB" w:rsidP="001F05A3">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4" w:space="0" w:color="auto"/>
              <w:right w:val="single" w:sz="8" w:space="0" w:color="auto"/>
            </w:tcBorders>
            <w:shd w:val="clear" w:color="auto" w:fill="auto"/>
            <w:noWrap/>
            <w:vAlign w:val="center"/>
          </w:tcPr>
          <w:p w14:paraId="70A9E151" w14:textId="77777777" w:rsidR="007135DB" w:rsidRPr="00C65E21" w:rsidRDefault="007135DB" w:rsidP="001F05A3">
            <w:pPr>
              <w:jc w:val="center"/>
              <w:rPr>
                <w:rFonts w:ascii="Arial" w:hAnsi="Arial" w:cs="Arial"/>
                <w:b/>
                <w:bCs/>
                <w:iCs/>
                <w:sz w:val="18"/>
                <w:szCs w:val="18"/>
              </w:rPr>
            </w:pPr>
            <w:r>
              <w:rPr>
                <w:rFonts w:ascii="Arial" w:hAnsi="Arial" w:cs="Arial"/>
                <w:b/>
                <w:bCs/>
                <w:iCs/>
                <w:sz w:val="18"/>
                <w:szCs w:val="18"/>
              </w:rPr>
              <w:t>810,00</w:t>
            </w:r>
          </w:p>
        </w:tc>
        <w:tc>
          <w:tcPr>
            <w:tcW w:w="1470" w:type="dxa"/>
            <w:tcBorders>
              <w:top w:val="nil"/>
              <w:left w:val="nil"/>
              <w:bottom w:val="single" w:sz="4" w:space="0" w:color="auto"/>
              <w:right w:val="single" w:sz="4" w:space="0" w:color="auto"/>
            </w:tcBorders>
            <w:shd w:val="clear" w:color="000000" w:fill="DCE6F1"/>
            <w:noWrap/>
            <w:vAlign w:val="bottom"/>
            <w:hideMark/>
          </w:tcPr>
          <w:p w14:paraId="4035C940" w14:textId="77777777" w:rsidR="007135DB" w:rsidRPr="006272D0" w:rsidRDefault="007135DB" w:rsidP="001F05A3">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6A767A95" w14:textId="77777777" w:rsidR="007135DB" w:rsidRPr="006272D0" w:rsidRDefault="007135DB" w:rsidP="001F05A3">
            <w:pPr>
              <w:rPr>
                <w:rFonts w:ascii="Arial" w:hAnsi="Arial" w:cs="Arial"/>
                <w:iCs/>
                <w:sz w:val="18"/>
                <w:szCs w:val="18"/>
              </w:rPr>
            </w:pPr>
            <w:r w:rsidRPr="006272D0">
              <w:rPr>
                <w:rFonts w:ascii="Arial" w:hAnsi="Arial" w:cs="Arial"/>
                <w:iCs/>
                <w:sz w:val="18"/>
                <w:szCs w:val="18"/>
              </w:rPr>
              <w:t> </w:t>
            </w:r>
          </w:p>
        </w:tc>
      </w:tr>
      <w:tr w:rsidR="007135DB" w:rsidRPr="006272D0" w14:paraId="3B4EBBD8" w14:textId="77777777" w:rsidTr="001F05A3">
        <w:trPr>
          <w:trHeight w:val="510"/>
        </w:trPr>
        <w:tc>
          <w:tcPr>
            <w:tcW w:w="596" w:type="dxa"/>
            <w:tcBorders>
              <w:top w:val="nil"/>
              <w:left w:val="single" w:sz="4" w:space="0" w:color="auto"/>
              <w:bottom w:val="single" w:sz="4" w:space="0" w:color="auto"/>
              <w:right w:val="single" w:sz="4" w:space="0" w:color="auto"/>
            </w:tcBorders>
            <w:shd w:val="clear" w:color="auto" w:fill="auto"/>
            <w:noWrap/>
            <w:vAlign w:val="center"/>
            <w:hideMark/>
          </w:tcPr>
          <w:p w14:paraId="48B0115F" w14:textId="77777777" w:rsidR="007135DB" w:rsidRPr="00B70E15" w:rsidRDefault="007135DB" w:rsidP="001F05A3">
            <w:pPr>
              <w:jc w:val="center"/>
              <w:rPr>
                <w:rFonts w:ascii="Arial" w:hAnsi="Arial" w:cs="Arial"/>
                <w:b/>
                <w:iCs/>
                <w:sz w:val="18"/>
                <w:szCs w:val="18"/>
              </w:rPr>
            </w:pPr>
            <w:r>
              <w:rPr>
                <w:rFonts w:ascii="Arial" w:hAnsi="Arial" w:cs="Arial"/>
                <w:b/>
                <w:iCs/>
                <w:sz w:val="18"/>
                <w:szCs w:val="18"/>
              </w:rPr>
              <w:t>6</w:t>
            </w:r>
            <w:r w:rsidRPr="00B70E15">
              <w:rPr>
                <w:rFonts w:ascii="Arial" w:hAnsi="Arial" w:cs="Arial"/>
                <w:b/>
                <w:iCs/>
                <w:sz w:val="18"/>
                <w:szCs w:val="18"/>
              </w:rPr>
              <w:t>.</w:t>
            </w:r>
          </w:p>
        </w:tc>
        <w:tc>
          <w:tcPr>
            <w:tcW w:w="3538" w:type="dxa"/>
            <w:tcBorders>
              <w:top w:val="nil"/>
              <w:left w:val="single" w:sz="4" w:space="0" w:color="auto"/>
              <w:bottom w:val="single" w:sz="4" w:space="0" w:color="auto"/>
              <w:right w:val="single" w:sz="4" w:space="0" w:color="auto"/>
            </w:tcBorders>
            <w:shd w:val="clear" w:color="auto" w:fill="auto"/>
            <w:vAlign w:val="bottom"/>
          </w:tcPr>
          <w:p w14:paraId="25974E38" w14:textId="77777777" w:rsidR="007135DB" w:rsidRPr="00C17928" w:rsidRDefault="007135DB" w:rsidP="001F05A3">
            <w:pPr>
              <w:rPr>
                <w:rFonts w:ascii="Arial" w:hAnsi="Arial" w:cs="Arial"/>
                <w:sz w:val="18"/>
                <w:szCs w:val="18"/>
              </w:rPr>
            </w:pPr>
            <w:r w:rsidRPr="00C17928">
              <w:rPr>
                <w:rFonts w:ascii="Arial" w:hAnsi="Arial" w:cs="Arial"/>
                <w:sz w:val="18"/>
                <w:szCs w:val="18"/>
              </w:rPr>
              <w:t>Gramoz sejani 4 - 8 mm</w:t>
            </w:r>
          </w:p>
          <w:p w14:paraId="38A0729E" w14:textId="77777777" w:rsidR="007135DB" w:rsidRPr="00B70E15" w:rsidRDefault="007135DB" w:rsidP="001F05A3">
            <w:pPr>
              <w:rPr>
                <w:rFonts w:ascii="Arial" w:hAnsi="Arial" w:cs="Arial"/>
                <w:sz w:val="18"/>
                <w:szCs w:val="18"/>
              </w:rPr>
            </w:pPr>
            <w:r w:rsidRPr="00C17928">
              <w:rPr>
                <w:rFonts w:ascii="Arial" w:hAnsi="Arial" w:cs="Arial"/>
                <w:sz w:val="18"/>
                <w:szCs w:val="18"/>
              </w:rPr>
              <w:t>z dobavo na namembno železniško postajo</w:t>
            </w:r>
          </w:p>
        </w:tc>
        <w:tc>
          <w:tcPr>
            <w:tcW w:w="1007" w:type="dxa"/>
            <w:tcBorders>
              <w:top w:val="nil"/>
              <w:left w:val="nil"/>
              <w:bottom w:val="single" w:sz="4" w:space="0" w:color="auto"/>
              <w:right w:val="single" w:sz="4" w:space="0" w:color="auto"/>
            </w:tcBorders>
            <w:shd w:val="clear" w:color="auto" w:fill="auto"/>
            <w:noWrap/>
            <w:vAlign w:val="center"/>
          </w:tcPr>
          <w:p w14:paraId="7E59DAAE" w14:textId="77777777" w:rsidR="007135DB" w:rsidRPr="006272D0" w:rsidRDefault="007135DB" w:rsidP="001F05A3">
            <w:pPr>
              <w:jc w:val="center"/>
              <w:rPr>
                <w:rFonts w:ascii="Arial" w:hAnsi="Arial" w:cs="Arial"/>
                <w:iCs/>
                <w:sz w:val="18"/>
                <w:szCs w:val="18"/>
              </w:rPr>
            </w:pPr>
            <w:r w:rsidRPr="00C17928">
              <w:rPr>
                <w:rFonts w:ascii="Arial" w:hAnsi="Arial" w:cs="Arial"/>
                <w:iCs/>
                <w:sz w:val="18"/>
                <w:szCs w:val="18"/>
              </w:rPr>
              <w:t>SIST EN 13450</w:t>
            </w:r>
          </w:p>
        </w:tc>
        <w:tc>
          <w:tcPr>
            <w:tcW w:w="830" w:type="dxa"/>
            <w:tcBorders>
              <w:top w:val="nil"/>
              <w:left w:val="nil"/>
              <w:bottom w:val="single" w:sz="4" w:space="0" w:color="auto"/>
              <w:right w:val="single" w:sz="4" w:space="0" w:color="auto"/>
            </w:tcBorders>
            <w:shd w:val="clear" w:color="auto" w:fill="auto"/>
            <w:noWrap/>
            <w:vAlign w:val="center"/>
            <w:hideMark/>
          </w:tcPr>
          <w:p w14:paraId="582749C2" w14:textId="77777777" w:rsidR="007135DB" w:rsidRPr="006272D0" w:rsidRDefault="007135DB" w:rsidP="001F05A3">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8" w:space="0" w:color="auto"/>
              <w:right w:val="single" w:sz="8" w:space="0" w:color="auto"/>
            </w:tcBorders>
            <w:shd w:val="clear" w:color="auto" w:fill="auto"/>
            <w:noWrap/>
            <w:vAlign w:val="center"/>
          </w:tcPr>
          <w:p w14:paraId="76457DC0" w14:textId="77777777" w:rsidR="007135DB" w:rsidRPr="00C65E21" w:rsidRDefault="007135DB" w:rsidP="001F05A3">
            <w:pPr>
              <w:jc w:val="center"/>
              <w:rPr>
                <w:rFonts w:ascii="Arial" w:hAnsi="Arial" w:cs="Arial"/>
                <w:b/>
                <w:bCs/>
                <w:iCs/>
                <w:sz w:val="18"/>
                <w:szCs w:val="18"/>
              </w:rPr>
            </w:pPr>
            <w:r>
              <w:rPr>
                <w:rFonts w:ascii="Arial" w:hAnsi="Arial" w:cs="Arial"/>
                <w:b/>
                <w:bCs/>
                <w:iCs/>
                <w:sz w:val="18"/>
                <w:szCs w:val="18"/>
              </w:rPr>
              <w:t>30,00</w:t>
            </w:r>
          </w:p>
        </w:tc>
        <w:tc>
          <w:tcPr>
            <w:tcW w:w="1470" w:type="dxa"/>
            <w:tcBorders>
              <w:top w:val="nil"/>
              <w:left w:val="nil"/>
              <w:bottom w:val="single" w:sz="4" w:space="0" w:color="auto"/>
              <w:right w:val="single" w:sz="4" w:space="0" w:color="auto"/>
            </w:tcBorders>
            <w:shd w:val="clear" w:color="000000" w:fill="DCE6F1"/>
            <w:noWrap/>
            <w:vAlign w:val="bottom"/>
            <w:hideMark/>
          </w:tcPr>
          <w:p w14:paraId="62F62CA1" w14:textId="77777777" w:rsidR="007135DB" w:rsidRPr="006272D0" w:rsidRDefault="007135DB" w:rsidP="001F05A3">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191AFC53" w14:textId="77777777" w:rsidR="007135DB" w:rsidRPr="006272D0" w:rsidRDefault="007135DB" w:rsidP="001F05A3">
            <w:pPr>
              <w:rPr>
                <w:rFonts w:ascii="Arial" w:hAnsi="Arial" w:cs="Arial"/>
                <w:iCs/>
                <w:sz w:val="18"/>
                <w:szCs w:val="18"/>
              </w:rPr>
            </w:pPr>
            <w:r w:rsidRPr="006272D0">
              <w:rPr>
                <w:rFonts w:ascii="Arial" w:hAnsi="Arial" w:cs="Arial"/>
                <w:iCs/>
                <w:sz w:val="18"/>
                <w:szCs w:val="18"/>
              </w:rPr>
              <w:t> </w:t>
            </w:r>
          </w:p>
        </w:tc>
      </w:tr>
      <w:tr w:rsidR="007135DB" w:rsidRPr="006272D0" w14:paraId="4E6FDFC8" w14:textId="77777777" w:rsidTr="001F05A3">
        <w:trPr>
          <w:trHeight w:val="510"/>
        </w:trPr>
        <w:tc>
          <w:tcPr>
            <w:tcW w:w="596" w:type="dxa"/>
            <w:tcBorders>
              <w:top w:val="nil"/>
              <w:left w:val="single" w:sz="4" w:space="0" w:color="auto"/>
              <w:bottom w:val="single" w:sz="4" w:space="0" w:color="auto"/>
              <w:right w:val="single" w:sz="4" w:space="0" w:color="auto"/>
            </w:tcBorders>
            <w:shd w:val="clear" w:color="auto" w:fill="auto"/>
            <w:noWrap/>
            <w:vAlign w:val="center"/>
          </w:tcPr>
          <w:p w14:paraId="56891014" w14:textId="77777777" w:rsidR="007135DB" w:rsidRPr="00B70E15" w:rsidRDefault="007135DB" w:rsidP="001F05A3">
            <w:pPr>
              <w:jc w:val="center"/>
              <w:rPr>
                <w:rFonts w:ascii="Arial" w:hAnsi="Arial" w:cs="Arial"/>
                <w:b/>
                <w:iCs/>
                <w:sz w:val="18"/>
                <w:szCs w:val="18"/>
              </w:rPr>
            </w:pPr>
            <w:r>
              <w:rPr>
                <w:rFonts w:ascii="Arial" w:hAnsi="Arial" w:cs="Arial"/>
                <w:b/>
                <w:iCs/>
                <w:sz w:val="18"/>
                <w:szCs w:val="18"/>
              </w:rPr>
              <w:lastRenderedPageBreak/>
              <w:t>7</w:t>
            </w:r>
            <w:r w:rsidRPr="00B70E15">
              <w:rPr>
                <w:rFonts w:ascii="Arial" w:hAnsi="Arial" w:cs="Arial"/>
                <w:b/>
                <w:iCs/>
                <w:sz w:val="18"/>
                <w:szCs w:val="18"/>
              </w:rPr>
              <w:t xml:space="preserve">. </w:t>
            </w:r>
          </w:p>
        </w:tc>
        <w:tc>
          <w:tcPr>
            <w:tcW w:w="3538" w:type="dxa"/>
            <w:tcBorders>
              <w:top w:val="nil"/>
              <w:left w:val="single" w:sz="4" w:space="0" w:color="auto"/>
              <w:bottom w:val="single" w:sz="4" w:space="0" w:color="auto"/>
              <w:right w:val="single" w:sz="4" w:space="0" w:color="auto"/>
            </w:tcBorders>
            <w:shd w:val="clear" w:color="auto" w:fill="auto"/>
            <w:vAlign w:val="bottom"/>
          </w:tcPr>
          <w:p w14:paraId="633ABB76" w14:textId="77777777" w:rsidR="007135DB" w:rsidRPr="00C17928" w:rsidRDefault="007135DB" w:rsidP="001F05A3">
            <w:pPr>
              <w:rPr>
                <w:rFonts w:ascii="Arial" w:hAnsi="Arial" w:cs="Arial"/>
                <w:sz w:val="18"/>
                <w:szCs w:val="18"/>
              </w:rPr>
            </w:pPr>
            <w:r w:rsidRPr="00C17928">
              <w:rPr>
                <w:rFonts w:ascii="Arial" w:hAnsi="Arial" w:cs="Arial"/>
                <w:sz w:val="18"/>
                <w:szCs w:val="18"/>
              </w:rPr>
              <w:t xml:space="preserve">Gramoz sejani 8 - 16 mm (premikalne steze) </w:t>
            </w:r>
          </w:p>
          <w:p w14:paraId="5F3682CB" w14:textId="77777777" w:rsidR="007135DB" w:rsidRPr="00B70E15" w:rsidRDefault="007135DB" w:rsidP="001F05A3">
            <w:pPr>
              <w:rPr>
                <w:rFonts w:ascii="Arial" w:hAnsi="Arial" w:cs="Arial"/>
                <w:sz w:val="18"/>
                <w:szCs w:val="18"/>
              </w:rPr>
            </w:pPr>
            <w:r w:rsidRPr="00C17928">
              <w:rPr>
                <w:rFonts w:ascii="Arial" w:hAnsi="Arial" w:cs="Arial"/>
                <w:sz w:val="18"/>
                <w:szCs w:val="18"/>
              </w:rPr>
              <w:t>z dobavo na namembno železniško postajo</w:t>
            </w:r>
          </w:p>
        </w:tc>
        <w:tc>
          <w:tcPr>
            <w:tcW w:w="1007" w:type="dxa"/>
            <w:tcBorders>
              <w:top w:val="nil"/>
              <w:left w:val="nil"/>
              <w:bottom w:val="single" w:sz="4" w:space="0" w:color="auto"/>
              <w:right w:val="single" w:sz="4" w:space="0" w:color="auto"/>
            </w:tcBorders>
            <w:shd w:val="clear" w:color="auto" w:fill="auto"/>
            <w:noWrap/>
            <w:vAlign w:val="center"/>
          </w:tcPr>
          <w:p w14:paraId="49449949" w14:textId="77777777" w:rsidR="007135DB" w:rsidRDefault="007135DB" w:rsidP="001F05A3">
            <w:pPr>
              <w:jc w:val="center"/>
              <w:rPr>
                <w:rFonts w:ascii="Arial" w:hAnsi="Arial" w:cs="Arial"/>
                <w:sz w:val="20"/>
                <w:szCs w:val="20"/>
              </w:rPr>
            </w:pPr>
            <w:r w:rsidRPr="00C17928">
              <w:rPr>
                <w:rFonts w:ascii="Arial" w:hAnsi="Arial" w:cs="Arial"/>
                <w:sz w:val="20"/>
                <w:szCs w:val="20"/>
              </w:rPr>
              <w:t>SIST EN 13450</w:t>
            </w:r>
          </w:p>
        </w:tc>
        <w:tc>
          <w:tcPr>
            <w:tcW w:w="830" w:type="dxa"/>
            <w:tcBorders>
              <w:top w:val="nil"/>
              <w:left w:val="nil"/>
              <w:bottom w:val="single" w:sz="4" w:space="0" w:color="auto"/>
              <w:right w:val="single" w:sz="4" w:space="0" w:color="auto"/>
            </w:tcBorders>
            <w:shd w:val="clear" w:color="auto" w:fill="auto"/>
            <w:noWrap/>
            <w:vAlign w:val="center"/>
          </w:tcPr>
          <w:p w14:paraId="67B962CE" w14:textId="77777777" w:rsidR="007135DB" w:rsidRPr="006272D0" w:rsidRDefault="007135DB" w:rsidP="001F05A3">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8" w:space="0" w:color="auto"/>
              <w:right w:val="single" w:sz="8" w:space="0" w:color="auto"/>
            </w:tcBorders>
            <w:shd w:val="clear" w:color="auto" w:fill="auto"/>
            <w:noWrap/>
            <w:vAlign w:val="center"/>
          </w:tcPr>
          <w:p w14:paraId="4E105825" w14:textId="77777777" w:rsidR="007135DB" w:rsidRPr="00C65E21" w:rsidRDefault="007135DB" w:rsidP="001F05A3">
            <w:pPr>
              <w:jc w:val="center"/>
              <w:rPr>
                <w:rFonts w:ascii="Arial" w:hAnsi="Arial" w:cs="Arial"/>
                <w:b/>
                <w:bCs/>
                <w:iCs/>
                <w:sz w:val="18"/>
                <w:szCs w:val="18"/>
              </w:rPr>
            </w:pPr>
            <w:r>
              <w:rPr>
                <w:rFonts w:ascii="Arial" w:hAnsi="Arial" w:cs="Arial"/>
                <w:b/>
                <w:bCs/>
                <w:iCs/>
                <w:sz w:val="18"/>
                <w:szCs w:val="18"/>
              </w:rPr>
              <w:t>440,00</w:t>
            </w:r>
          </w:p>
        </w:tc>
        <w:tc>
          <w:tcPr>
            <w:tcW w:w="1470" w:type="dxa"/>
            <w:tcBorders>
              <w:top w:val="nil"/>
              <w:left w:val="nil"/>
              <w:bottom w:val="single" w:sz="4" w:space="0" w:color="auto"/>
              <w:right w:val="single" w:sz="4" w:space="0" w:color="auto"/>
            </w:tcBorders>
            <w:shd w:val="clear" w:color="000000" w:fill="DCE6F1"/>
            <w:noWrap/>
            <w:vAlign w:val="bottom"/>
          </w:tcPr>
          <w:p w14:paraId="64125F14" w14:textId="77777777" w:rsidR="007135DB" w:rsidRPr="006272D0" w:rsidRDefault="007135DB" w:rsidP="001F05A3">
            <w:pPr>
              <w:jc w:val="center"/>
              <w:rPr>
                <w:rFonts w:ascii="Arial" w:hAnsi="Arial" w:cs="Arial"/>
                <w:iCs/>
                <w:sz w:val="18"/>
                <w:szCs w:val="18"/>
              </w:rPr>
            </w:pPr>
          </w:p>
        </w:tc>
        <w:tc>
          <w:tcPr>
            <w:tcW w:w="1417" w:type="dxa"/>
            <w:tcBorders>
              <w:top w:val="nil"/>
              <w:left w:val="nil"/>
              <w:bottom w:val="single" w:sz="4" w:space="0" w:color="auto"/>
              <w:right w:val="single" w:sz="4" w:space="0" w:color="auto"/>
            </w:tcBorders>
            <w:shd w:val="clear" w:color="000000" w:fill="DCE6F1"/>
            <w:noWrap/>
            <w:vAlign w:val="bottom"/>
          </w:tcPr>
          <w:p w14:paraId="2FD661BA" w14:textId="77777777" w:rsidR="007135DB" w:rsidRPr="006272D0" w:rsidRDefault="007135DB" w:rsidP="001F05A3">
            <w:pPr>
              <w:rPr>
                <w:rFonts w:ascii="Arial" w:hAnsi="Arial" w:cs="Arial"/>
                <w:iCs/>
                <w:sz w:val="18"/>
                <w:szCs w:val="18"/>
              </w:rPr>
            </w:pPr>
          </w:p>
        </w:tc>
      </w:tr>
      <w:tr w:rsidR="007135DB" w:rsidRPr="006272D0" w14:paraId="61938DB7" w14:textId="77777777" w:rsidTr="001F05A3">
        <w:trPr>
          <w:trHeight w:val="223"/>
        </w:trPr>
        <w:tc>
          <w:tcPr>
            <w:tcW w:w="596"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34E8D2E0" w14:textId="77777777" w:rsidR="007135DB" w:rsidRPr="006272D0" w:rsidRDefault="007135DB" w:rsidP="001F05A3">
            <w:pPr>
              <w:jc w:val="center"/>
              <w:rPr>
                <w:rFonts w:ascii="Arial" w:hAnsi="Arial" w:cs="Arial"/>
                <w:iCs/>
                <w:sz w:val="18"/>
                <w:szCs w:val="18"/>
              </w:rPr>
            </w:pPr>
            <w:r w:rsidRPr="006272D0">
              <w:rPr>
                <w:rFonts w:ascii="Arial" w:hAnsi="Arial" w:cs="Arial"/>
                <w:iCs/>
                <w:sz w:val="18"/>
                <w:szCs w:val="18"/>
              </w:rPr>
              <w:t> </w:t>
            </w:r>
          </w:p>
        </w:tc>
        <w:tc>
          <w:tcPr>
            <w:tcW w:w="3538" w:type="dxa"/>
            <w:tcBorders>
              <w:top w:val="single" w:sz="4" w:space="0" w:color="auto"/>
              <w:left w:val="nil"/>
              <w:bottom w:val="single" w:sz="4" w:space="0" w:color="auto"/>
              <w:right w:val="single" w:sz="4" w:space="0" w:color="auto"/>
            </w:tcBorders>
            <w:shd w:val="clear" w:color="000000" w:fill="B8CCE4"/>
            <w:noWrap/>
            <w:vAlign w:val="bottom"/>
            <w:hideMark/>
          </w:tcPr>
          <w:p w14:paraId="62EE9F55" w14:textId="77777777" w:rsidR="007135DB" w:rsidRPr="006272D0" w:rsidRDefault="007135DB" w:rsidP="001F05A3">
            <w:pPr>
              <w:rPr>
                <w:rFonts w:ascii="Arial" w:hAnsi="Arial" w:cs="Arial"/>
                <w:iCs/>
                <w:sz w:val="18"/>
                <w:szCs w:val="18"/>
              </w:rPr>
            </w:pPr>
            <w:r w:rsidRPr="006272D0">
              <w:rPr>
                <w:rFonts w:ascii="Arial" w:hAnsi="Arial" w:cs="Arial"/>
                <w:iCs/>
                <w:sz w:val="18"/>
                <w:szCs w:val="18"/>
              </w:rPr>
              <w:t> </w:t>
            </w:r>
          </w:p>
        </w:tc>
        <w:tc>
          <w:tcPr>
            <w:tcW w:w="1007" w:type="dxa"/>
            <w:tcBorders>
              <w:top w:val="single" w:sz="4" w:space="0" w:color="auto"/>
              <w:left w:val="nil"/>
              <w:bottom w:val="single" w:sz="4" w:space="0" w:color="auto"/>
              <w:right w:val="single" w:sz="4" w:space="0" w:color="auto"/>
            </w:tcBorders>
            <w:shd w:val="clear" w:color="000000" w:fill="B8CCE4"/>
            <w:noWrap/>
            <w:vAlign w:val="bottom"/>
            <w:hideMark/>
          </w:tcPr>
          <w:p w14:paraId="7763766A" w14:textId="77777777" w:rsidR="007135DB" w:rsidRPr="006272D0" w:rsidRDefault="007135DB" w:rsidP="001F05A3">
            <w:pPr>
              <w:jc w:val="center"/>
              <w:rPr>
                <w:rFonts w:ascii="Arial" w:hAnsi="Arial" w:cs="Arial"/>
                <w:iCs/>
                <w:sz w:val="18"/>
                <w:szCs w:val="18"/>
              </w:rPr>
            </w:pPr>
            <w:r w:rsidRPr="006272D0">
              <w:rPr>
                <w:rFonts w:ascii="Arial" w:hAnsi="Arial" w:cs="Arial"/>
                <w:iCs/>
                <w:sz w:val="18"/>
                <w:szCs w:val="18"/>
              </w:rPr>
              <w:t> </w:t>
            </w:r>
          </w:p>
        </w:tc>
        <w:tc>
          <w:tcPr>
            <w:tcW w:w="830" w:type="dxa"/>
            <w:tcBorders>
              <w:top w:val="single" w:sz="4" w:space="0" w:color="auto"/>
              <w:left w:val="nil"/>
              <w:bottom w:val="single" w:sz="4" w:space="0" w:color="auto"/>
              <w:right w:val="single" w:sz="4" w:space="0" w:color="auto"/>
            </w:tcBorders>
            <w:shd w:val="clear" w:color="000000" w:fill="B8CCE4"/>
            <w:noWrap/>
            <w:vAlign w:val="bottom"/>
            <w:hideMark/>
          </w:tcPr>
          <w:p w14:paraId="3DC2A7FC" w14:textId="77777777" w:rsidR="007135DB" w:rsidRPr="006272D0" w:rsidRDefault="007135DB" w:rsidP="001F05A3">
            <w:pPr>
              <w:jc w:val="center"/>
              <w:rPr>
                <w:rFonts w:ascii="Arial" w:hAnsi="Arial" w:cs="Arial"/>
                <w:iCs/>
                <w:sz w:val="18"/>
                <w:szCs w:val="18"/>
              </w:rPr>
            </w:pPr>
            <w:r w:rsidRPr="006272D0">
              <w:rPr>
                <w:rFonts w:ascii="Arial" w:hAnsi="Arial" w:cs="Arial"/>
                <w:iCs/>
                <w:sz w:val="18"/>
                <w:szCs w:val="18"/>
              </w:rPr>
              <w:t> </w:t>
            </w:r>
          </w:p>
        </w:tc>
        <w:tc>
          <w:tcPr>
            <w:tcW w:w="1369" w:type="dxa"/>
            <w:tcBorders>
              <w:top w:val="single" w:sz="4" w:space="0" w:color="auto"/>
              <w:left w:val="nil"/>
              <w:bottom w:val="single" w:sz="4" w:space="0" w:color="auto"/>
              <w:right w:val="nil"/>
            </w:tcBorders>
            <w:shd w:val="clear" w:color="000000" w:fill="B8CCE4"/>
            <w:noWrap/>
            <w:vAlign w:val="bottom"/>
            <w:hideMark/>
          </w:tcPr>
          <w:p w14:paraId="6FB3428A" w14:textId="77777777" w:rsidR="007135DB" w:rsidRPr="006272D0" w:rsidRDefault="007135DB" w:rsidP="001F05A3">
            <w:pPr>
              <w:rPr>
                <w:rFonts w:ascii="Arial" w:hAnsi="Arial" w:cs="Arial"/>
                <w:iCs/>
                <w:sz w:val="18"/>
                <w:szCs w:val="18"/>
              </w:rPr>
            </w:pPr>
            <w:r w:rsidRPr="006272D0">
              <w:rPr>
                <w:rFonts w:ascii="Arial" w:hAnsi="Arial" w:cs="Arial"/>
                <w:iCs/>
                <w:sz w:val="18"/>
                <w:szCs w:val="18"/>
              </w:rPr>
              <w:t> </w:t>
            </w:r>
          </w:p>
        </w:tc>
        <w:tc>
          <w:tcPr>
            <w:tcW w:w="1470" w:type="dxa"/>
            <w:tcBorders>
              <w:top w:val="single" w:sz="4" w:space="0" w:color="auto"/>
              <w:left w:val="single" w:sz="4" w:space="0" w:color="auto"/>
              <w:bottom w:val="single" w:sz="4" w:space="0" w:color="auto"/>
              <w:right w:val="single" w:sz="4" w:space="0" w:color="auto"/>
            </w:tcBorders>
            <w:shd w:val="clear" w:color="000000" w:fill="8DB4E2"/>
            <w:vAlign w:val="bottom"/>
            <w:hideMark/>
          </w:tcPr>
          <w:p w14:paraId="4B0C99B9" w14:textId="77777777" w:rsidR="007135DB" w:rsidRPr="006272D0" w:rsidRDefault="007135DB" w:rsidP="001F05A3">
            <w:pPr>
              <w:rPr>
                <w:rFonts w:ascii="Arial" w:hAnsi="Arial" w:cs="Arial"/>
                <w:b/>
                <w:bCs/>
                <w:iCs/>
                <w:sz w:val="18"/>
                <w:szCs w:val="18"/>
              </w:rPr>
            </w:pPr>
            <w:r w:rsidRPr="006272D0">
              <w:rPr>
                <w:rFonts w:ascii="Arial" w:hAnsi="Arial" w:cs="Arial"/>
                <w:b/>
                <w:bCs/>
                <w:iCs/>
                <w:sz w:val="18"/>
                <w:szCs w:val="18"/>
              </w:rPr>
              <w:t>SKUPAJ brez DDV v EUR :</w:t>
            </w:r>
          </w:p>
        </w:tc>
        <w:tc>
          <w:tcPr>
            <w:tcW w:w="1417" w:type="dxa"/>
            <w:tcBorders>
              <w:top w:val="nil"/>
              <w:left w:val="nil"/>
              <w:bottom w:val="single" w:sz="4" w:space="0" w:color="auto"/>
              <w:right w:val="single" w:sz="4" w:space="0" w:color="auto"/>
            </w:tcBorders>
            <w:shd w:val="clear" w:color="000000" w:fill="8DB4E2"/>
            <w:noWrap/>
            <w:vAlign w:val="bottom"/>
            <w:hideMark/>
          </w:tcPr>
          <w:p w14:paraId="3D723622" w14:textId="77777777" w:rsidR="007135DB" w:rsidRPr="006272D0" w:rsidRDefault="007135DB" w:rsidP="001F05A3">
            <w:pPr>
              <w:rPr>
                <w:rFonts w:ascii="Arial" w:hAnsi="Arial" w:cs="Arial"/>
                <w:b/>
                <w:bCs/>
                <w:iCs/>
                <w:sz w:val="18"/>
                <w:szCs w:val="18"/>
              </w:rPr>
            </w:pPr>
            <w:r w:rsidRPr="006272D0">
              <w:rPr>
                <w:rFonts w:ascii="Arial" w:hAnsi="Arial" w:cs="Arial"/>
                <w:b/>
                <w:bCs/>
                <w:iCs/>
                <w:sz w:val="18"/>
                <w:szCs w:val="18"/>
              </w:rPr>
              <w:t> </w:t>
            </w:r>
          </w:p>
        </w:tc>
      </w:tr>
      <w:tr w:rsidR="007135DB" w:rsidRPr="006272D0" w14:paraId="39912BEA" w14:textId="77777777" w:rsidTr="001F05A3">
        <w:trPr>
          <w:trHeight w:val="360"/>
        </w:trPr>
        <w:tc>
          <w:tcPr>
            <w:tcW w:w="596" w:type="dxa"/>
            <w:tcBorders>
              <w:top w:val="single" w:sz="4" w:space="0" w:color="auto"/>
            </w:tcBorders>
            <w:shd w:val="clear" w:color="auto" w:fill="auto"/>
            <w:noWrap/>
            <w:vAlign w:val="center"/>
          </w:tcPr>
          <w:p w14:paraId="74B09DBD" w14:textId="77777777" w:rsidR="007135DB" w:rsidRPr="006272D0" w:rsidRDefault="007135DB" w:rsidP="001F05A3">
            <w:pPr>
              <w:jc w:val="center"/>
              <w:rPr>
                <w:rFonts w:ascii="Arial" w:hAnsi="Arial" w:cs="Arial"/>
                <w:iCs/>
                <w:sz w:val="18"/>
                <w:szCs w:val="18"/>
              </w:rPr>
            </w:pPr>
          </w:p>
        </w:tc>
        <w:tc>
          <w:tcPr>
            <w:tcW w:w="3538" w:type="dxa"/>
            <w:tcBorders>
              <w:top w:val="single" w:sz="4" w:space="0" w:color="auto"/>
            </w:tcBorders>
            <w:shd w:val="clear" w:color="auto" w:fill="auto"/>
            <w:noWrap/>
            <w:vAlign w:val="bottom"/>
          </w:tcPr>
          <w:p w14:paraId="36A049F5" w14:textId="77777777" w:rsidR="007135DB" w:rsidRPr="006272D0" w:rsidRDefault="007135DB" w:rsidP="001F05A3">
            <w:pPr>
              <w:jc w:val="center"/>
              <w:rPr>
                <w:rFonts w:ascii="Arial" w:hAnsi="Arial" w:cs="Arial"/>
                <w:sz w:val="18"/>
                <w:szCs w:val="18"/>
              </w:rPr>
            </w:pPr>
          </w:p>
        </w:tc>
        <w:tc>
          <w:tcPr>
            <w:tcW w:w="1007" w:type="dxa"/>
            <w:tcBorders>
              <w:top w:val="single" w:sz="4" w:space="0" w:color="auto"/>
            </w:tcBorders>
            <w:shd w:val="clear" w:color="auto" w:fill="auto"/>
            <w:noWrap/>
            <w:vAlign w:val="bottom"/>
          </w:tcPr>
          <w:p w14:paraId="3E41FDDE" w14:textId="77777777" w:rsidR="007135DB" w:rsidRPr="006272D0" w:rsidRDefault="007135DB" w:rsidP="001F05A3">
            <w:pPr>
              <w:rPr>
                <w:rFonts w:ascii="Arial" w:hAnsi="Arial" w:cs="Arial"/>
                <w:sz w:val="18"/>
                <w:szCs w:val="18"/>
              </w:rPr>
            </w:pPr>
          </w:p>
        </w:tc>
        <w:tc>
          <w:tcPr>
            <w:tcW w:w="830" w:type="dxa"/>
            <w:tcBorders>
              <w:top w:val="single" w:sz="4" w:space="0" w:color="auto"/>
            </w:tcBorders>
            <w:shd w:val="clear" w:color="auto" w:fill="auto"/>
            <w:noWrap/>
            <w:vAlign w:val="bottom"/>
          </w:tcPr>
          <w:p w14:paraId="04B4FA87" w14:textId="77777777" w:rsidR="007135DB" w:rsidRPr="006272D0" w:rsidRDefault="007135DB" w:rsidP="001F05A3">
            <w:pPr>
              <w:jc w:val="center"/>
              <w:rPr>
                <w:rFonts w:ascii="Arial" w:hAnsi="Arial" w:cs="Arial"/>
                <w:sz w:val="18"/>
                <w:szCs w:val="18"/>
              </w:rPr>
            </w:pPr>
          </w:p>
        </w:tc>
        <w:tc>
          <w:tcPr>
            <w:tcW w:w="1369" w:type="dxa"/>
            <w:tcBorders>
              <w:top w:val="single" w:sz="4" w:space="0" w:color="auto"/>
              <w:right w:val="single" w:sz="4" w:space="0" w:color="auto"/>
            </w:tcBorders>
            <w:shd w:val="clear" w:color="auto" w:fill="auto"/>
            <w:noWrap/>
            <w:vAlign w:val="bottom"/>
          </w:tcPr>
          <w:p w14:paraId="2DFBCE75" w14:textId="77777777" w:rsidR="007135DB" w:rsidRPr="006272D0" w:rsidRDefault="007135DB" w:rsidP="001F05A3">
            <w:pPr>
              <w:jc w:val="center"/>
              <w:rPr>
                <w:rFonts w:ascii="Arial" w:hAnsi="Arial" w:cs="Arial"/>
                <w:sz w:val="18"/>
                <w:szCs w:val="18"/>
              </w:rPr>
            </w:pPr>
          </w:p>
        </w:tc>
        <w:tc>
          <w:tcPr>
            <w:tcW w:w="1470" w:type="dxa"/>
            <w:tcBorders>
              <w:top w:val="single" w:sz="4" w:space="0" w:color="auto"/>
              <w:left w:val="single" w:sz="4" w:space="0" w:color="auto"/>
              <w:bottom w:val="single" w:sz="4" w:space="0" w:color="auto"/>
              <w:right w:val="single" w:sz="4" w:space="0" w:color="auto"/>
            </w:tcBorders>
            <w:shd w:val="clear" w:color="000000" w:fill="8DB4E2"/>
            <w:vAlign w:val="bottom"/>
            <w:hideMark/>
          </w:tcPr>
          <w:p w14:paraId="302C27EF" w14:textId="77777777" w:rsidR="007135DB" w:rsidRPr="006272D0" w:rsidRDefault="007135DB" w:rsidP="001F05A3">
            <w:pPr>
              <w:rPr>
                <w:rFonts w:ascii="Arial" w:hAnsi="Arial" w:cs="Arial"/>
                <w:b/>
                <w:bCs/>
                <w:iCs/>
                <w:sz w:val="18"/>
                <w:szCs w:val="18"/>
              </w:rPr>
            </w:pPr>
            <w:r w:rsidRPr="006272D0">
              <w:rPr>
                <w:rFonts w:ascii="Arial" w:hAnsi="Arial" w:cs="Arial"/>
                <w:b/>
                <w:bCs/>
                <w:iCs/>
                <w:sz w:val="18"/>
                <w:szCs w:val="18"/>
              </w:rPr>
              <w:t>22% DDV v EUR</w:t>
            </w:r>
          </w:p>
        </w:tc>
        <w:tc>
          <w:tcPr>
            <w:tcW w:w="1417" w:type="dxa"/>
            <w:tcBorders>
              <w:top w:val="single" w:sz="4" w:space="0" w:color="auto"/>
              <w:left w:val="single" w:sz="4" w:space="0" w:color="auto"/>
              <w:bottom w:val="single" w:sz="4" w:space="0" w:color="auto"/>
              <w:right w:val="single" w:sz="4" w:space="0" w:color="auto"/>
            </w:tcBorders>
            <w:shd w:val="clear" w:color="000000" w:fill="8DB4E2"/>
            <w:noWrap/>
            <w:vAlign w:val="bottom"/>
            <w:hideMark/>
          </w:tcPr>
          <w:p w14:paraId="2904D5F7" w14:textId="77777777" w:rsidR="007135DB" w:rsidRPr="006272D0" w:rsidRDefault="007135DB" w:rsidP="001F05A3">
            <w:pPr>
              <w:rPr>
                <w:rFonts w:ascii="Arial" w:hAnsi="Arial" w:cs="Arial"/>
                <w:iCs/>
                <w:sz w:val="18"/>
                <w:szCs w:val="18"/>
              </w:rPr>
            </w:pPr>
            <w:r w:rsidRPr="006272D0">
              <w:rPr>
                <w:rFonts w:ascii="Arial" w:hAnsi="Arial" w:cs="Arial"/>
                <w:iCs/>
                <w:sz w:val="18"/>
                <w:szCs w:val="18"/>
              </w:rPr>
              <w:t> </w:t>
            </w:r>
          </w:p>
        </w:tc>
      </w:tr>
      <w:tr w:rsidR="007135DB" w:rsidRPr="006272D0" w14:paraId="6B94D632" w14:textId="77777777" w:rsidTr="001F05A3">
        <w:trPr>
          <w:trHeight w:val="375"/>
        </w:trPr>
        <w:tc>
          <w:tcPr>
            <w:tcW w:w="596" w:type="dxa"/>
            <w:shd w:val="clear" w:color="auto" w:fill="auto"/>
            <w:noWrap/>
            <w:vAlign w:val="bottom"/>
          </w:tcPr>
          <w:p w14:paraId="114E78EB" w14:textId="77777777" w:rsidR="007135DB" w:rsidRPr="006272D0" w:rsidRDefault="007135DB" w:rsidP="001F05A3">
            <w:pPr>
              <w:rPr>
                <w:rFonts w:ascii="Arial" w:hAnsi="Arial" w:cs="Arial"/>
                <w:b/>
                <w:bCs/>
                <w:iCs/>
                <w:sz w:val="18"/>
                <w:szCs w:val="18"/>
              </w:rPr>
            </w:pPr>
          </w:p>
        </w:tc>
        <w:tc>
          <w:tcPr>
            <w:tcW w:w="3538" w:type="dxa"/>
            <w:shd w:val="clear" w:color="auto" w:fill="auto"/>
            <w:noWrap/>
            <w:vAlign w:val="bottom"/>
          </w:tcPr>
          <w:p w14:paraId="0A8178BC" w14:textId="77777777" w:rsidR="007135DB" w:rsidRPr="006272D0" w:rsidRDefault="007135DB" w:rsidP="001F05A3">
            <w:pPr>
              <w:rPr>
                <w:rFonts w:ascii="Arial" w:hAnsi="Arial" w:cs="Arial"/>
                <w:b/>
                <w:bCs/>
                <w:iCs/>
                <w:sz w:val="18"/>
                <w:szCs w:val="18"/>
              </w:rPr>
            </w:pPr>
          </w:p>
        </w:tc>
        <w:tc>
          <w:tcPr>
            <w:tcW w:w="1007" w:type="dxa"/>
            <w:shd w:val="clear" w:color="auto" w:fill="auto"/>
            <w:noWrap/>
            <w:vAlign w:val="bottom"/>
          </w:tcPr>
          <w:p w14:paraId="240181F7" w14:textId="77777777" w:rsidR="007135DB" w:rsidRPr="006272D0" w:rsidRDefault="007135DB" w:rsidP="001F05A3">
            <w:pPr>
              <w:rPr>
                <w:rFonts w:ascii="Arial" w:hAnsi="Arial" w:cs="Arial"/>
                <w:sz w:val="18"/>
                <w:szCs w:val="18"/>
              </w:rPr>
            </w:pPr>
          </w:p>
        </w:tc>
        <w:tc>
          <w:tcPr>
            <w:tcW w:w="830" w:type="dxa"/>
            <w:shd w:val="clear" w:color="auto" w:fill="auto"/>
            <w:noWrap/>
            <w:vAlign w:val="bottom"/>
          </w:tcPr>
          <w:p w14:paraId="68E3A703" w14:textId="77777777" w:rsidR="007135DB" w:rsidRPr="006272D0" w:rsidRDefault="007135DB" w:rsidP="001F05A3">
            <w:pPr>
              <w:jc w:val="center"/>
              <w:rPr>
                <w:rFonts w:ascii="Arial" w:hAnsi="Arial" w:cs="Arial"/>
                <w:sz w:val="18"/>
                <w:szCs w:val="18"/>
              </w:rPr>
            </w:pPr>
          </w:p>
        </w:tc>
        <w:tc>
          <w:tcPr>
            <w:tcW w:w="1369" w:type="dxa"/>
            <w:tcBorders>
              <w:right w:val="single" w:sz="4" w:space="0" w:color="auto"/>
            </w:tcBorders>
            <w:shd w:val="clear" w:color="auto" w:fill="auto"/>
            <w:noWrap/>
            <w:vAlign w:val="bottom"/>
          </w:tcPr>
          <w:p w14:paraId="008B0678" w14:textId="77777777" w:rsidR="007135DB" w:rsidRPr="006272D0" w:rsidRDefault="007135DB" w:rsidP="001F05A3">
            <w:pPr>
              <w:jc w:val="center"/>
              <w:rPr>
                <w:rFonts w:ascii="Arial" w:hAnsi="Arial" w:cs="Arial"/>
                <w:sz w:val="18"/>
                <w:szCs w:val="18"/>
              </w:rPr>
            </w:pPr>
          </w:p>
        </w:tc>
        <w:tc>
          <w:tcPr>
            <w:tcW w:w="1470" w:type="dxa"/>
            <w:tcBorders>
              <w:top w:val="single" w:sz="4" w:space="0" w:color="auto"/>
              <w:left w:val="single" w:sz="4" w:space="0" w:color="auto"/>
              <w:bottom w:val="single" w:sz="4" w:space="0" w:color="auto"/>
              <w:right w:val="single" w:sz="4" w:space="0" w:color="auto"/>
            </w:tcBorders>
            <w:shd w:val="clear" w:color="000000" w:fill="8DB4E2"/>
            <w:vAlign w:val="bottom"/>
            <w:hideMark/>
          </w:tcPr>
          <w:p w14:paraId="7083DE0A" w14:textId="77777777" w:rsidR="007135DB" w:rsidRPr="006272D0" w:rsidRDefault="007135DB" w:rsidP="001F05A3">
            <w:pPr>
              <w:rPr>
                <w:rFonts w:ascii="Arial" w:hAnsi="Arial" w:cs="Arial"/>
                <w:b/>
                <w:bCs/>
                <w:iCs/>
                <w:sz w:val="18"/>
                <w:szCs w:val="18"/>
              </w:rPr>
            </w:pPr>
            <w:r w:rsidRPr="006272D0">
              <w:rPr>
                <w:rFonts w:ascii="Arial" w:hAnsi="Arial" w:cs="Arial"/>
                <w:b/>
                <w:bCs/>
                <w:iCs/>
                <w:sz w:val="18"/>
                <w:szCs w:val="18"/>
              </w:rPr>
              <w:t>Skupaj z DDV v EUR</w:t>
            </w:r>
          </w:p>
        </w:tc>
        <w:tc>
          <w:tcPr>
            <w:tcW w:w="1417" w:type="dxa"/>
            <w:tcBorders>
              <w:top w:val="single" w:sz="4" w:space="0" w:color="auto"/>
              <w:left w:val="single" w:sz="4" w:space="0" w:color="auto"/>
              <w:bottom w:val="single" w:sz="4" w:space="0" w:color="auto"/>
              <w:right w:val="single" w:sz="4" w:space="0" w:color="auto"/>
            </w:tcBorders>
            <w:shd w:val="clear" w:color="000000" w:fill="8DB4E2"/>
            <w:noWrap/>
            <w:vAlign w:val="bottom"/>
            <w:hideMark/>
          </w:tcPr>
          <w:p w14:paraId="0DEA2B89" w14:textId="77777777" w:rsidR="007135DB" w:rsidRPr="006272D0" w:rsidRDefault="007135DB" w:rsidP="001F05A3">
            <w:pPr>
              <w:rPr>
                <w:rFonts w:ascii="Arial" w:hAnsi="Arial" w:cs="Arial"/>
                <w:iCs/>
                <w:sz w:val="18"/>
                <w:szCs w:val="18"/>
              </w:rPr>
            </w:pPr>
            <w:r w:rsidRPr="006272D0">
              <w:rPr>
                <w:rFonts w:ascii="Arial" w:hAnsi="Arial" w:cs="Arial"/>
                <w:iCs/>
                <w:sz w:val="18"/>
                <w:szCs w:val="18"/>
              </w:rPr>
              <w:t> </w:t>
            </w:r>
          </w:p>
        </w:tc>
      </w:tr>
    </w:tbl>
    <w:p w14:paraId="4C0C1A02" w14:textId="77777777" w:rsidR="007135DB" w:rsidRDefault="007135DB" w:rsidP="008E0C48">
      <w:pPr>
        <w:autoSpaceDE w:val="0"/>
        <w:autoSpaceDN w:val="0"/>
        <w:adjustRightInd w:val="0"/>
        <w:spacing w:line="276" w:lineRule="auto"/>
        <w:jc w:val="both"/>
        <w:rPr>
          <w:rFonts w:ascii="Arial" w:eastAsia="Batang" w:hAnsi="Arial" w:cs="Arial"/>
          <w:b/>
          <w:sz w:val="20"/>
          <w:szCs w:val="20"/>
          <w:lang w:eastAsia="ko-KR"/>
        </w:rPr>
      </w:pPr>
    </w:p>
    <w:p w14:paraId="7FFB153D" w14:textId="77777777" w:rsidR="007135DB" w:rsidRDefault="007135DB" w:rsidP="000661ED">
      <w:pPr>
        <w:autoSpaceDE w:val="0"/>
        <w:autoSpaceDN w:val="0"/>
        <w:adjustRightInd w:val="0"/>
        <w:jc w:val="both"/>
        <w:rPr>
          <w:rFonts w:ascii="Arial" w:eastAsia="Batang" w:hAnsi="Arial" w:cs="Arial"/>
          <w:b/>
          <w:sz w:val="20"/>
          <w:szCs w:val="20"/>
          <w:lang w:eastAsia="ko-KR"/>
        </w:rPr>
      </w:pPr>
    </w:p>
    <w:p w14:paraId="3F934FC8" w14:textId="47EA3B8B" w:rsidR="000661ED" w:rsidRPr="004625C2" w:rsidRDefault="000661ED" w:rsidP="000661ED">
      <w:pPr>
        <w:autoSpaceDE w:val="0"/>
        <w:autoSpaceDN w:val="0"/>
        <w:adjustRightInd w:val="0"/>
        <w:jc w:val="both"/>
        <w:rPr>
          <w:rFonts w:ascii="Arial" w:hAnsi="Arial" w:cs="Arial"/>
          <w:sz w:val="20"/>
          <w:szCs w:val="20"/>
        </w:rPr>
      </w:pPr>
      <w:r w:rsidRPr="004625C2">
        <w:rPr>
          <w:rFonts w:ascii="Arial" w:hAnsi="Arial" w:cs="Arial"/>
          <w:sz w:val="20"/>
          <w:szCs w:val="20"/>
        </w:rPr>
        <w:t xml:space="preserve">Cena je do izpolnitve vseh pogodbenih </w:t>
      </w:r>
      <w:r w:rsidRPr="004625C2">
        <w:rPr>
          <w:rFonts w:ascii="Arial" w:hAnsi="Arial" w:cs="Arial"/>
          <w:color w:val="000000"/>
          <w:sz w:val="20"/>
          <w:szCs w:val="20"/>
        </w:rPr>
        <w:t xml:space="preserve">obveznosti fiksna in nespremenljiva. </w:t>
      </w:r>
      <w:r w:rsidRPr="004625C2">
        <w:rPr>
          <w:rFonts w:ascii="Arial" w:hAnsi="Arial" w:cs="Arial"/>
          <w:sz w:val="20"/>
          <w:szCs w:val="20"/>
        </w:rPr>
        <w:t>V ceni so zajeti vsi stroški, ki bodo nastali z izvedbo predmetnega naročila, vključno z dostavo</w:t>
      </w:r>
      <w:r w:rsidRPr="004625C2">
        <w:rPr>
          <w:rFonts w:ascii="Arial" w:hAnsi="Arial" w:cs="Arial"/>
          <w:color w:val="000000" w:themeColor="text1"/>
          <w:sz w:val="20"/>
          <w:szCs w:val="20"/>
        </w:rPr>
        <w:t xml:space="preserve"> na </w:t>
      </w:r>
      <w:r w:rsidRPr="004625C2">
        <w:rPr>
          <w:rFonts w:ascii="Arial" w:hAnsi="Arial" w:cs="Arial"/>
          <w:sz w:val="20"/>
          <w:szCs w:val="20"/>
        </w:rPr>
        <w:t xml:space="preserve">lokacijo </w:t>
      </w:r>
      <w:r w:rsidR="003E6687" w:rsidRPr="004625C2">
        <w:rPr>
          <w:rFonts w:ascii="Arial" w:hAnsi="Arial" w:cs="Arial"/>
          <w:sz w:val="20"/>
          <w:szCs w:val="20"/>
        </w:rPr>
        <w:t>naročnik</w:t>
      </w:r>
      <w:r w:rsidR="00A94E8F" w:rsidRPr="004625C2">
        <w:rPr>
          <w:rFonts w:ascii="Arial" w:hAnsi="Arial" w:cs="Arial"/>
          <w:sz w:val="20"/>
          <w:szCs w:val="20"/>
        </w:rPr>
        <w:t>a</w:t>
      </w:r>
      <w:r w:rsidR="003E6687" w:rsidRPr="004625C2">
        <w:rPr>
          <w:rFonts w:ascii="Arial" w:hAnsi="Arial" w:cs="Arial"/>
          <w:sz w:val="20"/>
          <w:szCs w:val="20"/>
        </w:rPr>
        <w:t xml:space="preserve"> </w:t>
      </w:r>
      <w:r w:rsidRPr="004625C2">
        <w:rPr>
          <w:rFonts w:ascii="Arial" w:hAnsi="Arial" w:cs="Arial"/>
          <w:sz w:val="20"/>
          <w:szCs w:val="20"/>
        </w:rPr>
        <w:t>– pariteta DDP:</w:t>
      </w:r>
    </w:p>
    <w:p w14:paraId="11688E6A" w14:textId="013B950E" w:rsidR="000661ED" w:rsidRPr="0016782F" w:rsidRDefault="00E313C1" w:rsidP="000661ED">
      <w:pPr>
        <w:pStyle w:val="Odstavekseznama"/>
        <w:numPr>
          <w:ilvl w:val="0"/>
          <w:numId w:val="31"/>
        </w:numPr>
        <w:autoSpaceDE w:val="0"/>
        <w:autoSpaceDN w:val="0"/>
        <w:adjustRightInd w:val="0"/>
        <w:contextualSpacing/>
        <w:jc w:val="both"/>
        <w:rPr>
          <w:rFonts w:ascii="Arial" w:hAnsi="Arial" w:cs="Arial"/>
          <w:sz w:val="20"/>
        </w:rPr>
      </w:pPr>
      <w:r w:rsidRPr="004625C2">
        <w:rPr>
          <w:rFonts w:ascii="Arial" w:hAnsi="Arial" w:cs="Arial"/>
          <w:sz w:val="20"/>
        </w:rPr>
        <w:t xml:space="preserve">železniške postaje na celotnem </w:t>
      </w:r>
      <w:r w:rsidR="000661ED" w:rsidRPr="0016782F">
        <w:rPr>
          <w:rFonts w:ascii="Arial" w:hAnsi="Arial" w:cs="Arial"/>
          <w:sz w:val="20"/>
        </w:rPr>
        <w:t>območj</w:t>
      </w:r>
      <w:r w:rsidRPr="0016782F">
        <w:rPr>
          <w:rFonts w:ascii="Arial" w:hAnsi="Arial" w:cs="Arial"/>
          <w:sz w:val="20"/>
        </w:rPr>
        <w:t>u</w:t>
      </w:r>
      <w:r w:rsidR="000661ED" w:rsidRPr="0016782F">
        <w:rPr>
          <w:rFonts w:ascii="Arial" w:hAnsi="Arial" w:cs="Arial"/>
          <w:sz w:val="20"/>
        </w:rPr>
        <w:t xml:space="preserve"> S</w:t>
      </w:r>
      <w:r w:rsidR="00814A42" w:rsidRPr="0016782F">
        <w:rPr>
          <w:rFonts w:ascii="Arial" w:hAnsi="Arial" w:cs="Arial"/>
          <w:sz w:val="20"/>
        </w:rPr>
        <w:t xml:space="preserve">ekcija za GD </w:t>
      </w:r>
      <w:r w:rsidR="00342127" w:rsidRPr="0016782F">
        <w:rPr>
          <w:rFonts w:ascii="Arial" w:hAnsi="Arial" w:cs="Arial"/>
          <w:sz w:val="20"/>
        </w:rPr>
        <w:t>Celje</w:t>
      </w:r>
      <w:r w:rsidR="000661ED" w:rsidRPr="0016782F">
        <w:rPr>
          <w:rFonts w:ascii="Arial" w:hAnsi="Arial" w:cs="Arial"/>
          <w:sz w:val="20"/>
        </w:rPr>
        <w:t>,</w:t>
      </w:r>
    </w:p>
    <w:p w14:paraId="732C3B6A" w14:textId="3AE3BF56" w:rsidR="000661ED" w:rsidRPr="0016782F" w:rsidRDefault="00E313C1" w:rsidP="000661ED">
      <w:pPr>
        <w:pStyle w:val="Odstavekseznama"/>
        <w:numPr>
          <w:ilvl w:val="0"/>
          <w:numId w:val="31"/>
        </w:numPr>
        <w:autoSpaceDE w:val="0"/>
        <w:autoSpaceDN w:val="0"/>
        <w:adjustRightInd w:val="0"/>
        <w:contextualSpacing/>
        <w:jc w:val="both"/>
        <w:rPr>
          <w:rFonts w:ascii="Arial" w:hAnsi="Arial" w:cs="Arial"/>
          <w:sz w:val="20"/>
        </w:rPr>
      </w:pPr>
      <w:r w:rsidRPr="0016782F">
        <w:rPr>
          <w:rFonts w:ascii="Arial" w:hAnsi="Arial" w:cs="Arial"/>
          <w:sz w:val="20"/>
        </w:rPr>
        <w:t xml:space="preserve">železniške postaje na celotnem </w:t>
      </w:r>
      <w:r w:rsidR="000661ED" w:rsidRPr="0016782F">
        <w:rPr>
          <w:rFonts w:ascii="Arial" w:hAnsi="Arial" w:cs="Arial"/>
          <w:sz w:val="20"/>
        </w:rPr>
        <w:t>območj</w:t>
      </w:r>
      <w:r w:rsidRPr="0016782F">
        <w:rPr>
          <w:rFonts w:ascii="Arial" w:hAnsi="Arial" w:cs="Arial"/>
          <w:sz w:val="20"/>
        </w:rPr>
        <w:t>u</w:t>
      </w:r>
      <w:r w:rsidR="000661ED" w:rsidRPr="0016782F">
        <w:rPr>
          <w:rFonts w:ascii="Arial" w:hAnsi="Arial" w:cs="Arial"/>
          <w:sz w:val="20"/>
        </w:rPr>
        <w:t xml:space="preserve"> S</w:t>
      </w:r>
      <w:r w:rsidR="00814A42" w:rsidRPr="0016782F">
        <w:rPr>
          <w:rFonts w:ascii="Arial" w:hAnsi="Arial" w:cs="Arial"/>
          <w:sz w:val="20"/>
        </w:rPr>
        <w:t xml:space="preserve">ekcija za GD </w:t>
      </w:r>
      <w:r w:rsidR="00342127" w:rsidRPr="0016782F">
        <w:rPr>
          <w:rFonts w:ascii="Arial" w:hAnsi="Arial" w:cs="Arial"/>
          <w:sz w:val="20"/>
        </w:rPr>
        <w:t>Ljubljana</w:t>
      </w:r>
      <w:r w:rsidR="000661ED" w:rsidRPr="0016782F">
        <w:rPr>
          <w:rFonts w:ascii="Arial" w:hAnsi="Arial" w:cs="Arial"/>
          <w:sz w:val="20"/>
        </w:rPr>
        <w:t>,</w:t>
      </w:r>
    </w:p>
    <w:p w14:paraId="02F05995" w14:textId="349610D8" w:rsidR="000661ED" w:rsidRPr="0016782F" w:rsidRDefault="00E313C1" w:rsidP="000661ED">
      <w:pPr>
        <w:pStyle w:val="Odstavekseznama"/>
        <w:numPr>
          <w:ilvl w:val="0"/>
          <w:numId w:val="31"/>
        </w:numPr>
        <w:autoSpaceDE w:val="0"/>
        <w:autoSpaceDN w:val="0"/>
        <w:adjustRightInd w:val="0"/>
        <w:contextualSpacing/>
        <w:jc w:val="both"/>
        <w:rPr>
          <w:rFonts w:ascii="Arial" w:hAnsi="Arial" w:cs="Arial"/>
          <w:sz w:val="20"/>
        </w:rPr>
      </w:pPr>
      <w:r w:rsidRPr="0016782F">
        <w:rPr>
          <w:rFonts w:ascii="Arial" w:hAnsi="Arial" w:cs="Arial"/>
          <w:sz w:val="20"/>
        </w:rPr>
        <w:t xml:space="preserve">železniške postaje na celotnem območju </w:t>
      </w:r>
      <w:r w:rsidR="00665103" w:rsidRPr="0016782F">
        <w:rPr>
          <w:rFonts w:ascii="Arial" w:hAnsi="Arial" w:cs="Arial"/>
          <w:sz w:val="20"/>
        </w:rPr>
        <w:t>S</w:t>
      </w:r>
      <w:r w:rsidR="00814A42" w:rsidRPr="0016782F">
        <w:rPr>
          <w:rFonts w:ascii="Arial" w:hAnsi="Arial" w:cs="Arial"/>
          <w:sz w:val="20"/>
        </w:rPr>
        <w:t xml:space="preserve">ekcije za GD </w:t>
      </w:r>
      <w:r w:rsidR="00665103" w:rsidRPr="0016782F">
        <w:rPr>
          <w:rFonts w:ascii="Arial" w:hAnsi="Arial" w:cs="Arial"/>
          <w:sz w:val="20"/>
        </w:rPr>
        <w:t>Postojna.</w:t>
      </w:r>
    </w:p>
    <w:p w14:paraId="3E0DE7C0" w14:textId="5C8FBE78" w:rsidR="000661ED" w:rsidRPr="004625C2" w:rsidRDefault="000661ED" w:rsidP="00665103">
      <w:pPr>
        <w:pStyle w:val="Odstavekseznama"/>
        <w:autoSpaceDE w:val="0"/>
        <w:autoSpaceDN w:val="0"/>
        <w:adjustRightInd w:val="0"/>
        <w:ind w:left="720"/>
        <w:contextualSpacing/>
        <w:jc w:val="both"/>
        <w:rPr>
          <w:rFonts w:ascii="Arial" w:hAnsi="Arial" w:cs="Arial"/>
          <w:color w:val="000000" w:themeColor="text1"/>
          <w:sz w:val="20"/>
        </w:rPr>
      </w:pPr>
    </w:p>
    <w:p w14:paraId="56DE83D9" w14:textId="77777777" w:rsidR="000661ED" w:rsidRPr="004625C2" w:rsidRDefault="000661ED" w:rsidP="000661ED">
      <w:pPr>
        <w:autoSpaceDE w:val="0"/>
        <w:autoSpaceDN w:val="0"/>
        <w:adjustRightInd w:val="0"/>
        <w:contextualSpacing/>
        <w:jc w:val="both"/>
        <w:rPr>
          <w:rFonts w:ascii="Arial" w:hAnsi="Arial" w:cs="Arial"/>
          <w:sz w:val="20"/>
          <w:szCs w:val="20"/>
        </w:rPr>
      </w:pPr>
    </w:p>
    <w:p w14:paraId="2B716716" w14:textId="30FE06FE" w:rsidR="00CA19BB" w:rsidRPr="004625C2" w:rsidRDefault="000661ED" w:rsidP="00492C81">
      <w:pPr>
        <w:jc w:val="both"/>
        <w:rPr>
          <w:rFonts w:ascii="Arial" w:hAnsi="Arial" w:cs="Arial"/>
          <w:iCs/>
          <w:color w:val="000000" w:themeColor="text1"/>
          <w:sz w:val="20"/>
          <w:szCs w:val="20"/>
        </w:rPr>
      </w:pPr>
      <w:r w:rsidRPr="004625C2">
        <w:rPr>
          <w:rFonts w:ascii="Arial" w:hAnsi="Arial" w:cs="Arial"/>
          <w:sz w:val="20"/>
          <w:szCs w:val="20"/>
        </w:rPr>
        <w:t>Okvirne količine kamnitih agregatov so bile določene na podlagi pretekle p</w:t>
      </w:r>
      <w:r w:rsidR="00CA0B18">
        <w:rPr>
          <w:rFonts w:ascii="Arial" w:hAnsi="Arial" w:cs="Arial"/>
          <w:sz w:val="20"/>
          <w:szCs w:val="20"/>
        </w:rPr>
        <w:t>orabe in planov del za leto 202</w:t>
      </w:r>
      <w:r w:rsidR="00FC0173">
        <w:rPr>
          <w:rFonts w:ascii="Arial" w:hAnsi="Arial" w:cs="Arial"/>
          <w:sz w:val="20"/>
          <w:szCs w:val="20"/>
        </w:rPr>
        <w:t>5</w:t>
      </w:r>
      <w:r w:rsidRPr="004625C2">
        <w:rPr>
          <w:rFonts w:ascii="Arial" w:hAnsi="Arial" w:cs="Arial"/>
          <w:sz w:val="20"/>
          <w:szCs w:val="20"/>
        </w:rPr>
        <w:t xml:space="preserve"> ter so namenjene zgolj pripravi naročila. Naročnik ne more natančno predvideti količin kamnitih agregatov, katere bo potreboval za realizacijo del, zato pri realizaciji naročil lahko pride do odstopanja od okvirnih </w:t>
      </w:r>
      <w:r w:rsidRPr="004625C2">
        <w:rPr>
          <w:rFonts w:ascii="Arial" w:hAnsi="Arial" w:cs="Arial"/>
          <w:color w:val="000000" w:themeColor="text1"/>
          <w:sz w:val="20"/>
          <w:szCs w:val="20"/>
        </w:rPr>
        <w:t>količin.</w:t>
      </w:r>
      <w:r w:rsidR="004632F9" w:rsidRPr="004625C2">
        <w:rPr>
          <w:rFonts w:ascii="Arial" w:hAnsi="Arial" w:cs="Arial"/>
          <w:iCs/>
          <w:color w:val="000000" w:themeColor="text1"/>
          <w:sz w:val="20"/>
          <w:szCs w:val="20"/>
        </w:rPr>
        <w:t xml:space="preserve"> </w:t>
      </w:r>
      <w:r w:rsidR="00163CA7" w:rsidRPr="004625C2">
        <w:rPr>
          <w:rFonts w:ascii="Arial" w:hAnsi="Arial" w:cs="Arial"/>
          <w:iCs/>
          <w:color w:val="000000" w:themeColor="text1"/>
          <w:sz w:val="20"/>
          <w:szCs w:val="20"/>
        </w:rPr>
        <w:t>Naročnik si v času pogodbenega razmerja pridržuje pravico povečati oziroma zmanjšati pogodbeno količino</w:t>
      </w:r>
      <w:r w:rsidR="00212E33">
        <w:rPr>
          <w:rFonts w:ascii="Arial" w:hAnsi="Arial" w:cs="Arial"/>
          <w:iCs/>
          <w:color w:val="000000" w:themeColor="text1"/>
          <w:sz w:val="20"/>
          <w:szCs w:val="20"/>
        </w:rPr>
        <w:t xml:space="preserve"> na skupno vrednost pogodbe</w:t>
      </w:r>
      <w:r w:rsidR="00163CA7" w:rsidRPr="004625C2">
        <w:rPr>
          <w:rFonts w:ascii="Arial" w:hAnsi="Arial" w:cs="Arial"/>
          <w:iCs/>
          <w:color w:val="000000" w:themeColor="text1"/>
          <w:sz w:val="20"/>
          <w:szCs w:val="20"/>
        </w:rPr>
        <w:t xml:space="preserve"> do 30% po ceni, ponujeni na javnem razpisu.</w:t>
      </w:r>
    </w:p>
    <w:p w14:paraId="11E2DC27" w14:textId="47247120" w:rsidR="00D9731E" w:rsidRPr="004625C2" w:rsidRDefault="00D9731E" w:rsidP="00492C81">
      <w:pPr>
        <w:jc w:val="both"/>
        <w:rPr>
          <w:rFonts w:ascii="Arial" w:hAnsi="Arial" w:cs="Arial"/>
          <w:iCs/>
          <w:color w:val="000000" w:themeColor="text1"/>
          <w:sz w:val="20"/>
          <w:szCs w:val="20"/>
        </w:rPr>
      </w:pPr>
    </w:p>
    <w:p w14:paraId="5C14B1DD" w14:textId="20F851F0" w:rsidR="00D9731E" w:rsidRPr="004625C2" w:rsidRDefault="00D9731E" w:rsidP="00492C81">
      <w:pPr>
        <w:jc w:val="both"/>
        <w:rPr>
          <w:rFonts w:ascii="Arial" w:hAnsi="Arial" w:cs="Arial"/>
          <w:iCs/>
          <w:color w:val="000000" w:themeColor="text1"/>
          <w:sz w:val="20"/>
          <w:szCs w:val="20"/>
        </w:rPr>
      </w:pPr>
      <w:r w:rsidRPr="004625C2">
        <w:rPr>
          <w:rFonts w:ascii="Arial" w:hAnsi="Arial" w:cs="Arial"/>
          <w:iCs/>
          <w:sz w:val="20"/>
          <w:szCs w:val="20"/>
        </w:rPr>
        <w:t xml:space="preserve">Dostava kamnitih agregatov na mesto vgradnje po javni železniški infrastrukturi z ustreznimi vagoni (vagoni </w:t>
      </w:r>
      <w:proofErr w:type="spellStart"/>
      <w:r w:rsidRPr="004625C2">
        <w:rPr>
          <w:rFonts w:ascii="Arial" w:hAnsi="Arial" w:cs="Arial"/>
          <w:iCs/>
          <w:sz w:val="20"/>
          <w:szCs w:val="20"/>
        </w:rPr>
        <w:t>samosipniki</w:t>
      </w:r>
      <w:proofErr w:type="spellEnd"/>
      <w:r w:rsidRPr="004625C2">
        <w:rPr>
          <w:rFonts w:ascii="Arial" w:hAnsi="Arial" w:cs="Arial"/>
          <w:iCs/>
          <w:sz w:val="20"/>
          <w:szCs w:val="20"/>
        </w:rPr>
        <w:t xml:space="preserve"> »FACCS«) in s tovornjaki (glede na zahtevo naročnika).</w:t>
      </w:r>
    </w:p>
    <w:p w14:paraId="7E2E3E8A" w14:textId="77777777" w:rsidR="000661ED" w:rsidRPr="004625C2" w:rsidRDefault="000661ED" w:rsidP="000959F9">
      <w:pPr>
        <w:pStyle w:val="Navadensplet"/>
        <w:spacing w:after="0"/>
        <w:rPr>
          <w:rFonts w:ascii="Arial" w:hAnsi="Arial" w:cs="Arial"/>
          <w:color w:val="auto"/>
          <w:sz w:val="20"/>
          <w:szCs w:val="20"/>
        </w:rPr>
      </w:pPr>
    </w:p>
    <w:p w14:paraId="1205936D" w14:textId="0965B344" w:rsidR="000959F9" w:rsidRPr="004625C2" w:rsidRDefault="000959F9" w:rsidP="009641ED">
      <w:pPr>
        <w:pStyle w:val="Navadensplet"/>
        <w:spacing w:after="0"/>
        <w:jc w:val="both"/>
        <w:rPr>
          <w:rFonts w:ascii="Arial" w:hAnsi="Arial" w:cs="Arial"/>
          <w:color w:val="auto"/>
          <w:sz w:val="20"/>
          <w:szCs w:val="20"/>
        </w:rPr>
      </w:pPr>
      <w:r w:rsidRPr="004625C2">
        <w:rPr>
          <w:rFonts w:ascii="Arial" w:hAnsi="Arial" w:cs="Arial"/>
          <w:color w:val="auto"/>
          <w:sz w:val="20"/>
          <w:szCs w:val="20"/>
        </w:rPr>
        <w:t xml:space="preserve">Cene so v času veljavnosti pogodbe fiksne in nespremenljive ves čas veljavnosti pogodbe in zajemajo vse morebitne podražitve </w:t>
      </w:r>
      <w:r w:rsidR="00863832" w:rsidRPr="004625C2">
        <w:rPr>
          <w:rFonts w:ascii="Arial" w:hAnsi="Arial" w:cs="Arial"/>
          <w:color w:val="auto"/>
          <w:sz w:val="20"/>
          <w:szCs w:val="20"/>
        </w:rPr>
        <w:t xml:space="preserve">blaga. Če </w:t>
      </w:r>
      <w:r w:rsidR="00933959" w:rsidRPr="004625C2">
        <w:rPr>
          <w:rFonts w:ascii="Arial" w:hAnsi="Arial" w:cs="Arial"/>
          <w:color w:val="auto"/>
          <w:sz w:val="20"/>
          <w:szCs w:val="20"/>
        </w:rPr>
        <w:t>naročnik</w:t>
      </w:r>
      <w:r w:rsidR="00863832" w:rsidRPr="004625C2">
        <w:rPr>
          <w:rFonts w:ascii="Arial" w:hAnsi="Arial" w:cs="Arial"/>
          <w:color w:val="auto"/>
          <w:sz w:val="20"/>
          <w:szCs w:val="20"/>
        </w:rPr>
        <w:t xml:space="preserve"> ugotovi, da je dobavitelj</w:t>
      </w:r>
      <w:r w:rsidRPr="004625C2">
        <w:rPr>
          <w:rFonts w:ascii="Arial" w:hAnsi="Arial" w:cs="Arial"/>
          <w:color w:val="auto"/>
          <w:sz w:val="20"/>
          <w:szCs w:val="20"/>
        </w:rPr>
        <w:t xml:space="preserve"> zaračunal blago po višji ceni kot je ta določena s pogodbo, jo mora na zahtevo </w:t>
      </w:r>
      <w:r w:rsidR="003E6687" w:rsidRPr="004625C2">
        <w:rPr>
          <w:rFonts w:ascii="Arial" w:hAnsi="Arial" w:cs="Arial"/>
          <w:color w:val="auto"/>
          <w:sz w:val="20"/>
          <w:szCs w:val="20"/>
        </w:rPr>
        <w:t xml:space="preserve">naročnika </w:t>
      </w:r>
      <w:r w:rsidRPr="004625C2">
        <w:rPr>
          <w:rFonts w:ascii="Arial" w:hAnsi="Arial" w:cs="Arial"/>
          <w:color w:val="auto"/>
          <w:sz w:val="20"/>
          <w:szCs w:val="20"/>
        </w:rPr>
        <w:t>popraviti oziroma uskladiti s ceno iz te pogodbe.</w:t>
      </w:r>
    </w:p>
    <w:p w14:paraId="7AF5801B" w14:textId="77777777" w:rsidR="000959F9" w:rsidRPr="004625C2" w:rsidRDefault="000959F9" w:rsidP="009641ED">
      <w:pPr>
        <w:pStyle w:val="Navadensplet"/>
        <w:spacing w:after="0"/>
        <w:jc w:val="both"/>
        <w:rPr>
          <w:rFonts w:ascii="Arial" w:hAnsi="Arial" w:cs="Arial"/>
          <w:color w:val="auto"/>
          <w:sz w:val="20"/>
          <w:szCs w:val="20"/>
        </w:rPr>
      </w:pPr>
    </w:p>
    <w:p w14:paraId="37407EE6" w14:textId="77777777" w:rsidR="000959F9" w:rsidRPr="004625C2" w:rsidRDefault="000959F9" w:rsidP="00BB1054">
      <w:pPr>
        <w:pStyle w:val="telo0"/>
        <w:numPr>
          <w:ilvl w:val="0"/>
          <w:numId w:val="14"/>
        </w:numPr>
        <w:spacing w:before="0" w:after="0"/>
        <w:jc w:val="center"/>
        <w:rPr>
          <w:rFonts w:ascii="Arial" w:hAnsi="Arial" w:cs="Arial"/>
          <w:sz w:val="20"/>
          <w:szCs w:val="20"/>
        </w:rPr>
      </w:pPr>
      <w:r w:rsidRPr="004625C2">
        <w:rPr>
          <w:rFonts w:ascii="Arial" w:hAnsi="Arial" w:cs="Arial"/>
          <w:b/>
          <w:bCs/>
          <w:iCs/>
          <w:sz w:val="20"/>
          <w:szCs w:val="20"/>
        </w:rPr>
        <w:t>člen</w:t>
      </w:r>
    </w:p>
    <w:p w14:paraId="2F99E59E" w14:textId="77777777" w:rsidR="00786D5C" w:rsidRPr="0039142A" w:rsidRDefault="00786D5C" w:rsidP="00786D5C">
      <w:pPr>
        <w:pStyle w:val="telo0"/>
        <w:rPr>
          <w:rFonts w:ascii="Arial" w:hAnsi="Arial" w:cs="Arial"/>
          <w:iCs/>
          <w:color w:val="000000" w:themeColor="text1"/>
          <w:sz w:val="20"/>
          <w:szCs w:val="20"/>
        </w:rPr>
      </w:pPr>
      <w:r w:rsidRPr="0039142A">
        <w:rPr>
          <w:rFonts w:ascii="Arial" w:hAnsi="Arial" w:cs="Arial"/>
          <w:iCs/>
          <w:color w:val="000000" w:themeColor="text1"/>
          <w:sz w:val="20"/>
          <w:szCs w:val="20"/>
        </w:rPr>
        <w:t>Naročnik bo dobavo kamnitih agregatov naročal za en mesec, predvidoma do 25. dne v mesecu za naslednji mesec.</w:t>
      </w:r>
    </w:p>
    <w:p w14:paraId="496EEFE1" w14:textId="772A9A9D" w:rsidR="006D67F4" w:rsidRPr="0039142A" w:rsidRDefault="00A57185" w:rsidP="009641ED">
      <w:pPr>
        <w:pStyle w:val="telo0"/>
        <w:spacing w:before="0" w:after="0"/>
        <w:rPr>
          <w:rFonts w:ascii="Arial" w:hAnsi="Arial" w:cs="Arial"/>
          <w:color w:val="000000" w:themeColor="text1"/>
          <w:sz w:val="20"/>
          <w:szCs w:val="20"/>
        </w:rPr>
      </w:pPr>
      <w:r w:rsidRPr="0039142A">
        <w:rPr>
          <w:rFonts w:ascii="Arial" w:hAnsi="Arial" w:cs="Arial"/>
          <w:color w:val="000000" w:themeColor="text1"/>
          <w:sz w:val="20"/>
          <w:szCs w:val="20"/>
        </w:rPr>
        <w:t xml:space="preserve">Dobavitelj </w:t>
      </w:r>
      <w:r w:rsidR="001F5640" w:rsidRPr="0039142A">
        <w:rPr>
          <w:rFonts w:ascii="Arial" w:hAnsi="Arial" w:cs="Arial"/>
          <w:color w:val="000000" w:themeColor="text1"/>
          <w:sz w:val="20"/>
          <w:szCs w:val="20"/>
        </w:rPr>
        <w:t>se zavezuje, da bo blago dobavljal na podlagi odpoklicev delnih količin, v roku 7 dni od naročila</w:t>
      </w:r>
      <w:r w:rsidR="009641ED" w:rsidRPr="0039142A">
        <w:rPr>
          <w:rFonts w:ascii="Arial" w:hAnsi="Arial" w:cs="Arial"/>
          <w:color w:val="000000" w:themeColor="text1"/>
          <w:sz w:val="20"/>
          <w:szCs w:val="20"/>
        </w:rPr>
        <w:t xml:space="preserve"> oziroma 2 dni </w:t>
      </w:r>
      <w:r w:rsidR="005F5287" w:rsidRPr="000126A1">
        <w:rPr>
          <w:rFonts w:ascii="Arial" w:hAnsi="Arial" w:cs="Arial"/>
          <w:sz w:val="20"/>
          <w:szCs w:val="20"/>
        </w:rPr>
        <w:t xml:space="preserve">od naročila </w:t>
      </w:r>
      <w:r w:rsidR="009641ED" w:rsidRPr="0039142A">
        <w:rPr>
          <w:rFonts w:ascii="Arial" w:hAnsi="Arial" w:cs="Arial"/>
          <w:color w:val="000000" w:themeColor="text1"/>
          <w:sz w:val="20"/>
          <w:szCs w:val="20"/>
        </w:rPr>
        <w:t xml:space="preserve">za nujno naročilo. </w:t>
      </w:r>
      <w:r w:rsidR="00492C81" w:rsidRPr="0039142A">
        <w:rPr>
          <w:rFonts w:ascii="Arial" w:hAnsi="Arial" w:cs="Arial"/>
          <w:color w:val="000000" w:themeColor="text1"/>
          <w:sz w:val="20"/>
          <w:szCs w:val="20"/>
        </w:rPr>
        <w:t xml:space="preserve">V primeru izrednega dogodka, mora dobavitelj v roku 24 ur </w:t>
      </w:r>
      <w:r w:rsidR="003E6687" w:rsidRPr="000126A1">
        <w:rPr>
          <w:rFonts w:ascii="Arial" w:hAnsi="Arial" w:cs="Arial"/>
          <w:sz w:val="20"/>
          <w:szCs w:val="20"/>
        </w:rPr>
        <w:t xml:space="preserve">od naročila </w:t>
      </w:r>
      <w:r w:rsidR="00492C81" w:rsidRPr="0039142A">
        <w:rPr>
          <w:rFonts w:ascii="Arial" w:hAnsi="Arial" w:cs="Arial"/>
          <w:color w:val="000000" w:themeColor="text1"/>
          <w:sz w:val="20"/>
          <w:szCs w:val="20"/>
        </w:rPr>
        <w:t>dobaviti najmanj 100 m</w:t>
      </w:r>
      <w:r w:rsidR="00492C81" w:rsidRPr="0039142A">
        <w:rPr>
          <w:rFonts w:ascii="Arial" w:hAnsi="Arial" w:cs="Arial"/>
          <w:color w:val="000000" w:themeColor="text1"/>
          <w:sz w:val="20"/>
          <w:szCs w:val="20"/>
          <w:vertAlign w:val="superscript"/>
        </w:rPr>
        <w:t>3</w:t>
      </w:r>
      <w:r w:rsidR="00492C81" w:rsidRPr="0039142A">
        <w:rPr>
          <w:rFonts w:ascii="Arial" w:hAnsi="Arial" w:cs="Arial"/>
          <w:color w:val="000000" w:themeColor="text1"/>
          <w:sz w:val="20"/>
          <w:szCs w:val="20"/>
        </w:rPr>
        <w:t xml:space="preserve"> kamnitega agregata. </w:t>
      </w:r>
    </w:p>
    <w:p w14:paraId="3FF56F98" w14:textId="77777777" w:rsidR="006D67F4" w:rsidRPr="004625C2" w:rsidRDefault="006D67F4" w:rsidP="000959F9">
      <w:pPr>
        <w:pStyle w:val="telo0"/>
        <w:spacing w:before="0" w:after="0"/>
        <w:rPr>
          <w:rFonts w:ascii="Arial" w:hAnsi="Arial" w:cs="Arial"/>
          <w:b/>
          <w:iCs/>
          <w:sz w:val="20"/>
          <w:szCs w:val="20"/>
        </w:rPr>
      </w:pPr>
    </w:p>
    <w:p w14:paraId="01E64005" w14:textId="2034E157" w:rsidR="004F3323" w:rsidRPr="00112176" w:rsidRDefault="000661ED" w:rsidP="00112176">
      <w:pPr>
        <w:pStyle w:val="telo0"/>
        <w:spacing w:before="0" w:after="0"/>
        <w:rPr>
          <w:rFonts w:ascii="Arial" w:hAnsi="Arial" w:cs="Arial"/>
          <w:b/>
          <w:iCs/>
          <w:sz w:val="20"/>
          <w:szCs w:val="20"/>
        </w:rPr>
      </w:pPr>
      <w:r w:rsidRPr="004625C2">
        <w:rPr>
          <w:rFonts w:ascii="Arial" w:hAnsi="Arial" w:cs="Arial"/>
          <w:b/>
          <w:iCs/>
          <w:sz w:val="20"/>
          <w:szCs w:val="20"/>
        </w:rPr>
        <w:t>K</w:t>
      </w:r>
      <w:r w:rsidR="00040AC7">
        <w:rPr>
          <w:rFonts w:ascii="Arial" w:hAnsi="Arial" w:cs="Arial"/>
          <w:b/>
          <w:iCs/>
          <w:sz w:val="20"/>
          <w:szCs w:val="20"/>
        </w:rPr>
        <w:t>raj dobave</w:t>
      </w:r>
      <w:r w:rsidR="007078B8" w:rsidRPr="004625C2">
        <w:rPr>
          <w:rFonts w:ascii="Arial" w:hAnsi="Arial" w:cs="Arial"/>
          <w:b/>
          <w:iCs/>
          <w:sz w:val="20"/>
          <w:szCs w:val="20"/>
        </w:rPr>
        <w:t>:</w:t>
      </w:r>
    </w:p>
    <w:p w14:paraId="711B1846" w14:textId="77777777" w:rsidR="006D67F4" w:rsidRPr="004625C2" w:rsidRDefault="006D67F4" w:rsidP="000959F9">
      <w:pPr>
        <w:pStyle w:val="Navadensplet"/>
        <w:spacing w:after="0"/>
        <w:rPr>
          <w:rFonts w:ascii="Arial" w:hAnsi="Arial" w:cs="Arial"/>
          <w:b/>
          <w:bCs/>
          <w:color w:val="auto"/>
          <w:sz w:val="20"/>
          <w:szCs w:val="20"/>
        </w:rPr>
      </w:pPr>
    </w:p>
    <w:p w14:paraId="49313F46" w14:textId="757F5C59" w:rsidR="00112176" w:rsidRPr="0016782F" w:rsidRDefault="00112176" w:rsidP="00112176">
      <w:pPr>
        <w:autoSpaceDE w:val="0"/>
        <w:autoSpaceDN w:val="0"/>
        <w:adjustRightInd w:val="0"/>
        <w:rPr>
          <w:rFonts w:ascii="Arial" w:hAnsi="Arial" w:cs="Arial"/>
          <w:b/>
          <w:sz w:val="20"/>
          <w:szCs w:val="20"/>
        </w:rPr>
      </w:pPr>
      <w:r>
        <w:rPr>
          <w:rFonts w:ascii="Arial" w:hAnsi="Arial" w:cs="Arial"/>
          <w:b/>
          <w:sz w:val="20"/>
          <w:szCs w:val="20"/>
        </w:rPr>
        <w:t xml:space="preserve">za SKLOP </w:t>
      </w:r>
      <w:r w:rsidR="00040AC7">
        <w:rPr>
          <w:rFonts w:ascii="Arial" w:hAnsi="Arial" w:cs="Arial"/>
          <w:b/>
          <w:sz w:val="20"/>
          <w:szCs w:val="20"/>
        </w:rPr>
        <w:t>1</w:t>
      </w:r>
      <w:r>
        <w:rPr>
          <w:rFonts w:ascii="Arial" w:hAnsi="Arial" w:cs="Arial"/>
          <w:b/>
          <w:sz w:val="20"/>
          <w:szCs w:val="20"/>
        </w:rPr>
        <w:t xml:space="preserve">: </w:t>
      </w:r>
      <w:r w:rsidRPr="004625C2">
        <w:rPr>
          <w:rFonts w:ascii="Arial" w:hAnsi="Arial" w:cs="Arial"/>
          <w:sz w:val="20"/>
        </w:rPr>
        <w:t>Dobava kamnitih agregatov 202</w:t>
      </w:r>
      <w:r w:rsidR="006B4B80">
        <w:rPr>
          <w:rFonts w:ascii="Arial" w:hAnsi="Arial" w:cs="Arial"/>
          <w:sz w:val="20"/>
        </w:rPr>
        <w:t>5</w:t>
      </w:r>
      <w:r>
        <w:rPr>
          <w:rFonts w:ascii="Arial" w:hAnsi="Arial" w:cs="Arial"/>
          <w:sz w:val="20"/>
        </w:rPr>
        <w:t xml:space="preserve"> za območje </w:t>
      </w:r>
      <w:r w:rsidR="004B10FC" w:rsidRPr="0016782F">
        <w:rPr>
          <w:rFonts w:ascii="Arial" w:hAnsi="Arial" w:cs="Arial"/>
          <w:b/>
          <w:sz w:val="20"/>
          <w:szCs w:val="20"/>
        </w:rPr>
        <w:t>Sekcije za GD</w:t>
      </w:r>
      <w:r w:rsidRPr="0016782F">
        <w:rPr>
          <w:rFonts w:ascii="Arial" w:hAnsi="Arial" w:cs="Arial"/>
          <w:b/>
          <w:sz w:val="20"/>
          <w:szCs w:val="20"/>
        </w:rPr>
        <w:t xml:space="preserve"> C</w:t>
      </w:r>
      <w:r w:rsidR="004B10FC" w:rsidRPr="0016782F">
        <w:rPr>
          <w:rFonts w:ascii="Arial" w:hAnsi="Arial" w:cs="Arial"/>
          <w:b/>
          <w:sz w:val="20"/>
          <w:szCs w:val="20"/>
        </w:rPr>
        <w:t>elje</w:t>
      </w:r>
      <w:r w:rsidR="00FC0173" w:rsidRPr="0016782F">
        <w:rPr>
          <w:rFonts w:ascii="Arial" w:hAnsi="Arial" w:cs="Arial"/>
          <w:b/>
          <w:sz w:val="20"/>
          <w:szCs w:val="20"/>
        </w:rPr>
        <w:t>.</w:t>
      </w:r>
    </w:p>
    <w:p w14:paraId="01552F09" w14:textId="57AF18A9" w:rsidR="00112176" w:rsidRPr="0016782F" w:rsidRDefault="00112176" w:rsidP="00112176">
      <w:pPr>
        <w:autoSpaceDE w:val="0"/>
        <w:autoSpaceDN w:val="0"/>
        <w:adjustRightInd w:val="0"/>
        <w:rPr>
          <w:rFonts w:ascii="Arial" w:hAnsi="Arial" w:cs="Arial"/>
          <w:b/>
          <w:sz w:val="20"/>
          <w:szCs w:val="20"/>
        </w:rPr>
      </w:pPr>
      <w:r w:rsidRPr="0016782F">
        <w:rPr>
          <w:rFonts w:ascii="Arial" w:hAnsi="Arial" w:cs="Arial"/>
          <w:b/>
          <w:sz w:val="20"/>
          <w:szCs w:val="20"/>
        </w:rPr>
        <w:t xml:space="preserve">za SKLOP </w:t>
      </w:r>
      <w:r w:rsidR="00040AC7" w:rsidRPr="0016782F">
        <w:rPr>
          <w:rFonts w:ascii="Arial" w:hAnsi="Arial" w:cs="Arial"/>
          <w:b/>
          <w:sz w:val="20"/>
          <w:szCs w:val="20"/>
        </w:rPr>
        <w:t>2</w:t>
      </w:r>
      <w:r w:rsidRPr="0016782F">
        <w:rPr>
          <w:rFonts w:ascii="Arial" w:hAnsi="Arial" w:cs="Arial"/>
          <w:b/>
          <w:sz w:val="20"/>
          <w:szCs w:val="20"/>
        </w:rPr>
        <w:t xml:space="preserve">: </w:t>
      </w:r>
      <w:r w:rsidRPr="0016782F">
        <w:rPr>
          <w:rFonts w:ascii="Arial" w:hAnsi="Arial" w:cs="Arial"/>
          <w:sz w:val="20"/>
        </w:rPr>
        <w:t>Dobava kamnitih agregatov 202</w:t>
      </w:r>
      <w:r w:rsidR="006B4B80" w:rsidRPr="0016782F">
        <w:rPr>
          <w:rFonts w:ascii="Arial" w:hAnsi="Arial" w:cs="Arial"/>
          <w:sz w:val="20"/>
        </w:rPr>
        <w:t>5</w:t>
      </w:r>
      <w:r w:rsidRPr="0016782F">
        <w:rPr>
          <w:rFonts w:ascii="Arial" w:hAnsi="Arial" w:cs="Arial"/>
          <w:sz w:val="20"/>
        </w:rPr>
        <w:t xml:space="preserve"> za območje </w:t>
      </w:r>
      <w:r w:rsidR="004B10FC" w:rsidRPr="0016782F">
        <w:rPr>
          <w:rFonts w:ascii="Arial" w:hAnsi="Arial" w:cs="Arial"/>
          <w:b/>
          <w:sz w:val="20"/>
          <w:szCs w:val="20"/>
        </w:rPr>
        <w:t xml:space="preserve">Sekcije za GD </w:t>
      </w:r>
      <w:r w:rsidRPr="0016782F">
        <w:rPr>
          <w:rFonts w:ascii="Arial" w:hAnsi="Arial" w:cs="Arial"/>
          <w:b/>
          <w:sz w:val="20"/>
          <w:szCs w:val="20"/>
        </w:rPr>
        <w:t>L</w:t>
      </w:r>
      <w:r w:rsidR="004B10FC" w:rsidRPr="0016782F">
        <w:rPr>
          <w:rFonts w:ascii="Arial" w:hAnsi="Arial" w:cs="Arial"/>
          <w:b/>
          <w:sz w:val="20"/>
          <w:szCs w:val="20"/>
        </w:rPr>
        <w:t>jubljana</w:t>
      </w:r>
      <w:r w:rsidR="00FC0173" w:rsidRPr="0016782F">
        <w:rPr>
          <w:rFonts w:ascii="Arial" w:hAnsi="Arial" w:cs="Arial"/>
          <w:b/>
          <w:sz w:val="20"/>
          <w:szCs w:val="20"/>
        </w:rPr>
        <w:t>.</w:t>
      </w:r>
    </w:p>
    <w:p w14:paraId="5D941D85" w14:textId="41F55A14" w:rsidR="00112176" w:rsidRPr="0016782F" w:rsidRDefault="00112176" w:rsidP="00040AC7">
      <w:pPr>
        <w:autoSpaceDE w:val="0"/>
        <w:autoSpaceDN w:val="0"/>
        <w:adjustRightInd w:val="0"/>
        <w:rPr>
          <w:rFonts w:ascii="Arial" w:hAnsi="Arial" w:cs="Arial"/>
          <w:b/>
          <w:sz w:val="20"/>
          <w:szCs w:val="20"/>
        </w:rPr>
      </w:pPr>
      <w:r w:rsidRPr="0016782F">
        <w:rPr>
          <w:rFonts w:ascii="Arial" w:hAnsi="Arial" w:cs="Arial"/>
          <w:b/>
          <w:sz w:val="20"/>
          <w:szCs w:val="20"/>
        </w:rPr>
        <w:t xml:space="preserve">za SKLOP </w:t>
      </w:r>
      <w:r w:rsidR="00040AC7" w:rsidRPr="0016782F">
        <w:rPr>
          <w:rFonts w:ascii="Arial" w:hAnsi="Arial" w:cs="Arial"/>
          <w:b/>
          <w:sz w:val="20"/>
          <w:szCs w:val="20"/>
        </w:rPr>
        <w:t>3</w:t>
      </w:r>
      <w:r w:rsidRPr="0016782F">
        <w:rPr>
          <w:rFonts w:ascii="Arial" w:hAnsi="Arial" w:cs="Arial"/>
          <w:b/>
          <w:sz w:val="20"/>
          <w:szCs w:val="20"/>
        </w:rPr>
        <w:t xml:space="preserve">: </w:t>
      </w:r>
      <w:r w:rsidRPr="0016782F">
        <w:rPr>
          <w:rFonts w:ascii="Arial" w:hAnsi="Arial" w:cs="Arial"/>
          <w:sz w:val="20"/>
        </w:rPr>
        <w:t>Dobava kamnitih agregatov 202</w:t>
      </w:r>
      <w:r w:rsidR="006B4B80" w:rsidRPr="0016782F">
        <w:rPr>
          <w:rFonts w:ascii="Arial" w:hAnsi="Arial" w:cs="Arial"/>
          <w:sz w:val="20"/>
        </w:rPr>
        <w:t>5</w:t>
      </w:r>
      <w:r w:rsidRPr="0016782F">
        <w:rPr>
          <w:rFonts w:ascii="Arial" w:hAnsi="Arial" w:cs="Arial"/>
          <w:sz w:val="20"/>
        </w:rPr>
        <w:t xml:space="preserve"> za območje </w:t>
      </w:r>
      <w:r w:rsidR="004B10FC" w:rsidRPr="0016782F">
        <w:rPr>
          <w:rFonts w:ascii="Arial" w:hAnsi="Arial" w:cs="Arial"/>
          <w:b/>
          <w:sz w:val="20"/>
          <w:szCs w:val="20"/>
        </w:rPr>
        <w:t xml:space="preserve">Sekcije za GD </w:t>
      </w:r>
      <w:r w:rsidRPr="0016782F">
        <w:rPr>
          <w:rFonts w:ascii="Arial" w:hAnsi="Arial" w:cs="Arial"/>
          <w:b/>
          <w:sz w:val="20"/>
          <w:szCs w:val="20"/>
        </w:rPr>
        <w:t>P</w:t>
      </w:r>
      <w:r w:rsidR="004B10FC" w:rsidRPr="0016782F">
        <w:rPr>
          <w:rFonts w:ascii="Arial" w:hAnsi="Arial" w:cs="Arial"/>
          <w:b/>
          <w:sz w:val="20"/>
          <w:szCs w:val="20"/>
        </w:rPr>
        <w:t>ostojna</w:t>
      </w:r>
      <w:r w:rsidR="00FC0173" w:rsidRPr="0016782F">
        <w:rPr>
          <w:rFonts w:ascii="Arial" w:hAnsi="Arial" w:cs="Arial"/>
          <w:b/>
          <w:sz w:val="20"/>
          <w:szCs w:val="20"/>
        </w:rPr>
        <w:t>.</w:t>
      </w:r>
    </w:p>
    <w:p w14:paraId="163D4FF6" w14:textId="77777777" w:rsidR="00112176" w:rsidRDefault="00112176" w:rsidP="000959F9">
      <w:pPr>
        <w:pStyle w:val="Navadensplet"/>
        <w:spacing w:after="0"/>
        <w:rPr>
          <w:rFonts w:ascii="Arial" w:hAnsi="Arial" w:cs="Arial"/>
          <w:b/>
          <w:bCs/>
          <w:color w:val="auto"/>
          <w:sz w:val="20"/>
          <w:szCs w:val="20"/>
        </w:rPr>
      </w:pPr>
    </w:p>
    <w:p w14:paraId="5A122228" w14:textId="77777777" w:rsidR="000959F9" w:rsidRPr="004625C2" w:rsidRDefault="000959F9" w:rsidP="000959F9">
      <w:pPr>
        <w:pStyle w:val="Navadensplet"/>
        <w:spacing w:after="0"/>
        <w:rPr>
          <w:rFonts w:ascii="Arial" w:hAnsi="Arial" w:cs="Arial"/>
          <w:b/>
          <w:bCs/>
          <w:color w:val="auto"/>
          <w:sz w:val="20"/>
          <w:szCs w:val="20"/>
        </w:rPr>
      </w:pPr>
      <w:r w:rsidRPr="004625C2">
        <w:rPr>
          <w:rFonts w:ascii="Arial" w:hAnsi="Arial" w:cs="Arial"/>
          <w:b/>
          <w:bCs/>
          <w:color w:val="auto"/>
          <w:sz w:val="20"/>
          <w:szCs w:val="20"/>
        </w:rPr>
        <w:t>III. NAČIN PLAČILA</w:t>
      </w:r>
    </w:p>
    <w:p w14:paraId="38B01D49" w14:textId="77777777" w:rsidR="000959F9" w:rsidRPr="004625C2" w:rsidRDefault="000959F9" w:rsidP="00BB1054">
      <w:pPr>
        <w:pStyle w:val="telo0"/>
        <w:numPr>
          <w:ilvl w:val="0"/>
          <w:numId w:val="15"/>
        </w:numPr>
        <w:spacing w:before="0" w:after="0"/>
        <w:jc w:val="center"/>
        <w:rPr>
          <w:rFonts w:ascii="Arial" w:hAnsi="Arial" w:cs="Arial"/>
          <w:sz w:val="20"/>
          <w:szCs w:val="20"/>
        </w:rPr>
      </w:pPr>
      <w:r w:rsidRPr="004625C2">
        <w:rPr>
          <w:rFonts w:ascii="Arial" w:hAnsi="Arial" w:cs="Arial"/>
          <w:b/>
          <w:bCs/>
          <w:iCs/>
          <w:sz w:val="20"/>
          <w:szCs w:val="20"/>
        </w:rPr>
        <w:t>člen</w:t>
      </w:r>
    </w:p>
    <w:p w14:paraId="576045B8" w14:textId="3E46FE1A" w:rsidR="000959F9" w:rsidRPr="004625C2" w:rsidRDefault="00933959" w:rsidP="00FC0173">
      <w:pPr>
        <w:pStyle w:val="Navadensplet"/>
        <w:spacing w:after="0"/>
        <w:jc w:val="both"/>
        <w:rPr>
          <w:rFonts w:ascii="Arial" w:hAnsi="Arial" w:cs="Arial"/>
          <w:color w:val="auto"/>
          <w:sz w:val="20"/>
          <w:szCs w:val="20"/>
        </w:rPr>
      </w:pPr>
      <w:r w:rsidRPr="004625C2">
        <w:rPr>
          <w:rFonts w:ascii="Arial" w:hAnsi="Arial" w:cs="Arial"/>
          <w:color w:val="auto"/>
          <w:sz w:val="20"/>
          <w:szCs w:val="20"/>
        </w:rPr>
        <w:t>Naročnik</w:t>
      </w:r>
      <w:r w:rsidR="000959F9" w:rsidRPr="004625C2">
        <w:rPr>
          <w:rFonts w:ascii="Arial" w:hAnsi="Arial" w:cs="Arial"/>
          <w:color w:val="auto"/>
          <w:sz w:val="20"/>
          <w:szCs w:val="20"/>
        </w:rPr>
        <w:t xml:space="preserve"> se zavezuje, da bo svojo obveznost do </w:t>
      </w:r>
      <w:r w:rsidR="003E6687" w:rsidRPr="004625C2">
        <w:rPr>
          <w:rFonts w:ascii="Arial" w:hAnsi="Arial" w:cs="Arial"/>
          <w:color w:val="auto"/>
          <w:sz w:val="20"/>
          <w:szCs w:val="20"/>
        </w:rPr>
        <w:t>dobavitelja</w:t>
      </w:r>
      <w:r w:rsidR="000959F9" w:rsidRPr="004625C2">
        <w:rPr>
          <w:rFonts w:ascii="Arial" w:hAnsi="Arial" w:cs="Arial"/>
          <w:color w:val="auto"/>
          <w:sz w:val="20"/>
          <w:szCs w:val="20"/>
        </w:rPr>
        <w:t xml:space="preserve"> iz pogodbe poravnal v 30 dneh od</w:t>
      </w:r>
      <w:r w:rsidR="00536E17" w:rsidRPr="004625C2">
        <w:rPr>
          <w:rFonts w:ascii="Arial" w:hAnsi="Arial" w:cs="Arial"/>
          <w:color w:val="auto"/>
          <w:sz w:val="20"/>
          <w:szCs w:val="20"/>
        </w:rPr>
        <w:t xml:space="preserve"> prejema</w:t>
      </w:r>
      <w:r w:rsidR="000959F9" w:rsidRPr="004625C2">
        <w:rPr>
          <w:rFonts w:ascii="Arial" w:hAnsi="Arial" w:cs="Arial"/>
          <w:color w:val="auto"/>
          <w:sz w:val="20"/>
          <w:szCs w:val="20"/>
        </w:rPr>
        <w:t xml:space="preserve"> </w:t>
      </w:r>
      <w:r w:rsidR="00FC4CD8" w:rsidRPr="004625C2">
        <w:rPr>
          <w:rFonts w:ascii="Arial" w:hAnsi="Arial" w:cs="Arial"/>
          <w:color w:val="auto"/>
          <w:sz w:val="20"/>
          <w:szCs w:val="20"/>
        </w:rPr>
        <w:t>r</w:t>
      </w:r>
      <w:r w:rsidR="000959F9" w:rsidRPr="004625C2">
        <w:rPr>
          <w:rFonts w:ascii="Arial" w:hAnsi="Arial" w:cs="Arial"/>
          <w:color w:val="auto"/>
          <w:sz w:val="20"/>
          <w:szCs w:val="20"/>
        </w:rPr>
        <w:t>ačuna</w:t>
      </w:r>
      <w:r w:rsidR="00835212">
        <w:rPr>
          <w:rFonts w:ascii="Arial" w:hAnsi="Arial" w:cs="Arial"/>
          <w:color w:val="auto"/>
          <w:sz w:val="20"/>
          <w:szCs w:val="20"/>
        </w:rPr>
        <w:t xml:space="preserve"> s prilogami</w:t>
      </w:r>
      <w:r w:rsidR="000959F9" w:rsidRPr="004625C2">
        <w:rPr>
          <w:rFonts w:ascii="Arial" w:hAnsi="Arial" w:cs="Arial"/>
          <w:color w:val="auto"/>
          <w:sz w:val="20"/>
          <w:szCs w:val="20"/>
        </w:rPr>
        <w:t>, na transakcijski račun ……………….. odprt pri banki: ……………………..</w:t>
      </w:r>
    </w:p>
    <w:p w14:paraId="235F99A2" w14:textId="07BCA24A" w:rsidR="000959F9" w:rsidRPr="004625C2" w:rsidRDefault="000959F9" w:rsidP="00FC0173">
      <w:pPr>
        <w:pStyle w:val="Navadensplet"/>
        <w:spacing w:after="0"/>
        <w:jc w:val="both"/>
        <w:rPr>
          <w:rFonts w:ascii="Arial" w:hAnsi="Arial" w:cs="Arial"/>
          <w:color w:val="auto"/>
          <w:sz w:val="20"/>
          <w:szCs w:val="20"/>
        </w:rPr>
      </w:pPr>
    </w:p>
    <w:p w14:paraId="6AAAAF5F" w14:textId="448F086E" w:rsidR="00492C81" w:rsidRDefault="00492C81" w:rsidP="00FC0173">
      <w:pPr>
        <w:pStyle w:val="Navadensplet"/>
        <w:spacing w:after="0"/>
        <w:jc w:val="both"/>
        <w:rPr>
          <w:rFonts w:ascii="Arial" w:hAnsi="Arial" w:cs="Arial"/>
          <w:color w:val="auto"/>
          <w:sz w:val="20"/>
          <w:szCs w:val="20"/>
        </w:rPr>
      </w:pPr>
      <w:r w:rsidRPr="004625C2">
        <w:rPr>
          <w:rFonts w:ascii="Arial" w:hAnsi="Arial" w:cs="Arial"/>
          <w:color w:val="auto"/>
          <w:sz w:val="20"/>
          <w:szCs w:val="20"/>
        </w:rPr>
        <w:t>Obvezni podatek v računu je sklic na to pogodbo in številka nabavnega naročila, kreiranega v informacijskem sistemu SAP, ki jo bo naročnik dobavitelju sporočil po sklenitvi te pogodbe.</w:t>
      </w:r>
    </w:p>
    <w:p w14:paraId="3E434DC3" w14:textId="370AF799" w:rsidR="00835212" w:rsidRDefault="00835212" w:rsidP="00FC0173">
      <w:pPr>
        <w:pStyle w:val="Navadensplet"/>
        <w:spacing w:after="0"/>
        <w:jc w:val="both"/>
        <w:rPr>
          <w:rFonts w:ascii="Arial" w:hAnsi="Arial" w:cs="Arial"/>
          <w:color w:val="auto"/>
          <w:sz w:val="20"/>
          <w:szCs w:val="20"/>
        </w:rPr>
      </w:pPr>
    </w:p>
    <w:p w14:paraId="3AC9868B" w14:textId="061CF637" w:rsidR="00835212" w:rsidRPr="004625C2" w:rsidRDefault="00835212" w:rsidP="00FC0173">
      <w:pPr>
        <w:pStyle w:val="Navadensplet"/>
        <w:spacing w:after="0"/>
        <w:jc w:val="both"/>
        <w:rPr>
          <w:rFonts w:ascii="Arial" w:hAnsi="Arial" w:cs="Arial"/>
          <w:color w:val="auto"/>
          <w:sz w:val="20"/>
          <w:szCs w:val="20"/>
        </w:rPr>
      </w:pPr>
      <w:r>
        <w:rPr>
          <w:rFonts w:ascii="Arial" w:hAnsi="Arial" w:cs="Arial"/>
          <w:color w:val="auto"/>
          <w:sz w:val="20"/>
          <w:szCs w:val="20"/>
        </w:rPr>
        <w:t>Obvezna priloga računu je dobavnica, katera mora biti podpisana s strani naročnika ob dobavi materiala.</w:t>
      </w:r>
    </w:p>
    <w:p w14:paraId="73C02479" w14:textId="77777777" w:rsidR="00492C81" w:rsidRPr="004625C2" w:rsidRDefault="00492C81" w:rsidP="00FC0173">
      <w:pPr>
        <w:pStyle w:val="Navadensplet"/>
        <w:spacing w:after="0"/>
        <w:jc w:val="both"/>
        <w:rPr>
          <w:rFonts w:ascii="Arial" w:hAnsi="Arial" w:cs="Arial"/>
          <w:color w:val="auto"/>
          <w:sz w:val="20"/>
          <w:szCs w:val="20"/>
        </w:rPr>
      </w:pPr>
    </w:p>
    <w:p w14:paraId="2595A402" w14:textId="460D5778" w:rsidR="000959F9" w:rsidRPr="004625C2" w:rsidRDefault="000959F9" w:rsidP="00FC0173">
      <w:pPr>
        <w:pStyle w:val="Navadensplet"/>
        <w:spacing w:after="0"/>
        <w:jc w:val="both"/>
        <w:rPr>
          <w:rFonts w:ascii="Arial" w:hAnsi="Arial" w:cs="Arial"/>
          <w:color w:val="auto"/>
          <w:sz w:val="20"/>
          <w:szCs w:val="20"/>
        </w:rPr>
      </w:pPr>
      <w:r w:rsidRPr="004625C2">
        <w:rPr>
          <w:rFonts w:ascii="Arial" w:hAnsi="Arial" w:cs="Arial"/>
          <w:color w:val="auto"/>
          <w:sz w:val="20"/>
          <w:szCs w:val="20"/>
        </w:rPr>
        <w:t xml:space="preserve">Za nepravočasno poravnavo obveznosti po tej pogodbi je </w:t>
      </w:r>
      <w:r w:rsidR="00933959" w:rsidRPr="004625C2">
        <w:rPr>
          <w:rFonts w:ascii="Arial" w:hAnsi="Arial" w:cs="Arial"/>
          <w:color w:val="auto"/>
          <w:sz w:val="20"/>
          <w:szCs w:val="20"/>
        </w:rPr>
        <w:t>naročnik</w:t>
      </w:r>
      <w:r w:rsidRPr="004625C2">
        <w:rPr>
          <w:rFonts w:ascii="Arial" w:hAnsi="Arial" w:cs="Arial"/>
          <w:color w:val="auto"/>
          <w:sz w:val="20"/>
          <w:szCs w:val="20"/>
        </w:rPr>
        <w:t xml:space="preserve"> dolžan plačati zakonite zamudne obresti, ki veljajo v času plačilne zamude.</w:t>
      </w:r>
    </w:p>
    <w:p w14:paraId="7CB578FB" w14:textId="77777777" w:rsidR="00786D5C" w:rsidRPr="004625C2" w:rsidRDefault="00786D5C" w:rsidP="00730149">
      <w:pPr>
        <w:pStyle w:val="Navadensplet"/>
        <w:spacing w:after="0"/>
        <w:jc w:val="both"/>
        <w:rPr>
          <w:rFonts w:ascii="Arial" w:hAnsi="Arial" w:cs="Arial"/>
          <w:color w:val="auto"/>
          <w:sz w:val="20"/>
          <w:szCs w:val="20"/>
        </w:rPr>
      </w:pPr>
    </w:p>
    <w:p w14:paraId="5741D884" w14:textId="4CDB4113" w:rsidR="00536E17" w:rsidRDefault="00863832" w:rsidP="00730149">
      <w:pPr>
        <w:pStyle w:val="Navadensplet"/>
        <w:spacing w:after="0"/>
        <w:jc w:val="both"/>
        <w:rPr>
          <w:rFonts w:ascii="Arial" w:hAnsi="Arial" w:cs="Arial"/>
          <w:color w:val="auto"/>
          <w:sz w:val="20"/>
          <w:szCs w:val="20"/>
        </w:rPr>
      </w:pPr>
      <w:r w:rsidRPr="004625C2">
        <w:rPr>
          <w:rFonts w:ascii="Arial" w:hAnsi="Arial" w:cs="Arial"/>
          <w:color w:val="auto"/>
          <w:sz w:val="20"/>
          <w:szCs w:val="20"/>
        </w:rPr>
        <w:t>Dobavitelj</w:t>
      </w:r>
      <w:r w:rsidR="00536E17" w:rsidRPr="004625C2">
        <w:rPr>
          <w:rFonts w:ascii="Arial" w:hAnsi="Arial" w:cs="Arial"/>
          <w:color w:val="auto"/>
          <w:sz w:val="20"/>
          <w:szCs w:val="20"/>
        </w:rPr>
        <w:t xml:space="preserve">/podizvajalec ne sme svoje denarne terjatve do </w:t>
      </w:r>
      <w:r w:rsidR="00260F11" w:rsidRPr="004625C2">
        <w:rPr>
          <w:rFonts w:ascii="Arial" w:hAnsi="Arial" w:cs="Arial"/>
          <w:color w:val="auto"/>
          <w:sz w:val="20"/>
          <w:szCs w:val="20"/>
        </w:rPr>
        <w:t xml:space="preserve">naročnika </w:t>
      </w:r>
      <w:r w:rsidR="00536E17" w:rsidRPr="004625C2">
        <w:rPr>
          <w:rFonts w:ascii="Arial" w:hAnsi="Arial" w:cs="Arial"/>
          <w:color w:val="auto"/>
          <w:sz w:val="20"/>
          <w:szCs w:val="20"/>
        </w:rPr>
        <w:t xml:space="preserve">odstopiti tretji osebi brez predhodnega pisnega soglasja </w:t>
      </w:r>
      <w:r w:rsidR="00260F11" w:rsidRPr="004625C2">
        <w:rPr>
          <w:rFonts w:ascii="Arial" w:hAnsi="Arial" w:cs="Arial"/>
          <w:color w:val="auto"/>
          <w:sz w:val="20"/>
          <w:szCs w:val="20"/>
        </w:rPr>
        <w:t>naročnika</w:t>
      </w:r>
      <w:r w:rsidR="00536E17" w:rsidRPr="004625C2">
        <w:rPr>
          <w:rFonts w:ascii="Arial" w:hAnsi="Arial" w:cs="Arial"/>
          <w:color w:val="auto"/>
          <w:sz w:val="20"/>
          <w:szCs w:val="20"/>
        </w:rPr>
        <w:t xml:space="preserve">. V primeru, da </w:t>
      </w:r>
      <w:r w:rsidR="00933959" w:rsidRPr="004625C2">
        <w:rPr>
          <w:rFonts w:ascii="Arial" w:hAnsi="Arial" w:cs="Arial"/>
          <w:color w:val="auto"/>
          <w:sz w:val="20"/>
          <w:szCs w:val="20"/>
        </w:rPr>
        <w:t>naročnik</w:t>
      </w:r>
      <w:r w:rsidR="00536E17" w:rsidRPr="004625C2">
        <w:rPr>
          <w:rFonts w:ascii="Arial" w:hAnsi="Arial" w:cs="Arial"/>
          <w:color w:val="auto"/>
          <w:sz w:val="20"/>
          <w:szCs w:val="20"/>
        </w:rPr>
        <w:t xml:space="preserve"> s prenosom terjatve soglaša, sme</w:t>
      </w:r>
      <w:r w:rsidR="00226711" w:rsidRPr="004625C2">
        <w:rPr>
          <w:rFonts w:ascii="Arial" w:hAnsi="Arial" w:cs="Arial"/>
          <w:color w:val="auto"/>
          <w:sz w:val="20"/>
          <w:szCs w:val="20"/>
        </w:rPr>
        <w:t xml:space="preserve"> </w:t>
      </w:r>
      <w:r w:rsidR="00260F11" w:rsidRPr="004625C2">
        <w:rPr>
          <w:rFonts w:ascii="Arial" w:hAnsi="Arial" w:cs="Arial"/>
          <w:color w:val="auto"/>
          <w:sz w:val="20"/>
          <w:szCs w:val="20"/>
        </w:rPr>
        <w:t>dobavitelju</w:t>
      </w:r>
      <w:r w:rsidR="00536E17" w:rsidRPr="004625C2">
        <w:rPr>
          <w:rFonts w:ascii="Arial" w:hAnsi="Arial" w:cs="Arial"/>
          <w:color w:val="auto"/>
          <w:sz w:val="20"/>
          <w:szCs w:val="20"/>
        </w:rPr>
        <w:t>/podizvajalcu zaračunati manipulativne stroške takšnega prenosa v višini 3% vrednosti prenesene terjatve (brez DDV) oziroma ne več kot 100,00 EUR brez DDV.</w:t>
      </w:r>
    </w:p>
    <w:p w14:paraId="78C1B77E" w14:textId="77777777" w:rsidR="000959F9" w:rsidRPr="004625C2" w:rsidRDefault="000959F9" w:rsidP="000959F9">
      <w:pPr>
        <w:pStyle w:val="Navadensplet"/>
        <w:spacing w:after="0"/>
        <w:rPr>
          <w:rFonts w:ascii="Arial" w:hAnsi="Arial" w:cs="Arial"/>
          <w:color w:val="auto"/>
          <w:sz w:val="20"/>
          <w:szCs w:val="20"/>
        </w:rPr>
      </w:pPr>
    </w:p>
    <w:p w14:paraId="3AA943A7" w14:textId="77777777" w:rsidR="000959F9" w:rsidRPr="004625C2" w:rsidRDefault="000959F9" w:rsidP="000959F9">
      <w:pPr>
        <w:spacing w:line="180" w:lineRule="atLeast"/>
        <w:jc w:val="both"/>
        <w:rPr>
          <w:rFonts w:ascii="Arial" w:hAnsi="Arial" w:cs="Arial"/>
          <w:b/>
          <w:sz w:val="20"/>
          <w:szCs w:val="20"/>
        </w:rPr>
      </w:pPr>
      <w:r w:rsidRPr="004625C2">
        <w:rPr>
          <w:rFonts w:ascii="Arial" w:hAnsi="Arial" w:cs="Arial"/>
          <w:b/>
          <w:sz w:val="20"/>
          <w:szCs w:val="20"/>
        </w:rPr>
        <w:t>III. a PODIZVAJALCI</w:t>
      </w:r>
    </w:p>
    <w:p w14:paraId="16042FFE" w14:textId="77777777" w:rsidR="000959F9" w:rsidRPr="004625C2" w:rsidRDefault="000959F9" w:rsidP="00A2526F">
      <w:pPr>
        <w:spacing w:after="120" w:line="180" w:lineRule="atLeast"/>
        <w:jc w:val="center"/>
        <w:rPr>
          <w:rFonts w:ascii="Arial" w:hAnsi="Arial" w:cs="Arial"/>
          <w:b/>
          <w:sz w:val="20"/>
          <w:szCs w:val="20"/>
        </w:rPr>
      </w:pPr>
      <w:r w:rsidRPr="004625C2">
        <w:rPr>
          <w:rFonts w:ascii="Arial" w:hAnsi="Arial" w:cs="Arial"/>
          <w:sz w:val="20"/>
          <w:szCs w:val="20"/>
        </w:rPr>
        <w:t>4. a</w:t>
      </w:r>
      <w:r w:rsidRPr="004625C2">
        <w:rPr>
          <w:rFonts w:ascii="Arial" w:hAnsi="Arial" w:cs="Arial"/>
          <w:b/>
          <w:sz w:val="20"/>
          <w:szCs w:val="20"/>
        </w:rPr>
        <w:t xml:space="preserve">  člen</w:t>
      </w:r>
    </w:p>
    <w:p w14:paraId="39B1E1D7" w14:textId="2BD1667F" w:rsidR="000959F9" w:rsidRPr="004625C2" w:rsidRDefault="000959F9" w:rsidP="000959F9">
      <w:pPr>
        <w:spacing w:line="180" w:lineRule="atLeast"/>
        <w:jc w:val="both"/>
        <w:rPr>
          <w:rFonts w:ascii="Arial" w:hAnsi="Arial" w:cs="Arial"/>
          <w:sz w:val="20"/>
          <w:szCs w:val="20"/>
        </w:rPr>
      </w:pPr>
      <w:r w:rsidRPr="004625C2">
        <w:rPr>
          <w:rFonts w:ascii="Arial" w:hAnsi="Arial" w:cs="Arial"/>
          <w:sz w:val="20"/>
          <w:szCs w:val="20"/>
        </w:rPr>
        <w:t xml:space="preserve">Poleg </w:t>
      </w:r>
      <w:r w:rsidR="00260F11" w:rsidRPr="004625C2">
        <w:rPr>
          <w:rFonts w:ascii="Arial" w:hAnsi="Arial" w:cs="Arial"/>
          <w:sz w:val="20"/>
          <w:szCs w:val="20"/>
        </w:rPr>
        <w:t>dobavitelja</w:t>
      </w:r>
      <w:r w:rsidRPr="004625C2">
        <w:rPr>
          <w:rFonts w:ascii="Arial" w:hAnsi="Arial" w:cs="Arial"/>
          <w:sz w:val="20"/>
          <w:szCs w:val="20"/>
        </w:rPr>
        <w:t xml:space="preserve"> sodelujejo pri izvedbi naročila tudi naslednji podizvajalci:</w:t>
      </w:r>
    </w:p>
    <w:p w14:paraId="7831C247" w14:textId="77777777" w:rsidR="000959F9" w:rsidRPr="004625C2" w:rsidRDefault="000959F9" w:rsidP="000959F9">
      <w:pPr>
        <w:jc w:val="both"/>
        <w:rPr>
          <w:rFonts w:ascii="Arial" w:hAnsi="Arial" w:cs="Arial"/>
          <w:sz w:val="20"/>
          <w:szCs w:val="20"/>
        </w:rPr>
      </w:pPr>
      <w:r w:rsidRPr="004625C2">
        <w:rPr>
          <w:rFonts w:ascii="Arial" w:hAnsi="Arial" w:cs="Arial"/>
          <w:sz w:val="20"/>
          <w:szCs w:val="20"/>
        </w:rPr>
        <w:t>1._____________________________________________________________(naziv, polni naslov, matična številka, davčna številka in transakcijski račun)</w:t>
      </w:r>
    </w:p>
    <w:p w14:paraId="27F72172" w14:textId="77777777" w:rsidR="000959F9" w:rsidRPr="004625C2" w:rsidRDefault="000959F9" w:rsidP="000959F9">
      <w:pPr>
        <w:jc w:val="both"/>
        <w:rPr>
          <w:rFonts w:ascii="Arial" w:hAnsi="Arial" w:cs="Arial"/>
          <w:sz w:val="20"/>
          <w:szCs w:val="20"/>
        </w:rPr>
      </w:pPr>
      <w:r w:rsidRPr="004625C2">
        <w:rPr>
          <w:rFonts w:ascii="Arial" w:hAnsi="Arial" w:cs="Arial"/>
          <w:sz w:val="20"/>
          <w:szCs w:val="20"/>
        </w:rPr>
        <w:t>- vsaka vrsta blaga, ki ga bo dobavil podizvajalec</w:t>
      </w:r>
    </w:p>
    <w:p w14:paraId="4ECACB6F" w14:textId="77777777" w:rsidR="000959F9" w:rsidRPr="004625C2" w:rsidRDefault="000959F9" w:rsidP="000959F9">
      <w:pPr>
        <w:jc w:val="both"/>
        <w:rPr>
          <w:rFonts w:ascii="Arial" w:hAnsi="Arial" w:cs="Arial"/>
          <w:sz w:val="20"/>
          <w:szCs w:val="20"/>
        </w:rPr>
      </w:pPr>
      <w:r w:rsidRPr="004625C2">
        <w:rPr>
          <w:rFonts w:ascii="Arial" w:hAnsi="Arial" w:cs="Arial"/>
          <w:sz w:val="20"/>
          <w:szCs w:val="20"/>
        </w:rPr>
        <w:t>………………………………………………………………………………………………………</w:t>
      </w:r>
    </w:p>
    <w:p w14:paraId="54EB43EE" w14:textId="77777777" w:rsidR="000959F9" w:rsidRPr="004625C2" w:rsidRDefault="000959F9" w:rsidP="000959F9">
      <w:pPr>
        <w:jc w:val="both"/>
        <w:rPr>
          <w:rFonts w:ascii="Arial" w:hAnsi="Arial" w:cs="Arial"/>
          <w:sz w:val="20"/>
          <w:szCs w:val="20"/>
        </w:rPr>
      </w:pPr>
      <w:r w:rsidRPr="004625C2">
        <w:rPr>
          <w:rFonts w:ascii="Arial" w:hAnsi="Arial" w:cs="Arial"/>
          <w:sz w:val="20"/>
          <w:szCs w:val="20"/>
        </w:rPr>
        <w:t>- predmet, količina in vrednost blaga:</w:t>
      </w:r>
    </w:p>
    <w:p w14:paraId="6099DCCC" w14:textId="77777777" w:rsidR="000959F9" w:rsidRPr="004625C2" w:rsidRDefault="000959F9" w:rsidP="000959F9">
      <w:pPr>
        <w:jc w:val="both"/>
        <w:rPr>
          <w:rFonts w:ascii="Arial" w:hAnsi="Arial" w:cs="Arial"/>
          <w:sz w:val="20"/>
          <w:szCs w:val="20"/>
        </w:rPr>
      </w:pPr>
      <w:r w:rsidRPr="004625C2">
        <w:rPr>
          <w:rFonts w:ascii="Arial" w:hAnsi="Arial" w:cs="Arial"/>
          <w:sz w:val="20"/>
          <w:szCs w:val="20"/>
        </w:rPr>
        <w:t>………………………………………………………………………………………………</w:t>
      </w:r>
    </w:p>
    <w:p w14:paraId="09B86810" w14:textId="77777777" w:rsidR="000959F9" w:rsidRPr="004625C2" w:rsidRDefault="000959F9" w:rsidP="000959F9">
      <w:pPr>
        <w:jc w:val="both"/>
        <w:rPr>
          <w:rFonts w:ascii="Arial" w:hAnsi="Arial" w:cs="Arial"/>
          <w:sz w:val="20"/>
          <w:szCs w:val="20"/>
        </w:rPr>
      </w:pPr>
      <w:r w:rsidRPr="004625C2">
        <w:rPr>
          <w:rFonts w:ascii="Arial" w:hAnsi="Arial" w:cs="Arial"/>
          <w:sz w:val="20"/>
          <w:szCs w:val="20"/>
        </w:rPr>
        <w:t>2._____________________________________________________________(naziv, polni naslov, matična številka, davčna številka in transakcijski račun)</w:t>
      </w:r>
    </w:p>
    <w:p w14:paraId="027CDB26" w14:textId="77777777" w:rsidR="000959F9" w:rsidRPr="004625C2" w:rsidRDefault="000959F9" w:rsidP="000959F9">
      <w:pPr>
        <w:jc w:val="both"/>
        <w:rPr>
          <w:rFonts w:ascii="Arial" w:hAnsi="Arial" w:cs="Arial"/>
          <w:sz w:val="20"/>
          <w:szCs w:val="20"/>
        </w:rPr>
      </w:pPr>
      <w:r w:rsidRPr="004625C2">
        <w:rPr>
          <w:rFonts w:ascii="Arial" w:hAnsi="Arial" w:cs="Arial"/>
          <w:sz w:val="20"/>
          <w:szCs w:val="20"/>
        </w:rPr>
        <w:t>- vsaka vrsta blaga, ki ga bo dobavil podizvajalec</w:t>
      </w:r>
    </w:p>
    <w:p w14:paraId="0AEFF02A" w14:textId="77777777" w:rsidR="000959F9" w:rsidRPr="004625C2" w:rsidRDefault="000959F9" w:rsidP="000959F9">
      <w:pPr>
        <w:jc w:val="both"/>
        <w:rPr>
          <w:rFonts w:ascii="Arial" w:hAnsi="Arial" w:cs="Arial"/>
          <w:sz w:val="20"/>
          <w:szCs w:val="20"/>
        </w:rPr>
      </w:pPr>
      <w:r w:rsidRPr="004625C2">
        <w:rPr>
          <w:rFonts w:ascii="Arial" w:hAnsi="Arial" w:cs="Arial"/>
          <w:sz w:val="20"/>
          <w:szCs w:val="20"/>
        </w:rPr>
        <w:t>………………………………………………………………………………………………………</w:t>
      </w:r>
    </w:p>
    <w:p w14:paraId="31DD26F2" w14:textId="77777777" w:rsidR="000959F9" w:rsidRPr="004625C2" w:rsidRDefault="000959F9" w:rsidP="000959F9">
      <w:pPr>
        <w:jc w:val="both"/>
        <w:rPr>
          <w:rFonts w:ascii="Arial" w:hAnsi="Arial" w:cs="Arial"/>
          <w:sz w:val="20"/>
          <w:szCs w:val="20"/>
        </w:rPr>
      </w:pPr>
      <w:r w:rsidRPr="004625C2">
        <w:rPr>
          <w:rFonts w:ascii="Arial" w:hAnsi="Arial" w:cs="Arial"/>
          <w:sz w:val="20"/>
          <w:szCs w:val="20"/>
        </w:rPr>
        <w:t>- predmet, količina in vrednost blaga:</w:t>
      </w:r>
    </w:p>
    <w:p w14:paraId="0C2BD86A" w14:textId="77777777" w:rsidR="000959F9" w:rsidRPr="004625C2" w:rsidRDefault="000959F9" w:rsidP="000959F9">
      <w:pPr>
        <w:jc w:val="both"/>
        <w:rPr>
          <w:rFonts w:ascii="Arial" w:hAnsi="Arial" w:cs="Arial"/>
          <w:sz w:val="20"/>
          <w:szCs w:val="20"/>
        </w:rPr>
      </w:pPr>
      <w:r w:rsidRPr="004625C2">
        <w:rPr>
          <w:rFonts w:ascii="Arial" w:hAnsi="Arial" w:cs="Arial"/>
          <w:sz w:val="20"/>
          <w:szCs w:val="20"/>
        </w:rPr>
        <w:t>………………………………………………………………………………………………</w:t>
      </w:r>
    </w:p>
    <w:p w14:paraId="091A222E" w14:textId="77777777" w:rsidR="000959F9" w:rsidRPr="004625C2" w:rsidRDefault="000959F9" w:rsidP="000959F9">
      <w:pPr>
        <w:jc w:val="both"/>
        <w:rPr>
          <w:rFonts w:ascii="Arial" w:hAnsi="Arial" w:cs="Arial"/>
          <w:sz w:val="20"/>
          <w:szCs w:val="20"/>
        </w:rPr>
      </w:pPr>
    </w:p>
    <w:p w14:paraId="4A9DFB5D" w14:textId="620AD1E1" w:rsidR="000959F9" w:rsidRPr="004625C2" w:rsidRDefault="00863832" w:rsidP="000959F9">
      <w:pPr>
        <w:jc w:val="both"/>
        <w:rPr>
          <w:rFonts w:ascii="Arial" w:hAnsi="Arial" w:cs="Arial"/>
          <w:sz w:val="20"/>
          <w:szCs w:val="20"/>
        </w:rPr>
      </w:pPr>
      <w:r w:rsidRPr="004625C2">
        <w:rPr>
          <w:rFonts w:ascii="Arial" w:hAnsi="Arial" w:cs="Arial"/>
          <w:sz w:val="20"/>
          <w:szCs w:val="20"/>
        </w:rPr>
        <w:t>Dobavitelj</w:t>
      </w:r>
      <w:r w:rsidR="000959F9" w:rsidRPr="004625C2">
        <w:rPr>
          <w:rFonts w:ascii="Arial" w:hAnsi="Arial" w:cs="Arial"/>
          <w:sz w:val="20"/>
          <w:szCs w:val="20"/>
        </w:rPr>
        <w:t xml:space="preserve"> pooblašča </w:t>
      </w:r>
      <w:r w:rsidR="00260F11" w:rsidRPr="004625C2">
        <w:rPr>
          <w:rFonts w:ascii="Arial" w:hAnsi="Arial" w:cs="Arial"/>
          <w:sz w:val="20"/>
          <w:szCs w:val="20"/>
        </w:rPr>
        <w:t>naročnika</w:t>
      </w:r>
      <w:r w:rsidR="000959F9" w:rsidRPr="004625C2">
        <w:rPr>
          <w:rFonts w:ascii="Arial" w:hAnsi="Arial" w:cs="Arial"/>
          <w:sz w:val="20"/>
          <w:szCs w:val="20"/>
        </w:rPr>
        <w:t xml:space="preserve"> za izvajanje neposrednih plačil podizvajalcem, ki so v ponudbi zahtevali neposredno plačilo v skladu z 94. členom ZJN-3. Soglasja podizvajalcev za izvajanje neposrednih plačil </w:t>
      </w:r>
      <w:r w:rsidR="00260F11" w:rsidRPr="004625C2">
        <w:rPr>
          <w:rFonts w:ascii="Arial" w:hAnsi="Arial" w:cs="Arial"/>
          <w:sz w:val="20"/>
          <w:szCs w:val="20"/>
        </w:rPr>
        <w:t>naročnika</w:t>
      </w:r>
      <w:r w:rsidR="000959F9" w:rsidRPr="004625C2">
        <w:rPr>
          <w:rFonts w:ascii="Arial" w:hAnsi="Arial" w:cs="Arial"/>
          <w:sz w:val="20"/>
          <w:szCs w:val="20"/>
        </w:rPr>
        <w:t xml:space="preserve"> podizvajalcem so sestavni del te pogodbe. Pogoj za izvedbo neposrednega plačila podizvajalcem je predhodna potrditev računa oz. situacije podizvajalca s strani </w:t>
      </w:r>
      <w:r w:rsidR="00260F11" w:rsidRPr="004625C2">
        <w:rPr>
          <w:rFonts w:ascii="Arial" w:hAnsi="Arial" w:cs="Arial"/>
          <w:sz w:val="20"/>
          <w:szCs w:val="20"/>
        </w:rPr>
        <w:t>dobavitelja</w:t>
      </w:r>
      <w:r w:rsidR="000959F9" w:rsidRPr="004625C2">
        <w:rPr>
          <w:rFonts w:ascii="Arial" w:hAnsi="Arial" w:cs="Arial"/>
          <w:sz w:val="20"/>
          <w:szCs w:val="20"/>
        </w:rPr>
        <w:t xml:space="preserve">. </w:t>
      </w:r>
      <w:r w:rsidRPr="004625C2">
        <w:rPr>
          <w:rFonts w:ascii="Arial" w:hAnsi="Arial" w:cs="Arial"/>
          <w:sz w:val="20"/>
          <w:szCs w:val="20"/>
        </w:rPr>
        <w:t>Dobavitelj</w:t>
      </w:r>
      <w:r w:rsidR="000959F9" w:rsidRPr="004625C2">
        <w:rPr>
          <w:rFonts w:ascii="Arial" w:hAnsi="Arial" w:cs="Arial"/>
          <w:sz w:val="20"/>
          <w:szCs w:val="20"/>
        </w:rPr>
        <w:t xml:space="preserve"> mora računu (obračunski situaciji) obvezno priložiti predhodno potrjene račune podizvajalca/</w:t>
      </w:r>
      <w:proofErr w:type="spellStart"/>
      <w:r w:rsidR="000959F9" w:rsidRPr="004625C2">
        <w:rPr>
          <w:rFonts w:ascii="Arial" w:hAnsi="Arial" w:cs="Arial"/>
          <w:sz w:val="20"/>
          <w:szCs w:val="20"/>
        </w:rPr>
        <w:t>ev</w:t>
      </w:r>
      <w:proofErr w:type="spellEnd"/>
      <w:r w:rsidR="000959F9" w:rsidRPr="004625C2">
        <w:rPr>
          <w:rFonts w:ascii="Arial" w:hAnsi="Arial" w:cs="Arial"/>
          <w:sz w:val="20"/>
          <w:szCs w:val="20"/>
        </w:rPr>
        <w:t>.</w:t>
      </w:r>
    </w:p>
    <w:p w14:paraId="29C10D45" w14:textId="365DE349" w:rsidR="000959F9" w:rsidRPr="004625C2" w:rsidRDefault="000959F9" w:rsidP="000959F9">
      <w:pPr>
        <w:jc w:val="both"/>
        <w:rPr>
          <w:rFonts w:ascii="Arial" w:hAnsi="Arial" w:cs="Arial"/>
          <w:sz w:val="20"/>
          <w:szCs w:val="20"/>
        </w:rPr>
      </w:pPr>
      <w:r w:rsidRPr="004625C2">
        <w:rPr>
          <w:rFonts w:ascii="Arial" w:hAnsi="Arial" w:cs="Arial"/>
          <w:sz w:val="20"/>
          <w:szCs w:val="20"/>
        </w:rPr>
        <w:t xml:space="preserve">Roki plačil podizvajalcem so enaki, kot so določeni za plačilo obveznosti </w:t>
      </w:r>
      <w:r w:rsidR="00260F11" w:rsidRPr="004625C2">
        <w:rPr>
          <w:rFonts w:ascii="Arial" w:hAnsi="Arial" w:cs="Arial"/>
          <w:sz w:val="20"/>
          <w:szCs w:val="20"/>
        </w:rPr>
        <w:t xml:space="preserve">naročnika do dobavitelja </w:t>
      </w:r>
      <w:r w:rsidRPr="004625C2">
        <w:rPr>
          <w:rFonts w:ascii="Arial" w:hAnsi="Arial" w:cs="Arial"/>
          <w:sz w:val="20"/>
          <w:szCs w:val="20"/>
        </w:rPr>
        <w:t>v tej pogodbi.</w:t>
      </w:r>
    </w:p>
    <w:p w14:paraId="6E26D034" w14:textId="23BF129A" w:rsidR="000959F9" w:rsidRPr="004625C2" w:rsidRDefault="000959F9" w:rsidP="000959F9">
      <w:pPr>
        <w:jc w:val="both"/>
        <w:rPr>
          <w:rFonts w:ascii="Arial" w:hAnsi="Arial" w:cs="Arial"/>
          <w:sz w:val="20"/>
          <w:szCs w:val="20"/>
        </w:rPr>
      </w:pPr>
      <w:r w:rsidRPr="004625C2">
        <w:rPr>
          <w:rFonts w:ascii="Arial" w:hAnsi="Arial" w:cs="Arial"/>
          <w:sz w:val="20"/>
          <w:szCs w:val="20"/>
        </w:rPr>
        <w:t>Podizvajalec, ki je v ponudbi zahteval neposredno plačilo v skladu z 94. členom ZJN-3, mora</w:t>
      </w:r>
      <w:r w:rsidR="00260F11" w:rsidRPr="004625C2">
        <w:rPr>
          <w:rFonts w:ascii="Arial" w:hAnsi="Arial" w:cs="Arial"/>
          <w:sz w:val="20"/>
          <w:szCs w:val="20"/>
        </w:rPr>
        <w:t xml:space="preserve"> naročniku</w:t>
      </w:r>
      <w:r w:rsidRPr="004625C2">
        <w:rPr>
          <w:rFonts w:ascii="Arial" w:hAnsi="Arial" w:cs="Arial"/>
          <w:sz w:val="20"/>
          <w:szCs w:val="20"/>
        </w:rPr>
        <w:t xml:space="preserve"> posredovati kopijo pogodbe, ki jo je sklenil z </w:t>
      </w:r>
      <w:r w:rsidR="00260F11" w:rsidRPr="004625C2">
        <w:rPr>
          <w:rFonts w:ascii="Arial" w:hAnsi="Arial" w:cs="Arial"/>
          <w:sz w:val="20"/>
          <w:szCs w:val="20"/>
        </w:rPr>
        <w:t>dobaviteljem</w:t>
      </w:r>
      <w:r w:rsidRPr="004625C2">
        <w:rPr>
          <w:rFonts w:ascii="Arial" w:hAnsi="Arial" w:cs="Arial"/>
          <w:sz w:val="20"/>
          <w:szCs w:val="20"/>
        </w:rPr>
        <w:t>, v petih (5) dneh od sklenitve te pogodbe.</w:t>
      </w:r>
    </w:p>
    <w:p w14:paraId="620E474F" w14:textId="75151704" w:rsidR="000959F9" w:rsidRPr="004625C2" w:rsidRDefault="000959F9" w:rsidP="000959F9">
      <w:pPr>
        <w:jc w:val="both"/>
        <w:rPr>
          <w:rFonts w:ascii="Arial" w:hAnsi="Arial" w:cs="Arial"/>
          <w:sz w:val="20"/>
          <w:szCs w:val="20"/>
        </w:rPr>
      </w:pPr>
      <w:r w:rsidRPr="004625C2">
        <w:rPr>
          <w:rFonts w:ascii="Arial" w:hAnsi="Arial" w:cs="Arial"/>
          <w:sz w:val="20"/>
          <w:szCs w:val="20"/>
        </w:rPr>
        <w:t xml:space="preserve">Če neposredno plačilo podizvajalcu ni obvezno, bo naročnik od </w:t>
      </w:r>
      <w:r w:rsidR="00260F11" w:rsidRPr="004625C2">
        <w:rPr>
          <w:rFonts w:ascii="Arial" w:hAnsi="Arial" w:cs="Arial"/>
          <w:sz w:val="20"/>
          <w:szCs w:val="20"/>
        </w:rPr>
        <w:t xml:space="preserve">dobavitelja </w:t>
      </w:r>
      <w:r w:rsidRPr="004625C2">
        <w:rPr>
          <w:rFonts w:ascii="Arial" w:hAnsi="Arial" w:cs="Arial"/>
          <w:sz w:val="20"/>
          <w:szCs w:val="20"/>
        </w:rPr>
        <w:t>zahteval, da mu najpozneje v 60 dneh od plačila končnega računa oz. situacije pošlje svojo pisno izjavo in pisno izjavo podizvajalca, da je podizvajalec prejel plačilo za izvedeno storitev/dobavo.</w:t>
      </w:r>
    </w:p>
    <w:p w14:paraId="15A4C31D" w14:textId="77777777" w:rsidR="009934F1" w:rsidRPr="004625C2" w:rsidRDefault="009934F1" w:rsidP="000959F9">
      <w:pPr>
        <w:jc w:val="both"/>
        <w:rPr>
          <w:rFonts w:ascii="Arial" w:hAnsi="Arial" w:cs="Arial"/>
          <w:sz w:val="20"/>
          <w:szCs w:val="20"/>
        </w:rPr>
      </w:pPr>
    </w:p>
    <w:p w14:paraId="22A87775" w14:textId="69F73EB2" w:rsidR="000959F9" w:rsidRPr="004625C2" w:rsidRDefault="000959F9" w:rsidP="000959F9">
      <w:pPr>
        <w:pStyle w:val="Navadensplet"/>
        <w:spacing w:after="0"/>
        <w:rPr>
          <w:rFonts w:ascii="Arial" w:hAnsi="Arial" w:cs="Arial"/>
          <w:b/>
          <w:bCs/>
          <w:color w:val="auto"/>
          <w:sz w:val="20"/>
          <w:szCs w:val="20"/>
        </w:rPr>
      </w:pPr>
      <w:r w:rsidRPr="004625C2">
        <w:rPr>
          <w:rFonts w:ascii="Arial" w:hAnsi="Arial" w:cs="Arial"/>
          <w:b/>
          <w:bCs/>
          <w:color w:val="auto"/>
          <w:sz w:val="20"/>
          <w:szCs w:val="20"/>
        </w:rPr>
        <w:t xml:space="preserve">IV. KAKOVOST </w:t>
      </w:r>
      <w:r w:rsidR="00786D5C" w:rsidRPr="004625C2">
        <w:rPr>
          <w:rFonts w:ascii="Arial" w:hAnsi="Arial" w:cs="Arial"/>
          <w:b/>
          <w:bCs/>
          <w:color w:val="auto"/>
          <w:sz w:val="20"/>
          <w:szCs w:val="20"/>
        </w:rPr>
        <w:t>KAMNITIH AGREGATOV</w:t>
      </w:r>
      <w:r w:rsidRPr="004625C2">
        <w:rPr>
          <w:rFonts w:ascii="Arial" w:hAnsi="Arial" w:cs="Arial"/>
          <w:b/>
          <w:bCs/>
          <w:color w:val="auto"/>
          <w:sz w:val="20"/>
          <w:szCs w:val="20"/>
        </w:rPr>
        <w:t xml:space="preserve"> - SISTEM ZAGOTAVLJANJA KAKOVOSTI</w:t>
      </w:r>
    </w:p>
    <w:p w14:paraId="48591B40" w14:textId="77777777" w:rsidR="00FC4CD8" w:rsidRPr="004625C2" w:rsidRDefault="00FC4CD8" w:rsidP="00FC4CD8">
      <w:pPr>
        <w:autoSpaceDE w:val="0"/>
        <w:autoSpaceDN w:val="0"/>
        <w:adjustRightInd w:val="0"/>
        <w:jc w:val="both"/>
        <w:rPr>
          <w:rFonts w:ascii="Arial" w:hAnsi="Arial" w:cs="Arial"/>
          <w:iCs/>
          <w:color w:val="000000"/>
          <w:sz w:val="20"/>
          <w:szCs w:val="20"/>
        </w:rPr>
      </w:pPr>
    </w:p>
    <w:p w14:paraId="46F117AF" w14:textId="35A1B8FF" w:rsidR="000959F9" w:rsidRPr="004625C2" w:rsidRDefault="000E74B2" w:rsidP="000E74B2">
      <w:pPr>
        <w:pStyle w:val="Navadensplet"/>
        <w:spacing w:after="0"/>
        <w:ind w:left="360"/>
        <w:jc w:val="center"/>
        <w:rPr>
          <w:rFonts w:ascii="Arial" w:hAnsi="Arial" w:cs="Arial"/>
          <w:color w:val="auto"/>
          <w:sz w:val="20"/>
          <w:szCs w:val="20"/>
        </w:rPr>
      </w:pPr>
      <w:r w:rsidRPr="004625C2">
        <w:rPr>
          <w:rFonts w:ascii="Arial" w:hAnsi="Arial" w:cs="Arial"/>
          <w:bCs/>
          <w:color w:val="auto"/>
          <w:sz w:val="20"/>
          <w:szCs w:val="20"/>
        </w:rPr>
        <w:t>5.</w:t>
      </w:r>
      <w:r w:rsidRPr="004625C2">
        <w:rPr>
          <w:rFonts w:ascii="Arial" w:hAnsi="Arial" w:cs="Arial"/>
          <w:b/>
          <w:bCs/>
          <w:color w:val="auto"/>
          <w:sz w:val="20"/>
          <w:szCs w:val="20"/>
        </w:rPr>
        <w:t xml:space="preserve">   </w:t>
      </w:r>
      <w:r w:rsidR="000959F9" w:rsidRPr="004625C2">
        <w:rPr>
          <w:rFonts w:ascii="Arial" w:hAnsi="Arial" w:cs="Arial"/>
          <w:b/>
          <w:bCs/>
          <w:color w:val="auto"/>
          <w:sz w:val="20"/>
          <w:szCs w:val="20"/>
        </w:rPr>
        <w:t>člen</w:t>
      </w:r>
    </w:p>
    <w:p w14:paraId="60A4B18D" w14:textId="5EC84C3F" w:rsidR="00FC4CD8" w:rsidRPr="004625C2" w:rsidRDefault="00FC4CD8" w:rsidP="00EB725B">
      <w:pPr>
        <w:autoSpaceDE w:val="0"/>
        <w:autoSpaceDN w:val="0"/>
        <w:adjustRightInd w:val="0"/>
        <w:jc w:val="both"/>
        <w:rPr>
          <w:rFonts w:ascii="Arial" w:hAnsi="Arial" w:cs="Arial"/>
          <w:iCs/>
          <w:sz w:val="20"/>
          <w:szCs w:val="20"/>
        </w:rPr>
      </w:pPr>
      <w:r w:rsidRPr="004625C2">
        <w:rPr>
          <w:rFonts w:ascii="Arial" w:hAnsi="Arial" w:cs="Arial"/>
          <w:iCs/>
          <w:sz w:val="20"/>
          <w:szCs w:val="20"/>
        </w:rPr>
        <w:t>Material, ki je predmet te pogodbe mora v celoti ustrezati kakovosti, določeni v tehnični dokumentaciji, kontrolni in prevzemni dokumentaciji, opredeljenim standardom in ostalim dogovorjenim zahtevam.</w:t>
      </w:r>
    </w:p>
    <w:p w14:paraId="293C4823" w14:textId="2D353008" w:rsidR="00FC4CD8" w:rsidRPr="004625C2" w:rsidRDefault="000E74B2" w:rsidP="000959F9">
      <w:pPr>
        <w:pStyle w:val="Navadensplet"/>
        <w:spacing w:after="0"/>
        <w:rPr>
          <w:rFonts w:ascii="Arial" w:hAnsi="Arial" w:cs="Arial"/>
          <w:color w:val="auto"/>
          <w:sz w:val="20"/>
          <w:szCs w:val="20"/>
        </w:rPr>
      </w:pPr>
      <w:r w:rsidRPr="004625C2">
        <w:rPr>
          <w:rFonts w:ascii="Arial" w:hAnsi="Arial" w:cs="Arial"/>
          <w:color w:val="auto"/>
          <w:sz w:val="20"/>
          <w:szCs w:val="20"/>
        </w:rPr>
        <w:t xml:space="preserve"> </w:t>
      </w:r>
    </w:p>
    <w:p w14:paraId="3497B577" w14:textId="6C8066F0" w:rsidR="00FC4CD8" w:rsidRPr="004625C2" w:rsidRDefault="000E74B2" w:rsidP="00FC4CD8">
      <w:pPr>
        <w:autoSpaceDE w:val="0"/>
        <w:autoSpaceDN w:val="0"/>
        <w:adjustRightInd w:val="0"/>
        <w:jc w:val="center"/>
        <w:rPr>
          <w:rFonts w:ascii="Arial" w:hAnsi="Arial" w:cs="Arial"/>
          <w:iCs/>
          <w:sz w:val="20"/>
          <w:szCs w:val="20"/>
        </w:rPr>
      </w:pPr>
      <w:r w:rsidRPr="004625C2">
        <w:rPr>
          <w:rFonts w:ascii="Arial" w:hAnsi="Arial" w:cs="Arial"/>
          <w:iCs/>
          <w:sz w:val="20"/>
          <w:szCs w:val="20"/>
        </w:rPr>
        <w:t xml:space="preserve">  6</w:t>
      </w:r>
      <w:r w:rsidR="00FC4CD8" w:rsidRPr="004625C2">
        <w:rPr>
          <w:rFonts w:ascii="Arial" w:hAnsi="Arial" w:cs="Arial"/>
          <w:iCs/>
          <w:sz w:val="20"/>
          <w:szCs w:val="20"/>
        </w:rPr>
        <w:t xml:space="preserve">.   </w:t>
      </w:r>
      <w:r w:rsidR="00FC4CD8" w:rsidRPr="004625C2">
        <w:rPr>
          <w:rFonts w:ascii="Arial" w:hAnsi="Arial" w:cs="Arial"/>
          <w:b/>
          <w:iCs/>
          <w:sz w:val="20"/>
          <w:szCs w:val="20"/>
        </w:rPr>
        <w:t>člen</w:t>
      </w:r>
    </w:p>
    <w:p w14:paraId="37304D70" w14:textId="71247839" w:rsidR="00EF6FDA" w:rsidRPr="004625C2" w:rsidRDefault="000661ED" w:rsidP="00FC4CD8">
      <w:pPr>
        <w:autoSpaceDE w:val="0"/>
        <w:autoSpaceDN w:val="0"/>
        <w:adjustRightInd w:val="0"/>
        <w:jc w:val="both"/>
        <w:rPr>
          <w:rFonts w:ascii="Arial" w:hAnsi="Arial" w:cs="Arial"/>
          <w:iCs/>
          <w:sz w:val="20"/>
          <w:szCs w:val="20"/>
        </w:rPr>
      </w:pPr>
      <w:r w:rsidRPr="004625C2">
        <w:rPr>
          <w:rFonts w:ascii="Arial" w:hAnsi="Arial" w:cs="Arial"/>
          <w:iCs/>
          <w:sz w:val="20"/>
          <w:szCs w:val="20"/>
        </w:rPr>
        <w:t xml:space="preserve">Kakovost dobavljenih kamnitih agregatov </w:t>
      </w:r>
      <w:r w:rsidR="00FC4CD8" w:rsidRPr="004625C2">
        <w:rPr>
          <w:rFonts w:ascii="Arial" w:hAnsi="Arial" w:cs="Arial"/>
          <w:iCs/>
          <w:sz w:val="20"/>
          <w:szCs w:val="20"/>
        </w:rPr>
        <w:t>mora v celoti ustrezati ponujenemu na podlagi tehničnih zahtev in ponudbe. Izdelki, ki niso v skladu z razpisnimi tehničnimi zahtevami, se ne prevzamejo.</w:t>
      </w:r>
    </w:p>
    <w:p w14:paraId="7F4F9E31" w14:textId="77777777" w:rsidR="00FC4CD8" w:rsidRPr="004625C2" w:rsidRDefault="00FC4CD8" w:rsidP="000959F9">
      <w:pPr>
        <w:pStyle w:val="Navadensplet"/>
        <w:spacing w:after="0"/>
        <w:rPr>
          <w:rFonts w:ascii="Arial" w:hAnsi="Arial" w:cs="Arial"/>
          <w:color w:val="auto"/>
          <w:sz w:val="20"/>
          <w:szCs w:val="20"/>
        </w:rPr>
      </w:pPr>
    </w:p>
    <w:p w14:paraId="5F11EA40" w14:textId="4442D1CB" w:rsidR="000959F9" w:rsidRPr="004625C2" w:rsidRDefault="000959F9" w:rsidP="00730149">
      <w:pPr>
        <w:pStyle w:val="Navadensplet"/>
        <w:spacing w:after="0"/>
        <w:rPr>
          <w:rFonts w:ascii="Arial" w:hAnsi="Arial" w:cs="Arial"/>
          <w:b/>
          <w:bCs/>
          <w:color w:val="auto"/>
          <w:sz w:val="20"/>
          <w:szCs w:val="20"/>
        </w:rPr>
      </w:pPr>
      <w:r w:rsidRPr="004625C2">
        <w:rPr>
          <w:rFonts w:ascii="Arial" w:hAnsi="Arial" w:cs="Arial"/>
          <w:b/>
          <w:bCs/>
          <w:color w:val="auto"/>
          <w:sz w:val="20"/>
          <w:szCs w:val="20"/>
        </w:rPr>
        <w:t>V. PREVZEM BLAGA</w:t>
      </w:r>
    </w:p>
    <w:p w14:paraId="4D547D94" w14:textId="5081579C" w:rsidR="000959F9" w:rsidRPr="004625C2" w:rsidRDefault="00786D5C" w:rsidP="00933959">
      <w:pPr>
        <w:pStyle w:val="Navadensplet"/>
        <w:spacing w:after="0"/>
        <w:ind w:left="360"/>
        <w:jc w:val="center"/>
        <w:rPr>
          <w:rFonts w:ascii="Arial" w:hAnsi="Arial" w:cs="Arial"/>
          <w:color w:val="auto"/>
          <w:sz w:val="20"/>
          <w:szCs w:val="20"/>
        </w:rPr>
      </w:pPr>
      <w:r w:rsidRPr="004625C2">
        <w:rPr>
          <w:rFonts w:ascii="Arial" w:hAnsi="Arial" w:cs="Arial"/>
          <w:bCs/>
          <w:color w:val="auto"/>
          <w:sz w:val="20"/>
          <w:szCs w:val="20"/>
        </w:rPr>
        <w:t>7</w:t>
      </w:r>
      <w:r w:rsidR="00933959" w:rsidRPr="004625C2">
        <w:rPr>
          <w:rFonts w:ascii="Arial" w:hAnsi="Arial" w:cs="Arial"/>
          <w:b/>
          <w:bCs/>
          <w:color w:val="auto"/>
          <w:sz w:val="20"/>
          <w:szCs w:val="20"/>
        </w:rPr>
        <w:t xml:space="preserve">.  </w:t>
      </w:r>
      <w:r w:rsidR="000959F9" w:rsidRPr="004625C2">
        <w:rPr>
          <w:rFonts w:ascii="Arial" w:hAnsi="Arial" w:cs="Arial"/>
          <w:b/>
          <w:bCs/>
          <w:color w:val="auto"/>
          <w:sz w:val="20"/>
          <w:szCs w:val="20"/>
        </w:rPr>
        <w:t>člen</w:t>
      </w:r>
    </w:p>
    <w:p w14:paraId="50D1B41F" w14:textId="1DCDADCA" w:rsidR="00161495" w:rsidRDefault="00161495" w:rsidP="00786D5C">
      <w:pPr>
        <w:pStyle w:val="Navadensplet"/>
        <w:spacing w:after="0"/>
        <w:jc w:val="both"/>
        <w:rPr>
          <w:rFonts w:ascii="Arial" w:hAnsi="Arial" w:cs="Arial"/>
          <w:color w:val="auto"/>
          <w:sz w:val="20"/>
          <w:szCs w:val="20"/>
        </w:rPr>
      </w:pPr>
      <w:r w:rsidRPr="00F2003B">
        <w:rPr>
          <w:rFonts w:ascii="Arial" w:hAnsi="Arial" w:cs="Arial"/>
          <w:color w:val="auto"/>
          <w:sz w:val="20"/>
          <w:szCs w:val="20"/>
        </w:rPr>
        <w:t xml:space="preserve">Dobavitelj se obvezuje, da naročniku omogoči kakovostni prevzem </w:t>
      </w:r>
      <w:r>
        <w:rPr>
          <w:rFonts w:ascii="Arial" w:hAnsi="Arial" w:cs="Arial"/>
          <w:color w:val="auto"/>
          <w:sz w:val="20"/>
          <w:szCs w:val="20"/>
        </w:rPr>
        <w:t xml:space="preserve">na lokaciji </w:t>
      </w:r>
      <w:r w:rsidRPr="00F2003B">
        <w:rPr>
          <w:rFonts w:ascii="Arial" w:hAnsi="Arial" w:cs="Arial"/>
          <w:color w:val="auto"/>
          <w:sz w:val="20"/>
          <w:szCs w:val="20"/>
        </w:rPr>
        <w:t>proizvajalc</w:t>
      </w:r>
      <w:r>
        <w:rPr>
          <w:rFonts w:ascii="Arial" w:hAnsi="Arial" w:cs="Arial"/>
          <w:color w:val="auto"/>
          <w:sz w:val="20"/>
          <w:szCs w:val="20"/>
        </w:rPr>
        <w:t>a</w:t>
      </w:r>
      <w:r w:rsidRPr="00F2003B">
        <w:rPr>
          <w:rFonts w:ascii="Arial" w:hAnsi="Arial" w:cs="Arial"/>
          <w:color w:val="auto"/>
          <w:sz w:val="20"/>
          <w:szCs w:val="20"/>
        </w:rPr>
        <w:t xml:space="preserve"> pred začetkom dobave. Stroški, sodelovanja proizvajalca pri izvedbi kontrole kakovosti z vso razpoložljivo opremo in kadri in morebitne dodatne zahtevane laboratorijske preiskave, bremenijo proizvajalca.</w:t>
      </w:r>
      <w:r>
        <w:rPr>
          <w:rFonts w:ascii="Arial" w:hAnsi="Arial" w:cs="Arial"/>
          <w:color w:val="auto"/>
          <w:sz w:val="20"/>
          <w:szCs w:val="20"/>
        </w:rPr>
        <w:t xml:space="preserve"> V primeru kakršnihkoli sprememb v postopku izdelave, sprememb v kvaliteti materiala ali sprememb lokacije proizv</w:t>
      </w:r>
      <w:r w:rsidR="002D7BDE">
        <w:rPr>
          <w:rFonts w:ascii="Arial" w:hAnsi="Arial" w:cs="Arial"/>
          <w:color w:val="auto"/>
          <w:sz w:val="20"/>
          <w:szCs w:val="20"/>
        </w:rPr>
        <w:t>odnje</w:t>
      </w:r>
      <w:r>
        <w:rPr>
          <w:rFonts w:ascii="Arial" w:hAnsi="Arial" w:cs="Arial"/>
          <w:color w:val="auto"/>
          <w:sz w:val="20"/>
          <w:szCs w:val="20"/>
        </w:rPr>
        <w:t xml:space="preserve">, mora dobavitelj naročniku omogočiti ponovni kakovostni prevzem in kriti vse stroške, katere ima naročnik v zvezi z ponovnim opravljanjem kakovostnega prevzema ter stroške </w:t>
      </w:r>
      <w:r w:rsidRPr="00F03C98">
        <w:rPr>
          <w:rFonts w:ascii="Arial" w:hAnsi="Arial" w:cs="Arial"/>
          <w:color w:val="auto"/>
          <w:sz w:val="20"/>
          <w:szCs w:val="20"/>
        </w:rPr>
        <w:t>sodelovanja proizvajalca pri izvedbi kontrole kakovosti z vso razpoložljivo opremo in kadri in morebitne dodatne zahtevane laboratorijske preiskave</w:t>
      </w:r>
      <w:r>
        <w:rPr>
          <w:rFonts w:ascii="Arial" w:hAnsi="Arial" w:cs="Arial"/>
          <w:color w:val="auto"/>
          <w:sz w:val="20"/>
          <w:szCs w:val="20"/>
        </w:rPr>
        <w:t xml:space="preserve">. </w:t>
      </w:r>
      <w:r w:rsidR="0040720A">
        <w:rPr>
          <w:rFonts w:ascii="Arial" w:hAnsi="Arial" w:cs="Arial"/>
          <w:color w:val="auto"/>
          <w:sz w:val="20"/>
          <w:szCs w:val="20"/>
        </w:rPr>
        <w:t xml:space="preserve">Če se pri prevzemu </w:t>
      </w:r>
      <w:r w:rsidR="002D7BDE" w:rsidRPr="00F2003B">
        <w:rPr>
          <w:rFonts w:ascii="Arial" w:hAnsi="Arial" w:cs="Arial"/>
          <w:color w:val="auto"/>
          <w:sz w:val="20"/>
          <w:szCs w:val="20"/>
        </w:rPr>
        <w:t>ugotovi odstopanje med zahtevano in dejansko kvaliteto materiala, se prevzem ne opravi. Stroški ponovnega prevzema v celoti bremenijo dobavitelja.</w:t>
      </w:r>
      <w:r w:rsidRPr="00F2003B">
        <w:rPr>
          <w:rFonts w:ascii="Arial" w:hAnsi="Arial" w:cs="Arial"/>
          <w:color w:val="auto"/>
          <w:sz w:val="20"/>
          <w:szCs w:val="20"/>
        </w:rPr>
        <w:t xml:space="preserve"> </w:t>
      </w:r>
    </w:p>
    <w:p w14:paraId="6A13A811" w14:textId="1B4C96F8" w:rsidR="00786D5C" w:rsidRDefault="00161495" w:rsidP="00786D5C">
      <w:pPr>
        <w:pStyle w:val="Navadensplet"/>
        <w:spacing w:after="0"/>
        <w:jc w:val="both"/>
        <w:rPr>
          <w:rFonts w:ascii="Arial" w:hAnsi="Arial" w:cs="Arial"/>
          <w:color w:val="auto"/>
          <w:sz w:val="20"/>
          <w:szCs w:val="20"/>
        </w:rPr>
      </w:pPr>
      <w:r>
        <w:rPr>
          <w:rFonts w:ascii="Arial" w:hAnsi="Arial" w:cs="Arial"/>
          <w:color w:val="auto"/>
          <w:sz w:val="20"/>
          <w:szCs w:val="20"/>
        </w:rPr>
        <w:t>Količinski p</w:t>
      </w:r>
      <w:r w:rsidR="00786D5C" w:rsidRPr="004625C2">
        <w:rPr>
          <w:rFonts w:ascii="Arial" w:hAnsi="Arial" w:cs="Arial"/>
          <w:color w:val="auto"/>
          <w:sz w:val="20"/>
          <w:szCs w:val="20"/>
        </w:rPr>
        <w:t>revzem vrši predstavnik</w:t>
      </w:r>
      <w:r w:rsidR="00260F11" w:rsidRPr="004625C2">
        <w:rPr>
          <w:rFonts w:ascii="Arial" w:hAnsi="Arial" w:cs="Arial"/>
          <w:color w:val="auto"/>
          <w:sz w:val="20"/>
          <w:szCs w:val="20"/>
        </w:rPr>
        <w:t xml:space="preserve"> naročnika</w:t>
      </w:r>
      <w:r w:rsidR="00786D5C" w:rsidRPr="004625C2">
        <w:rPr>
          <w:rFonts w:ascii="Arial" w:hAnsi="Arial" w:cs="Arial"/>
          <w:color w:val="auto"/>
          <w:sz w:val="20"/>
          <w:szCs w:val="20"/>
        </w:rPr>
        <w:t>, delavec posamične SGD, na lokaciji dobave</w:t>
      </w:r>
      <w:r w:rsidR="00663753">
        <w:rPr>
          <w:rFonts w:ascii="Arial" w:hAnsi="Arial" w:cs="Arial"/>
          <w:color w:val="auto"/>
          <w:sz w:val="20"/>
          <w:szCs w:val="20"/>
        </w:rPr>
        <w:t xml:space="preserve"> </w:t>
      </w:r>
      <w:r w:rsidR="00663753" w:rsidRPr="004625C2">
        <w:rPr>
          <w:rFonts w:ascii="Arial" w:hAnsi="Arial" w:cs="Arial"/>
          <w:color w:val="auto"/>
          <w:sz w:val="20"/>
          <w:szCs w:val="20"/>
        </w:rPr>
        <w:t>v navzočnosti prevoznika</w:t>
      </w:r>
      <w:r w:rsidR="00786D5C" w:rsidRPr="004625C2">
        <w:rPr>
          <w:rFonts w:ascii="Arial" w:hAnsi="Arial" w:cs="Arial"/>
          <w:color w:val="auto"/>
          <w:sz w:val="20"/>
          <w:szCs w:val="20"/>
        </w:rPr>
        <w:t>. Pri prevzemu mora biti</w:t>
      </w:r>
      <w:r w:rsidR="00663753">
        <w:rPr>
          <w:rFonts w:ascii="Arial" w:hAnsi="Arial" w:cs="Arial"/>
          <w:color w:val="auto"/>
          <w:sz w:val="20"/>
          <w:szCs w:val="20"/>
        </w:rPr>
        <w:t xml:space="preserve"> s strani dobavitelja</w:t>
      </w:r>
      <w:r w:rsidR="00786D5C" w:rsidRPr="004625C2">
        <w:rPr>
          <w:rFonts w:ascii="Arial" w:hAnsi="Arial" w:cs="Arial"/>
          <w:color w:val="auto"/>
          <w:sz w:val="20"/>
          <w:szCs w:val="20"/>
        </w:rPr>
        <w:t xml:space="preserve"> </w:t>
      </w:r>
      <w:r w:rsidR="00663753">
        <w:rPr>
          <w:rFonts w:ascii="Arial" w:hAnsi="Arial" w:cs="Arial"/>
          <w:color w:val="auto"/>
          <w:sz w:val="20"/>
          <w:szCs w:val="20"/>
        </w:rPr>
        <w:t>pripravljen</w:t>
      </w:r>
      <w:r w:rsidR="00786D5C" w:rsidRPr="004625C2">
        <w:rPr>
          <w:rFonts w:ascii="Arial" w:hAnsi="Arial" w:cs="Arial"/>
          <w:color w:val="auto"/>
          <w:sz w:val="20"/>
          <w:szCs w:val="20"/>
        </w:rPr>
        <w:t xml:space="preserve"> prevzemni zapisnik</w:t>
      </w:r>
      <w:r w:rsidR="0040720A">
        <w:rPr>
          <w:rFonts w:ascii="Arial" w:hAnsi="Arial" w:cs="Arial"/>
          <w:color w:val="auto"/>
          <w:sz w:val="20"/>
          <w:szCs w:val="20"/>
        </w:rPr>
        <w:t>/dobavnica</w:t>
      </w:r>
      <w:r w:rsidR="00786D5C" w:rsidRPr="004625C2">
        <w:rPr>
          <w:rFonts w:ascii="Arial" w:hAnsi="Arial" w:cs="Arial"/>
          <w:color w:val="auto"/>
          <w:sz w:val="20"/>
          <w:szCs w:val="20"/>
        </w:rPr>
        <w:t>, iz katerega je razvidno, da blago odgovarja pogodbenim pogojem</w:t>
      </w:r>
      <w:r>
        <w:rPr>
          <w:rFonts w:ascii="Arial" w:hAnsi="Arial" w:cs="Arial"/>
          <w:color w:val="auto"/>
          <w:sz w:val="20"/>
          <w:szCs w:val="20"/>
        </w:rPr>
        <w:t>, vrsta blaga, količina blaga, lokacija in čas dobave</w:t>
      </w:r>
      <w:r w:rsidR="00786D5C" w:rsidRPr="004625C2">
        <w:rPr>
          <w:rFonts w:ascii="Arial" w:hAnsi="Arial" w:cs="Arial"/>
          <w:color w:val="auto"/>
          <w:sz w:val="20"/>
          <w:szCs w:val="20"/>
        </w:rPr>
        <w:t xml:space="preserve">. Če se pri prevzemu ugotovi </w:t>
      </w:r>
      <w:r w:rsidR="00786D5C" w:rsidRPr="004625C2">
        <w:rPr>
          <w:rFonts w:ascii="Arial" w:hAnsi="Arial" w:cs="Arial"/>
          <w:color w:val="auto"/>
          <w:sz w:val="20"/>
          <w:szCs w:val="20"/>
        </w:rPr>
        <w:lastRenderedPageBreak/>
        <w:t>odstopanje med zahtevano in dejansko kvaliteto blaga, se prevzem ne opravi</w:t>
      </w:r>
      <w:r>
        <w:rPr>
          <w:rFonts w:ascii="Arial" w:hAnsi="Arial" w:cs="Arial"/>
          <w:color w:val="auto"/>
          <w:sz w:val="20"/>
          <w:szCs w:val="20"/>
        </w:rPr>
        <w:t xml:space="preserve"> in blago zavrne dobavitelju</w:t>
      </w:r>
      <w:r w:rsidR="00786D5C" w:rsidRPr="004625C2">
        <w:rPr>
          <w:rFonts w:ascii="Arial" w:hAnsi="Arial" w:cs="Arial"/>
          <w:color w:val="auto"/>
          <w:sz w:val="20"/>
          <w:szCs w:val="20"/>
        </w:rPr>
        <w:t xml:space="preserve">. Stroški </w:t>
      </w:r>
      <w:r>
        <w:rPr>
          <w:rFonts w:ascii="Arial" w:hAnsi="Arial" w:cs="Arial"/>
          <w:color w:val="auto"/>
          <w:sz w:val="20"/>
          <w:szCs w:val="20"/>
        </w:rPr>
        <w:t>odstranitve neu</w:t>
      </w:r>
      <w:r w:rsidR="0040720A">
        <w:rPr>
          <w:rFonts w:ascii="Arial" w:hAnsi="Arial" w:cs="Arial"/>
          <w:color w:val="auto"/>
          <w:sz w:val="20"/>
          <w:szCs w:val="20"/>
        </w:rPr>
        <w:t>s</w:t>
      </w:r>
      <w:r>
        <w:rPr>
          <w:rFonts w:ascii="Arial" w:hAnsi="Arial" w:cs="Arial"/>
          <w:color w:val="auto"/>
          <w:sz w:val="20"/>
          <w:szCs w:val="20"/>
        </w:rPr>
        <w:t>treznega blaga in ponovne dostave ustreznega blaga</w:t>
      </w:r>
      <w:r w:rsidR="0040720A">
        <w:rPr>
          <w:rFonts w:ascii="Arial" w:hAnsi="Arial" w:cs="Arial"/>
          <w:color w:val="auto"/>
          <w:sz w:val="20"/>
          <w:szCs w:val="20"/>
        </w:rPr>
        <w:t>,</w:t>
      </w:r>
      <w:r w:rsidR="00786D5C" w:rsidRPr="004625C2">
        <w:rPr>
          <w:rFonts w:ascii="Arial" w:hAnsi="Arial" w:cs="Arial"/>
          <w:color w:val="auto"/>
          <w:sz w:val="20"/>
          <w:szCs w:val="20"/>
        </w:rPr>
        <w:t xml:space="preserve"> v celoti bremenijo </w:t>
      </w:r>
      <w:r w:rsidR="00260F11" w:rsidRPr="004625C2">
        <w:rPr>
          <w:rFonts w:ascii="Arial" w:hAnsi="Arial" w:cs="Arial"/>
          <w:color w:val="auto"/>
          <w:sz w:val="20"/>
          <w:szCs w:val="20"/>
        </w:rPr>
        <w:t>dobavitelja</w:t>
      </w:r>
      <w:r w:rsidR="00786D5C" w:rsidRPr="004625C2">
        <w:rPr>
          <w:rFonts w:ascii="Arial" w:hAnsi="Arial" w:cs="Arial"/>
          <w:color w:val="auto"/>
          <w:sz w:val="20"/>
          <w:szCs w:val="20"/>
        </w:rPr>
        <w:t xml:space="preserve">. </w:t>
      </w:r>
    </w:p>
    <w:p w14:paraId="603C9DFF" w14:textId="77777777" w:rsidR="0040720A" w:rsidRPr="004625C2" w:rsidRDefault="0040720A" w:rsidP="00786D5C">
      <w:pPr>
        <w:pStyle w:val="Navadensplet"/>
        <w:spacing w:after="0"/>
        <w:jc w:val="both"/>
        <w:rPr>
          <w:rFonts w:ascii="Arial" w:hAnsi="Arial" w:cs="Arial"/>
          <w:color w:val="auto"/>
          <w:sz w:val="20"/>
          <w:szCs w:val="20"/>
        </w:rPr>
      </w:pPr>
    </w:p>
    <w:p w14:paraId="106E4F71" w14:textId="72FB9C47" w:rsidR="000959F9" w:rsidRPr="004625C2" w:rsidRDefault="00786D5C" w:rsidP="00933959">
      <w:pPr>
        <w:pStyle w:val="Navadensplet"/>
        <w:spacing w:after="0"/>
        <w:ind w:left="360"/>
        <w:jc w:val="center"/>
        <w:rPr>
          <w:rFonts w:ascii="Arial" w:hAnsi="Arial" w:cs="Arial"/>
          <w:color w:val="auto"/>
          <w:sz w:val="20"/>
          <w:szCs w:val="20"/>
        </w:rPr>
      </w:pPr>
      <w:r w:rsidRPr="004625C2">
        <w:rPr>
          <w:rFonts w:ascii="Arial" w:hAnsi="Arial" w:cs="Arial"/>
          <w:bCs/>
          <w:color w:val="auto"/>
          <w:sz w:val="20"/>
          <w:szCs w:val="20"/>
        </w:rPr>
        <w:t>8</w:t>
      </w:r>
      <w:r w:rsidR="00933959" w:rsidRPr="004625C2">
        <w:rPr>
          <w:rFonts w:ascii="Arial" w:hAnsi="Arial" w:cs="Arial"/>
          <w:bCs/>
          <w:color w:val="auto"/>
          <w:sz w:val="20"/>
          <w:szCs w:val="20"/>
        </w:rPr>
        <w:t>.</w:t>
      </w:r>
      <w:r w:rsidR="00933959" w:rsidRPr="004625C2">
        <w:rPr>
          <w:rFonts w:ascii="Arial" w:hAnsi="Arial" w:cs="Arial"/>
          <w:b/>
          <w:bCs/>
          <w:color w:val="auto"/>
          <w:sz w:val="20"/>
          <w:szCs w:val="20"/>
        </w:rPr>
        <w:t xml:space="preserve"> </w:t>
      </w:r>
      <w:r w:rsidR="000959F9" w:rsidRPr="004625C2">
        <w:rPr>
          <w:rFonts w:ascii="Arial" w:hAnsi="Arial" w:cs="Arial"/>
          <w:b/>
          <w:bCs/>
          <w:color w:val="auto"/>
          <w:sz w:val="20"/>
          <w:szCs w:val="20"/>
        </w:rPr>
        <w:t>člen</w:t>
      </w:r>
    </w:p>
    <w:p w14:paraId="41639DEB" w14:textId="118F4DF3" w:rsidR="00D7516A" w:rsidRPr="004625C2" w:rsidRDefault="00D7516A" w:rsidP="00D7516A">
      <w:pPr>
        <w:jc w:val="both"/>
        <w:rPr>
          <w:rFonts w:ascii="Arial" w:hAnsi="Arial" w:cs="Arial"/>
          <w:sz w:val="20"/>
          <w:szCs w:val="20"/>
        </w:rPr>
      </w:pPr>
      <w:r w:rsidRPr="004625C2">
        <w:rPr>
          <w:rFonts w:ascii="Arial" w:hAnsi="Arial" w:cs="Arial"/>
          <w:sz w:val="20"/>
          <w:szCs w:val="20"/>
        </w:rPr>
        <w:t xml:space="preserve">Če se s kontrolo kakovosti ugotovi, da kakovost odstopa od dogovorjene kakovosti, ima </w:t>
      </w:r>
      <w:r w:rsidR="00260F11" w:rsidRPr="004625C2">
        <w:rPr>
          <w:rFonts w:ascii="Arial" w:hAnsi="Arial" w:cs="Arial"/>
          <w:sz w:val="20"/>
          <w:szCs w:val="20"/>
        </w:rPr>
        <w:t xml:space="preserve">naročnik </w:t>
      </w:r>
      <w:r w:rsidRPr="004625C2">
        <w:rPr>
          <w:rFonts w:ascii="Arial" w:hAnsi="Arial" w:cs="Arial"/>
          <w:sz w:val="20"/>
          <w:szCs w:val="20"/>
        </w:rPr>
        <w:t>pravico:</w:t>
      </w:r>
    </w:p>
    <w:p w14:paraId="25AE22AE" w14:textId="4FF8B8D4" w:rsidR="00D7516A" w:rsidRPr="004625C2" w:rsidRDefault="00D7516A" w:rsidP="00D7516A">
      <w:pPr>
        <w:pStyle w:val="Odstavekseznama"/>
        <w:numPr>
          <w:ilvl w:val="0"/>
          <w:numId w:val="32"/>
        </w:numPr>
        <w:ind w:left="357" w:hanging="357"/>
        <w:contextualSpacing/>
        <w:jc w:val="both"/>
        <w:rPr>
          <w:rFonts w:ascii="Arial" w:eastAsia="Batang" w:hAnsi="Arial" w:cs="Arial"/>
          <w:sz w:val="20"/>
        </w:rPr>
      </w:pPr>
      <w:r w:rsidRPr="004625C2">
        <w:rPr>
          <w:rFonts w:ascii="Arial" w:eastAsia="Batang" w:hAnsi="Arial" w:cs="Arial"/>
          <w:sz w:val="20"/>
        </w:rPr>
        <w:t xml:space="preserve">zavrniti celotno ali delno količino blaga, ali zahtevati od </w:t>
      </w:r>
      <w:r w:rsidR="00260F11" w:rsidRPr="004625C2">
        <w:rPr>
          <w:rFonts w:ascii="Arial" w:eastAsia="Batang" w:hAnsi="Arial" w:cs="Arial"/>
          <w:sz w:val="20"/>
        </w:rPr>
        <w:t>dobavitelja</w:t>
      </w:r>
      <w:r w:rsidRPr="004625C2">
        <w:rPr>
          <w:rFonts w:ascii="Arial" w:eastAsia="Batang" w:hAnsi="Arial" w:cs="Arial"/>
          <w:sz w:val="20"/>
        </w:rPr>
        <w:t xml:space="preserve">, da v roku </w:t>
      </w:r>
      <w:r w:rsidR="0040720A">
        <w:rPr>
          <w:rFonts w:ascii="Arial" w:eastAsia="Batang" w:hAnsi="Arial" w:cs="Arial"/>
          <w:sz w:val="20"/>
        </w:rPr>
        <w:t>pet</w:t>
      </w:r>
      <w:r w:rsidR="003F59FA">
        <w:rPr>
          <w:rFonts w:ascii="Arial" w:eastAsia="Batang" w:hAnsi="Arial" w:cs="Arial"/>
          <w:sz w:val="20"/>
        </w:rPr>
        <w:t xml:space="preserve"> (5)</w:t>
      </w:r>
      <w:r w:rsidR="0040720A" w:rsidRPr="004625C2">
        <w:rPr>
          <w:rFonts w:ascii="Arial" w:eastAsia="Batang" w:hAnsi="Arial" w:cs="Arial"/>
          <w:sz w:val="20"/>
        </w:rPr>
        <w:t xml:space="preserve"> </w:t>
      </w:r>
      <w:r w:rsidRPr="004625C2">
        <w:rPr>
          <w:rFonts w:ascii="Arial" w:eastAsia="Batang" w:hAnsi="Arial" w:cs="Arial"/>
          <w:sz w:val="20"/>
        </w:rPr>
        <w:t>dni nadomesti nekvalitetno blago,</w:t>
      </w:r>
    </w:p>
    <w:p w14:paraId="24752CAD" w14:textId="5504E70E" w:rsidR="00D7516A" w:rsidRPr="004625C2" w:rsidRDefault="00D7516A" w:rsidP="00D7516A">
      <w:pPr>
        <w:numPr>
          <w:ilvl w:val="0"/>
          <w:numId w:val="32"/>
        </w:numPr>
        <w:tabs>
          <w:tab w:val="clear" w:pos="360"/>
          <w:tab w:val="num" w:pos="0"/>
        </w:tabs>
        <w:ind w:left="357" w:hanging="357"/>
        <w:jc w:val="both"/>
        <w:rPr>
          <w:rFonts w:ascii="Arial" w:hAnsi="Arial" w:cs="Arial"/>
          <w:sz w:val="20"/>
          <w:szCs w:val="20"/>
        </w:rPr>
      </w:pPr>
      <w:r w:rsidRPr="004625C2">
        <w:rPr>
          <w:rFonts w:ascii="Arial" w:hAnsi="Arial" w:cs="Arial"/>
          <w:sz w:val="20"/>
          <w:szCs w:val="20"/>
        </w:rPr>
        <w:t xml:space="preserve">zahtevati, da </w:t>
      </w:r>
      <w:r w:rsidR="00260F11" w:rsidRPr="004625C2">
        <w:rPr>
          <w:rFonts w:ascii="Arial" w:hAnsi="Arial" w:cs="Arial"/>
          <w:sz w:val="20"/>
          <w:szCs w:val="20"/>
        </w:rPr>
        <w:t>dobavitelj</w:t>
      </w:r>
      <w:r w:rsidRPr="004625C2">
        <w:rPr>
          <w:rFonts w:ascii="Arial" w:hAnsi="Arial" w:cs="Arial"/>
          <w:sz w:val="20"/>
          <w:szCs w:val="20"/>
        </w:rPr>
        <w:t xml:space="preserve"> ustrezno zniža ceno reklamiranega blaga, v kolikor se v kontroli kakovosti ugotovi zmanjšana uporabnost dobavljenega blaga,</w:t>
      </w:r>
    </w:p>
    <w:p w14:paraId="3E3FBCEB" w14:textId="393E5F6A" w:rsidR="00D7516A" w:rsidRDefault="00D7516A" w:rsidP="00D7516A">
      <w:pPr>
        <w:numPr>
          <w:ilvl w:val="0"/>
          <w:numId w:val="32"/>
        </w:numPr>
        <w:ind w:left="357" w:hanging="357"/>
        <w:jc w:val="both"/>
        <w:rPr>
          <w:rFonts w:ascii="Arial" w:hAnsi="Arial" w:cs="Arial"/>
          <w:sz w:val="20"/>
          <w:szCs w:val="20"/>
        </w:rPr>
      </w:pPr>
      <w:r w:rsidRPr="004625C2">
        <w:rPr>
          <w:rFonts w:ascii="Arial" w:hAnsi="Arial" w:cs="Arial"/>
          <w:sz w:val="20"/>
          <w:szCs w:val="20"/>
        </w:rPr>
        <w:t>izjaviti, da razdira pogodbo.</w:t>
      </w:r>
    </w:p>
    <w:p w14:paraId="4C9C0D5E" w14:textId="6E4D5F31" w:rsidR="000959F9" w:rsidRPr="004625C2" w:rsidRDefault="000959F9" w:rsidP="000959F9">
      <w:pPr>
        <w:pStyle w:val="Navadensplet"/>
        <w:spacing w:after="0"/>
        <w:rPr>
          <w:rFonts w:ascii="Arial" w:hAnsi="Arial" w:cs="Arial"/>
          <w:color w:val="auto"/>
          <w:sz w:val="20"/>
          <w:szCs w:val="20"/>
        </w:rPr>
      </w:pPr>
      <w:r w:rsidRPr="004625C2">
        <w:rPr>
          <w:rFonts w:ascii="Arial" w:hAnsi="Arial" w:cs="Arial"/>
          <w:color w:val="auto"/>
          <w:sz w:val="20"/>
          <w:szCs w:val="20"/>
        </w:rPr>
        <w:t xml:space="preserve">V vsakem izmed primerov iz prejšnjega odstavka, ima </w:t>
      </w:r>
      <w:r w:rsidR="00933959" w:rsidRPr="004625C2">
        <w:rPr>
          <w:rFonts w:ascii="Arial" w:hAnsi="Arial" w:cs="Arial"/>
          <w:color w:val="auto"/>
          <w:sz w:val="20"/>
          <w:szCs w:val="20"/>
        </w:rPr>
        <w:t>naročnik</w:t>
      </w:r>
      <w:r w:rsidRPr="004625C2">
        <w:rPr>
          <w:rFonts w:ascii="Arial" w:hAnsi="Arial" w:cs="Arial"/>
          <w:color w:val="auto"/>
          <w:sz w:val="20"/>
          <w:szCs w:val="20"/>
        </w:rPr>
        <w:t xml:space="preserve"> pravico zahtevati povrnitev nastale škode po splošnih pravilih o odškodninski odgovornosti.</w:t>
      </w:r>
    </w:p>
    <w:p w14:paraId="216235BA" w14:textId="77777777" w:rsidR="005A7821" w:rsidRPr="004625C2" w:rsidRDefault="005A7821" w:rsidP="000959F9">
      <w:pPr>
        <w:pStyle w:val="Navadensplet"/>
        <w:spacing w:after="0"/>
        <w:rPr>
          <w:rFonts w:ascii="Arial" w:hAnsi="Arial" w:cs="Arial"/>
          <w:color w:val="auto"/>
          <w:sz w:val="20"/>
          <w:szCs w:val="20"/>
        </w:rPr>
      </w:pPr>
    </w:p>
    <w:p w14:paraId="0183AFDF" w14:textId="41030AA4" w:rsidR="000959F9" w:rsidRPr="004625C2" w:rsidRDefault="00786D5C" w:rsidP="00933959">
      <w:pPr>
        <w:pStyle w:val="Navadensplet"/>
        <w:spacing w:after="0"/>
        <w:ind w:left="360"/>
        <w:jc w:val="center"/>
        <w:rPr>
          <w:rFonts w:ascii="Arial" w:hAnsi="Arial" w:cs="Arial"/>
          <w:color w:val="auto"/>
          <w:sz w:val="20"/>
          <w:szCs w:val="20"/>
        </w:rPr>
      </w:pPr>
      <w:r w:rsidRPr="004625C2">
        <w:rPr>
          <w:rFonts w:ascii="Arial" w:hAnsi="Arial" w:cs="Arial"/>
          <w:bCs/>
          <w:color w:val="auto"/>
          <w:sz w:val="20"/>
          <w:szCs w:val="20"/>
        </w:rPr>
        <w:t>9</w:t>
      </w:r>
      <w:r w:rsidR="00933959" w:rsidRPr="004625C2">
        <w:rPr>
          <w:rFonts w:ascii="Arial" w:hAnsi="Arial" w:cs="Arial"/>
          <w:bCs/>
          <w:color w:val="auto"/>
          <w:sz w:val="20"/>
          <w:szCs w:val="20"/>
        </w:rPr>
        <w:t>.</w:t>
      </w:r>
      <w:r w:rsidR="00933959" w:rsidRPr="004625C2">
        <w:rPr>
          <w:rFonts w:ascii="Arial" w:hAnsi="Arial" w:cs="Arial"/>
          <w:b/>
          <w:bCs/>
          <w:color w:val="auto"/>
          <w:sz w:val="20"/>
          <w:szCs w:val="20"/>
        </w:rPr>
        <w:t xml:space="preserve"> </w:t>
      </w:r>
      <w:r w:rsidR="000959F9" w:rsidRPr="004625C2">
        <w:rPr>
          <w:rFonts w:ascii="Arial" w:hAnsi="Arial" w:cs="Arial"/>
          <w:b/>
          <w:bCs/>
          <w:color w:val="auto"/>
          <w:sz w:val="20"/>
          <w:szCs w:val="20"/>
        </w:rPr>
        <w:t>člen</w:t>
      </w:r>
    </w:p>
    <w:p w14:paraId="33FEB8E8" w14:textId="4B0F2BF2" w:rsidR="000959F9" w:rsidRPr="004625C2" w:rsidRDefault="000959F9" w:rsidP="00933959">
      <w:pPr>
        <w:pStyle w:val="Navadensplet"/>
        <w:spacing w:after="0"/>
        <w:jc w:val="both"/>
        <w:rPr>
          <w:rFonts w:ascii="Arial" w:hAnsi="Arial" w:cs="Arial"/>
          <w:color w:val="auto"/>
          <w:sz w:val="20"/>
          <w:szCs w:val="20"/>
        </w:rPr>
      </w:pPr>
      <w:r w:rsidRPr="004625C2">
        <w:rPr>
          <w:rFonts w:ascii="Arial" w:hAnsi="Arial" w:cs="Arial"/>
          <w:color w:val="auto"/>
          <w:sz w:val="20"/>
          <w:szCs w:val="20"/>
        </w:rPr>
        <w:t xml:space="preserve">V primeru nesoglasja o kvaliteti dobavljenega blaga se ta rešuje sporazumno, v nasprotnem primeru pa izvede dokazovanje kvalitete blaga tretja oseba. Stroški dokazovanja bremenijo </w:t>
      </w:r>
      <w:r w:rsidR="005D186E" w:rsidRPr="004625C2">
        <w:rPr>
          <w:rFonts w:ascii="Arial" w:hAnsi="Arial" w:cs="Arial"/>
          <w:color w:val="auto"/>
          <w:sz w:val="20"/>
          <w:szCs w:val="20"/>
        </w:rPr>
        <w:t>dobavitelja</w:t>
      </w:r>
      <w:r w:rsidRPr="004625C2">
        <w:rPr>
          <w:rFonts w:ascii="Arial" w:hAnsi="Arial" w:cs="Arial"/>
          <w:color w:val="auto"/>
          <w:sz w:val="20"/>
          <w:szCs w:val="20"/>
        </w:rPr>
        <w:t xml:space="preserve">, če je bila predhodna </w:t>
      </w:r>
      <w:r w:rsidR="00933959" w:rsidRPr="004625C2">
        <w:rPr>
          <w:rFonts w:ascii="Arial" w:hAnsi="Arial" w:cs="Arial"/>
          <w:color w:val="auto"/>
          <w:sz w:val="20"/>
          <w:szCs w:val="20"/>
        </w:rPr>
        <w:t>naročnikova</w:t>
      </w:r>
      <w:r w:rsidRPr="004625C2">
        <w:rPr>
          <w:rFonts w:ascii="Arial" w:hAnsi="Arial" w:cs="Arial"/>
          <w:color w:val="auto"/>
          <w:sz w:val="20"/>
          <w:szCs w:val="20"/>
        </w:rPr>
        <w:t xml:space="preserve"> ocena pravilna. Kot tretja oseba se smatrajo pooblaščene institucije za kontrolo kvalitete in preizkušanje kvalitete, ki niso v organizacijski sestavi niti </w:t>
      </w:r>
      <w:r w:rsidR="00933959" w:rsidRPr="004625C2">
        <w:rPr>
          <w:rFonts w:ascii="Arial" w:hAnsi="Arial" w:cs="Arial"/>
          <w:color w:val="auto"/>
          <w:sz w:val="20"/>
          <w:szCs w:val="20"/>
        </w:rPr>
        <w:t>naročnik</w:t>
      </w:r>
      <w:r w:rsidR="003A415A">
        <w:rPr>
          <w:rFonts w:ascii="Arial" w:hAnsi="Arial" w:cs="Arial"/>
          <w:color w:val="auto"/>
          <w:sz w:val="20"/>
          <w:szCs w:val="20"/>
        </w:rPr>
        <w:t>a</w:t>
      </w:r>
      <w:r w:rsidRPr="004625C2">
        <w:rPr>
          <w:rFonts w:ascii="Arial" w:hAnsi="Arial" w:cs="Arial"/>
          <w:color w:val="auto"/>
          <w:sz w:val="20"/>
          <w:szCs w:val="20"/>
        </w:rPr>
        <w:t xml:space="preserve"> niti </w:t>
      </w:r>
      <w:r w:rsidR="00933959" w:rsidRPr="004625C2">
        <w:rPr>
          <w:rFonts w:ascii="Arial" w:hAnsi="Arial" w:cs="Arial"/>
          <w:color w:val="auto"/>
          <w:sz w:val="20"/>
          <w:szCs w:val="20"/>
        </w:rPr>
        <w:t>dobavitelja</w:t>
      </w:r>
      <w:r w:rsidRPr="004625C2">
        <w:rPr>
          <w:rFonts w:ascii="Arial" w:hAnsi="Arial" w:cs="Arial"/>
          <w:color w:val="auto"/>
          <w:sz w:val="20"/>
          <w:szCs w:val="20"/>
        </w:rPr>
        <w:t>.</w:t>
      </w:r>
    </w:p>
    <w:p w14:paraId="4E086D48" w14:textId="22C84589" w:rsidR="000959F9" w:rsidRPr="004625C2" w:rsidRDefault="000959F9" w:rsidP="00933959">
      <w:pPr>
        <w:pStyle w:val="Navadensplet"/>
        <w:spacing w:after="0"/>
        <w:jc w:val="both"/>
        <w:rPr>
          <w:rFonts w:ascii="Arial" w:hAnsi="Arial" w:cs="Arial"/>
          <w:color w:val="auto"/>
          <w:sz w:val="20"/>
          <w:szCs w:val="20"/>
        </w:rPr>
      </w:pPr>
      <w:r w:rsidRPr="004625C2">
        <w:rPr>
          <w:rFonts w:ascii="Arial" w:hAnsi="Arial" w:cs="Arial"/>
          <w:color w:val="auto"/>
          <w:sz w:val="20"/>
          <w:szCs w:val="20"/>
        </w:rPr>
        <w:t xml:space="preserve">V primeru </w:t>
      </w:r>
      <w:r w:rsidR="00933959" w:rsidRPr="004625C2">
        <w:rPr>
          <w:rFonts w:ascii="Arial" w:hAnsi="Arial" w:cs="Arial"/>
          <w:color w:val="auto"/>
          <w:sz w:val="20"/>
          <w:szCs w:val="20"/>
        </w:rPr>
        <w:t>dobaviteljeve</w:t>
      </w:r>
      <w:r w:rsidRPr="004625C2">
        <w:rPr>
          <w:rFonts w:ascii="Arial" w:hAnsi="Arial" w:cs="Arial"/>
          <w:color w:val="auto"/>
          <w:sz w:val="20"/>
          <w:szCs w:val="20"/>
        </w:rPr>
        <w:t xml:space="preserve"> zamude, neizpolnitve oz. nepravilne izpolnitve pogodbenih obveznosti, si </w:t>
      </w:r>
      <w:r w:rsidR="00933959" w:rsidRPr="004625C2">
        <w:rPr>
          <w:rFonts w:ascii="Arial" w:hAnsi="Arial" w:cs="Arial"/>
          <w:color w:val="auto"/>
          <w:sz w:val="20"/>
          <w:szCs w:val="20"/>
        </w:rPr>
        <w:t>naročnik</w:t>
      </w:r>
      <w:r w:rsidRPr="004625C2">
        <w:rPr>
          <w:rFonts w:ascii="Arial" w:hAnsi="Arial" w:cs="Arial"/>
          <w:color w:val="auto"/>
          <w:sz w:val="20"/>
          <w:szCs w:val="20"/>
        </w:rPr>
        <w:t xml:space="preserve"> pridržuje pravico</w:t>
      </w:r>
      <w:r w:rsidR="0076755E" w:rsidRPr="004625C2">
        <w:rPr>
          <w:rFonts w:ascii="Arial" w:hAnsi="Arial" w:cs="Arial"/>
          <w:color w:val="auto"/>
          <w:sz w:val="20"/>
          <w:szCs w:val="20"/>
        </w:rPr>
        <w:t xml:space="preserve"> naročiti</w:t>
      </w:r>
      <w:r w:rsidRPr="004625C2">
        <w:rPr>
          <w:rFonts w:ascii="Arial" w:hAnsi="Arial" w:cs="Arial"/>
          <w:color w:val="auto"/>
          <w:sz w:val="20"/>
          <w:szCs w:val="20"/>
        </w:rPr>
        <w:t xml:space="preserve"> blago primerljive kakovosti pri tretji osebi, od </w:t>
      </w:r>
      <w:r w:rsidR="00260F11" w:rsidRPr="004625C2">
        <w:rPr>
          <w:rFonts w:ascii="Arial" w:hAnsi="Arial" w:cs="Arial"/>
          <w:color w:val="auto"/>
          <w:sz w:val="20"/>
          <w:szCs w:val="20"/>
        </w:rPr>
        <w:t>dobavitelja</w:t>
      </w:r>
      <w:r w:rsidRPr="004625C2">
        <w:rPr>
          <w:rFonts w:ascii="Arial" w:hAnsi="Arial" w:cs="Arial"/>
          <w:color w:val="auto"/>
          <w:sz w:val="20"/>
          <w:szCs w:val="20"/>
        </w:rPr>
        <w:t xml:space="preserve"> pa terjati razliko med ceno dogovorjeno z </w:t>
      </w:r>
      <w:r w:rsidR="00260F11" w:rsidRPr="004625C2">
        <w:rPr>
          <w:rFonts w:ascii="Arial" w:hAnsi="Arial" w:cs="Arial"/>
          <w:color w:val="auto"/>
          <w:sz w:val="20"/>
          <w:szCs w:val="20"/>
        </w:rPr>
        <w:t xml:space="preserve">dobaviteljem </w:t>
      </w:r>
      <w:r w:rsidRPr="004625C2">
        <w:rPr>
          <w:rFonts w:ascii="Arial" w:hAnsi="Arial" w:cs="Arial"/>
          <w:color w:val="auto"/>
          <w:sz w:val="20"/>
          <w:szCs w:val="20"/>
        </w:rPr>
        <w:t xml:space="preserve">in višjo ceno po kateri je </w:t>
      </w:r>
      <w:r w:rsidR="00933959" w:rsidRPr="004625C2">
        <w:rPr>
          <w:rFonts w:ascii="Arial" w:hAnsi="Arial" w:cs="Arial"/>
          <w:color w:val="auto"/>
          <w:sz w:val="20"/>
          <w:szCs w:val="20"/>
        </w:rPr>
        <w:t>naročil</w:t>
      </w:r>
      <w:r w:rsidRPr="004625C2">
        <w:rPr>
          <w:rFonts w:ascii="Arial" w:hAnsi="Arial" w:cs="Arial"/>
          <w:color w:val="auto"/>
          <w:sz w:val="20"/>
          <w:szCs w:val="20"/>
        </w:rPr>
        <w:t xml:space="preserve"> blago pri tretji osebi.</w:t>
      </w:r>
    </w:p>
    <w:p w14:paraId="2AC7D5E5" w14:textId="77777777" w:rsidR="000E74B2" w:rsidRPr="004625C2" w:rsidRDefault="000E74B2" w:rsidP="000959F9">
      <w:pPr>
        <w:pStyle w:val="Navadensplet"/>
        <w:spacing w:after="0"/>
        <w:rPr>
          <w:rFonts w:ascii="Arial" w:hAnsi="Arial" w:cs="Arial"/>
          <w:b/>
          <w:bCs/>
          <w:color w:val="auto"/>
          <w:sz w:val="20"/>
          <w:szCs w:val="20"/>
        </w:rPr>
      </w:pPr>
    </w:p>
    <w:p w14:paraId="6236D88F" w14:textId="77777777" w:rsidR="000959F9" w:rsidRPr="004625C2" w:rsidRDefault="000959F9" w:rsidP="000959F9">
      <w:pPr>
        <w:pStyle w:val="Navadensplet"/>
        <w:spacing w:after="0"/>
        <w:rPr>
          <w:rFonts w:ascii="Arial" w:hAnsi="Arial" w:cs="Arial"/>
          <w:b/>
          <w:bCs/>
          <w:color w:val="auto"/>
          <w:sz w:val="20"/>
          <w:szCs w:val="20"/>
        </w:rPr>
      </w:pPr>
      <w:r w:rsidRPr="004625C2">
        <w:rPr>
          <w:rFonts w:ascii="Arial" w:hAnsi="Arial" w:cs="Arial"/>
          <w:b/>
          <w:bCs/>
          <w:color w:val="auto"/>
          <w:sz w:val="20"/>
          <w:szCs w:val="20"/>
        </w:rPr>
        <w:t>VI. REKLAMIRANJE KAKOVOSTI</w:t>
      </w:r>
    </w:p>
    <w:p w14:paraId="52AA37C8" w14:textId="44B118AA" w:rsidR="000959F9" w:rsidRPr="004625C2" w:rsidRDefault="00A92954" w:rsidP="00A92954">
      <w:pPr>
        <w:pStyle w:val="Navadensplet"/>
        <w:spacing w:after="0"/>
        <w:ind w:left="360"/>
        <w:jc w:val="center"/>
        <w:rPr>
          <w:rFonts w:ascii="Arial" w:hAnsi="Arial" w:cs="Arial"/>
          <w:color w:val="auto"/>
          <w:sz w:val="20"/>
          <w:szCs w:val="20"/>
        </w:rPr>
      </w:pPr>
      <w:r w:rsidRPr="004625C2">
        <w:rPr>
          <w:rFonts w:ascii="Arial" w:hAnsi="Arial" w:cs="Arial"/>
          <w:bCs/>
          <w:color w:val="auto"/>
          <w:sz w:val="20"/>
          <w:szCs w:val="20"/>
        </w:rPr>
        <w:t>1</w:t>
      </w:r>
      <w:r w:rsidR="00786D5C" w:rsidRPr="004625C2">
        <w:rPr>
          <w:rFonts w:ascii="Arial" w:hAnsi="Arial" w:cs="Arial"/>
          <w:bCs/>
          <w:color w:val="auto"/>
          <w:sz w:val="20"/>
          <w:szCs w:val="20"/>
        </w:rPr>
        <w:t>0</w:t>
      </w:r>
      <w:r w:rsidRPr="004625C2">
        <w:rPr>
          <w:rFonts w:ascii="Arial" w:hAnsi="Arial" w:cs="Arial"/>
          <w:bCs/>
          <w:color w:val="auto"/>
          <w:sz w:val="20"/>
          <w:szCs w:val="20"/>
        </w:rPr>
        <w:t>.</w:t>
      </w:r>
      <w:r w:rsidRPr="004625C2">
        <w:rPr>
          <w:rFonts w:ascii="Arial" w:hAnsi="Arial" w:cs="Arial"/>
          <w:b/>
          <w:bCs/>
          <w:color w:val="auto"/>
          <w:sz w:val="20"/>
          <w:szCs w:val="20"/>
        </w:rPr>
        <w:t xml:space="preserve"> </w:t>
      </w:r>
      <w:r w:rsidR="000959F9" w:rsidRPr="004625C2">
        <w:rPr>
          <w:rFonts w:ascii="Arial" w:hAnsi="Arial" w:cs="Arial"/>
          <w:b/>
          <w:bCs/>
          <w:color w:val="auto"/>
          <w:sz w:val="20"/>
          <w:szCs w:val="20"/>
        </w:rPr>
        <w:t>člen</w:t>
      </w:r>
    </w:p>
    <w:p w14:paraId="672AE193" w14:textId="5039A0C6" w:rsidR="000959F9" w:rsidRPr="004625C2" w:rsidRDefault="00933959" w:rsidP="00A92954">
      <w:pPr>
        <w:pStyle w:val="Navadensplet"/>
        <w:spacing w:after="0"/>
        <w:jc w:val="both"/>
        <w:rPr>
          <w:rFonts w:ascii="Arial" w:hAnsi="Arial" w:cs="Arial"/>
          <w:color w:val="auto"/>
          <w:sz w:val="20"/>
          <w:szCs w:val="20"/>
        </w:rPr>
      </w:pPr>
      <w:r w:rsidRPr="004625C2">
        <w:rPr>
          <w:rFonts w:ascii="Arial" w:hAnsi="Arial" w:cs="Arial"/>
          <w:color w:val="auto"/>
          <w:sz w:val="20"/>
          <w:szCs w:val="20"/>
        </w:rPr>
        <w:t>Naročnik</w:t>
      </w:r>
      <w:r w:rsidR="000959F9" w:rsidRPr="004625C2">
        <w:rPr>
          <w:rFonts w:ascii="Arial" w:hAnsi="Arial" w:cs="Arial"/>
          <w:color w:val="auto"/>
          <w:sz w:val="20"/>
          <w:szCs w:val="20"/>
        </w:rPr>
        <w:t xml:space="preserve"> je dolžan reklamirati blago z očitnimi napakami takoj oziroma v roku </w:t>
      </w:r>
      <w:r w:rsidR="00281B7D">
        <w:rPr>
          <w:rFonts w:ascii="Arial" w:hAnsi="Arial" w:cs="Arial"/>
          <w:color w:val="auto"/>
          <w:sz w:val="20"/>
          <w:szCs w:val="20"/>
        </w:rPr>
        <w:t>osem (</w:t>
      </w:r>
      <w:r w:rsidR="000959F9" w:rsidRPr="004625C2">
        <w:rPr>
          <w:rFonts w:ascii="Arial" w:hAnsi="Arial" w:cs="Arial"/>
          <w:color w:val="auto"/>
          <w:sz w:val="20"/>
          <w:szCs w:val="20"/>
        </w:rPr>
        <w:t>8</w:t>
      </w:r>
      <w:r w:rsidR="00281B7D">
        <w:rPr>
          <w:rFonts w:ascii="Arial" w:hAnsi="Arial" w:cs="Arial"/>
          <w:color w:val="auto"/>
          <w:sz w:val="20"/>
          <w:szCs w:val="20"/>
        </w:rPr>
        <w:t>)</w:t>
      </w:r>
      <w:r w:rsidR="000959F9" w:rsidRPr="004625C2">
        <w:rPr>
          <w:rFonts w:ascii="Arial" w:hAnsi="Arial" w:cs="Arial"/>
          <w:color w:val="auto"/>
          <w:sz w:val="20"/>
          <w:szCs w:val="20"/>
        </w:rPr>
        <w:t xml:space="preserve"> dni po prejemu, na podlagi komisijskega zapisnika. Če kontrolni pregled zahteva dodatne laboratorijske preiskave, se rok podaljša za </w:t>
      </w:r>
      <w:r w:rsidR="00281B7D">
        <w:rPr>
          <w:rFonts w:ascii="Arial" w:hAnsi="Arial" w:cs="Arial"/>
          <w:color w:val="auto"/>
          <w:sz w:val="20"/>
          <w:szCs w:val="20"/>
        </w:rPr>
        <w:t>petnajst (</w:t>
      </w:r>
      <w:r w:rsidR="000959F9" w:rsidRPr="004625C2">
        <w:rPr>
          <w:rFonts w:ascii="Arial" w:hAnsi="Arial" w:cs="Arial"/>
          <w:color w:val="auto"/>
          <w:sz w:val="20"/>
          <w:szCs w:val="20"/>
        </w:rPr>
        <w:t>15</w:t>
      </w:r>
      <w:r w:rsidR="00281B7D">
        <w:rPr>
          <w:rFonts w:ascii="Arial" w:hAnsi="Arial" w:cs="Arial"/>
          <w:color w:val="auto"/>
          <w:sz w:val="20"/>
          <w:szCs w:val="20"/>
        </w:rPr>
        <w:t>)</w:t>
      </w:r>
      <w:r w:rsidR="000959F9" w:rsidRPr="004625C2">
        <w:rPr>
          <w:rFonts w:ascii="Arial" w:hAnsi="Arial" w:cs="Arial"/>
          <w:color w:val="auto"/>
          <w:sz w:val="20"/>
          <w:szCs w:val="20"/>
        </w:rPr>
        <w:t xml:space="preserve"> dni. O tem se sestavi komisijski zapisnik. V ta namen bo </w:t>
      </w:r>
      <w:r w:rsidR="00FC4CD8" w:rsidRPr="004625C2">
        <w:rPr>
          <w:rFonts w:ascii="Arial" w:hAnsi="Arial" w:cs="Arial"/>
          <w:color w:val="auto"/>
          <w:sz w:val="20"/>
          <w:szCs w:val="20"/>
        </w:rPr>
        <w:t>dobavitelj</w:t>
      </w:r>
      <w:r w:rsidR="000959F9" w:rsidRPr="004625C2">
        <w:rPr>
          <w:rFonts w:ascii="Arial" w:hAnsi="Arial" w:cs="Arial"/>
          <w:color w:val="auto"/>
          <w:sz w:val="20"/>
          <w:szCs w:val="20"/>
        </w:rPr>
        <w:t xml:space="preserve"> dostavil </w:t>
      </w:r>
      <w:r w:rsidRPr="004625C2">
        <w:rPr>
          <w:rFonts w:ascii="Arial" w:hAnsi="Arial" w:cs="Arial"/>
          <w:color w:val="auto"/>
          <w:sz w:val="20"/>
          <w:szCs w:val="20"/>
        </w:rPr>
        <w:t>naročniku</w:t>
      </w:r>
      <w:r w:rsidR="000959F9" w:rsidRPr="004625C2">
        <w:rPr>
          <w:rFonts w:ascii="Arial" w:hAnsi="Arial" w:cs="Arial"/>
          <w:color w:val="auto"/>
          <w:sz w:val="20"/>
          <w:szCs w:val="20"/>
        </w:rPr>
        <w:t xml:space="preserve"> vso potrebno dokumentacijo za ugotavljanje kakovosti in količine dobavljenega blaga.</w:t>
      </w:r>
    </w:p>
    <w:p w14:paraId="01C9FE8B" w14:textId="77777777" w:rsidR="008079B9" w:rsidRPr="004625C2" w:rsidRDefault="008079B9" w:rsidP="000959F9">
      <w:pPr>
        <w:pStyle w:val="Navadensplet"/>
        <w:spacing w:after="0"/>
        <w:rPr>
          <w:rFonts w:ascii="Arial" w:hAnsi="Arial" w:cs="Arial"/>
          <w:color w:val="auto"/>
          <w:sz w:val="20"/>
          <w:szCs w:val="20"/>
        </w:rPr>
      </w:pPr>
    </w:p>
    <w:p w14:paraId="787D8170" w14:textId="301BB30A" w:rsidR="00A92954" w:rsidRPr="004625C2" w:rsidRDefault="00A92954" w:rsidP="00A92954">
      <w:pPr>
        <w:autoSpaceDE w:val="0"/>
        <w:autoSpaceDN w:val="0"/>
        <w:adjustRightInd w:val="0"/>
        <w:jc w:val="center"/>
        <w:rPr>
          <w:rFonts w:ascii="Arial" w:hAnsi="Arial" w:cs="Arial"/>
          <w:iCs/>
          <w:sz w:val="20"/>
          <w:szCs w:val="20"/>
        </w:rPr>
      </w:pPr>
      <w:r w:rsidRPr="004625C2">
        <w:rPr>
          <w:rFonts w:ascii="Arial" w:hAnsi="Arial" w:cs="Arial"/>
          <w:iCs/>
          <w:sz w:val="20"/>
          <w:szCs w:val="20"/>
        </w:rPr>
        <w:t xml:space="preserve">     1</w:t>
      </w:r>
      <w:r w:rsidR="00786D5C" w:rsidRPr="004625C2">
        <w:rPr>
          <w:rFonts w:ascii="Arial" w:hAnsi="Arial" w:cs="Arial"/>
          <w:iCs/>
          <w:sz w:val="20"/>
          <w:szCs w:val="20"/>
        </w:rPr>
        <w:t>1</w:t>
      </w:r>
      <w:r w:rsidRPr="004625C2">
        <w:rPr>
          <w:rFonts w:ascii="Arial" w:hAnsi="Arial" w:cs="Arial"/>
          <w:iCs/>
          <w:sz w:val="20"/>
          <w:szCs w:val="20"/>
        </w:rPr>
        <w:t>.</w:t>
      </w:r>
      <w:r w:rsidRPr="004625C2">
        <w:rPr>
          <w:rFonts w:ascii="Arial" w:hAnsi="Arial" w:cs="Arial"/>
          <w:b/>
          <w:iCs/>
          <w:sz w:val="20"/>
          <w:szCs w:val="20"/>
        </w:rPr>
        <w:t xml:space="preserve"> člen</w:t>
      </w:r>
    </w:p>
    <w:p w14:paraId="60C58D0F" w14:textId="348DE1A1" w:rsidR="00A92954" w:rsidRDefault="00A92954" w:rsidP="00A92954">
      <w:pPr>
        <w:autoSpaceDE w:val="0"/>
        <w:autoSpaceDN w:val="0"/>
        <w:adjustRightInd w:val="0"/>
        <w:jc w:val="both"/>
        <w:rPr>
          <w:rFonts w:ascii="Arial" w:hAnsi="Arial" w:cs="Arial"/>
          <w:iCs/>
          <w:sz w:val="20"/>
          <w:szCs w:val="20"/>
        </w:rPr>
      </w:pPr>
      <w:r w:rsidRPr="004625C2">
        <w:rPr>
          <w:rFonts w:ascii="Arial" w:hAnsi="Arial" w:cs="Arial"/>
          <w:iCs/>
          <w:sz w:val="20"/>
          <w:szCs w:val="20"/>
        </w:rPr>
        <w:t>Dodatne proizvodne stroške pri naročniku zaradi odstopanja kakovosti, ki se pokažejo šele v delovnem procesu, vgradnji oz. uporabi, nosi dobavitelj.</w:t>
      </w:r>
    </w:p>
    <w:p w14:paraId="0519DE9C" w14:textId="77777777" w:rsidR="00C25DCB" w:rsidRDefault="00C25DCB" w:rsidP="00A92954">
      <w:pPr>
        <w:autoSpaceDE w:val="0"/>
        <w:autoSpaceDN w:val="0"/>
        <w:adjustRightInd w:val="0"/>
        <w:jc w:val="both"/>
        <w:rPr>
          <w:rFonts w:ascii="Arial" w:hAnsi="Arial" w:cs="Arial"/>
          <w:iCs/>
          <w:sz w:val="20"/>
          <w:szCs w:val="20"/>
        </w:rPr>
      </w:pPr>
    </w:p>
    <w:p w14:paraId="0FF0633F" w14:textId="77777777" w:rsidR="00C25DCB" w:rsidRPr="009C3431" w:rsidRDefault="00C25DCB" w:rsidP="00C25DCB">
      <w:pPr>
        <w:spacing w:line="240" w:lineRule="exact"/>
        <w:rPr>
          <w:rFonts w:ascii="Arial" w:hAnsi="Arial" w:cs="Arial"/>
          <w:b/>
          <w:sz w:val="20"/>
          <w:szCs w:val="20"/>
        </w:rPr>
      </w:pPr>
      <w:r w:rsidRPr="009C3431">
        <w:rPr>
          <w:rFonts w:ascii="Arial" w:hAnsi="Arial" w:cs="Arial"/>
          <w:b/>
          <w:sz w:val="20"/>
          <w:szCs w:val="20"/>
        </w:rPr>
        <w:t>VII. VIŠJA SILA</w:t>
      </w:r>
    </w:p>
    <w:p w14:paraId="141C154C" w14:textId="5BBEBC49" w:rsidR="00C25DCB" w:rsidRPr="009C3431" w:rsidRDefault="00C25DCB" w:rsidP="00C25DCB">
      <w:pPr>
        <w:spacing w:line="240" w:lineRule="exact"/>
        <w:jc w:val="center"/>
        <w:rPr>
          <w:rFonts w:ascii="Arial" w:hAnsi="Arial" w:cs="Arial"/>
          <w:b/>
          <w:sz w:val="20"/>
          <w:szCs w:val="20"/>
        </w:rPr>
      </w:pPr>
      <w:r>
        <w:rPr>
          <w:rFonts w:ascii="Arial" w:hAnsi="Arial" w:cs="Arial"/>
          <w:sz w:val="20"/>
          <w:szCs w:val="20"/>
        </w:rPr>
        <w:t xml:space="preserve">      </w:t>
      </w:r>
      <w:r w:rsidRPr="00C25DCB">
        <w:rPr>
          <w:rFonts w:ascii="Arial" w:hAnsi="Arial" w:cs="Arial"/>
          <w:sz w:val="20"/>
          <w:szCs w:val="20"/>
        </w:rPr>
        <w:t>12.</w:t>
      </w:r>
      <w:r w:rsidRPr="009C3431">
        <w:rPr>
          <w:rFonts w:ascii="Arial" w:hAnsi="Arial" w:cs="Arial"/>
          <w:b/>
          <w:sz w:val="20"/>
          <w:szCs w:val="20"/>
        </w:rPr>
        <w:t xml:space="preserve"> člen</w:t>
      </w:r>
    </w:p>
    <w:p w14:paraId="1469BAEF" w14:textId="77777777" w:rsidR="00C25DCB" w:rsidRPr="009C3431" w:rsidRDefault="00C25DCB" w:rsidP="00C25DCB">
      <w:pPr>
        <w:spacing w:line="240" w:lineRule="exact"/>
        <w:jc w:val="both"/>
        <w:rPr>
          <w:rFonts w:ascii="Arial" w:hAnsi="Arial" w:cs="Arial"/>
          <w:sz w:val="20"/>
          <w:szCs w:val="20"/>
        </w:rPr>
      </w:pPr>
      <w:r w:rsidRPr="009C3431">
        <w:rPr>
          <w:rFonts w:ascii="Arial" w:hAnsi="Arial" w:cs="Arial"/>
          <w:sz w:val="20"/>
          <w:szCs w:val="20"/>
        </w:rPr>
        <w:t>Pod višjo silo se razumejo vsi nepredvideni in nepričakovani dogodki izven sfere okolja delovanja, ki nastopijo neodvisno od volje pogodbenih strank in ki jih pogodbeni stranki nista mogli predvideti ob sklepanju pogodbe ter kakorkoli vplivajo na izvedbo pogodbenih obveznosti.</w:t>
      </w:r>
    </w:p>
    <w:p w14:paraId="373530C0" w14:textId="77777777" w:rsidR="00C25DCB" w:rsidRPr="009C3431" w:rsidRDefault="00C25DCB" w:rsidP="00C25DCB">
      <w:pPr>
        <w:spacing w:line="240" w:lineRule="exact"/>
        <w:jc w:val="both"/>
        <w:rPr>
          <w:rFonts w:ascii="Arial" w:hAnsi="Arial" w:cs="Arial"/>
          <w:sz w:val="20"/>
          <w:szCs w:val="20"/>
        </w:rPr>
      </w:pPr>
    </w:p>
    <w:p w14:paraId="0E9C0BFF" w14:textId="77777777" w:rsidR="00C25DCB" w:rsidRPr="009C3431" w:rsidRDefault="00C25DCB" w:rsidP="00C25DCB">
      <w:pPr>
        <w:spacing w:line="240" w:lineRule="exact"/>
        <w:jc w:val="both"/>
        <w:rPr>
          <w:rFonts w:ascii="Arial" w:hAnsi="Arial" w:cs="Arial"/>
          <w:sz w:val="20"/>
          <w:szCs w:val="20"/>
        </w:rPr>
      </w:pPr>
      <w:r w:rsidRPr="009C3431">
        <w:rPr>
          <w:rFonts w:ascii="Arial" w:hAnsi="Arial" w:cs="Arial"/>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enem dnevu po nastopu oziroma prenehanju višje sile.</w:t>
      </w:r>
    </w:p>
    <w:p w14:paraId="1384EBBD" w14:textId="77777777" w:rsidR="00C25DCB" w:rsidRPr="009C3431" w:rsidRDefault="00C25DCB" w:rsidP="00C25DCB">
      <w:pPr>
        <w:spacing w:line="240" w:lineRule="exact"/>
        <w:jc w:val="both"/>
        <w:rPr>
          <w:rFonts w:ascii="Arial" w:hAnsi="Arial" w:cs="Arial"/>
          <w:sz w:val="20"/>
          <w:szCs w:val="20"/>
        </w:rPr>
      </w:pPr>
    </w:p>
    <w:p w14:paraId="6D546AAE" w14:textId="77777777" w:rsidR="00C25DCB" w:rsidRPr="009C3431" w:rsidRDefault="00C25DCB" w:rsidP="00C25DCB">
      <w:pPr>
        <w:spacing w:line="240" w:lineRule="exact"/>
        <w:jc w:val="both"/>
        <w:rPr>
          <w:rFonts w:ascii="Arial" w:hAnsi="Arial" w:cs="Arial"/>
          <w:sz w:val="20"/>
          <w:szCs w:val="20"/>
        </w:rPr>
      </w:pPr>
      <w:r w:rsidRPr="009C3431">
        <w:rPr>
          <w:rFonts w:ascii="Arial" w:hAnsi="Arial" w:cs="Arial"/>
          <w:sz w:val="20"/>
          <w:szCs w:val="20"/>
        </w:rPr>
        <w:t>Nobena od pogodbenih strank ni odgovorna za neizpolnitev katerekoli izmed svojih obveznosti iz razlogov, ki so posledica višje sile.</w:t>
      </w:r>
    </w:p>
    <w:p w14:paraId="5932508F" w14:textId="77777777" w:rsidR="00A92954" w:rsidRPr="004625C2" w:rsidRDefault="00A92954" w:rsidP="00A92954">
      <w:pPr>
        <w:autoSpaceDE w:val="0"/>
        <w:autoSpaceDN w:val="0"/>
        <w:adjustRightInd w:val="0"/>
        <w:jc w:val="both"/>
        <w:rPr>
          <w:rFonts w:ascii="Arial" w:hAnsi="Arial" w:cs="Arial"/>
          <w:iCs/>
          <w:sz w:val="20"/>
          <w:szCs w:val="20"/>
        </w:rPr>
      </w:pPr>
    </w:p>
    <w:p w14:paraId="121F6D80" w14:textId="3F4A3694" w:rsidR="000959F9" w:rsidRPr="004625C2" w:rsidRDefault="000959F9" w:rsidP="000959F9">
      <w:pPr>
        <w:pStyle w:val="Navadensplet"/>
        <w:spacing w:after="0"/>
        <w:rPr>
          <w:rFonts w:ascii="Arial" w:hAnsi="Arial" w:cs="Arial"/>
          <w:b/>
          <w:bCs/>
          <w:color w:val="auto"/>
          <w:sz w:val="20"/>
          <w:szCs w:val="20"/>
        </w:rPr>
      </w:pPr>
      <w:r w:rsidRPr="004625C2">
        <w:rPr>
          <w:rFonts w:ascii="Arial" w:hAnsi="Arial" w:cs="Arial"/>
          <w:b/>
          <w:bCs/>
          <w:color w:val="auto"/>
          <w:sz w:val="20"/>
          <w:szCs w:val="20"/>
        </w:rPr>
        <w:t>VI</w:t>
      </w:r>
      <w:r w:rsidR="00C25DCB">
        <w:rPr>
          <w:rFonts w:ascii="Arial" w:hAnsi="Arial" w:cs="Arial"/>
          <w:b/>
          <w:bCs/>
          <w:color w:val="auto"/>
          <w:sz w:val="20"/>
          <w:szCs w:val="20"/>
        </w:rPr>
        <w:t>I</w:t>
      </w:r>
      <w:r w:rsidRPr="004625C2">
        <w:rPr>
          <w:rFonts w:ascii="Arial" w:hAnsi="Arial" w:cs="Arial"/>
          <w:b/>
          <w:bCs/>
          <w:color w:val="auto"/>
          <w:sz w:val="20"/>
          <w:szCs w:val="20"/>
        </w:rPr>
        <w:t>I. POGODBENA KAZEN</w:t>
      </w:r>
    </w:p>
    <w:p w14:paraId="5AB88324" w14:textId="7093CB43" w:rsidR="000959F9" w:rsidRPr="004625C2" w:rsidRDefault="00A92954" w:rsidP="00A92954">
      <w:pPr>
        <w:pStyle w:val="Navadensplet"/>
        <w:spacing w:after="0"/>
        <w:ind w:left="360"/>
        <w:jc w:val="center"/>
        <w:rPr>
          <w:rFonts w:ascii="Arial" w:hAnsi="Arial" w:cs="Arial"/>
          <w:color w:val="auto"/>
          <w:sz w:val="20"/>
          <w:szCs w:val="20"/>
        </w:rPr>
      </w:pPr>
      <w:r w:rsidRPr="004625C2">
        <w:rPr>
          <w:rFonts w:ascii="Arial" w:hAnsi="Arial" w:cs="Arial"/>
          <w:bCs/>
          <w:color w:val="auto"/>
          <w:sz w:val="20"/>
          <w:szCs w:val="20"/>
        </w:rPr>
        <w:t>1</w:t>
      </w:r>
      <w:r w:rsidR="00C25DCB">
        <w:rPr>
          <w:rFonts w:ascii="Arial" w:hAnsi="Arial" w:cs="Arial"/>
          <w:bCs/>
          <w:color w:val="auto"/>
          <w:sz w:val="20"/>
          <w:szCs w:val="20"/>
        </w:rPr>
        <w:t>3</w:t>
      </w:r>
      <w:r w:rsidRPr="004625C2">
        <w:rPr>
          <w:rFonts w:ascii="Arial" w:hAnsi="Arial" w:cs="Arial"/>
          <w:bCs/>
          <w:color w:val="auto"/>
          <w:sz w:val="20"/>
          <w:szCs w:val="20"/>
        </w:rPr>
        <w:t>.</w:t>
      </w:r>
      <w:r w:rsidRPr="004625C2">
        <w:rPr>
          <w:rFonts w:ascii="Arial" w:hAnsi="Arial" w:cs="Arial"/>
          <w:b/>
          <w:bCs/>
          <w:color w:val="auto"/>
          <w:sz w:val="20"/>
          <w:szCs w:val="20"/>
        </w:rPr>
        <w:t xml:space="preserve">  </w:t>
      </w:r>
      <w:r w:rsidR="000959F9" w:rsidRPr="004625C2">
        <w:rPr>
          <w:rFonts w:ascii="Arial" w:hAnsi="Arial" w:cs="Arial"/>
          <w:b/>
          <w:bCs/>
          <w:color w:val="auto"/>
          <w:sz w:val="20"/>
          <w:szCs w:val="20"/>
        </w:rPr>
        <w:t>člen</w:t>
      </w:r>
    </w:p>
    <w:p w14:paraId="738BEC65" w14:textId="53E3C571" w:rsidR="000959F9" w:rsidRPr="004625C2" w:rsidRDefault="000959F9" w:rsidP="000959F9">
      <w:pPr>
        <w:pStyle w:val="Navadensplet"/>
        <w:spacing w:after="0"/>
        <w:rPr>
          <w:rFonts w:ascii="Arial" w:hAnsi="Arial" w:cs="Arial"/>
          <w:color w:val="auto"/>
          <w:sz w:val="20"/>
          <w:szCs w:val="20"/>
        </w:rPr>
      </w:pPr>
      <w:r w:rsidRPr="004625C2">
        <w:rPr>
          <w:rFonts w:ascii="Arial" w:hAnsi="Arial" w:cs="Arial"/>
          <w:color w:val="auto"/>
          <w:sz w:val="20"/>
          <w:szCs w:val="20"/>
        </w:rPr>
        <w:t xml:space="preserve">V primeru zamude dobavnega roka ima </w:t>
      </w:r>
      <w:r w:rsidR="00933959" w:rsidRPr="004625C2">
        <w:rPr>
          <w:rFonts w:ascii="Arial" w:hAnsi="Arial" w:cs="Arial"/>
          <w:color w:val="auto"/>
          <w:sz w:val="20"/>
          <w:szCs w:val="20"/>
        </w:rPr>
        <w:t>naročnik</w:t>
      </w:r>
      <w:r w:rsidRPr="004625C2">
        <w:rPr>
          <w:rFonts w:ascii="Arial" w:hAnsi="Arial" w:cs="Arial"/>
          <w:color w:val="auto"/>
          <w:sz w:val="20"/>
          <w:szCs w:val="20"/>
        </w:rPr>
        <w:t xml:space="preserve"> pravico do pogodbene kazni, in sicer 5 ‰ (pet promilov) za vsak dan zamude od celotne pogodbene vrednosti, vendar največ do </w:t>
      </w:r>
      <w:r w:rsidR="00520FCA" w:rsidRPr="004625C2">
        <w:rPr>
          <w:rFonts w:ascii="Arial" w:hAnsi="Arial" w:cs="Arial"/>
          <w:color w:val="auto"/>
          <w:sz w:val="20"/>
          <w:szCs w:val="20"/>
        </w:rPr>
        <w:t xml:space="preserve">10 </w:t>
      </w:r>
      <w:r w:rsidRPr="004625C2">
        <w:rPr>
          <w:rFonts w:ascii="Arial" w:hAnsi="Arial" w:cs="Arial"/>
          <w:color w:val="auto"/>
          <w:sz w:val="20"/>
          <w:szCs w:val="20"/>
        </w:rPr>
        <w:t>% celotne pogodbene vrednosti.</w:t>
      </w:r>
    </w:p>
    <w:p w14:paraId="59F8C33E" w14:textId="77777777" w:rsidR="000959F9" w:rsidRPr="004625C2" w:rsidRDefault="000959F9" w:rsidP="000959F9">
      <w:pPr>
        <w:pStyle w:val="Navadensplet"/>
        <w:spacing w:after="0"/>
        <w:rPr>
          <w:rFonts w:ascii="Arial" w:hAnsi="Arial" w:cs="Arial"/>
          <w:color w:val="auto"/>
          <w:sz w:val="20"/>
          <w:szCs w:val="20"/>
        </w:rPr>
      </w:pPr>
    </w:p>
    <w:p w14:paraId="376718BC" w14:textId="4FB57B8E" w:rsidR="000959F9" w:rsidRPr="004625C2" w:rsidRDefault="00520FCA" w:rsidP="00A92954">
      <w:pPr>
        <w:pStyle w:val="Navadensplet"/>
        <w:spacing w:after="0"/>
        <w:ind w:left="360"/>
        <w:jc w:val="center"/>
        <w:rPr>
          <w:rFonts w:ascii="Arial" w:hAnsi="Arial" w:cs="Arial"/>
          <w:color w:val="auto"/>
          <w:sz w:val="20"/>
          <w:szCs w:val="20"/>
        </w:rPr>
      </w:pPr>
      <w:r w:rsidRPr="004625C2">
        <w:rPr>
          <w:rFonts w:ascii="Arial" w:hAnsi="Arial" w:cs="Arial"/>
          <w:bCs/>
          <w:color w:val="auto"/>
          <w:sz w:val="20"/>
          <w:szCs w:val="20"/>
        </w:rPr>
        <w:t>1</w:t>
      </w:r>
      <w:r w:rsidR="00C25DCB">
        <w:rPr>
          <w:rFonts w:ascii="Arial" w:hAnsi="Arial" w:cs="Arial"/>
          <w:bCs/>
          <w:color w:val="auto"/>
          <w:sz w:val="20"/>
          <w:szCs w:val="20"/>
        </w:rPr>
        <w:t>4</w:t>
      </w:r>
      <w:r w:rsidR="00A92954" w:rsidRPr="004625C2">
        <w:rPr>
          <w:rFonts w:ascii="Arial" w:hAnsi="Arial" w:cs="Arial"/>
          <w:bCs/>
          <w:color w:val="auto"/>
          <w:sz w:val="20"/>
          <w:szCs w:val="20"/>
        </w:rPr>
        <w:t>.</w:t>
      </w:r>
      <w:r w:rsidR="00A92954" w:rsidRPr="004625C2">
        <w:rPr>
          <w:rFonts w:ascii="Arial" w:hAnsi="Arial" w:cs="Arial"/>
          <w:b/>
          <w:bCs/>
          <w:color w:val="auto"/>
          <w:sz w:val="20"/>
          <w:szCs w:val="20"/>
        </w:rPr>
        <w:t xml:space="preserve">  </w:t>
      </w:r>
      <w:r w:rsidR="000959F9" w:rsidRPr="004625C2">
        <w:rPr>
          <w:rFonts w:ascii="Arial" w:hAnsi="Arial" w:cs="Arial"/>
          <w:b/>
          <w:bCs/>
          <w:color w:val="auto"/>
          <w:sz w:val="20"/>
          <w:szCs w:val="20"/>
        </w:rPr>
        <w:t>člen</w:t>
      </w:r>
    </w:p>
    <w:p w14:paraId="092CBDC4" w14:textId="77777777" w:rsidR="000959F9" w:rsidRPr="004625C2" w:rsidRDefault="000959F9" w:rsidP="00B36097">
      <w:pPr>
        <w:pStyle w:val="Navadensplet"/>
        <w:spacing w:after="0"/>
        <w:jc w:val="both"/>
        <w:rPr>
          <w:rFonts w:ascii="Arial" w:hAnsi="Arial" w:cs="Arial"/>
          <w:color w:val="auto"/>
          <w:sz w:val="20"/>
          <w:szCs w:val="20"/>
        </w:rPr>
      </w:pPr>
      <w:r w:rsidRPr="004625C2">
        <w:rPr>
          <w:rFonts w:ascii="Arial" w:hAnsi="Arial" w:cs="Arial"/>
          <w:color w:val="auto"/>
          <w:sz w:val="20"/>
          <w:szCs w:val="20"/>
        </w:rPr>
        <w:t>Pogodbeni stranki sta sporazumni, da se specifikacija dobav, kakor tudi vsa poslovna, komercialna, tehnična in proizvodna dokumentacija šteje kot poslovna tajnost.</w:t>
      </w:r>
    </w:p>
    <w:p w14:paraId="1478B709" w14:textId="77777777" w:rsidR="000959F9" w:rsidRPr="004625C2" w:rsidRDefault="000959F9" w:rsidP="000959F9">
      <w:pPr>
        <w:pStyle w:val="Navadensplet"/>
        <w:spacing w:after="0"/>
        <w:rPr>
          <w:rFonts w:ascii="Arial" w:hAnsi="Arial" w:cs="Arial"/>
          <w:b/>
          <w:bCs/>
          <w:color w:val="auto"/>
          <w:sz w:val="20"/>
          <w:szCs w:val="20"/>
        </w:rPr>
      </w:pPr>
    </w:p>
    <w:p w14:paraId="01F43C4B" w14:textId="60229B55" w:rsidR="00A92954" w:rsidRPr="004625C2" w:rsidRDefault="00C25DCB" w:rsidP="00A92954">
      <w:pPr>
        <w:autoSpaceDE w:val="0"/>
        <w:autoSpaceDN w:val="0"/>
        <w:adjustRightInd w:val="0"/>
        <w:rPr>
          <w:rFonts w:ascii="Arial" w:hAnsi="Arial" w:cs="Arial"/>
          <w:b/>
          <w:bCs/>
          <w:iCs/>
          <w:color w:val="000000"/>
          <w:sz w:val="20"/>
          <w:szCs w:val="20"/>
        </w:rPr>
      </w:pPr>
      <w:r>
        <w:rPr>
          <w:rFonts w:ascii="Arial" w:hAnsi="Arial" w:cs="Arial"/>
          <w:b/>
          <w:bCs/>
          <w:iCs/>
          <w:color w:val="000000"/>
          <w:sz w:val="20"/>
          <w:szCs w:val="20"/>
        </w:rPr>
        <w:t>IX</w:t>
      </w:r>
      <w:r w:rsidR="00A92954" w:rsidRPr="004625C2">
        <w:rPr>
          <w:rFonts w:ascii="Arial" w:hAnsi="Arial" w:cs="Arial"/>
          <w:b/>
          <w:bCs/>
          <w:iCs/>
          <w:color w:val="000000"/>
          <w:sz w:val="20"/>
          <w:szCs w:val="20"/>
        </w:rPr>
        <w:t>. JAMSTVO IN GARANCIJA KAKOVOSTI</w:t>
      </w:r>
    </w:p>
    <w:p w14:paraId="58337884" w14:textId="6057D4C9" w:rsidR="00A92954" w:rsidRPr="004625C2" w:rsidRDefault="00C25DCB" w:rsidP="00A92954">
      <w:pPr>
        <w:autoSpaceDE w:val="0"/>
        <w:autoSpaceDN w:val="0"/>
        <w:adjustRightInd w:val="0"/>
        <w:jc w:val="center"/>
        <w:rPr>
          <w:rFonts w:ascii="Arial" w:hAnsi="Arial" w:cs="Arial"/>
          <w:iCs/>
          <w:color w:val="000000"/>
          <w:sz w:val="20"/>
          <w:szCs w:val="20"/>
        </w:rPr>
      </w:pPr>
      <w:r>
        <w:rPr>
          <w:rFonts w:ascii="Arial" w:hAnsi="Arial" w:cs="Arial"/>
          <w:iCs/>
          <w:color w:val="000000"/>
          <w:sz w:val="20"/>
          <w:szCs w:val="20"/>
        </w:rPr>
        <w:t xml:space="preserve">   15</w:t>
      </w:r>
      <w:r w:rsidR="00A92954" w:rsidRPr="004625C2">
        <w:rPr>
          <w:rFonts w:ascii="Arial" w:hAnsi="Arial" w:cs="Arial"/>
          <w:iCs/>
          <w:color w:val="000000"/>
          <w:sz w:val="20"/>
          <w:szCs w:val="20"/>
        </w:rPr>
        <w:t xml:space="preserve">. </w:t>
      </w:r>
      <w:r w:rsidR="00A92954" w:rsidRPr="004625C2">
        <w:rPr>
          <w:rFonts w:ascii="Arial" w:hAnsi="Arial" w:cs="Arial"/>
          <w:b/>
          <w:iCs/>
          <w:color w:val="000000"/>
          <w:sz w:val="20"/>
          <w:szCs w:val="20"/>
        </w:rPr>
        <w:t>člen</w:t>
      </w:r>
    </w:p>
    <w:p w14:paraId="49A332AC" w14:textId="77777777" w:rsidR="00A92954" w:rsidRPr="004625C2" w:rsidRDefault="00A92954" w:rsidP="00B36097">
      <w:pPr>
        <w:autoSpaceDE w:val="0"/>
        <w:autoSpaceDN w:val="0"/>
        <w:adjustRightInd w:val="0"/>
        <w:jc w:val="both"/>
        <w:rPr>
          <w:rFonts w:ascii="Arial" w:hAnsi="Arial" w:cs="Arial"/>
          <w:iCs/>
          <w:color w:val="000000"/>
          <w:sz w:val="20"/>
          <w:szCs w:val="20"/>
        </w:rPr>
      </w:pPr>
      <w:r w:rsidRPr="004625C2">
        <w:rPr>
          <w:rFonts w:ascii="Arial" w:hAnsi="Arial" w:cs="Arial"/>
          <w:iCs/>
          <w:color w:val="000000"/>
          <w:sz w:val="20"/>
          <w:szCs w:val="20"/>
        </w:rPr>
        <w:lastRenderedPageBreak/>
        <w:t>Dobavitelj se obveže, da bo ob dobavi materiala dostavil certifikate, ki dokazujejo kvaliteto materiala.</w:t>
      </w:r>
    </w:p>
    <w:p w14:paraId="218D30BA" w14:textId="77777777" w:rsidR="008126F6" w:rsidRPr="004625C2" w:rsidRDefault="008126F6" w:rsidP="00A92954">
      <w:pPr>
        <w:autoSpaceDE w:val="0"/>
        <w:autoSpaceDN w:val="0"/>
        <w:adjustRightInd w:val="0"/>
        <w:rPr>
          <w:rFonts w:ascii="Arial" w:hAnsi="Arial" w:cs="Arial"/>
          <w:iCs/>
          <w:sz w:val="20"/>
          <w:szCs w:val="20"/>
        </w:rPr>
      </w:pPr>
    </w:p>
    <w:p w14:paraId="51FB80A6" w14:textId="0CE64D9E" w:rsidR="00A92954" w:rsidRPr="004625C2" w:rsidRDefault="00C25DCB" w:rsidP="00A92954">
      <w:pPr>
        <w:autoSpaceDE w:val="0"/>
        <w:autoSpaceDN w:val="0"/>
        <w:adjustRightInd w:val="0"/>
        <w:jc w:val="center"/>
        <w:rPr>
          <w:rFonts w:ascii="Arial" w:hAnsi="Arial" w:cs="Arial"/>
          <w:iCs/>
          <w:sz w:val="20"/>
          <w:szCs w:val="20"/>
        </w:rPr>
      </w:pPr>
      <w:r>
        <w:rPr>
          <w:rFonts w:ascii="Arial" w:hAnsi="Arial" w:cs="Arial"/>
          <w:iCs/>
          <w:sz w:val="20"/>
          <w:szCs w:val="20"/>
        </w:rPr>
        <w:t xml:space="preserve">   16</w:t>
      </w:r>
      <w:r w:rsidR="00A92954" w:rsidRPr="004625C2">
        <w:rPr>
          <w:rFonts w:ascii="Arial" w:hAnsi="Arial" w:cs="Arial"/>
          <w:iCs/>
          <w:sz w:val="20"/>
          <w:szCs w:val="20"/>
        </w:rPr>
        <w:t xml:space="preserve">. </w:t>
      </w:r>
      <w:r w:rsidR="00A92954" w:rsidRPr="004625C2">
        <w:rPr>
          <w:rFonts w:ascii="Arial" w:hAnsi="Arial" w:cs="Arial"/>
          <w:b/>
          <w:iCs/>
          <w:sz w:val="20"/>
          <w:szCs w:val="20"/>
        </w:rPr>
        <w:t>člen</w:t>
      </w:r>
    </w:p>
    <w:p w14:paraId="3883314E" w14:textId="187B977D" w:rsidR="00A92954" w:rsidRPr="0016782F" w:rsidRDefault="00A92954" w:rsidP="00A92954">
      <w:pPr>
        <w:autoSpaceDE w:val="0"/>
        <w:autoSpaceDN w:val="0"/>
        <w:adjustRightInd w:val="0"/>
        <w:jc w:val="both"/>
        <w:rPr>
          <w:rFonts w:ascii="Arial" w:hAnsi="Arial" w:cs="Arial"/>
          <w:iCs/>
          <w:sz w:val="20"/>
          <w:szCs w:val="20"/>
        </w:rPr>
      </w:pPr>
      <w:r w:rsidRPr="004625C2">
        <w:rPr>
          <w:rFonts w:ascii="Arial" w:hAnsi="Arial" w:cs="Arial"/>
          <w:iCs/>
          <w:sz w:val="20"/>
          <w:szCs w:val="20"/>
        </w:rPr>
        <w:t xml:space="preserve">Za vestno in kakovostno dobavo bo dobavitelj naročniku </w:t>
      </w:r>
      <w:r w:rsidR="008A635E" w:rsidRPr="004625C2">
        <w:rPr>
          <w:rFonts w:ascii="Arial" w:hAnsi="Arial" w:cs="Arial"/>
          <w:iCs/>
          <w:sz w:val="20"/>
          <w:szCs w:val="20"/>
        </w:rPr>
        <w:t xml:space="preserve">v roku 10 delovnih po podpisu </w:t>
      </w:r>
      <w:r w:rsidRPr="004625C2">
        <w:rPr>
          <w:rFonts w:ascii="Arial" w:hAnsi="Arial" w:cs="Arial"/>
          <w:iCs/>
          <w:sz w:val="20"/>
          <w:szCs w:val="20"/>
        </w:rPr>
        <w:t>pogodbe izročil nepreklicno</w:t>
      </w:r>
      <w:r w:rsidR="001A688B">
        <w:rPr>
          <w:rFonts w:ascii="Arial" w:hAnsi="Arial" w:cs="Arial"/>
          <w:iCs/>
          <w:sz w:val="20"/>
          <w:szCs w:val="20"/>
        </w:rPr>
        <w:t>,</w:t>
      </w:r>
      <w:r w:rsidRPr="004625C2">
        <w:rPr>
          <w:rFonts w:ascii="Arial" w:hAnsi="Arial" w:cs="Arial"/>
          <w:iCs/>
          <w:sz w:val="20"/>
          <w:szCs w:val="20"/>
        </w:rPr>
        <w:t xml:space="preserve"> </w:t>
      </w:r>
      <w:r w:rsidR="001A688B" w:rsidRPr="0016782F">
        <w:rPr>
          <w:rFonts w:ascii="Arial" w:hAnsi="Arial" w:cs="Arial"/>
          <w:iCs/>
          <w:sz w:val="20"/>
          <w:szCs w:val="20"/>
        </w:rPr>
        <w:t xml:space="preserve">brezpogojno </w:t>
      </w:r>
      <w:r w:rsidRPr="0016782F">
        <w:rPr>
          <w:rFonts w:ascii="Arial" w:hAnsi="Arial" w:cs="Arial"/>
          <w:iCs/>
          <w:sz w:val="20"/>
          <w:szCs w:val="20"/>
        </w:rPr>
        <w:t xml:space="preserve">bančno garancijo </w:t>
      </w:r>
      <w:r w:rsidR="001A688B" w:rsidRPr="0016782F">
        <w:rPr>
          <w:rFonts w:ascii="Arial" w:hAnsi="Arial" w:cs="Arial"/>
          <w:iCs/>
          <w:sz w:val="20"/>
          <w:szCs w:val="20"/>
        </w:rPr>
        <w:t xml:space="preserve">unovčljivo </w:t>
      </w:r>
      <w:r w:rsidRPr="0016782F">
        <w:rPr>
          <w:rFonts w:ascii="Arial" w:hAnsi="Arial" w:cs="Arial"/>
          <w:iCs/>
          <w:sz w:val="20"/>
          <w:szCs w:val="20"/>
        </w:rPr>
        <w:t xml:space="preserve">na prvi poziv za dobro izvedbo posla v višini 10% od pogodbene vrednosti z DDV, z veljavnostjo </w:t>
      </w:r>
      <w:r w:rsidR="001A688B" w:rsidRPr="0016782F">
        <w:rPr>
          <w:rFonts w:ascii="Arial" w:hAnsi="Arial" w:cs="Arial"/>
          <w:iCs/>
          <w:sz w:val="20"/>
          <w:szCs w:val="20"/>
        </w:rPr>
        <w:t>6</w:t>
      </w:r>
      <w:r w:rsidRPr="0016782F">
        <w:rPr>
          <w:rFonts w:ascii="Arial" w:hAnsi="Arial" w:cs="Arial"/>
          <w:iCs/>
          <w:sz w:val="20"/>
          <w:szCs w:val="20"/>
        </w:rPr>
        <w:t xml:space="preserve">0 dni po končani </w:t>
      </w:r>
      <w:r w:rsidR="004763A1" w:rsidRPr="0016782F">
        <w:rPr>
          <w:rFonts w:ascii="Arial" w:hAnsi="Arial" w:cs="Arial"/>
          <w:iCs/>
          <w:sz w:val="20"/>
          <w:szCs w:val="20"/>
        </w:rPr>
        <w:t xml:space="preserve">zadnji </w:t>
      </w:r>
      <w:r w:rsidRPr="0016782F">
        <w:rPr>
          <w:rFonts w:ascii="Arial" w:hAnsi="Arial" w:cs="Arial"/>
          <w:iCs/>
          <w:sz w:val="20"/>
          <w:szCs w:val="20"/>
        </w:rPr>
        <w:t>dobavi</w:t>
      </w:r>
      <w:r w:rsidR="004763A1" w:rsidRPr="0016782F">
        <w:rPr>
          <w:rFonts w:ascii="Arial" w:hAnsi="Arial" w:cs="Arial"/>
          <w:iCs/>
          <w:sz w:val="20"/>
          <w:szCs w:val="20"/>
        </w:rPr>
        <w:t xml:space="preserve"> zahtevanega blaga na zahtevano lokacijo naročnika</w:t>
      </w:r>
      <w:r w:rsidRPr="0016782F">
        <w:rPr>
          <w:rFonts w:ascii="Arial" w:hAnsi="Arial" w:cs="Arial"/>
          <w:iCs/>
          <w:sz w:val="20"/>
          <w:szCs w:val="20"/>
        </w:rPr>
        <w:t xml:space="preserve">. </w:t>
      </w:r>
    </w:p>
    <w:p w14:paraId="586F4CBC" w14:textId="40DFAD3A" w:rsidR="00A102CD" w:rsidRPr="0016782F" w:rsidRDefault="00A102CD" w:rsidP="00A92954">
      <w:pPr>
        <w:autoSpaceDE w:val="0"/>
        <w:autoSpaceDN w:val="0"/>
        <w:adjustRightInd w:val="0"/>
        <w:jc w:val="both"/>
        <w:rPr>
          <w:rFonts w:ascii="Arial" w:hAnsi="Arial" w:cs="Arial"/>
          <w:iCs/>
          <w:sz w:val="20"/>
          <w:szCs w:val="20"/>
        </w:rPr>
      </w:pPr>
    </w:p>
    <w:p w14:paraId="6005573F" w14:textId="77777777" w:rsidR="00A102CD" w:rsidRDefault="00A102CD" w:rsidP="00A92954">
      <w:pPr>
        <w:autoSpaceDE w:val="0"/>
        <w:autoSpaceDN w:val="0"/>
        <w:adjustRightInd w:val="0"/>
        <w:jc w:val="both"/>
        <w:rPr>
          <w:rFonts w:ascii="Arial" w:hAnsi="Arial" w:cs="Arial"/>
          <w:iCs/>
          <w:sz w:val="20"/>
          <w:szCs w:val="20"/>
        </w:rPr>
      </w:pPr>
    </w:p>
    <w:p w14:paraId="0E269CDE" w14:textId="77777777" w:rsidR="007078B8" w:rsidRPr="004625C2" w:rsidRDefault="007078B8" w:rsidP="006A4E95">
      <w:pPr>
        <w:rPr>
          <w:rFonts w:ascii="Arial" w:hAnsi="Arial" w:cs="Arial"/>
          <w:b/>
          <w:sz w:val="20"/>
          <w:szCs w:val="20"/>
        </w:rPr>
      </w:pPr>
    </w:p>
    <w:p w14:paraId="7FA1F90C" w14:textId="6BEB61DB" w:rsidR="006A4E95" w:rsidRPr="004625C2" w:rsidRDefault="006A4E95" w:rsidP="006A4E95">
      <w:pPr>
        <w:rPr>
          <w:rFonts w:ascii="Arial" w:hAnsi="Arial" w:cs="Arial"/>
          <w:b/>
          <w:sz w:val="20"/>
          <w:szCs w:val="20"/>
        </w:rPr>
      </w:pPr>
      <w:r w:rsidRPr="004625C2">
        <w:rPr>
          <w:rFonts w:ascii="Arial" w:hAnsi="Arial" w:cs="Arial"/>
          <w:b/>
          <w:sz w:val="20"/>
          <w:szCs w:val="20"/>
        </w:rPr>
        <w:t xml:space="preserve">X. </w:t>
      </w:r>
      <w:r w:rsidR="00B36097" w:rsidRPr="004625C2">
        <w:rPr>
          <w:rFonts w:ascii="Arial" w:hAnsi="Arial" w:cs="Arial"/>
          <w:b/>
          <w:sz w:val="20"/>
          <w:szCs w:val="20"/>
        </w:rPr>
        <w:t>SKRBNIKI</w:t>
      </w:r>
      <w:r w:rsidRPr="004625C2">
        <w:rPr>
          <w:rFonts w:ascii="Arial" w:hAnsi="Arial" w:cs="Arial"/>
          <w:b/>
          <w:sz w:val="20"/>
          <w:szCs w:val="20"/>
        </w:rPr>
        <w:t xml:space="preserve"> POGODBENIH STRANK</w:t>
      </w:r>
    </w:p>
    <w:p w14:paraId="42339283" w14:textId="77777777" w:rsidR="005A7821" w:rsidRPr="004625C2" w:rsidRDefault="005A7821" w:rsidP="006A4E95">
      <w:pPr>
        <w:rPr>
          <w:rFonts w:ascii="Arial" w:hAnsi="Arial" w:cs="Arial"/>
          <w:b/>
          <w:sz w:val="20"/>
          <w:szCs w:val="20"/>
        </w:rPr>
      </w:pPr>
    </w:p>
    <w:p w14:paraId="03DC3461" w14:textId="1ACEF80E" w:rsidR="006A4E95" w:rsidRPr="004625C2" w:rsidRDefault="00520FCA" w:rsidP="006A4E95">
      <w:pPr>
        <w:jc w:val="center"/>
        <w:rPr>
          <w:rFonts w:ascii="Arial" w:hAnsi="Arial" w:cs="Arial"/>
          <w:b/>
          <w:sz w:val="20"/>
          <w:szCs w:val="20"/>
        </w:rPr>
      </w:pPr>
      <w:r w:rsidRPr="004625C2">
        <w:rPr>
          <w:rFonts w:ascii="Arial" w:hAnsi="Arial" w:cs="Arial"/>
          <w:sz w:val="20"/>
          <w:szCs w:val="20"/>
        </w:rPr>
        <w:t>1</w:t>
      </w:r>
      <w:r w:rsidR="00C25DCB">
        <w:rPr>
          <w:rFonts w:ascii="Arial" w:hAnsi="Arial" w:cs="Arial"/>
          <w:sz w:val="20"/>
          <w:szCs w:val="20"/>
        </w:rPr>
        <w:t>7</w:t>
      </w:r>
      <w:r w:rsidR="006A4E95" w:rsidRPr="004625C2">
        <w:rPr>
          <w:rFonts w:ascii="Arial" w:hAnsi="Arial" w:cs="Arial"/>
          <w:sz w:val="20"/>
          <w:szCs w:val="20"/>
        </w:rPr>
        <w:t>.</w:t>
      </w:r>
      <w:r w:rsidR="006A4E95" w:rsidRPr="004625C2">
        <w:rPr>
          <w:rFonts w:ascii="Arial" w:hAnsi="Arial" w:cs="Arial"/>
          <w:b/>
          <w:sz w:val="20"/>
          <w:szCs w:val="20"/>
        </w:rPr>
        <w:t xml:space="preserve"> člen</w:t>
      </w:r>
    </w:p>
    <w:tbl>
      <w:tblPr>
        <w:tblW w:w="9747" w:type="dxa"/>
        <w:tblInd w:w="-176" w:type="dxa"/>
        <w:tblLayout w:type="fixed"/>
        <w:tblLook w:val="0000" w:firstRow="0" w:lastRow="0" w:firstColumn="0" w:lastColumn="0" w:noHBand="0" w:noVBand="0"/>
      </w:tblPr>
      <w:tblGrid>
        <w:gridCol w:w="9747"/>
      </w:tblGrid>
      <w:tr w:rsidR="00EF27EC" w:rsidRPr="00EF27EC" w14:paraId="6D421DC5" w14:textId="77777777" w:rsidTr="00AD7693">
        <w:trPr>
          <w:trHeight w:val="125"/>
        </w:trPr>
        <w:tc>
          <w:tcPr>
            <w:tcW w:w="9037" w:type="dxa"/>
          </w:tcPr>
          <w:p w14:paraId="07DD8E5B" w14:textId="26763FBC" w:rsidR="00EF27EC" w:rsidRPr="00EF27EC" w:rsidRDefault="00EF27EC" w:rsidP="00EF27EC">
            <w:pPr>
              <w:spacing w:after="160"/>
              <w:ind w:left="75" w:hanging="75"/>
              <w:jc w:val="both"/>
              <w:rPr>
                <w:rFonts w:ascii="Arial" w:hAnsi="Arial" w:cs="Arial"/>
                <w:sz w:val="20"/>
                <w:szCs w:val="20"/>
              </w:rPr>
            </w:pPr>
            <w:r>
              <w:rPr>
                <w:rFonts w:ascii="Arial" w:hAnsi="Arial" w:cs="Arial"/>
                <w:sz w:val="20"/>
                <w:szCs w:val="20"/>
              </w:rPr>
              <w:t xml:space="preserve"> </w:t>
            </w:r>
            <w:r w:rsidRPr="00EF27EC">
              <w:rPr>
                <w:rFonts w:ascii="Arial" w:hAnsi="Arial" w:cs="Arial"/>
                <w:sz w:val="20"/>
                <w:szCs w:val="20"/>
              </w:rPr>
              <w:t>Kontaktna oseba naročnika je………………,</w:t>
            </w:r>
            <w:r w:rsidRPr="00EF27EC">
              <w:rPr>
                <w:rFonts w:ascii="Arial" w:hAnsi="Arial" w:cs="Arial"/>
                <w:b/>
                <w:sz w:val="20"/>
                <w:szCs w:val="20"/>
              </w:rPr>
              <w:t xml:space="preserve"> </w:t>
            </w:r>
            <w:r w:rsidRPr="00EF27EC">
              <w:rPr>
                <w:rFonts w:ascii="Arial" w:hAnsi="Arial" w:cs="Arial"/>
                <w:sz w:val="20"/>
                <w:szCs w:val="20"/>
              </w:rPr>
              <w:t>Tel.: …………… Mobi:……………….., e-pošta:………………..</w:t>
            </w:r>
          </w:p>
          <w:p w14:paraId="59AAF5E6" w14:textId="54051FA0" w:rsidR="00EF27EC" w:rsidRPr="00EF27EC" w:rsidRDefault="00EF27EC" w:rsidP="00EF27EC">
            <w:pPr>
              <w:spacing w:after="160"/>
              <w:jc w:val="both"/>
              <w:rPr>
                <w:rFonts w:ascii="Arial" w:hAnsi="Arial" w:cs="Arial"/>
                <w:color w:val="000000"/>
                <w:sz w:val="20"/>
                <w:szCs w:val="21"/>
              </w:rPr>
            </w:pPr>
            <w:r>
              <w:rPr>
                <w:rFonts w:ascii="Arial" w:hAnsi="Arial" w:cs="Arial"/>
                <w:color w:val="000000"/>
                <w:sz w:val="20"/>
                <w:szCs w:val="21"/>
              </w:rPr>
              <w:t xml:space="preserve"> </w:t>
            </w:r>
            <w:r w:rsidRPr="00EF27EC">
              <w:rPr>
                <w:rFonts w:ascii="Arial" w:hAnsi="Arial" w:cs="Arial"/>
                <w:color w:val="000000"/>
                <w:sz w:val="20"/>
                <w:szCs w:val="21"/>
              </w:rPr>
              <w:t>Skrbnik pogodbe s strani naročnika je…………………, Tel.: ……………., Mobi:…………, e-pošta:………….</w:t>
            </w:r>
          </w:p>
          <w:p w14:paraId="0EA86547" w14:textId="77777777" w:rsidR="00EF27EC" w:rsidRPr="00EF27EC" w:rsidRDefault="00EF27EC" w:rsidP="00EF27EC">
            <w:pPr>
              <w:spacing w:after="160"/>
              <w:jc w:val="both"/>
              <w:rPr>
                <w:rFonts w:ascii="Arial" w:hAnsi="Arial" w:cs="Arial"/>
                <w:b/>
                <w:color w:val="000000"/>
                <w:sz w:val="20"/>
                <w:szCs w:val="20"/>
              </w:rPr>
            </w:pPr>
          </w:p>
        </w:tc>
      </w:tr>
      <w:tr w:rsidR="00EF27EC" w:rsidRPr="00EF27EC" w14:paraId="4E5D1703" w14:textId="77777777" w:rsidTr="00AD7693">
        <w:trPr>
          <w:trHeight w:val="125"/>
        </w:trPr>
        <w:tc>
          <w:tcPr>
            <w:tcW w:w="9037" w:type="dxa"/>
          </w:tcPr>
          <w:p w14:paraId="1C7D0BA0" w14:textId="11AFA307" w:rsidR="00EF27EC" w:rsidRPr="00EF27EC" w:rsidRDefault="00EF27EC" w:rsidP="00EF27EC">
            <w:pPr>
              <w:spacing w:after="160"/>
              <w:jc w:val="both"/>
              <w:rPr>
                <w:rFonts w:ascii="Arial" w:hAnsi="Arial" w:cs="Arial"/>
                <w:color w:val="000000"/>
                <w:sz w:val="20"/>
                <w:szCs w:val="20"/>
              </w:rPr>
            </w:pPr>
            <w:r>
              <w:rPr>
                <w:rFonts w:ascii="Arial" w:hAnsi="Arial" w:cs="Arial"/>
                <w:color w:val="000000"/>
                <w:sz w:val="20"/>
                <w:szCs w:val="21"/>
              </w:rPr>
              <w:t xml:space="preserve"> </w:t>
            </w:r>
            <w:r w:rsidRPr="00EF27EC">
              <w:rPr>
                <w:rFonts w:ascii="Arial" w:hAnsi="Arial" w:cs="Arial"/>
                <w:color w:val="000000"/>
                <w:sz w:val="20"/>
                <w:szCs w:val="21"/>
              </w:rPr>
              <w:t>Skrbnik pogodbe s strani izvajalca je…………………., Tel.:…………………, e-pošta:…………………………</w:t>
            </w:r>
          </w:p>
          <w:p w14:paraId="0433B2C0" w14:textId="77777777" w:rsidR="00EF27EC" w:rsidRPr="00EF27EC" w:rsidRDefault="00EF27EC" w:rsidP="00EF27EC">
            <w:pPr>
              <w:spacing w:after="160"/>
              <w:ind w:left="33"/>
              <w:jc w:val="both"/>
              <w:rPr>
                <w:rFonts w:ascii="Arial" w:hAnsi="Arial" w:cs="Arial"/>
                <w:b/>
                <w:color w:val="000000"/>
                <w:sz w:val="20"/>
                <w:szCs w:val="20"/>
              </w:rPr>
            </w:pPr>
          </w:p>
        </w:tc>
      </w:tr>
    </w:tbl>
    <w:p w14:paraId="543F0485" w14:textId="2517E900" w:rsidR="006A4E95" w:rsidRPr="004625C2" w:rsidRDefault="006A4E95" w:rsidP="00EF27EC">
      <w:pPr>
        <w:jc w:val="both"/>
        <w:rPr>
          <w:rFonts w:ascii="Arial" w:hAnsi="Arial" w:cs="Arial"/>
          <w:noProof/>
          <w:sz w:val="20"/>
          <w:szCs w:val="20"/>
        </w:rPr>
      </w:pPr>
      <w:r w:rsidRPr="004625C2">
        <w:rPr>
          <w:rFonts w:ascii="Arial" w:hAnsi="Arial" w:cs="Arial"/>
          <w:noProof/>
          <w:sz w:val="20"/>
          <w:szCs w:val="20"/>
        </w:rPr>
        <w:t>Pogodbeni stranki imata pravico v primeru objekti</w:t>
      </w:r>
      <w:r w:rsidR="00EF7FD0" w:rsidRPr="004625C2">
        <w:rPr>
          <w:rFonts w:ascii="Arial" w:hAnsi="Arial" w:cs="Arial"/>
          <w:noProof/>
          <w:sz w:val="20"/>
          <w:szCs w:val="20"/>
        </w:rPr>
        <w:t>v</w:t>
      </w:r>
      <w:r w:rsidRPr="004625C2">
        <w:rPr>
          <w:rFonts w:ascii="Arial" w:hAnsi="Arial" w:cs="Arial"/>
          <w:noProof/>
          <w:sz w:val="20"/>
          <w:szCs w:val="20"/>
        </w:rPr>
        <w:t>nih razlogov zamenjati v tej točki navedene zastopnike</w:t>
      </w:r>
      <w:r w:rsidR="00EF7FD0" w:rsidRPr="004625C2">
        <w:rPr>
          <w:rFonts w:ascii="Arial" w:hAnsi="Arial" w:cs="Arial"/>
          <w:noProof/>
          <w:sz w:val="20"/>
          <w:szCs w:val="20"/>
        </w:rPr>
        <w:t>/skrbnike</w:t>
      </w:r>
      <w:r w:rsidRPr="004625C2">
        <w:rPr>
          <w:rFonts w:ascii="Arial" w:hAnsi="Arial" w:cs="Arial"/>
          <w:noProof/>
          <w:sz w:val="20"/>
          <w:szCs w:val="20"/>
        </w:rPr>
        <w:t>. O spremembi se morata pisno obvestiti</w:t>
      </w:r>
      <w:r w:rsidR="00B36097" w:rsidRPr="004625C2">
        <w:rPr>
          <w:rFonts w:ascii="Arial" w:hAnsi="Arial" w:cs="Arial"/>
          <w:noProof/>
          <w:sz w:val="20"/>
          <w:szCs w:val="20"/>
        </w:rPr>
        <w:t xml:space="preserve"> na dogovorjen elektronski naslov.</w:t>
      </w:r>
      <w:r w:rsidR="00EF27EC">
        <w:rPr>
          <w:rFonts w:ascii="Arial" w:hAnsi="Arial" w:cs="Arial"/>
          <w:noProof/>
          <w:sz w:val="20"/>
          <w:szCs w:val="20"/>
        </w:rPr>
        <w:t xml:space="preserve"> </w:t>
      </w:r>
      <w:r w:rsidR="00B36097" w:rsidRPr="004625C2">
        <w:rPr>
          <w:rFonts w:ascii="Arial" w:hAnsi="Arial" w:cs="Arial"/>
          <w:noProof/>
          <w:sz w:val="20"/>
          <w:szCs w:val="20"/>
        </w:rPr>
        <w:t>Zaradi spremembe skrbnika pogodbe ni potrebno sklepati aneksa k pogodbi</w:t>
      </w:r>
      <w:r w:rsidRPr="004625C2">
        <w:rPr>
          <w:rFonts w:ascii="Arial" w:hAnsi="Arial" w:cs="Arial"/>
          <w:noProof/>
          <w:sz w:val="20"/>
          <w:szCs w:val="20"/>
        </w:rPr>
        <w:t>.</w:t>
      </w:r>
    </w:p>
    <w:p w14:paraId="00CAD740" w14:textId="77777777" w:rsidR="00520FCA" w:rsidRDefault="00520FCA" w:rsidP="00C20B80">
      <w:pPr>
        <w:spacing w:line="276" w:lineRule="auto"/>
        <w:jc w:val="both"/>
        <w:rPr>
          <w:rFonts w:ascii="Arial" w:hAnsi="Arial" w:cs="Arial"/>
          <w:b/>
          <w:sz w:val="20"/>
          <w:szCs w:val="20"/>
        </w:rPr>
      </w:pPr>
    </w:p>
    <w:p w14:paraId="5F09DEE7" w14:textId="16AA0F73" w:rsidR="00112176" w:rsidRPr="00112176" w:rsidRDefault="00112176" w:rsidP="00F34FC6">
      <w:pPr>
        <w:rPr>
          <w:rFonts w:ascii="Arial" w:hAnsi="Arial" w:cs="Arial"/>
          <w:b/>
          <w:sz w:val="20"/>
          <w:szCs w:val="20"/>
        </w:rPr>
      </w:pPr>
      <w:r w:rsidRPr="00112176">
        <w:rPr>
          <w:rFonts w:ascii="Arial" w:hAnsi="Arial" w:cs="Arial"/>
          <w:b/>
          <w:sz w:val="20"/>
          <w:szCs w:val="20"/>
        </w:rPr>
        <w:t>XI. SPREMEMBE IN DOPOLNITVE POGODBE</w:t>
      </w:r>
    </w:p>
    <w:p w14:paraId="18B932E4" w14:textId="25D1F7E4" w:rsidR="00112176" w:rsidRPr="00112176" w:rsidRDefault="00112176" w:rsidP="00112176">
      <w:pPr>
        <w:jc w:val="center"/>
        <w:rPr>
          <w:rFonts w:ascii="Arial" w:hAnsi="Arial" w:cs="Arial"/>
          <w:b/>
          <w:sz w:val="20"/>
          <w:szCs w:val="20"/>
        </w:rPr>
      </w:pPr>
      <w:r>
        <w:rPr>
          <w:rFonts w:ascii="Arial" w:hAnsi="Arial" w:cs="Arial"/>
          <w:sz w:val="20"/>
          <w:szCs w:val="20"/>
        </w:rPr>
        <w:t>18</w:t>
      </w:r>
      <w:r w:rsidRPr="00112176">
        <w:rPr>
          <w:rFonts w:ascii="Arial" w:hAnsi="Arial" w:cs="Arial"/>
          <w:b/>
          <w:sz w:val="20"/>
          <w:szCs w:val="20"/>
        </w:rPr>
        <w:t>. člen</w:t>
      </w:r>
    </w:p>
    <w:p w14:paraId="13E208AE" w14:textId="77777777" w:rsidR="00112176" w:rsidRPr="00112176" w:rsidRDefault="00112176" w:rsidP="00112176">
      <w:pPr>
        <w:jc w:val="both"/>
        <w:rPr>
          <w:rFonts w:ascii="Arial" w:hAnsi="Arial" w:cs="Arial"/>
          <w:sz w:val="20"/>
          <w:szCs w:val="20"/>
        </w:rPr>
      </w:pPr>
      <w:r w:rsidRPr="00112176">
        <w:rPr>
          <w:rFonts w:ascii="Arial" w:hAnsi="Arial" w:cs="Arial"/>
          <w:sz w:val="20"/>
          <w:szCs w:val="20"/>
        </w:rPr>
        <w:t>Kakršnekoli spremembe te pogodbe so možne le v enaki, to je v pisni obliki, in le izjemoma, vedno pa ob soglasju obeh pogodbenih strank, vendar le-te ne morejo biti v nasprotju z določili ZJN-3 in OZ.</w:t>
      </w:r>
    </w:p>
    <w:p w14:paraId="6173C95C" w14:textId="77777777" w:rsidR="00112176" w:rsidRPr="00112176" w:rsidRDefault="00112176" w:rsidP="00112176">
      <w:pPr>
        <w:jc w:val="both"/>
        <w:rPr>
          <w:rFonts w:ascii="Arial" w:hAnsi="Arial" w:cs="Arial"/>
          <w:sz w:val="20"/>
          <w:szCs w:val="20"/>
        </w:rPr>
      </w:pPr>
    </w:p>
    <w:p w14:paraId="5B731851" w14:textId="60DBE623" w:rsidR="00112176" w:rsidRPr="00112176" w:rsidRDefault="00112176" w:rsidP="00112176">
      <w:pPr>
        <w:jc w:val="both"/>
        <w:rPr>
          <w:rFonts w:ascii="Arial" w:hAnsi="Arial" w:cs="Arial"/>
          <w:color w:val="FF0000"/>
          <w:sz w:val="20"/>
          <w:szCs w:val="20"/>
        </w:rPr>
      </w:pPr>
      <w:r w:rsidRPr="00112176">
        <w:rPr>
          <w:rFonts w:ascii="Arial" w:hAnsi="Arial" w:cs="Arial"/>
          <w:sz w:val="20"/>
          <w:szCs w:val="20"/>
        </w:rPr>
        <w:t>Pogodba se lahko spremeni ali dopolni s pisnim aneksom, ki ga podpišeta obe pogodbeni stranki. Če katerakoli od določb pogodbe je ali postane neveljavna, to ne vpliva na ostale določbe pogodbe. Neveljavna določba se nadomesti z veljavno, ki mora čim bolj ustrezati namenu, ki ga je želela doseči neveljavna določba</w:t>
      </w:r>
      <w:r w:rsidRPr="001F2DAB">
        <w:rPr>
          <w:rFonts w:ascii="Arial" w:hAnsi="Arial" w:cs="Arial"/>
          <w:color w:val="FF0000"/>
          <w:sz w:val="20"/>
          <w:szCs w:val="20"/>
        </w:rPr>
        <w:t>.</w:t>
      </w:r>
    </w:p>
    <w:p w14:paraId="6978B424" w14:textId="77777777" w:rsidR="00112176" w:rsidRPr="004625C2" w:rsidRDefault="00112176" w:rsidP="00C20B80">
      <w:pPr>
        <w:spacing w:line="276" w:lineRule="auto"/>
        <w:jc w:val="both"/>
        <w:rPr>
          <w:rFonts w:ascii="Arial" w:hAnsi="Arial" w:cs="Arial"/>
          <w:b/>
          <w:sz w:val="20"/>
          <w:szCs w:val="20"/>
        </w:rPr>
      </w:pPr>
    </w:p>
    <w:p w14:paraId="7EB4AEE4" w14:textId="4E4DC82C" w:rsidR="00C20B80" w:rsidRPr="004625C2" w:rsidRDefault="00C20B80" w:rsidP="00C20B80">
      <w:pPr>
        <w:spacing w:line="276" w:lineRule="auto"/>
        <w:jc w:val="both"/>
        <w:rPr>
          <w:rFonts w:ascii="Arial" w:hAnsi="Arial" w:cs="Arial"/>
          <w:b/>
          <w:sz w:val="20"/>
          <w:szCs w:val="20"/>
        </w:rPr>
      </w:pPr>
      <w:r w:rsidRPr="004625C2">
        <w:rPr>
          <w:rFonts w:ascii="Arial" w:hAnsi="Arial" w:cs="Arial"/>
          <w:b/>
          <w:sz w:val="20"/>
          <w:szCs w:val="20"/>
        </w:rPr>
        <w:t>X</w:t>
      </w:r>
      <w:r w:rsidR="00C25DCB">
        <w:rPr>
          <w:rFonts w:ascii="Arial" w:hAnsi="Arial" w:cs="Arial"/>
          <w:b/>
          <w:sz w:val="20"/>
          <w:szCs w:val="20"/>
        </w:rPr>
        <w:t>I</w:t>
      </w:r>
      <w:r w:rsidR="005202DA">
        <w:rPr>
          <w:rFonts w:ascii="Arial" w:hAnsi="Arial" w:cs="Arial"/>
          <w:b/>
          <w:sz w:val="20"/>
          <w:szCs w:val="20"/>
        </w:rPr>
        <w:t>I</w:t>
      </w:r>
      <w:r w:rsidRPr="004625C2">
        <w:rPr>
          <w:rFonts w:ascii="Arial" w:hAnsi="Arial" w:cs="Arial"/>
          <w:b/>
          <w:sz w:val="20"/>
          <w:szCs w:val="20"/>
        </w:rPr>
        <w:t>. ODPOVED POGODBE</w:t>
      </w:r>
    </w:p>
    <w:p w14:paraId="74A66B84" w14:textId="15E44B7B" w:rsidR="00C20B80" w:rsidRPr="004625C2" w:rsidRDefault="00112176" w:rsidP="00C20B80">
      <w:pPr>
        <w:spacing w:line="276" w:lineRule="auto"/>
        <w:jc w:val="center"/>
        <w:rPr>
          <w:rFonts w:ascii="Arial" w:hAnsi="Arial" w:cs="Arial"/>
          <w:b/>
          <w:sz w:val="20"/>
          <w:szCs w:val="20"/>
        </w:rPr>
      </w:pPr>
      <w:r>
        <w:rPr>
          <w:rFonts w:ascii="Arial" w:hAnsi="Arial" w:cs="Arial"/>
          <w:sz w:val="20"/>
          <w:szCs w:val="20"/>
        </w:rPr>
        <w:t>19.</w:t>
      </w:r>
      <w:r w:rsidR="00C20B80" w:rsidRPr="004625C2">
        <w:rPr>
          <w:rFonts w:ascii="Arial" w:hAnsi="Arial" w:cs="Arial"/>
          <w:b/>
          <w:sz w:val="20"/>
          <w:szCs w:val="20"/>
        </w:rPr>
        <w:t xml:space="preserve"> člen</w:t>
      </w:r>
    </w:p>
    <w:p w14:paraId="2F77AF8C" w14:textId="498A9338" w:rsidR="00C20B80" w:rsidRPr="004625C2" w:rsidRDefault="00C20B80" w:rsidP="00C20B80">
      <w:pPr>
        <w:autoSpaceDE w:val="0"/>
        <w:autoSpaceDN w:val="0"/>
        <w:adjustRightInd w:val="0"/>
        <w:jc w:val="both"/>
        <w:rPr>
          <w:rFonts w:ascii="Arial" w:hAnsi="Arial" w:cs="Arial"/>
          <w:sz w:val="20"/>
          <w:szCs w:val="20"/>
        </w:rPr>
      </w:pPr>
      <w:r w:rsidRPr="004625C2">
        <w:rPr>
          <w:rFonts w:ascii="Arial" w:hAnsi="Arial" w:cs="Arial"/>
          <w:color w:val="000000"/>
          <w:sz w:val="20"/>
          <w:szCs w:val="20"/>
        </w:rPr>
        <w:t xml:space="preserve">V primeru, </w:t>
      </w:r>
      <w:r w:rsidRPr="004625C2">
        <w:rPr>
          <w:rFonts w:ascii="Arial" w:hAnsi="Arial" w:cs="Arial"/>
          <w:sz w:val="20"/>
          <w:szCs w:val="20"/>
        </w:rPr>
        <w:t xml:space="preserve">da </w:t>
      </w:r>
      <w:r w:rsidR="00260F11" w:rsidRPr="004625C2">
        <w:rPr>
          <w:rFonts w:ascii="Arial" w:hAnsi="Arial" w:cs="Arial"/>
          <w:sz w:val="20"/>
          <w:szCs w:val="20"/>
        </w:rPr>
        <w:t>dobavitelj</w:t>
      </w:r>
      <w:r w:rsidRPr="004625C2">
        <w:rPr>
          <w:rFonts w:ascii="Arial" w:hAnsi="Arial" w:cs="Arial"/>
          <w:sz w:val="20"/>
          <w:szCs w:val="20"/>
        </w:rPr>
        <w:t xml:space="preserve"> ne izpolnjuje pogodbenih obveznosti na način, predviden v tej pogodbi o izvedbi javnega naročila lahko začne naročnik ustrezne postopke za njeno prekinitev.</w:t>
      </w:r>
    </w:p>
    <w:p w14:paraId="1D966CCC" w14:textId="77777777" w:rsidR="00C20B80" w:rsidRPr="004625C2" w:rsidRDefault="00C20B80" w:rsidP="00C20B80">
      <w:pPr>
        <w:jc w:val="both"/>
        <w:rPr>
          <w:rFonts w:ascii="Arial" w:hAnsi="Arial" w:cs="Arial"/>
          <w:sz w:val="20"/>
          <w:szCs w:val="20"/>
        </w:rPr>
      </w:pPr>
      <w:r w:rsidRPr="004625C2">
        <w:rPr>
          <w:rFonts w:ascii="Arial" w:hAnsi="Arial" w:cs="Arial"/>
          <w:sz w:val="20"/>
          <w:szCs w:val="20"/>
        </w:rPr>
        <w:t xml:space="preserve">Naročnik bo odpovedal pogodbo tudi v primerih: </w:t>
      </w:r>
    </w:p>
    <w:p w14:paraId="2ED886E8" w14:textId="77777777" w:rsidR="00C20B80" w:rsidRPr="004625C2" w:rsidRDefault="00C20B80" w:rsidP="00BB1054">
      <w:pPr>
        <w:numPr>
          <w:ilvl w:val="0"/>
          <w:numId w:val="25"/>
        </w:numPr>
        <w:jc w:val="both"/>
        <w:rPr>
          <w:rFonts w:ascii="Arial" w:hAnsi="Arial" w:cs="Arial"/>
          <w:sz w:val="20"/>
          <w:szCs w:val="20"/>
          <w:lang w:eastAsia="en-US"/>
        </w:rPr>
      </w:pPr>
      <w:r w:rsidRPr="004625C2">
        <w:rPr>
          <w:rFonts w:ascii="Arial" w:hAnsi="Arial" w:cs="Arial"/>
          <w:sz w:val="20"/>
          <w:szCs w:val="20"/>
          <w:lang w:eastAsia="en-US"/>
        </w:rPr>
        <w:t>če dobavitelj dobavi blago, ki ne ustreza dogovorjeni vrsti in kakovosti,</w:t>
      </w:r>
    </w:p>
    <w:p w14:paraId="43BC3FFB" w14:textId="77777777" w:rsidR="00C20B80" w:rsidRPr="004625C2" w:rsidRDefault="00C20B80" w:rsidP="00BB1054">
      <w:pPr>
        <w:numPr>
          <w:ilvl w:val="0"/>
          <w:numId w:val="25"/>
        </w:numPr>
        <w:tabs>
          <w:tab w:val="left" w:pos="846"/>
          <w:tab w:val="left" w:pos="1068"/>
        </w:tabs>
        <w:suppressAutoHyphens/>
        <w:jc w:val="both"/>
        <w:rPr>
          <w:rFonts w:ascii="Arial" w:hAnsi="Arial" w:cs="Arial"/>
          <w:sz w:val="20"/>
          <w:szCs w:val="20"/>
          <w:lang w:eastAsia="en-US"/>
        </w:rPr>
      </w:pPr>
      <w:r w:rsidRPr="004625C2">
        <w:rPr>
          <w:rFonts w:ascii="Arial" w:hAnsi="Arial" w:cs="Arial"/>
          <w:sz w:val="20"/>
          <w:szCs w:val="20"/>
          <w:lang w:eastAsia="en-US"/>
        </w:rPr>
        <w:t>če dobavitelj ne upošteva reklamacij glede kakovosti, vrste in rokov izvedbe dobave blaga ter ne odpravi posledic nekvalitetno opravljenih dobav blaga na zahtevo naročnika.</w:t>
      </w:r>
    </w:p>
    <w:p w14:paraId="27EF67E3" w14:textId="77777777" w:rsidR="00C20B80" w:rsidRPr="004625C2" w:rsidRDefault="00C20B80" w:rsidP="00C20B80">
      <w:pPr>
        <w:tabs>
          <w:tab w:val="left" w:pos="846"/>
          <w:tab w:val="left" w:pos="1068"/>
        </w:tabs>
        <w:suppressAutoHyphens/>
        <w:ind w:left="360"/>
        <w:jc w:val="both"/>
        <w:rPr>
          <w:rFonts w:ascii="Arial" w:hAnsi="Arial" w:cs="Arial"/>
          <w:sz w:val="20"/>
          <w:szCs w:val="20"/>
          <w:lang w:eastAsia="en-US"/>
        </w:rPr>
      </w:pPr>
    </w:p>
    <w:p w14:paraId="267131EE" w14:textId="77777777" w:rsidR="00C20B80" w:rsidRPr="004625C2" w:rsidRDefault="00C20B80" w:rsidP="00C20B80">
      <w:pPr>
        <w:jc w:val="both"/>
        <w:rPr>
          <w:rFonts w:ascii="Arial" w:hAnsi="Arial" w:cs="Arial"/>
          <w:sz w:val="20"/>
          <w:szCs w:val="20"/>
        </w:rPr>
      </w:pPr>
      <w:r w:rsidRPr="004625C2">
        <w:rPr>
          <w:rFonts w:ascii="Arial" w:hAnsi="Arial" w:cs="Arial"/>
          <w:sz w:val="20"/>
          <w:szCs w:val="20"/>
        </w:rPr>
        <w:t>Odpovedni rok prične teči z dnem prejema priporočene poštne pošiljke.</w:t>
      </w:r>
    </w:p>
    <w:p w14:paraId="32BF98B0" w14:textId="1537BF14" w:rsidR="00C20B80" w:rsidRPr="004625C2" w:rsidRDefault="00C20B80" w:rsidP="00F34FC6">
      <w:pPr>
        <w:jc w:val="both"/>
        <w:rPr>
          <w:rFonts w:ascii="Arial" w:hAnsi="Arial" w:cs="Arial"/>
          <w:sz w:val="20"/>
          <w:szCs w:val="20"/>
        </w:rPr>
      </w:pPr>
      <w:r w:rsidRPr="004625C2">
        <w:rPr>
          <w:rFonts w:ascii="Arial" w:hAnsi="Arial" w:cs="Arial"/>
          <w:sz w:val="20"/>
          <w:szCs w:val="20"/>
        </w:rPr>
        <w:t>Zaradi odpovedi pogodbe naročnik dobavitelju odškodninsko ni odgovoren.</w:t>
      </w:r>
    </w:p>
    <w:p w14:paraId="3EA52B21" w14:textId="77777777" w:rsidR="006A4E95" w:rsidRPr="004625C2" w:rsidRDefault="006A4E95" w:rsidP="000959F9">
      <w:pPr>
        <w:pStyle w:val="Navadensplet"/>
        <w:spacing w:after="0"/>
        <w:rPr>
          <w:rFonts w:ascii="Arial" w:hAnsi="Arial" w:cs="Arial"/>
          <w:color w:val="auto"/>
          <w:sz w:val="20"/>
          <w:szCs w:val="20"/>
        </w:rPr>
      </w:pPr>
    </w:p>
    <w:p w14:paraId="21C682F1" w14:textId="19051541" w:rsidR="000959F9" w:rsidRPr="004625C2" w:rsidRDefault="006A4E95" w:rsidP="000959F9">
      <w:pPr>
        <w:pStyle w:val="Navadensplet"/>
        <w:spacing w:after="0"/>
        <w:ind w:left="862" w:right="-754" w:hanging="862"/>
        <w:rPr>
          <w:rFonts w:ascii="Arial" w:hAnsi="Arial" w:cs="Arial"/>
          <w:b/>
          <w:bCs/>
          <w:color w:val="auto"/>
          <w:sz w:val="20"/>
          <w:szCs w:val="20"/>
        </w:rPr>
      </w:pPr>
      <w:r w:rsidRPr="004625C2">
        <w:rPr>
          <w:rFonts w:ascii="Arial" w:hAnsi="Arial" w:cs="Arial"/>
          <w:b/>
          <w:bCs/>
          <w:color w:val="auto"/>
          <w:sz w:val="20"/>
          <w:szCs w:val="20"/>
        </w:rPr>
        <w:t>X</w:t>
      </w:r>
      <w:r w:rsidR="00C20B80" w:rsidRPr="004625C2">
        <w:rPr>
          <w:rFonts w:ascii="Arial" w:hAnsi="Arial" w:cs="Arial"/>
          <w:b/>
          <w:bCs/>
          <w:color w:val="auto"/>
          <w:sz w:val="20"/>
          <w:szCs w:val="20"/>
        </w:rPr>
        <w:t>I</w:t>
      </w:r>
      <w:r w:rsidR="00C25DCB">
        <w:rPr>
          <w:rFonts w:ascii="Arial" w:hAnsi="Arial" w:cs="Arial"/>
          <w:b/>
          <w:bCs/>
          <w:color w:val="auto"/>
          <w:sz w:val="20"/>
          <w:szCs w:val="20"/>
        </w:rPr>
        <w:t>I</w:t>
      </w:r>
      <w:r w:rsidR="005202DA">
        <w:rPr>
          <w:rFonts w:ascii="Arial" w:hAnsi="Arial" w:cs="Arial"/>
          <w:b/>
          <w:bCs/>
          <w:color w:val="auto"/>
          <w:sz w:val="20"/>
          <w:szCs w:val="20"/>
        </w:rPr>
        <w:t>I</w:t>
      </w:r>
      <w:r w:rsidR="000959F9" w:rsidRPr="004625C2">
        <w:rPr>
          <w:rFonts w:ascii="Arial" w:hAnsi="Arial" w:cs="Arial"/>
          <w:b/>
          <w:bCs/>
          <w:color w:val="auto"/>
          <w:sz w:val="20"/>
          <w:szCs w:val="20"/>
        </w:rPr>
        <w:t>. RAZVEZNI POGOJI</w:t>
      </w:r>
    </w:p>
    <w:p w14:paraId="4DFEA22F" w14:textId="493F4333" w:rsidR="000959F9" w:rsidRPr="004625C2" w:rsidRDefault="00112176" w:rsidP="00A92954">
      <w:pPr>
        <w:pStyle w:val="Navadensplet"/>
        <w:spacing w:after="0"/>
        <w:jc w:val="center"/>
        <w:rPr>
          <w:rFonts w:ascii="Arial" w:hAnsi="Arial" w:cs="Arial"/>
          <w:color w:val="auto"/>
          <w:sz w:val="20"/>
          <w:szCs w:val="20"/>
        </w:rPr>
      </w:pPr>
      <w:r>
        <w:rPr>
          <w:rFonts w:ascii="Arial" w:hAnsi="Arial" w:cs="Arial"/>
          <w:bCs/>
          <w:color w:val="auto"/>
          <w:sz w:val="20"/>
          <w:szCs w:val="20"/>
        </w:rPr>
        <w:t>20</w:t>
      </w:r>
      <w:r w:rsidR="00A92954" w:rsidRPr="004625C2">
        <w:rPr>
          <w:rFonts w:ascii="Arial" w:hAnsi="Arial" w:cs="Arial"/>
          <w:bCs/>
          <w:color w:val="auto"/>
          <w:sz w:val="20"/>
          <w:szCs w:val="20"/>
        </w:rPr>
        <w:t>.</w:t>
      </w:r>
      <w:r w:rsidR="00A92954" w:rsidRPr="004625C2">
        <w:rPr>
          <w:rFonts w:ascii="Arial" w:hAnsi="Arial" w:cs="Arial"/>
          <w:b/>
          <w:bCs/>
          <w:color w:val="auto"/>
          <w:sz w:val="20"/>
          <w:szCs w:val="20"/>
        </w:rPr>
        <w:t xml:space="preserve"> </w:t>
      </w:r>
      <w:r w:rsidR="000959F9" w:rsidRPr="004625C2">
        <w:rPr>
          <w:rFonts w:ascii="Arial" w:hAnsi="Arial" w:cs="Arial"/>
          <w:b/>
          <w:bCs/>
          <w:color w:val="auto"/>
          <w:sz w:val="20"/>
          <w:szCs w:val="20"/>
        </w:rPr>
        <w:t>člen</w:t>
      </w:r>
    </w:p>
    <w:p w14:paraId="635C0D48" w14:textId="77777777" w:rsidR="00C20B80" w:rsidRPr="00433070" w:rsidRDefault="00C20B80" w:rsidP="00C20B80">
      <w:pPr>
        <w:spacing w:line="276" w:lineRule="auto"/>
        <w:jc w:val="both"/>
        <w:rPr>
          <w:rFonts w:ascii="Arial" w:hAnsi="Arial" w:cs="Arial"/>
          <w:sz w:val="20"/>
          <w:szCs w:val="20"/>
        </w:rPr>
      </w:pPr>
      <w:r w:rsidRPr="00433070">
        <w:rPr>
          <w:rFonts w:ascii="Arial" w:hAnsi="Arial" w:cs="Arial"/>
          <w:sz w:val="20"/>
          <w:szCs w:val="20"/>
        </w:rPr>
        <w:t>Ta pogodba je sklenjena pod razveznim pogojem, ki se uresniči v primeru izpolnitve ene od naslednjih okoliščin:</w:t>
      </w:r>
    </w:p>
    <w:p w14:paraId="5D765D12" w14:textId="77777777" w:rsidR="00C20B80" w:rsidRPr="00433070" w:rsidRDefault="00C20B80" w:rsidP="00BB1054">
      <w:pPr>
        <w:numPr>
          <w:ilvl w:val="0"/>
          <w:numId w:val="27"/>
        </w:numPr>
        <w:spacing w:line="276" w:lineRule="auto"/>
        <w:jc w:val="both"/>
        <w:rPr>
          <w:rFonts w:ascii="Arial" w:hAnsi="Arial" w:cs="Arial"/>
          <w:sz w:val="20"/>
          <w:szCs w:val="20"/>
        </w:rPr>
      </w:pPr>
      <w:r w:rsidRPr="00433070">
        <w:rPr>
          <w:rFonts w:ascii="Arial" w:hAnsi="Arial" w:cs="Arial"/>
          <w:sz w:val="20"/>
          <w:szCs w:val="20"/>
        </w:rPr>
        <w:t xml:space="preserve">če bo naročnik seznanjen, da je sodišče s pravnomočno odločitvijo ugotovilo kršitev obveznosti delovne, </w:t>
      </w:r>
      <w:proofErr w:type="spellStart"/>
      <w:r w:rsidRPr="00433070">
        <w:rPr>
          <w:rFonts w:ascii="Arial" w:hAnsi="Arial" w:cs="Arial"/>
          <w:sz w:val="20"/>
          <w:szCs w:val="20"/>
        </w:rPr>
        <w:t>okoljske</w:t>
      </w:r>
      <w:proofErr w:type="spellEnd"/>
      <w:r w:rsidRPr="00433070">
        <w:rPr>
          <w:rFonts w:ascii="Arial" w:hAnsi="Arial" w:cs="Arial"/>
          <w:sz w:val="20"/>
          <w:szCs w:val="20"/>
        </w:rPr>
        <w:t xml:space="preserve"> ali socialne zakonodaje s strani dobavitelja ali podizvajalca, ali</w:t>
      </w:r>
    </w:p>
    <w:p w14:paraId="20DD542E" w14:textId="77777777" w:rsidR="00C20B80" w:rsidRPr="00433070" w:rsidRDefault="00C20B80" w:rsidP="00BB1054">
      <w:pPr>
        <w:numPr>
          <w:ilvl w:val="0"/>
          <w:numId w:val="27"/>
        </w:numPr>
        <w:spacing w:line="276" w:lineRule="auto"/>
        <w:jc w:val="both"/>
        <w:rPr>
          <w:rFonts w:ascii="Arial" w:hAnsi="Arial" w:cs="Arial"/>
          <w:sz w:val="20"/>
          <w:szCs w:val="20"/>
        </w:rPr>
      </w:pPr>
      <w:r w:rsidRPr="00433070">
        <w:rPr>
          <w:rFonts w:ascii="Arial" w:hAnsi="Arial" w:cs="Arial"/>
          <w:sz w:val="20"/>
          <w:szCs w:val="20"/>
        </w:rPr>
        <w:t>če bo naročnik seznanjen, da je pristojni državni organ pri dobavitelju ali podizvajalcu v času izvajanja pogodbe ugotovil najmanj dve kršitvi v zvezi s:</w:t>
      </w:r>
    </w:p>
    <w:p w14:paraId="65F33DFA" w14:textId="77777777" w:rsidR="00C20B80" w:rsidRPr="00433070" w:rsidRDefault="00C20B80" w:rsidP="00BB1054">
      <w:pPr>
        <w:numPr>
          <w:ilvl w:val="0"/>
          <w:numId w:val="26"/>
        </w:numPr>
        <w:spacing w:line="276" w:lineRule="auto"/>
        <w:jc w:val="both"/>
        <w:rPr>
          <w:rFonts w:ascii="Arial" w:hAnsi="Arial" w:cs="Arial"/>
          <w:sz w:val="20"/>
          <w:szCs w:val="20"/>
        </w:rPr>
      </w:pPr>
      <w:r w:rsidRPr="00433070">
        <w:rPr>
          <w:rFonts w:ascii="Arial" w:hAnsi="Arial" w:cs="Arial"/>
          <w:sz w:val="20"/>
          <w:szCs w:val="20"/>
        </w:rPr>
        <w:t>plačilom za delo,</w:t>
      </w:r>
    </w:p>
    <w:p w14:paraId="3F9D94C9" w14:textId="77777777" w:rsidR="00C20B80" w:rsidRPr="00433070" w:rsidRDefault="00C20B80" w:rsidP="00BB1054">
      <w:pPr>
        <w:numPr>
          <w:ilvl w:val="0"/>
          <w:numId w:val="26"/>
        </w:numPr>
        <w:spacing w:line="276" w:lineRule="auto"/>
        <w:jc w:val="both"/>
        <w:rPr>
          <w:rFonts w:ascii="Arial" w:hAnsi="Arial" w:cs="Arial"/>
          <w:sz w:val="20"/>
          <w:szCs w:val="20"/>
        </w:rPr>
      </w:pPr>
      <w:r w:rsidRPr="00433070">
        <w:rPr>
          <w:rFonts w:ascii="Arial" w:hAnsi="Arial" w:cs="Arial"/>
          <w:sz w:val="20"/>
          <w:szCs w:val="20"/>
        </w:rPr>
        <w:t>delovnim časom,</w:t>
      </w:r>
    </w:p>
    <w:p w14:paraId="1B61AB41" w14:textId="77777777" w:rsidR="00C20B80" w:rsidRPr="00433070" w:rsidRDefault="00C20B80" w:rsidP="00BB1054">
      <w:pPr>
        <w:numPr>
          <w:ilvl w:val="0"/>
          <w:numId w:val="26"/>
        </w:numPr>
        <w:spacing w:line="276" w:lineRule="auto"/>
        <w:jc w:val="both"/>
        <w:rPr>
          <w:rFonts w:ascii="Arial" w:hAnsi="Arial" w:cs="Arial"/>
          <w:sz w:val="20"/>
          <w:szCs w:val="20"/>
        </w:rPr>
      </w:pPr>
      <w:r w:rsidRPr="00433070">
        <w:rPr>
          <w:rFonts w:ascii="Arial" w:hAnsi="Arial" w:cs="Arial"/>
          <w:sz w:val="20"/>
          <w:szCs w:val="20"/>
        </w:rPr>
        <w:t>počitki,</w:t>
      </w:r>
    </w:p>
    <w:p w14:paraId="5EC4934B" w14:textId="6E6626F9" w:rsidR="006E780E" w:rsidRPr="00433070" w:rsidRDefault="00C20B80" w:rsidP="006E780E">
      <w:pPr>
        <w:numPr>
          <w:ilvl w:val="0"/>
          <w:numId w:val="26"/>
        </w:numPr>
        <w:spacing w:line="276" w:lineRule="auto"/>
        <w:jc w:val="both"/>
        <w:rPr>
          <w:rFonts w:ascii="Arial" w:hAnsi="Arial" w:cs="Arial"/>
          <w:sz w:val="20"/>
          <w:szCs w:val="20"/>
        </w:rPr>
      </w:pPr>
      <w:r w:rsidRPr="00433070">
        <w:rPr>
          <w:rFonts w:ascii="Arial" w:hAnsi="Arial" w:cs="Arial"/>
          <w:sz w:val="20"/>
          <w:szCs w:val="20"/>
        </w:rPr>
        <w:lastRenderedPageBreak/>
        <w:t>opravljanjem dela na podlagi pogodb civilnega prava kljub obstoju elementov delovnega razmerja ali v zvezi z zaposlovanjem na črno</w:t>
      </w:r>
      <w:r w:rsidR="00291BFC" w:rsidRPr="00433070">
        <w:rPr>
          <w:rFonts w:ascii="Arial" w:hAnsi="Arial" w:cs="Arial"/>
          <w:sz w:val="20"/>
          <w:szCs w:val="20"/>
        </w:rPr>
        <w:t xml:space="preserve"> </w:t>
      </w:r>
      <w:r w:rsidRPr="00433070">
        <w:rPr>
          <w:rFonts w:ascii="Arial" w:hAnsi="Arial" w:cs="Arial"/>
          <w:sz w:val="20"/>
          <w:szCs w:val="20"/>
        </w:rPr>
        <w:t xml:space="preserve">in za kateri mu je bila s pravnomočno odločitvijo ali več pravnomočnimi odločitvami izrečena globa za prekršek, </w:t>
      </w:r>
      <w:r w:rsidR="006E780E" w:rsidRPr="00433070">
        <w:rPr>
          <w:rFonts w:ascii="Arial" w:hAnsi="Arial" w:cs="Arial"/>
          <w:sz w:val="20"/>
          <w:szCs w:val="20"/>
        </w:rPr>
        <w:t>in pod pogojem, da je od seznanitve s kršitvijo in do izteka veljavnosti pogodbe še najmanj šest mesecev.</w:t>
      </w:r>
    </w:p>
    <w:p w14:paraId="1F144653" w14:textId="77777777" w:rsidR="00291BFC" w:rsidRPr="006E780E" w:rsidRDefault="00291BFC" w:rsidP="006E780E">
      <w:pPr>
        <w:spacing w:line="276" w:lineRule="auto"/>
        <w:jc w:val="both"/>
        <w:rPr>
          <w:rFonts w:ascii="Arial" w:hAnsi="Arial" w:cs="Arial"/>
          <w:sz w:val="20"/>
          <w:szCs w:val="20"/>
        </w:rPr>
      </w:pPr>
    </w:p>
    <w:p w14:paraId="2CE82C40" w14:textId="36537DB6" w:rsidR="00C20B80" w:rsidRDefault="006E780E" w:rsidP="006E780E">
      <w:pPr>
        <w:spacing w:line="276" w:lineRule="auto"/>
        <w:jc w:val="both"/>
        <w:rPr>
          <w:rFonts w:ascii="Arial" w:hAnsi="Arial" w:cs="Arial"/>
          <w:sz w:val="20"/>
          <w:szCs w:val="20"/>
        </w:rPr>
      </w:pPr>
      <w:r w:rsidRPr="006E780E">
        <w:rPr>
          <w:rFonts w:ascii="Arial" w:hAnsi="Arial" w:cs="Arial"/>
          <w:sz w:val="20"/>
          <w:szCs w:val="20"/>
        </w:rPr>
        <w:t>V primeru seznanitve naročnika s kršitvijo, bo naročnik ravnal v skladu s tretjo alinejo 4. odstavka 67. člena ZJN-3.</w:t>
      </w:r>
    </w:p>
    <w:p w14:paraId="02B8B410" w14:textId="77777777" w:rsidR="006E780E" w:rsidRPr="004625C2" w:rsidRDefault="006E780E" w:rsidP="006E780E">
      <w:pPr>
        <w:spacing w:line="276" w:lineRule="auto"/>
        <w:jc w:val="both"/>
        <w:rPr>
          <w:rFonts w:ascii="Arial" w:hAnsi="Arial" w:cs="Arial"/>
          <w:sz w:val="20"/>
          <w:szCs w:val="20"/>
        </w:rPr>
      </w:pPr>
    </w:p>
    <w:p w14:paraId="4134D189" w14:textId="4046DDC1" w:rsidR="00C20B80" w:rsidRDefault="006E780E" w:rsidP="00C20B80">
      <w:pPr>
        <w:spacing w:line="276" w:lineRule="auto"/>
        <w:jc w:val="both"/>
        <w:rPr>
          <w:rFonts w:ascii="Arial" w:hAnsi="Arial" w:cs="Arial"/>
          <w:sz w:val="20"/>
          <w:szCs w:val="20"/>
        </w:rPr>
      </w:pPr>
      <w:r w:rsidRPr="006E780E">
        <w:rPr>
          <w:rFonts w:ascii="Arial" w:hAnsi="Arial" w:cs="Arial"/>
          <w:sz w:val="20"/>
          <w:szCs w:val="20"/>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14:paraId="3B32E9A4" w14:textId="77777777" w:rsidR="006E780E" w:rsidRPr="004625C2" w:rsidRDefault="006E780E" w:rsidP="00C20B80">
      <w:pPr>
        <w:spacing w:line="276" w:lineRule="auto"/>
        <w:jc w:val="both"/>
        <w:rPr>
          <w:rFonts w:ascii="Arial" w:hAnsi="Arial" w:cs="Arial"/>
          <w:sz w:val="20"/>
          <w:szCs w:val="20"/>
        </w:rPr>
      </w:pPr>
    </w:p>
    <w:p w14:paraId="22573F53" w14:textId="6C90F2B5" w:rsidR="00C20B80" w:rsidRPr="004625C2" w:rsidRDefault="00C20B80" w:rsidP="00C20B80">
      <w:pPr>
        <w:spacing w:line="276" w:lineRule="auto"/>
        <w:jc w:val="both"/>
        <w:rPr>
          <w:rFonts w:ascii="Arial" w:hAnsi="Arial" w:cs="Arial"/>
          <w:sz w:val="20"/>
          <w:szCs w:val="20"/>
        </w:rPr>
      </w:pPr>
      <w:r w:rsidRPr="004625C2">
        <w:rPr>
          <w:rFonts w:ascii="Arial" w:hAnsi="Arial" w:cs="Arial"/>
          <w:sz w:val="20"/>
          <w:szCs w:val="20"/>
        </w:rPr>
        <w:t xml:space="preserve">Če naročnik v roku </w:t>
      </w:r>
      <w:r w:rsidR="006E780E">
        <w:rPr>
          <w:rFonts w:ascii="Arial" w:hAnsi="Arial" w:cs="Arial"/>
          <w:sz w:val="20"/>
          <w:szCs w:val="20"/>
        </w:rPr>
        <w:t>6</w:t>
      </w:r>
      <w:r w:rsidRPr="004625C2">
        <w:rPr>
          <w:rFonts w:ascii="Arial" w:hAnsi="Arial" w:cs="Arial"/>
          <w:sz w:val="20"/>
          <w:szCs w:val="20"/>
        </w:rPr>
        <w:t xml:space="preserve">0 dni od seznanitve s kršitvijo ne začne novega postopka javnega naročila, se šteje, da je pogodba razvezana </w:t>
      </w:r>
      <w:r w:rsidR="006E780E">
        <w:rPr>
          <w:rFonts w:ascii="Arial" w:hAnsi="Arial" w:cs="Arial"/>
          <w:sz w:val="20"/>
          <w:szCs w:val="20"/>
        </w:rPr>
        <w:t>šestdeseti</w:t>
      </w:r>
      <w:r w:rsidRPr="004625C2">
        <w:rPr>
          <w:rFonts w:ascii="Arial" w:hAnsi="Arial" w:cs="Arial"/>
          <w:sz w:val="20"/>
          <w:szCs w:val="20"/>
        </w:rPr>
        <w:t xml:space="preserve"> dan od seznanitve s kršitvijo.</w:t>
      </w:r>
    </w:p>
    <w:p w14:paraId="5DA1C8A7" w14:textId="77777777" w:rsidR="00520FCA" w:rsidRPr="004625C2" w:rsidRDefault="00520FCA" w:rsidP="00275B3E">
      <w:pPr>
        <w:pStyle w:val="Navadensplet"/>
        <w:spacing w:after="0"/>
        <w:ind w:right="-754"/>
        <w:rPr>
          <w:rFonts w:ascii="Arial" w:hAnsi="Arial" w:cs="Arial"/>
          <w:b/>
          <w:bCs/>
          <w:color w:val="auto"/>
          <w:sz w:val="20"/>
          <w:szCs w:val="20"/>
        </w:rPr>
      </w:pPr>
    </w:p>
    <w:p w14:paraId="63BD8C86" w14:textId="332D785B" w:rsidR="000959F9" w:rsidRPr="004625C2" w:rsidRDefault="00D818C0" w:rsidP="000959F9">
      <w:pPr>
        <w:pStyle w:val="Navadensplet"/>
        <w:spacing w:after="0"/>
        <w:ind w:left="862" w:right="-754" w:hanging="862"/>
        <w:rPr>
          <w:rFonts w:ascii="Arial" w:hAnsi="Arial" w:cs="Arial"/>
          <w:b/>
          <w:bCs/>
          <w:color w:val="auto"/>
          <w:sz w:val="20"/>
          <w:szCs w:val="20"/>
        </w:rPr>
      </w:pPr>
      <w:r w:rsidRPr="004625C2">
        <w:rPr>
          <w:rFonts w:ascii="Arial" w:hAnsi="Arial" w:cs="Arial"/>
          <w:b/>
          <w:bCs/>
          <w:color w:val="auto"/>
          <w:sz w:val="20"/>
          <w:szCs w:val="20"/>
        </w:rPr>
        <w:t>X</w:t>
      </w:r>
      <w:r w:rsidR="00C20B80" w:rsidRPr="004625C2">
        <w:rPr>
          <w:rFonts w:ascii="Arial" w:hAnsi="Arial" w:cs="Arial"/>
          <w:b/>
          <w:bCs/>
          <w:color w:val="auto"/>
          <w:sz w:val="20"/>
          <w:szCs w:val="20"/>
        </w:rPr>
        <w:t>I</w:t>
      </w:r>
      <w:r w:rsidR="005202DA">
        <w:rPr>
          <w:rFonts w:ascii="Arial" w:hAnsi="Arial" w:cs="Arial"/>
          <w:b/>
          <w:bCs/>
          <w:color w:val="auto"/>
          <w:sz w:val="20"/>
          <w:szCs w:val="20"/>
        </w:rPr>
        <w:t>V</w:t>
      </w:r>
      <w:r w:rsidR="000959F9" w:rsidRPr="004625C2">
        <w:rPr>
          <w:rFonts w:ascii="Arial" w:hAnsi="Arial" w:cs="Arial"/>
          <w:b/>
          <w:bCs/>
          <w:color w:val="auto"/>
          <w:sz w:val="20"/>
          <w:szCs w:val="20"/>
        </w:rPr>
        <w:t>. PROTIKORUPCIJSKA KLAVZULA</w:t>
      </w:r>
    </w:p>
    <w:p w14:paraId="125FCB07" w14:textId="2F4F553D" w:rsidR="000959F9" w:rsidRPr="004625C2" w:rsidRDefault="00112176" w:rsidP="00D818C0">
      <w:pPr>
        <w:pStyle w:val="Navadensplet"/>
        <w:spacing w:after="0"/>
        <w:jc w:val="center"/>
        <w:rPr>
          <w:rFonts w:ascii="Arial" w:hAnsi="Arial" w:cs="Arial"/>
          <w:color w:val="auto"/>
          <w:sz w:val="20"/>
          <w:szCs w:val="20"/>
        </w:rPr>
      </w:pPr>
      <w:r>
        <w:rPr>
          <w:rFonts w:ascii="Arial" w:hAnsi="Arial" w:cs="Arial"/>
          <w:bCs/>
          <w:color w:val="auto"/>
          <w:sz w:val="20"/>
          <w:szCs w:val="20"/>
        </w:rPr>
        <w:t>21</w:t>
      </w:r>
      <w:r w:rsidR="00D818C0" w:rsidRPr="004625C2">
        <w:rPr>
          <w:rFonts w:ascii="Arial" w:hAnsi="Arial" w:cs="Arial"/>
          <w:bCs/>
          <w:color w:val="auto"/>
          <w:sz w:val="20"/>
          <w:szCs w:val="20"/>
        </w:rPr>
        <w:t>.</w:t>
      </w:r>
      <w:r w:rsidR="00D818C0" w:rsidRPr="004625C2">
        <w:rPr>
          <w:rFonts w:ascii="Arial" w:hAnsi="Arial" w:cs="Arial"/>
          <w:b/>
          <w:bCs/>
          <w:color w:val="auto"/>
          <w:sz w:val="20"/>
          <w:szCs w:val="20"/>
        </w:rPr>
        <w:t xml:space="preserve"> </w:t>
      </w:r>
      <w:r w:rsidR="000959F9" w:rsidRPr="004625C2">
        <w:rPr>
          <w:rFonts w:ascii="Arial" w:hAnsi="Arial" w:cs="Arial"/>
          <w:b/>
          <w:bCs/>
          <w:color w:val="auto"/>
          <w:sz w:val="20"/>
          <w:szCs w:val="20"/>
        </w:rPr>
        <w:t>člen</w:t>
      </w:r>
    </w:p>
    <w:p w14:paraId="7F7BB5C6" w14:textId="697CF1B7" w:rsidR="00C20B80" w:rsidRPr="004625C2" w:rsidRDefault="00C20B80" w:rsidP="00C20B80">
      <w:pPr>
        <w:spacing w:line="276" w:lineRule="auto"/>
        <w:jc w:val="both"/>
        <w:rPr>
          <w:rFonts w:ascii="Arial" w:hAnsi="Arial" w:cs="Arial"/>
          <w:sz w:val="20"/>
          <w:szCs w:val="20"/>
        </w:rPr>
      </w:pPr>
      <w:r w:rsidRPr="004625C2">
        <w:rPr>
          <w:rFonts w:ascii="Arial" w:hAnsi="Arial" w:cs="Arial"/>
          <w:sz w:val="20"/>
          <w:szCs w:val="20"/>
        </w:rPr>
        <w:t>Na podlagi Zakona o integriteti in preprečevanju korupcije (Ur. l. RS, št. 69/2011-UPB- 2</w:t>
      </w:r>
      <w:r w:rsidR="00960F8F">
        <w:rPr>
          <w:rFonts w:ascii="Arial" w:hAnsi="Arial" w:cs="Arial"/>
          <w:sz w:val="20"/>
          <w:szCs w:val="20"/>
        </w:rPr>
        <w:t>,</w:t>
      </w:r>
      <w:r w:rsidR="009A1021" w:rsidRPr="009A1021">
        <w:rPr>
          <w:rFonts w:ascii="Arial" w:hAnsi="Arial" w:cs="Arial"/>
          <w:color w:val="000000" w:themeColor="text1"/>
          <w:sz w:val="20"/>
          <w:szCs w:val="20"/>
        </w:rPr>
        <w:t xml:space="preserve"> </w:t>
      </w:r>
      <w:r w:rsidR="009A1021" w:rsidRPr="00F34FC6">
        <w:rPr>
          <w:rFonts w:ascii="Arial" w:hAnsi="Arial" w:cs="Arial"/>
          <w:sz w:val="20"/>
          <w:szCs w:val="20"/>
        </w:rPr>
        <w:t xml:space="preserve">158/20 in 3/22 — </w:t>
      </w:r>
      <w:proofErr w:type="spellStart"/>
      <w:r w:rsidR="009A1021" w:rsidRPr="00F34FC6">
        <w:rPr>
          <w:rFonts w:ascii="Arial" w:hAnsi="Arial" w:cs="Arial"/>
          <w:sz w:val="20"/>
          <w:szCs w:val="20"/>
        </w:rPr>
        <w:t>ZDeb</w:t>
      </w:r>
      <w:proofErr w:type="spellEnd"/>
      <w:r w:rsidR="009A1021" w:rsidRPr="00F34FC6">
        <w:rPr>
          <w:rFonts w:ascii="Arial" w:hAnsi="Arial" w:cs="Arial"/>
          <w:sz w:val="20"/>
          <w:szCs w:val="20"/>
        </w:rPr>
        <w:t xml:space="preserve"> ter 16/23 — </w:t>
      </w:r>
      <w:proofErr w:type="spellStart"/>
      <w:r w:rsidR="009A1021" w:rsidRPr="00F34FC6">
        <w:rPr>
          <w:rFonts w:ascii="Arial" w:hAnsi="Arial" w:cs="Arial"/>
          <w:sz w:val="20"/>
          <w:szCs w:val="20"/>
        </w:rPr>
        <w:t>ZZPr</w:t>
      </w:r>
      <w:proofErr w:type="spellEnd"/>
      <w:r w:rsidR="00960F8F" w:rsidRPr="00F34FC6">
        <w:rPr>
          <w:rFonts w:ascii="Arial" w:hAnsi="Arial" w:cs="Arial"/>
          <w:sz w:val="20"/>
          <w:szCs w:val="20"/>
        </w:rPr>
        <w:t xml:space="preserve"> </w:t>
      </w:r>
      <w:r w:rsidRPr="00F34FC6">
        <w:rPr>
          <w:rFonts w:ascii="Arial" w:hAnsi="Arial" w:cs="Arial"/>
          <w:sz w:val="20"/>
          <w:szCs w:val="20"/>
        </w:rPr>
        <w:t xml:space="preserve">), je nična vsaka pogodba, pri kateri kdo v imenu ali na račun druge pogodbene stranke, predstavniku ali posredniku organa ali organizacije javnega sektorja obljubi, ponudi ali da kakšno nedovoljeno </w:t>
      </w:r>
      <w:r w:rsidRPr="004625C2">
        <w:rPr>
          <w:rFonts w:ascii="Arial" w:hAnsi="Arial" w:cs="Arial"/>
          <w:sz w:val="20"/>
          <w:szCs w:val="20"/>
        </w:rPr>
        <w:t>korist za:</w:t>
      </w:r>
    </w:p>
    <w:p w14:paraId="47F965DD" w14:textId="77777777" w:rsidR="00C20B80" w:rsidRPr="004625C2" w:rsidRDefault="00C20B80" w:rsidP="00BB1054">
      <w:pPr>
        <w:numPr>
          <w:ilvl w:val="0"/>
          <w:numId w:val="28"/>
        </w:numPr>
        <w:spacing w:line="276" w:lineRule="auto"/>
        <w:jc w:val="both"/>
        <w:rPr>
          <w:rFonts w:ascii="Arial" w:hAnsi="Arial" w:cs="Arial"/>
          <w:sz w:val="20"/>
          <w:szCs w:val="20"/>
        </w:rPr>
      </w:pPr>
      <w:r w:rsidRPr="004625C2">
        <w:rPr>
          <w:rFonts w:ascii="Arial" w:hAnsi="Arial" w:cs="Arial"/>
          <w:sz w:val="20"/>
          <w:szCs w:val="20"/>
        </w:rPr>
        <w:t>pridobitev posla,</w:t>
      </w:r>
    </w:p>
    <w:p w14:paraId="45C5AFB8" w14:textId="77777777" w:rsidR="00C20B80" w:rsidRPr="004625C2" w:rsidRDefault="00C20B80" w:rsidP="00BB1054">
      <w:pPr>
        <w:numPr>
          <w:ilvl w:val="0"/>
          <w:numId w:val="28"/>
        </w:numPr>
        <w:spacing w:line="276" w:lineRule="auto"/>
        <w:jc w:val="both"/>
        <w:rPr>
          <w:rFonts w:ascii="Arial" w:hAnsi="Arial" w:cs="Arial"/>
          <w:sz w:val="20"/>
          <w:szCs w:val="20"/>
        </w:rPr>
      </w:pPr>
      <w:r w:rsidRPr="004625C2">
        <w:rPr>
          <w:rFonts w:ascii="Arial" w:hAnsi="Arial" w:cs="Arial"/>
          <w:sz w:val="20"/>
          <w:szCs w:val="20"/>
        </w:rPr>
        <w:t>za sklenitev posla pod ugodnejšimi pogoji,</w:t>
      </w:r>
    </w:p>
    <w:p w14:paraId="4BF2F6EA" w14:textId="77777777" w:rsidR="00C20B80" w:rsidRPr="004625C2" w:rsidRDefault="00C20B80" w:rsidP="00BB1054">
      <w:pPr>
        <w:numPr>
          <w:ilvl w:val="0"/>
          <w:numId w:val="28"/>
        </w:numPr>
        <w:spacing w:line="276" w:lineRule="auto"/>
        <w:jc w:val="both"/>
        <w:rPr>
          <w:rFonts w:ascii="Arial" w:hAnsi="Arial" w:cs="Arial"/>
          <w:sz w:val="20"/>
          <w:szCs w:val="20"/>
        </w:rPr>
      </w:pPr>
      <w:r w:rsidRPr="004625C2">
        <w:rPr>
          <w:rFonts w:ascii="Arial" w:hAnsi="Arial" w:cs="Arial"/>
          <w:sz w:val="20"/>
          <w:szCs w:val="20"/>
        </w:rPr>
        <w:t>za opustitev dolžnega nadzora nad izvajanjem pogodbenih obveznosti,</w:t>
      </w:r>
    </w:p>
    <w:p w14:paraId="42F75D61" w14:textId="77777777" w:rsidR="00C20B80" w:rsidRPr="004625C2" w:rsidRDefault="00C20B80" w:rsidP="00BB1054">
      <w:pPr>
        <w:numPr>
          <w:ilvl w:val="0"/>
          <w:numId w:val="28"/>
        </w:numPr>
        <w:spacing w:line="276" w:lineRule="auto"/>
        <w:jc w:val="both"/>
        <w:rPr>
          <w:rFonts w:ascii="Arial" w:hAnsi="Arial" w:cs="Arial"/>
          <w:sz w:val="20"/>
          <w:szCs w:val="20"/>
        </w:rPr>
      </w:pPr>
      <w:r w:rsidRPr="004625C2">
        <w:rPr>
          <w:rFonts w:ascii="Arial"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26C61B12" w14:textId="77777777" w:rsidR="00C20B80" w:rsidRPr="004625C2" w:rsidRDefault="00C20B80" w:rsidP="00C20B80">
      <w:pPr>
        <w:spacing w:line="276" w:lineRule="auto"/>
        <w:jc w:val="both"/>
        <w:rPr>
          <w:rFonts w:ascii="Arial" w:hAnsi="Arial" w:cs="Arial"/>
          <w:sz w:val="20"/>
          <w:szCs w:val="20"/>
        </w:rPr>
      </w:pPr>
      <w:r w:rsidRPr="004625C2">
        <w:rPr>
          <w:rFonts w:ascii="Arial" w:hAnsi="Arial" w:cs="Arial"/>
          <w:sz w:val="20"/>
          <w:szCs w:val="20"/>
        </w:rPr>
        <w:t>Pogodbeni stranki sta se dolžni vzdržati vsakršnih ravnanj, ki bi na podlagi vsebine iz 1. odstavka tega člena pomenila kršitev zakonskih določil.</w:t>
      </w:r>
    </w:p>
    <w:p w14:paraId="19094A4C" w14:textId="77777777" w:rsidR="00C20B80" w:rsidRPr="004625C2" w:rsidRDefault="00C20B80" w:rsidP="00C20B80">
      <w:pPr>
        <w:spacing w:line="276" w:lineRule="auto"/>
        <w:jc w:val="both"/>
        <w:rPr>
          <w:rFonts w:ascii="Arial" w:hAnsi="Arial" w:cs="Arial"/>
          <w:sz w:val="20"/>
          <w:szCs w:val="20"/>
        </w:rPr>
      </w:pPr>
      <w:r w:rsidRPr="004625C2">
        <w:rPr>
          <w:rFonts w:ascii="Arial" w:hAnsi="Arial" w:cs="Arial"/>
          <w:sz w:val="20"/>
          <w:szCs w:val="20"/>
        </w:rPr>
        <w:t>V primeru, da naročnik ugotovi domnevni obstoj dejanskega stanja iz 1. in 2. odstavka tega člena, je dolžan sprožiti postopek ugotavljanja ničnosti pogodbe ter o tem obvestiti pristojne organe pregona.</w:t>
      </w:r>
    </w:p>
    <w:p w14:paraId="13ADD868" w14:textId="77777777" w:rsidR="000959F9" w:rsidRPr="004625C2" w:rsidRDefault="000959F9" w:rsidP="000959F9">
      <w:pPr>
        <w:pStyle w:val="Navadensplet"/>
        <w:spacing w:after="0"/>
        <w:ind w:left="862" w:right="-754" w:hanging="862"/>
        <w:rPr>
          <w:rFonts w:ascii="Arial" w:hAnsi="Arial" w:cs="Arial"/>
          <w:b/>
          <w:bCs/>
          <w:color w:val="auto"/>
          <w:sz w:val="20"/>
          <w:szCs w:val="20"/>
        </w:rPr>
      </w:pPr>
    </w:p>
    <w:p w14:paraId="0F53C41C" w14:textId="726EF773" w:rsidR="000959F9" w:rsidRPr="004625C2" w:rsidRDefault="00C25DCB" w:rsidP="000959F9">
      <w:pPr>
        <w:pStyle w:val="Navadensplet"/>
        <w:spacing w:after="0"/>
        <w:ind w:left="862" w:right="-754" w:hanging="862"/>
        <w:rPr>
          <w:rFonts w:ascii="Arial" w:hAnsi="Arial" w:cs="Arial"/>
          <w:b/>
          <w:bCs/>
          <w:color w:val="auto"/>
          <w:sz w:val="20"/>
          <w:szCs w:val="20"/>
        </w:rPr>
      </w:pPr>
      <w:r>
        <w:rPr>
          <w:rFonts w:ascii="Arial" w:hAnsi="Arial" w:cs="Arial"/>
          <w:b/>
          <w:bCs/>
          <w:color w:val="auto"/>
          <w:sz w:val="20"/>
          <w:szCs w:val="20"/>
        </w:rPr>
        <w:t>XV</w:t>
      </w:r>
      <w:r w:rsidR="000959F9" w:rsidRPr="004625C2">
        <w:rPr>
          <w:rFonts w:ascii="Arial" w:hAnsi="Arial" w:cs="Arial"/>
          <w:b/>
          <w:bCs/>
          <w:color w:val="auto"/>
          <w:sz w:val="20"/>
          <w:szCs w:val="20"/>
        </w:rPr>
        <w:t>. KONČNE DOLOČBE</w:t>
      </w:r>
    </w:p>
    <w:p w14:paraId="334A30C4" w14:textId="77777777" w:rsidR="006A4E95" w:rsidRPr="004625C2" w:rsidRDefault="006A4E95" w:rsidP="000959F9">
      <w:pPr>
        <w:pStyle w:val="Navadensplet"/>
        <w:spacing w:after="0"/>
        <w:ind w:left="862" w:right="-754" w:hanging="862"/>
        <w:rPr>
          <w:rFonts w:ascii="Arial" w:hAnsi="Arial" w:cs="Arial"/>
          <w:b/>
          <w:bCs/>
          <w:color w:val="auto"/>
          <w:sz w:val="20"/>
          <w:szCs w:val="20"/>
        </w:rPr>
      </w:pPr>
    </w:p>
    <w:p w14:paraId="0CF6BB8B" w14:textId="53C3C2F8" w:rsidR="000959F9" w:rsidRPr="004625C2" w:rsidRDefault="00112176" w:rsidP="00D818C0">
      <w:pPr>
        <w:pStyle w:val="Navadensplet"/>
        <w:spacing w:after="0"/>
        <w:ind w:left="360"/>
        <w:jc w:val="center"/>
        <w:rPr>
          <w:rFonts w:ascii="Arial" w:hAnsi="Arial" w:cs="Arial"/>
          <w:color w:val="auto"/>
          <w:sz w:val="20"/>
          <w:szCs w:val="20"/>
        </w:rPr>
      </w:pPr>
      <w:r>
        <w:rPr>
          <w:rFonts w:ascii="Arial" w:hAnsi="Arial" w:cs="Arial"/>
          <w:bCs/>
          <w:color w:val="auto"/>
          <w:sz w:val="20"/>
          <w:szCs w:val="20"/>
        </w:rPr>
        <w:t>22</w:t>
      </w:r>
      <w:r w:rsidR="00D818C0" w:rsidRPr="004625C2">
        <w:rPr>
          <w:rFonts w:ascii="Arial" w:hAnsi="Arial" w:cs="Arial"/>
          <w:bCs/>
          <w:color w:val="auto"/>
          <w:sz w:val="20"/>
          <w:szCs w:val="20"/>
        </w:rPr>
        <w:t>.</w:t>
      </w:r>
      <w:r w:rsidR="00D818C0" w:rsidRPr="004625C2">
        <w:rPr>
          <w:rFonts w:ascii="Arial" w:hAnsi="Arial" w:cs="Arial"/>
          <w:b/>
          <w:bCs/>
          <w:color w:val="auto"/>
          <w:sz w:val="20"/>
          <w:szCs w:val="20"/>
        </w:rPr>
        <w:t xml:space="preserve"> </w:t>
      </w:r>
      <w:r w:rsidR="000959F9" w:rsidRPr="004625C2">
        <w:rPr>
          <w:rFonts w:ascii="Arial" w:hAnsi="Arial" w:cs="Arial"/>
          <w:b/>
          <w:bCs/>
          <w:color w:val="auto"/>
          <w:sz w:val="20"/>
          <w:szCs w:val="20"/>
        </w:rPr>
        <w:t>člen</w:t>
      </w:r>
    </w:p>
    <w:p w14:paraId="25C9A17B" w14:textId="4DB5785E" w:rsidR="00185392" w:rsidRPr="004625C2" w:rsidRDefault="000959F9" w:rsidP="000959F9">
      <w:pPr>
        <w:pStyle w:val="oznaka-dokumenta"/>
        <w:spacing w:before="0" w:after="0" w:line="240" w:lineRule="auto"/>
        <w:rPr>
          <w:rFonts w:ascii="Arial" w:hAnsi="Arial" w:cs="Arial"/>
          <w:bCs/>
          <w:sz w:val="20"/>
          <w:szCs w:val="20"/>
        </w:rPr>
      </w:pPr>
      <w:r w:rsidRPr="004625C2">
        <w:rPr>
          <w:rFonts w:ascii="Arial" w:hAnsi="Arial" w:cs="Arial"/>
          <w:bCs/>
          <w:sz w:val="20"/>
          <w:szCs w:val="20"/>
        </w:rPr>
        <w:t>Morebitna nesoglasja iz te pogodbe bosta pogodbeni stranki reševali sporazumno, v nasprotnem primeru pa bo spore reševalo pristojno sodišče v Ljubljani.</w:t>
      </w:r>
    </w:p>
    <w:p w14:paraId="074835F4" w14:textId="77777777" w:rsidR="001E521D" w:rsidRPr="004625C2" w:rsidRDefault="001E521D" w:rsidP="000959F9">
      <w:pPr>
        <w:pStyle w:val="oznaka-dokumenta"/>
        <w:spacing w:before="0" w:after="0" w:line="240" w:lineRule="auto"/>
        <w:rPr>
          <w:rFonts w:ascii="Arial" w:hAnsi="Arial" w:cs="Arial"/>
          <w:sz w:val="20"/>
          <w:szCs w:val="20"/>
        </w:rPr>
      </w:pPr>
    </w:p>
    <w:p w14:paraId="6BDC45A0" w14:textId="744A6E02" w:rsidR="000959F9" w:rsidRPr="004625C2" w:rsidRDefault="00D818C0" w:rsidP="00D818C0">
      <w:pPr>
        <w:pStyle w:val="Navadensplet"/>
        <w:spacing w:after="0"/>
        <w:ind w:left="360"/>
        <w:jc w:val="center"/>
        <w:rPr>
          <w:rFonts w:ascii="Arial" w:hAnsi="Arial" w:cs="Arial"/>
          <w:color w:val="auto"/>
          <w:sz w:val="20"/>
          <w:szCs w:val="20"/>
        </w:rPr>
      </w:pPr>
      <w:r w:rsidRPr="004625C2">
        <w:rPr>
          <w:rFonts w:ascii="Arial" w:hAnsi="Arial" w:cs="Arial"/>
          <w:bCs/>
          <w:color w:val="auto"/>
          <w:sz w:val="20"/>
          <w:szCs w:val="20"/>
        </w:rPr>
        <w:t>2</w:t>
      </w:r>
      <w:r w:rsidR="00112176">
        <w:rPr>
          <w:rFonts w:ascii="Arial" w:hAnsi="Arial" w:cs="Arial"/>
          <w:bCs/>
          <w:color w:val="auto"/>
          <w:sz w:val="20"/>
          <w:szCs w:val="20"/>
        </w:rPr>
        <w:t>3</w:t>
      </w:r>
      <w:r w:rsidRPr="004625C2">
        <w:rPr>
          <w:rFonts w:ascii="Arial" w:hAnsi="Arial" w:cs="Arial"/>
          <w:b/>
          <w:bCs/>
          <w:color w:val="auto"/>
          <w:sz w:val="20"/>
          <w:szCs w:val="20"/>
        </w:rPr>
        <w:t xml:space="preserve">. </w:t>
      </w:r>
      <w:r w:rsidR="000959F9" w:rsidRPr="004625C2">
        <w:rPr>
          <w:rFonts w:ascii="Arial" w:hAnsi="Arial" w:cs="Arial"/>
          <w:b/>
          <w:bCs/>
          <w:color w:val="auto"/>
          <w:sz w:val="20"/>
          <w:szCs w:val="20"/>
        </w:rPr>
        <w:t>člen</w:t>
      </w:r>
    </w:p>
    <w:p w14:paraId="0BCF6B88" w14:textId="2D7B40B4" w:rsidR="000959F9" w:rsidRPr="004625C2" w:rsidRDefault="00EF7FD0" w:rsidP="000959F9">
      <w:pPr>
        <w:pStyle w:val="Navadensplet"/>
        <w:spacing w:after="0"/>
        <w:rPr>
          <w:rFonts w:ascii="Arial" w:hAnsi="Arial" w:cs="Arial"/>
          <w:color w:val="auto"/>
          <w:sz w:val="20"/>
          <w:szCs w:val="20"/>
        </w:rPr>
      </w:pPr>
      <w:r w:rsidRPr="004625C2">
        <w:rPr>
          <w:rFonts w:ascii="Arial" w:hAnsi="Arial" w:cs="Arial"/>
          <w:color w:val="auto"/>
          <w:sz w:val="20"/>
          <w:szCs w:val="20"/>
        </w:rPr>
        <w:t>Pogodba je sestavljena v 4 izvodih</w:t>
      </w:r>
      <w:r w:rsidR="00C42BD1" w:rsidRPr="004625C2">
        <w:rPr>
          <w:rFonts w:ascii="Arial" w:hAnsi="Arial" w:cs="Arial"/>
          <w:color w:val="auto"/>
          <w:sz w:val="20"/>
          <w:szCs w:val="20"/>
        </w:rPr>
        <w:t>,</w:t>
      </w:r>
      <w:r w:rsidRPr="004625C2">
        <w:rPr>
          <w:rFonts w:ascii="Arial" w:hAnsi="Arial" w:cs="Arial"/>
          <w:color w:val="auto"/>
          <w:sz w:val="20"/>
          <w:szCs w:val="20"/>
        </w:rPr>
        <w:t xml:space="preserve"> od katerih prejme dobavitelj (1) en izvod, </w:t>
      </w:r>
      <w:r w:rsidR="00C44315" w:rsidRPr="004625C2">
        <w:rPr>
          <w:rFonts w:ascii="Arial" w:hAnsi="Arial" w:cs="Arial"/>
          <w:color w:val="auto"/>
          <w:sz w:val="20"/>
          <w:szCs w:val="20"/>
        </w:rPr>
        <w:t>naročnik</w:t>
      </w:r>
      <w:r w:rsidRPr="004625C2">
        <w:rPr>
          <w:rFonts w:ascii="Arial" w:hAnsi="Arial" w:cs="Arial"/>
          <w:color w:val="auto"/>
          <w:sz w:val="20"/>
          <w:szCs w:val="20"/>
        </w:rPr>
        <w:t xml:space="preserve"> pa (3) tri izvode.</w:t>
      </w:r>
    </w:p>
    <w:p w14:paraId="428572F9" w14:textId="77777777" w:rsidR="00260F11" w:rsidRPr="004625C2" w:rsidRDefault="00260F11" w:rsidP="000959F9">
      <w:pPr>
        <w:pStyle w:val="Navadensplet"/>
        <w:spacing w:after="0"/>
        <w:rPr>
          <w:rFonts w:ascii="Arial" w:hAnsi="Arial" w:cs="Arial"/>
          <w:color w:val="auto"/>
          <w:sz w:val="20"/>
          <w:szCs w:val="20"/>
        </w:rPr>
      </w:pPr>
    </w:p>
    <w:p w14:paraId="2F5CF335" w14:textId="390DD793" w:rsidR="000959F9" w:rsidRPr="004625C2" w:rsidRDefault="00C20B80" w:rsidP="00D818C0">
      <w:pPr>
        <w:pStyle w:val="Navadensplet"/>
        <w:spacing w:after="0"/>
        <w:ind w:left="360"/>
        <w:jc w:val="center"/>
        <w:rPr>
          <w:rFonts w:ascii="Arial" w:hAnsi="Arial" w:cs="Arial"/>
          <w:color w:val="auto"/>
          <w:sz w:val="20"/>
          <w:szCs w:val="20"/>
        </w:rPr>
      </w:pPr>
      <w:r w:rsidRPr="004625C2">
        <w:rPr>
          <w:rFonts w:ascii="Arial" w:hAnsi="Arial" w:cs="Arial"/>
          <w:bCs/>
          <w:color w:val="auto"/>
          <w:sz w:val="20"/>
          <w:szCs w:val="20"/>
        </w:rPr>
        <w:t>2</w:t>
      </w:r>
      <w:r w:rsidR="00112176">
        <w:rPr>
          <w:rFonts w:ascii="Arial" w:hAnsi="Arial" w:cs="Arial"/>
          <w:bCs/>
          <w:color w:val="auto"/>
          <w:sz w:val="20"/>
          <w:szCs w:val="20"/>
        </w:rPr>
        <w:t>4</w:t>
      </w:r>
      <w:r w:rsidR="00D818C0" w:rsidRPr="004625C2">
        <w:rPr>
          <w:rFonts w:ascii="Arial" w:hAnsi="Arial" w:cs="Arial"/>
          <w:bCs/>
          <w:color w:val="auto"/>
          <w:sz w:val="20"/>
          <w:szCs w:val="20"/>
        </w:rPr>
        <w:t>.</w:t>
      </w:r>
      <w:r w:rsidR="00D818C0" w:rsidRPr="004625C2">
        <w:rPr>
          <w:rFonts w:ascii="Arial" w:hAnsi="Arial" w:cs="Arial"/>
          <w:b/>
          <w:bCs/>
          <w:color w:val="auto"/>
          <w:sz w:val="20"/>
          <w:szCs w:val="20"/>
        </w:rPr>
        <w:t xml:space="preserve"> </w:t>
      </w:r>
      <w:r w:rsidR="000959F9" w:rsidRPr="004625C2">
        <w:rPr>
          <w:rFonts w:ascii="Arial" w:hAnsi="Arial" w:cs="Arial"/>
          <w:b/>
          <w:bCs/>
          <w:color w:val="auto"/>
          <w:sz w:val="20"/>
          <w:szCs w:val="20"/>
        </w:rPr>
        <w:t>člen</w:t>
      </w:r>
    </w:p>
    <w:p w14:paraId="1BEB17F1" w14:textId="719079F5" w:rsidR="000959F9" w:rsidRPr="004625C2" w:rsidRDefault="000959F9" w:rsidP="00D7516A">
      <w:pPr>
        <w:pStyle w:val="Navadensplet"/>
        <w:spacing w:after="0"/>
        <w:jc w:val="both"/>
        <w:rPr>
          <w:rFonts w:ascii="Arial" w:hAnsi="Arial" w:cs="Arial"/>
          <w:color w:val="auto"/>
          <w:sz w:val="20"/>
          <w:szCs w:val="20"/>
        </w:rPr>
      </w:pPr>
      <w:r w:rsidRPr="0016782F">
        <w:rPr>
          <w:rFonts w:ascii="Arial" w:hAnsi="Arial" w:cs="Arial"/>
          <w:color w:val="auto"/>
          <w:sz w:val="20"/>
          <w:szCs w:val="20"/>
        </w:rPr>
        <w:t>Pogodba stopi v veljavo z dnem</w:t>
      </w:r>
      <w:r w:rsidR="00F34FC6" w:rsidRPr="0016782F">
        <w:rPr>
          <w:rFonts w:ascii="Arial" w:hAnsi="Arial" w:cs="Arial"/>
          <w:color w:val="auto"/>
          <w:sz w:val="20"/>
          <w:szCs w:val="20"/>
        </w:rPr>
        <w:t xml:space="preserve"> 20.06.2025 </w:t>
      </w:r>
      <w:r w:rsidR="00FC4CD8" w:rsidRPr="004625C2">
        <w:rPr>
          <w:rFonts w:ascii="Arial" w:hAnsi="Arial" w:cs="Arial"/>
          <w:color w:val="auto"/>
          <w:sz w:val="20"/>
          <w:szCs w:val="20"/>
        </w:rPr>
        <w:t>in pod pogojem, da dobavitelj</w:t>
      </w:r>
      <w:r w:rsidRPr="004625C2">
        <w:rPr>
          <w:rFonts w:ascii="Arial" w:hAnsi="Arial" w:cs="Arial"/>
          <w:color w:val="auto"/>
          <w:sz w:val="20"/>
          <w:szCs w:val="20"/>
        </w:rPr>
        <w:t xml:space="preserve"> predloži finančno zavarovanje za dobro izvedbo pogodbenih obveznosti ter velja </w:t>
      </w:r>
      <w:r w:rsidR="00D7516A" w:rsidRPr="004625C2">
        <w:rPr>
          <w:rFonts w:ascii="Arial" w:hAnsi="Arial" w:cs="Arial"/>
          <w:color w:val="auto"/>
          <w:sz w:val="20"/>
          <w:szCs w:val="20"/>
        </w:rPr>
        <w:t xml:space="preserve">za obdobje enega </w:t>
      </w:r>
      <w:r w:rsidR="008F09C0">
        <w:rPr>
          <w:rFonts w:ascii="Arial" w:hAnsi="Arial" w:cs="Arial"/>
          <w:color w:val="auto"/>
          <w:sz w:val="20"/>
          <w:szCs w:val="20"/>
        </w:rPr>
        <w:t xml:space="preserve">(1) </w:t>
      </w:r>
      <w:r w:rsidR="00D7516A" w:rsidRPr="004625C2">
        <w:rPr>
          <w:rFonts w:ascii="Arial" w:hAnsi="Arial" w:cs="Arial"/>
          <w:color w:val="auto"/>
          <w:sz w:val="20"/>
          <w:szCs w:val="20"/>
        </w:rPr>
        <w:t>le</w:t>
      </w:r>
      <w:r w:rsidR="00F34FC6">
        <w:rPr>
          <w:rFonts w:ascii="Arial" w:hAnsi="Arial" w:cs="Arial"/>
          <w:color w:val="auto"/>
          <w:sz w:val="20"/>
          <w:szCs w:val="20"/>
        </w:rPr>
        <w:t xml:space="preserve">ta </w:t>
      </w:r>
      <w:r w:rsidR="00F34FC6" w:rsidRPr="0016782F">
        <w:rPr>
          <w:rFonts w:ascii="Arial" w:hAnsi="Arial" w:cs="Arial"/>
          <w:color w:val="auto"/>
          <w:sz w:val="20"/>
          <w:szCs w:val="20"/>
        </w:rPr>
        <w:t>do 20.06.2026</w:t>
      </w:r>
      <w:r w:rsidR="00177BFA" w:rsidRPr="0016782F">
        <w:rPr>
          <w:rFonts w:ascii="Arial" w:hAnsi="Arial" w:cs="Arial"/>
          <w:color w:val="auto"/>
          <w:sz w:val="20"/>
          <w:szCs w:val="20"/>
        </w:rPr>
        <w:t>.</w:t>
      </w:r>
    </w:p>
    <w:p w14:paraId="5F1DBD30" w14:textId="77777777" w:rsidR="000959F9" w:rsidRPr="004625C2" w:rsidRDefault="000959F9" w:rsidP="000959F9">
      <w:pPr>
        <w:pStyle w:val="Navadensplet"/>
        <w:spacing w:after="0"/>
        <w:ind w:left="862" w:hanging="862"/>
        <w:rPr>
          <w:rFonts w:ascii="Arial" w:hAnsi="Arial" w:cs="Arial"/>
          <w:color w:val="auto"/>
          <w:sz w:val="20"/>
          <w:szCs w:val="20"/>
        </w:rPr>
      </w:pPr>
    </w:p>
    <w:p w14:paraId="0FE48345" w14:textId="77777777" w:rsidR="00C00184" w:rsidRDefault="00C00184" w:rsidP="000959F9">
      <w:pPr>
        <w:spacing w:line="240" w:lineRule="exact"/>
        <w:jc w:val="both"/>
        <w:rPr>
          <w:rFonts w:ascii="Arial" w:hAnsi="Arial" w:cs="Arial"/>
          <w:sz w:val="20"/>
          <w:szCs w:val="20"/>
        </w:rPr>
      </w:pPr>
    </w:p>
    <w:p w14:paraId="12EFC5E3" w14:textId="1C4B4D63" w:rsidR="000959F9" w:rsidRPr="004625C2" w:rsidRDefault="000959F9" w:rsidP="000959F9">
      <w:pPr>
        <w:spacing w:line="240" w:lineRule="exact"/>
        <w:jc w:val="both"/>
        <w:rPr>
          <w:rFonts w:ascii="Arial" w:hAnsi="Arial" w:cs="Arial"/>
          <w:sz w:val="20"/>
          <w:szCs w:val="20"/>
        </w:rPr>
      </w:pPr>
      <w:r w:rsidRPr="004625C2">
        <w:rPr>
          <w:rFonts w:ascii="Arial" w:hAnsi="Arial" w:cs="Arial"/>
          <w:sz w:val="20"/>
          <w:szCs w:val="20"/>
        </w:rPr>
        <w:t>Priloge:</w:t>
      </w:r>
    </w:p>
    <w:p w14:paraId="13875B14" w14:textId="77777777" w:rsidR="000959F9" w:rsidRPr="004625C2" w:rsidRDefault="000959F9" w:rsidP="000959F9">
      <w:pPr>
        <w:rPr>
          <w:rFonts w:ascii="Arial" w:hAnsi="Arial" w:cs="Arial"/>
          <w:sz w:val="20"/>
          <w:szCs w:val="20"/>
        </w:rPr>
      </w:pPr>
      <w:r w:rsidRPr="004625C2">
        <w:rPr>
          <w:rFonts w:ascii="Arial" w:hAnsi="Arial" w:cs="Arial"/>
          <w:sz w:val="20"/>
          <w:szCs w:val="20"/>
        </w:rPr>
        <w:t>Priloga 1: Ponudba s ponudbenim predračunom št. …………. z dne ……………...</w:t>
      </w:r>
    </w:p>
    <w:p w14:paraId="4ABDB7ED" w14:textId="1F2A7E37" w:rsidR="000959F9" w:rsidRDefault="000959F9" w:rsidP="000959F9">
      <w:pPr>
        <w:rPr>
          <w:rFonts w:ascii="Arial" w:hAnsi="Arial" w:cs="Arial"/>
          <w:sz w:val="20"/>
          <w:szCs w:val="20"/>
        </w:rPr>
      </w:pPr>
      <w:r w:rsidRPr="004625C2">
        <w:rPr>
          <w:rFonts w:ascii="Arial" w:hAnsi="Arial" w:cs="Arial"/>
          <w:sz w:val="20"/>
          <w:szCs w:val="20"/>
        </w:rPr>
        <w:t>Priloga 2: Razpisni obrazec</w:t>
      </w:r>
      <w:r w:rsidR="00914135" w:rsidRPr="004625C2">
        <w:rPr>
          <w:rFonts w:ascii="Arial" w:hAnsi="Arial" w:cs="Arial"/>
          <w:sz w:val="20"/>
          <w:szCs w:val="20"/>
        </w:rPr>
        <w:t xml:space="preserve"> </w:t>
      </w:r>
      <w:r w:rsidR="005341FC" w:rsidRPr="004625C2">
        <w:rPr>
          <w:rFonts w:ascii="Arial" w:hAnsi="Arial" w:cs="Arial"/>
          <w:sz w:val="20"/>
          <w:szCs w:val="20"/>
        </w:rPr>
        <w:t>11</w:t>
      </w:r>
      <w:r w:rsidR="00231B05" w:rsidRPr="004625C2">
        <w:rPr>
          <w:rFonts w:ascii="Arial" w:hAnsi="Arial" w:cs="Arial"/>
          <w:sz w:val="20"/>
          <w:szCs w:val="20"/>
        </w:rPr>
        <w:t xml:space="preserve"> - </w:t>
      </w:r>
      <w:r w:rsidRPr="004625C2">
        <w:rPr>
          <w:rFonts w:ascii="Arial" w:hAnsi="Arial" w:cs="Arial"/>
          <w:sz w:val="20"/>
          <w:szCs w:val="20"/>
        </w:rPr>
        <w:t>Tehnične zahteve</w:t>
      </w:r>
    </w:p>
    <w:p w14:paraId="4C1DBF31" w14:textId="6DCF747C" w:rsidR="00112176" w:rsidRDefault="00112176" w:rsidP="000959F9">
      <w:pPr>
        <w:rPr>
          <w:rFonts w:ascii="Arial" w:hAnsi="Arial" w:cs="Arial"/>
          <w:sz w:val="20"/>
          <w:szCs w:val="20"/>
        </w:rPr>
      </w:pPr>
      <w:r>
        <w:rPr>
          <w:rFonts w:ascii="Arial" w:hAnsi="Arial" w:cs="Arial"/>
          <w:sz w:val="20"/>
          <w:szCs w:val="20"/>
        </w:rPr>
        <w:t>Priloga 3: Zemljevid – kraj dobave.</w:t>
      </w:r>
    </w:p>
    <w:p w14:paraId="4AB4B6A0" w14:textId="77777777" w:rsidR="00EA2950" w:rsidRPr="004625C2" w:rsidRDefault="00EA2950" w:rsidP="000959F9">
      <w:pPr>
        <w:rPr>
          <w:rFonts w:ascii="Arial" w:hAnsi="Arial" w:cs="Arial"/>
          <w:spacing w:val="-5"/>
          <w:sz w:val="20"/>
          <w:szCs w:val="20"/>
        </w:rPr>
      </w:pPr>
    </w:p>
    <w:p w14:paraId="6B45D8A2" w14:textId="77777777" w:rsidR="000959F9" w:rsidRPr="004625C2" w:rsidRDefault="000959F9" w:rsidP="000959F9">
      <w:pPr>
        <w:pStyle w:val="Navadensplet"/>
        <w:spacing w:after="0"/>
        <w:ind w:left="862" w:hanging="862"/>
        <w:rPr>
          <w:rFonts w:ascii="Arial" w:hAnsi="Arial" w:cs="Arial"/>
          <w:color w:val="auto"/>
          <w:sz w:val="20"/>
          <w:szCs w:val="20"/>
        </w:rPr>
      </w:pPr>
    </w:p>
    <w:p w14:paraId="7194C160" w14:textId="3281236B" w:rsidR="000959F9" w:rsidRPr="004625C2" w:rsidRDefault="000959F9" w:rsidP="000959F9">
      <w:pPr>
        <w:pStyle w:val="Navadensplet"/>
        <w:spacing w:after="0"/>
        <w:ind w:left="862" w:hanging="862"/>
        <w:rPr>
          <w:rFonts w:ascii="Arial" w:hAnsi="Arial" w:cs="Arial"/>
          <w:color w:val="auto"/>
          <w:sz w:val="20"/>
          <w:szCs w:val="20"/>
        </w:rPr>
      </w:pPr>
      <w:r w:rsidRPr="004625C2">
        <w:rPr>
          <w:rFonts w:ascii="Arial" w:hAnsi="Arial" w:cs="Arial"/>
          <w:color w:val="auto"/>
          <w:sz w:val="20"/>
          <w:szCs w:val="20"/>
        </w:rPr>
        <w:t xml:space="preserve">V ……………., dne:………………                                        </w:t>
      </w:r>
      <w:r w:rsidR="00EA2950">
        <w:rPr>
          <w:rFonts w:ascii="Arial" w:hAnsi="Arial" w:cs="Arial"/>
          <w:color w:val="auto"/>
          <w:sz w:val="20"/>
          <w:szCs w:val="20"/>
        </w:rPr>
        <w:t xml:space="preserve">                </w:t>
      </w:r>
      <w:r w:rsidRPr="004625C2">
        <w:rPr>
          <w:rFonts w:ascii="Arial" w:hAnsi="Arial" w:cs="Arial"/>
          <w:color w:val="auto"/>
          <w:sz w:val="20"/>
          <w:szCs w:val="20"/>
        </w:rPr>
        <w:t>V Ljubljani, dne…………</w:t>
      </w:r>
    </w:p>
    <w:p w14:paraId="72CB69E5" w14:textId="77777777" w:rsidR="000959F9" w:rsidRPr="004625C2" w:rsidRDefault="000959F9" w:rsidP="000959F9">
      <w:pPr>
        <w:rPr>
          <w:rFonts w:ascii="Arial" w:hAnsi="Arial" w:cs="Arial"/>
          <w:sz w:val="20"/>
          <w:szCs w:val="20"/>
        </w:rPr>
      </w:pPr>
      <w:r w:rsidRPr="004625C2">
        <w:rPr>
          <w:rFonts w:ascii="Arial" w:hAnsi="Arial" w:cs="Arial"/>
          <w:sz w:val="20"/>
          <w:szCs w:val="20"/>
        </w:rPr>
        <w:t xml:space="preserve">     </w:t>
      </w:r>
    </w:p>
    <w:p w14:paraId="00AA774C" w14:textId="77777777" w:rsidR="000959F9" w:rsidRPr="004625C2" w:rsidRDefault="000959F9" w:rsidP="000959F9">
      <w:pPr>
        <w:rPr>
          <w:rFonts w:ascii="Arial" w:hAnsi="Arial" w:cs="Arial"/>
          <w:sz w:val="20"/>
          <w:szCs w:val="20"/>
        </w:rPr>
      </w:pPr>
      <w:r w:rsidRPr="004625C2">
        <w:rPr>
          <w:rFonts w:ascii="Arial" w:hAnsi="Arial" w:cs="Arial"/>
          <w:sz w:val="20"/>
          <w:szCs w:val="20"/>
        </w:rPr>
        <w:t xml:space="preserve"> </w:t>
      </w:r>
    </w:p>
    <w:p w14:paraId="26AF50E3" w14:textId="1274D6E2" w:rsidR="000959F9" w:rsidRPr="004625C2" w:rsidRDefault="00FC4CD8" w:rsidP="000959F9">
      <w:pPr>
        <w:rPr>
          <w:rFonts w:ascii="Arial" w:hAnsi="Arial" w:cs="Arial"/>
          <w:sz w:val="20"/>
          <w:szCs w:val="20"/>
        </w:rPr>
      </w:pPr>
      <w:r w:rsidRPr="004625C2">
        <w:rPr>
          <w:rFonts w:ascii="Arial" w:hAnsi="Arial" w:cs="Arial"/>
          <w:sz w:val="20"/>
          <w:szCs w:val="20"/>
        </w:rPr>
        <w:lastRenderedPageBreak/>
        <w:t>DOBAVITELJ</w:t>
      </w:r>
      <w:r w:rsidR="000959F9" w:rsidRPr="004625C2">
        <w:rPr>
          <w:rFonts w:ascii="Arial" w:hAnsi="Arial" w:cs="Arial"/>
          <w:sz w:val="20"/>
          <w:szCs w:val="20"/>
        </w:rPr>
        <w:t xml:space="preserve">                                                                                        </w:t>
      </w:r>
      <w:r w:rsidR="00933959" w:rsidRPr="004625C2">
        <w:rPr>
          <w:rFonts w:ascii="Arial" w:hAnsi="Arial" w:cs="Arial"/>
          <w:sz w:val="20"/>
          <w:szCs w:val="20"/>
        </w:rPr>
        <w:t>NAROČNIK</w:t>
      </w:r>
    </w:p>
    <w:p w14:paraId="2EBEE9BC" w14:textId="0612FD72" w:rsidR="000959F9" w:rsidRPr="004625C2" w:rsidRDefault="000959F9" w:rsidP="000959F9">
      <w:pPr>
        <w:pStyle w:val="Navadensplet"/>
        <w:spacing w:after="0"/>
        <w:rPr>
          <w:rFonts w:ascii="Arial" w:hAnsi="Arial" w:cs="Arial"/>
          <w:color w:val="auto"/>
          <w:sz w:val="20"/>
          <w:szCs w:val="20"/>
        </w:rPr>
      </w:pPr>
      <w:r w:rsidRPr="004625C2">
        <w:rPr>
          <w:rFonts w:ascii="Arial" w:hAnsi="Arial" w:cs="Arial"/>
          <w:color w:val="auto"/>
          <w:sz w:val="20"/>
          <w:szCs w:val="20"/>
        </w:rPr>
        <w:t xml:space="preserve">                                                                                                  </w:t>
      </w:r>
      <w:r w:rsidR="00FC4CD8" w:rsidRPr="004625C2">
        <w:rPr>
          <w:rFonts w:ascii="Arial" w:hAnsi="Arial" w:cs="Arial"/>
          <w:color w:val="auto"/>
          <w:sz w:val="20"/>
          <w:szCs w:val="20"/>
        </w:rPr>
        <w:t xml:space="preserve">    </w:t>
      </w:r>
      <w:r w:rsidR="0039142A">
        <w:rPr>
          <w:rFonts w:ascii="Arial" w:hAnsi="Arial" w:cs="Arial"/>
          <w:color w:val="auto"/>
          <w:sz w:val="20"/>
          <w:szCs w:val="20"/>
        </w:rPr>
        <w:t xml:space="preserve">        </w:t>
      </w:r>
      <w:r w:rsidRPr="004625C2">
        <w:rPr>
          <w:rFonts w:ascii="Arial" w:hAnsi="Arial" w:cs="Arial"/>
          <w:color w:val="auto"/>
          <w:sz w:val="20"/>
          <w:szCs w:val="20"/>
        </w:rPr>
        <w:t>SŽ –</w:t>
      </w:r>
      <w:r w:rsidR="00FC4CD8" w:rsidRPr="004625C2">
        <w:rPr>
          <w:rFonts w:ascii="Arial" w:hAnsi="Arial" w:cs="Arial"/>
          <w:color w:val="auto"/>
          <w:sz w:val="20"/>
          <w:szCs w:val="20"/>
        </w:rPr>
        <w:t>Infrastruktura</w:t>
      </w:r>
      <w:r w:rsidRPr="004625C2">
        <w:rPr>
          <w:rFonts w:ascii="Arial" w:hAnsi="Arial" w:cs="Arial"/>
          <w:color w:val="auto"/>
          <w:sz w:val="20"/>
          <w:szCs w:val="20"/>
        </w:rPr>
        <w:t xml:space="preserve">, d.o.o. </w:t>
      </w:r>
    </w:p>
    <w:p w14:paraId="6D19AB65" w14:textId="5965A674" w:rsidR="000959F9" w:rsidRPr="004625C2" w:rsidRDefault="000959F9" w:rsidP="000959F9">
      <w:pPr>
        <w:pStyle w:val="Navadensplet"/>
        <w:spacing w:after="0"/>
        <w:rPr>
          <w:rFonts w:ascii="Arial" w:hAnsi="Arial" w:cs="Arial"/>
          <w:color w:val="auto"/>
          <w:sz w:val="20"/>
          <w:szCs w:val="20"/>
        </w:rPr>
      </w:pPr>
      <w:r w:rsidRPr="004625C2">
        <w:rPr>
          <w:rFonts w:ascii="Arial" w:hAnsi="Arial" w:cs="Arial"/>
          <w:color w:val="auto"/>
          <w:sz w:val="20"/>
          <w:szCs w:val="20"/>
        </w:rPr>
        <w:t xml:space="preserve">                                                                                                              </w:t>
      </w:r>
      <w:r w:rsidR="00FC4CD8" w:rsidRPr="004625C2">
        <w:rPr>
          <w:rFonts w:ascii="Arial" w:hAnsi="Arial" w:cs="Arial"/>
          <w:color w:val="auto"/>
          <w:sz w:val="20"/>
          <w:szCs w:val="20"/>
        </w:rPr>
        <w:t>Matjaž Kranjc</w:t>
      </w:r>
    </w:p>
    <w:p w14:paraId="1631E908" w14:textId="7E890395" w:rsidR="00216208" w:rsidRPr="00365689" w:rsidRDefault="000959F9" w:rsidP="00365689">
      <w:pPr>
        <w:jc w:val="both"/>
        <w:rPr>
          <w:rFonts w:ascii="Arial" w:hAnsi="Arial" w:cs="Arial"/>
          <w:sz w:val="20"/>
          <w:szCs w:val="20"/>
        </w:rPr>
      </w:pPr>
      <w:r w:rsidRPr="004625C2">
        <w:rPr>
          <w:rFonts w:ascii="Arial" w:hAnsi="Arial" w:cs="Arial"/>
          <w:sz w:val="20"/>
          <w:szCs w:val="20"/>
        </w:rPr>
        <w:t xml:space="preserve">                                                                                                   </w:t>
      </w:r>
      <w:r w:rsidR="00E35DC9" w:rsidRPr="004625C2">
        <w:rPr>
          <w:rFonts w:ascii="Arial" w:hAnsi="Arial" w:cs="Arial"/>
          <w:sz w:val="20"/>
          <w:szCs w:val="20"/>
        </w:rPr>
        <w:t xml:space="preserve">          </w:t>
      </w:r>
      <w:r w:rsidRPr="004625C2">
        <w:rPr>
          <w:rFonts w:ascii="Arial" w:hAnsi="Arial" w:cs="Arial"/>
          <w:sz w:val="20"/>
          <w:szCs w:val="20"/>
        </w:rPr>
        <w:t xml:space="preserve"> Direktor</w:t>
      </w:r>
    </w:p>
    <w:p w14:paraId="57BBA051" w14:textId="77777777" w:rsidR="00EA2950" w:rsidRDefault="00EA2950" w:rsidP="00CA0B18">
      <w:pPr>
        <w:rPr>
          <w:rFonts w:ascii="Arial" w:hAnsi="Arial" w:cs="Arial"/>
          <w:b/>
          <w:iCs/>
          <w:sz w:val="20"/>
          <w:szCs w:val="20"/>
          <w:u w:val="single"/>
        </w:rPr>
      </w:pPr>
    </w:p>
    <w:p w14:paraId="715D1D89" w14:textId="77777777" w:rsidR="00EA2950" w:rsidRDefault="00EA2950" w:rsidP="00CA0B18">
      <w:pPr>
        <w:rPr>
          <w:rFonts w:ascii="Arial" w:hAnsi="Arial" w:cs="Arial"/>
          <w:b/>
          <w:iCs/>
          <w:sz w:val="20"/>
          <w:szCs w:val="20"/>
          <w:u w:val="single"/>
        </w:rPr>
      </w:pPr>
    </w:p>
    <w:p w14:paraId="510673A0" w14:textId="77777777" w:rsidR="00EA2950" w:rsidRDefault="00EA2950" w:rsidP="00CA0B18">
      <w:pPr>
        <w:rPr>
          <w:rFonts w:ascii="Arial" w:hAnsi="Arial" w:cs="Arial"/>
          <w:b/>
          <w:iCs/>
          <w:sz w:val="20"/>
          <w:szCs w:val="20"/>
          <w:u w:val="single"/>
        </w:rPr>
      </w:pPr>
    </w:p>
    <w:p w14:paraId="1BC4F3F3" w14:textId="77777777" w:rsidR="00EA2950" w:rsidRDefault="00EA2950" w:rsidP="00CA0B18">
      <w:pPr>
        <w:rPr>
          <w:rFonts w:ascii="Arial" w:hAnsi="Arial" w:cs="Arial"/>
          <w:b/>
          <w:iCs/>
          <w:sz w:val="20"/>
          <w:szCs w:val="20"/>
          <w:u w:val="single"/>
        </w:rPr>
      </w:pPr>
    </w:p>
    <w:p w14:paraId="47532A45" w14:textId="77777777" w:rsidR="00BF2788" w:rsidRDefault="00BF2788" w:rsidP="00CA0B18">
      <w:pPr>
        <w:rPr>
          <w:rFonts w:ascii="Arial" w:hAnsi="Arial" w:cs="Arial"/>
          <w:b/>
          <w:iCs/>
          <w:sz w:val="20"/>
          <w:szCs w:val="20"/>
          <w:u w:val="single"/>
        </w:rPr>
      </w:pPr>
    </w:p>
    <w:p w14:paraId="179755A8" w14:textId="77777777" w:rsidR="0049195D" w:rsidRDefault="0049195D" w:rsidP="00CA0B18">
      <w:pPr>
        <w:rPr>
          <w:rFonts w:ascii="Arial" w:hAnsi="Arial" w:cs="Arial"/>
          <w:b/>
          <w:iCs/>
          <w:sz w:val="20"/>
          <w:szCs w:val="20"/>
        </w:rPr>
      </w:pPr>
    </w:p>
    <w:p w14:paraId="439B340B" w14:textId="77777777" w:rsidR="0049195D" w:rsidRDefault="0049195D" w:rsidP="00CA0B18">
      <w:pPr>
        <w:rPr>
          <w:rFonts w:ascii="Arial" w:hAnsi="Arial" w:cs="Arial"/>
          <w:b/>
          <w:iCs/>
          <w:sz w:val="20"/>
          <w:szCs w:val="20"/>
        </w:rPr>
      </w:pPr>
    </w:p>
    <w:p w14:paraId="0B968569" w14:textId="77777777" w:rsidR="0049195D" w:rsidRDefault="0049195D" w:rsidP="00CA0B18">
      <w:pPr>
        <w:rPr>
          <w:rFonts w:ascii="Arial" w:hAnsi="Arial" w:cs="Arial"/>
          <w:b/>
          <w:iCs/>
          <w:sz w:val="20"/>
          <w:szCs w:val="20"/>
        </w:rPr>
      </w:pPr>
    </w:p>
    <w:p w14:paraId="2201BD8C" w14:textId="77777777" w:rsidR="0049195D" w:rsidRDefault="0049195D" w:rsidP="00CA0B18">
      <w:pPr>
        <w:rPr>
          <w:rFonts w:ascii="Arial" w:hAnsi="Arial" w:cs="Arial"/>
          <w:b/>
          <w:iCs/>
          <w:sz w:val="20"/>
          <w:szCs w:val="20"/>
        </w:rPr>
      </w:pPr>
    </w:p>
    <w:p w14:paraId="77915312" w14:textId="77777777" w:rsidR="0049195D" w:rsidRDefault="0049195D" w:rsidP="00CA0B18">
      <w:pPr>
        <w:rPr>
          <w:rFonts w:ascii="Arial" w:hAnsi="Arial" w:cs="Arial"/>
          <w:b/>
          <w:iCs/>
          <w:sz w:val="20"/>
          <w:szCs w:val="20"/>
        </w:rPr>
      </w:pPr>
    </w:p>
    <w:p w14:paraId="5CDAFD7F" w14:textId="77777777" w:rsidR="0049195D" w:rsidRDefault="0049195D" w:rsidP="00CA0B18">
      <w:pPr>
        <w:rPr>
          <w:rFonts w:ascii="Arial" w:hAnsi="Arial" w:cs="Arial"/>
          <w:b/>
          <w:iCs/>
          <w:sz w:val="20"/>
          <w:szCs w:val="20"/>
        </w:rPr>
      </w:pPr>
    </w:p>
    <w:p w14:paraId="09D53FC3" w14:textId="77777777" w:rsidR="0049195D" w:rsidRDefault="0049195D" w:rsidP="00CA0B18">
      <w:pPr>
        <w:rPr>
          <w:rFonts w:ascii="Arial" w:hAnsi="Arial" w:cs="Arial"/>
          <w:b/>
          <w:iCs/>
          <w:sz w:val="20"/>
          <w:szCs w:val="20"/>
        </w:rPr>
      </w:pPr>
    </w:p>
    <w:p w14:paraId="5BB78350" w14:textId="77777777" w:rsidR="0049195D" w:rsidRDefault="0049195D" w:rsidP="00CA0B18">
      <w:pPr>
        <w:rPr>
          <w:rFonts w:ascii="Arial" w:hAnsi="Arial" w:cs="Arial"/>
          <w:b/>
          <w:iCs/>
          <w:sz w:val="20"/>
          <w:szCs w:val="20"/>
        </w:rPr>
      </w:pPr>
    </w:p>
    <w:p w14:paraId="5EDA27AF" w14:textId="77777777" w:rsidR="0049195D" w:rsidRDefault="0049195D" w:rsidP="00CA0B18">
      <w:pPr>
        <w:rPr>
          <w:rFonts w:ascii="Arial" w:hAnsi="Arial" w:cs="Arial"/>
          <w:b/>
          <w:iCs/>
          <w:sz w:val="20"/>
          <w:szCs w:val="20"/>
        </w:rPr>
      </w:pPr>
    </w:p>
    <w:p w14:paraId="67900A87" w14:textId="77777777" w:rsidR="0049195D" w:rsidRDefault="0049195D" w:rsidP="00CA0B18">
      <w:pPr>
        <w:rPr>
          <w:rFonts w:ascii="Arial" w:hAnsi="Arial" w:cs="Arial"/>
          <w:b/>
          <w:iCs/>
          <w:sz w:val="20"/>
          <w:szCs w:val="20"/>
        </w:rPr>
      </w:pPr>
    </w:p>
    <w:p w14:paraId="02590C14" w14:textId="77777777" w:rsidR="0049195D" w:rsidRDefault="0049195D" w:rsidP="00CA0B18">
      <w:pPr>
        <w:rPr>
          <w:rFonts w:ascii="Arial" w:hAnsi="Arial" w:cs="Arial"/>
          <w:b/>
          <w:iCs/>
          <w:sz w:val="20"/>
          <w:szCs w:val="20"/>
        </w:rPr>
      </w:pPr>
    </w:p>
    <w:p w14:paraId="50768505" w14:textId="77777777" w:rsidR="0049195D" w:rsidRDefault="0049195D" w:rsidP="00CA0B18">
      <w:pPr>
        <w:rPr>
          <w:rFonts w:ascii="Arial" w:hAnsi="Arial" w:cs="Arial"/>
          <w:b/>
          <w:iCs/>
          <w:sz w:val="20"/>
          <w:szCs w:val="20"/>
        </w:rPr>
      </w:pPr>
    </w:p>
    <w:p w14:paraId="5F7E7900" w14:textId="77777777" w:rsidR="0049195D" w:rsidRDefault="0049195D" w:rsidP="00CA0B18">
      <w:pPr>
        <w:rPr>
          <w:rFonts w:ascii="Arial" w:hAnsi="Arial" w:cs="Arial"/>
          <w:b/>
          <w:iCs/>
          <w:sz w:val="20"/>
          <w:szCs w:val="20"/>
        </w:rPr>
      </w:pPr>
    </w:p>
    <w:p w14:paraId="77C11F00" w14:textId="77777777" w:rsidR="0049195D" w:rsidRDefault="0049195D" w:rsidP="00CA0B18">
      <w:pPr>
        <w:rPr>
          <w:rFonts w:ascii="Arial" w:hAnsi="Arial" w:cs="Arial"/>
          <w:b/>
          <w:iCs/>
          <w:sz w:val="20"/>
          <w:szCs w:val="20"/>
        </w:rPr>
      </w:pPr>
    </w:p>
    <w:p w14:paraId="148C1F18" w14:textId="77777777" w:rsidR="0049195D" w:rsidRDefault="0049195D" w:rsidP="00CA0B18">
      <w:pPr>
        <w:rPr>
          <w:rFonts w:ascii="Arial" w:hAnsi="Arial" w:cs="Arial"/>
          <w:b/>
          <w:iCs/>
          <w:sz w:val="20"/>
          <w:szCs w:val="20"/>
        </w:rPr>
      </w:pPr>
    </w:p>
    <w:p w14:paraId="12B35161" w14:textId="77777777" w:rsidR="0049195D" w:rsidRDefault="0049195D" w:rsidP="00CA0B18">
      <w:pPr>
        <w:rPr>
          <w:rFonts w:ascii="Arial" w:hAnsi="Arial" w:cs="Arial"/>
          <w:b/>
          <w:iCs/>
          <w:sz w:val="20"/>
          <w:szCs w:val="20"/>
        </w:rPr>
      </w:pPr>
    </w:p>
    <w:p w14:paraId="025862F4" w14:textId="77777777" w:rsidR="0049195D" w:rsidRDefault="0049195D" w:rsidP="00CA0B18">
      <w:pPr>
        <w:rPr>
          <w:rFonts w:ascii="Arial" w:hAnsi="Arial" w:cs="Arial"/>
          <w:b/>
          <w:iCs/>
          <w:sz w:val="20"/>
          <w:szCs w:val="20"/>
        </w:rPr>
      </w:pPr>
    </w:p>
    <w:p w14:paraId="032F86AB" w14:textId="77777777" w:rsidR="0049195D" w:rsidRDefault="0049195D" w:rsidP="00CA0B18">
      <w:pPr>
        <w:rPr>
          <w:rFonts w:ascii="Arial" w:hAnsi="Arial" w:cs="Arial"/>
          <w:b/>
          <w:iCs/>
          <w:sz w:val="20"/>
          <w:szCs w:val="20"/>
        </w:rPr>
      </w:pPr>
    </w:p>
    <w:p w14:paraId="3AC8036D" w14:textId="77777777" w:rsidR="0049195D" w:rsidRDefault="0049195D" w:rsidP="00CA0B18">
      <w:pPr>
        <w:rPr>
          <w:rFonts w:ascii="Arial" w:hAnsi="Arial" w:cs="Arial"/>
          <w:b/>
          <w:iCs/>
          <w:sz w:val="20"/>
          <w:szCs w:val="20"/>
        </w:rPr>
      </w:pPr>
    </w:p>
    <w:p w14:paraId="57BC6AD1" w14:textId="77777777" w:rsidR="0049195D" w:rsidRDefault="0049195D" w:rsidP="00CA0B18">
      <w:pPr>
        <w:rPr>
          <w:rFonts w:ascii="Arial" w:hAnsi="Arial" w:cs="Arial"/>
          <w:b/>
          <w:iCs/>
          <w:sz w:val="20"/>
          <w:szCs w:val="20"/>
        </w:rPr>
      </w:pPr>
    </w:p>
    <w:p w14:paraId="1BF427F0" w14:textId="77777777" w:rsidR="0049195D" w:rsidRDefault="0049195D" w:rsidP="00CA0B18">
      <w:pPr>
        <w:rPr>
          <w:rFonts w:ascii="Arial" w:hAnsi="Arial" w:cs="Arial"/>
          <w:b/>
          <w:iCs/>
          <w:sz w:val="20"/>
          <w:szCs w:val="20"/>
        </w:rPr>
      </w:pPr>
    </w:p>
    <w:p w14:paraId="03BB5358" w14:textId="77777777" w:rsidR="0049195D" w:rsidRDefault="0049195D" w:rsidP="00CA0B18">
      <w:pPr>
        <w:rPr>
          <w:rFonts w:ascii="Arial" w:hAnsi="Arial" w:cs="Arial"/>
          <w:b/>
          <w:iCs/>
          <w:sz w:val="20"/>
          <w:szCs w:val="20"/>
        </w:rPr>
      </w:pPr>
    </w:p>
    <w:p w14:paraId="736D0AC0" w14:textId="77777777" w:rsidR="0049195D" w:rsidRDefault="0049195D" w:rsidP="00CA0B18">
      <w:pPr>
        <w:rPr>
          <w:rFonts w:ascii="Arial" w:hAnsi="Arial" w:cs="Arial"/>
          <w:b/>
          <w:iCs/>
          <w:sz w:val="20"/>
          <w:szCs w:val="20"/>
        </w:rPr>
      </w:pPr>
    </w:p>
    <w:p w14:paraId="43A64CDF" w14:textId="77777777" w:rsidR="0049195D" w:rsidRDefault="0049195D" w:rsidP="00CA0B18">
      <w:pPr>
        <w:rPr>
          <w:rFonts w:ascii="Arial" w:hAnsi="Arial" w:cs="Arial"/>
          <w:b/>
          <w:iCs/>
          <w:sz w:val="20"/>
          <w:szCs w:val="20"/>
        </w:rPr>
      </w:pPr>
    </w:p>
    <w:p w14:paraId="6F438E11" w14:textId="77777777" w:rsidR="0049195D" w:rsidRDefault="0049195D" w:rsidP="00CA0B18">
      <w:pPr>
        <w:rPr>
          <w:rFonts w:ascii="Arial" w:hAnsi="Arial" w:cs="Arial"/>
          <w:b/>
          <w:iCs/>
          <w:sz w:val="20"/>
          <w:szCs w:val="20"/>
        </w:rPr>
      </w:pPr>
    </w:p>
    <w:p w14:paraId="683F44E3" w14:textId="77777777" w:rsidR="0049195D" w:rsidRDefault="0049195D" w:rsidP="00CA0B18">
      <w:pPr>
        <w:rPr>
          <w:rFonts w:ascii="Arial" w:hAnsi="Arial" w:cs="Arial"/>
          <w:b/>
          <w:iCs/>
          <w:sz w:val="20"/>
          <w:szCs w:val="20"/>
        </w:rPr>
      </w:pPr>
    </w:p>
    <w:p w14:paraId="3FCA7445" w14:textId="77777777" w:rsidR="0049195D" w:rsidRDefault="0049195D" w:rsidP="00CA0B18">
      <w:pPr>
        <w:rPr>
          <w:rFonts w:ascii="Arial" w:hAnsi="Arial" w:cs="Arial"/>
          <w:b/>
          <w:iCs/>
          <w:sz w:val="20"/>
          <w:szCs w:val="20"/>
        </w:rPr>
      </w:pPr>
    </w:p>
    <w:p w14:paraId="7B8C0E83" w14:textId="77777777" w:rsidR="0049195D" w:rsidRDefault="0049195D" w:rsidP="00CA0B18">
      <w:pPr>
        <w:rPr>
          <w:rFonts w:ascii="Arial" w:hAnsi="Arial" w:cs="Arial"/>
          <w:b/>
          <w:iCs/>
          <w:sz w:val="20"/>
          <w:szCs w:val="20"/>
        </w:rPr>
      </w:pPr>
    </w:p>
    <w:p w14:paraId="279D540B" w14:textId="77777777" w:rsidR="0049195D" w:rsidRDefault="0049195D" w:rsidP="00CA0B18">
      <w:pPr>
        <w:rPr>
          <w:rFonts w:ascii="Arial" w:hAnsi="Arial" w:cs="Arial"/>
          <w:b/>
          <w:iCs/>
          <w:sz w:val="20"/>
          <w:szCs w:val="20"/>
        </w:rPr>
      </w:pPr>
    </w:p>
    <w:p w14:paraId="017D3573" w14:textId="77777777" w:rsidR="0049195D" w:rsidRDefault="0049195D" w:rsidP="00CA0B18">
      <w:pPr>
        <w:rPr>
          <w:rFonts w:ascii="Arial" w:hAnsi="Arial" w:cs="Arial"/>
          <w:b/>
          <w:iCs/>
          <w:sz w:val="20"/>
          <w:szCs w:val="20"/>
        </w:rPr>
      </w:pPr>
    </w:p>
    <w:p w14:paraId="09A70468" w14:textId="77777777" w:rsidR="0049195D" w:rsidRDefault="0049195D" w:rsidP="00CA0B18">
      <w:pPr>
        <w:rPr>
          <w:rFonts w:ascii="Arial" w:hAnsi="Arial" w:cs="Arial"/>
          <w:b/>
          <w:iCs/>
          <w:sz w:val="20"/>
          <w:szCs w:val="20"/>
        </w:rPr>
      </w:pPr>
    </w:p>
    <w:p w14:paraId="05F5D6E5" w14:textId="77777777" w:rsidR="0049195D" w:rsidRDefault="0049195D" w:rsidP="00CA0B18">
      <w:pPr>
        <w:rPr>
          <w:rFonts w:ascii="Arial" w:hAnsi="Arial" w:cs="Arial"/>
          <w:b/>
          <w:iCs/>
          <w:sz w:val="20"/>
          <w:szCs w:val="20"/>
        </w:rPr>
      </w:pPr>
    </w:p>
    <w:p w14:paraId="4A354A0E" w14:textId="77777777" w:rsidR="0049195D" w:rsidRDefault="0049195D" w:rsidP="00CA0B18">
      <w:pPr>
        <w:rPr>
          <w:rFonts w:ascii="Arial" w:hAnsi="Arial" w:cs="Arial"/>
          <w:b/>
          <w:iCs/>
          <w:sz w:val="20"/>
          <w:szCs w:val="20"/>
        </w:rPr>
      </w:pPr>
    </w:p>
    <w:p w14:paraId="79BB517D" w14:textId="77777777" w:rsidR="0049195D" w:rsidRDefault="0049195D" w:rsidP="00CA0B18">
      <w:pPr>
        <w:rPr>
          <w:rFonts w:ascii="Arial" w:hAnsi="Arial" w:cs="Arial"/>
          <w:b/>
          <w:iCs/>
          <w:sz w:val="20"/>
          <w:szCs w:val="20"/>
        </w:rPr>
      </w:pPr>
    </w:p>
    <w:p w14:paraId="79F95905" w14:textId="77777777" w:rsidR="0049195D" w:rsidRDefault="0049195D" w:rsidP="00CA0B18">
      <w:pPr>
        <w:rPr>
          <w:rFonts w:ascii="Arial" w:hAnsi="Arial" w:cs="Arial"/>
          <w:b/>
          <w:iCs/>
          <w:sz w:val="20"/>
          <w:szCs w:val="20"/>
        </w:rPr>
      </w:pPr>
    </w:p>
    <w:p w14:paraId="3A72E4E0" w14:textId="77777777" w:rsidR="0049195D" w:rsidRDefault="0049195D" w:rsidP="00CA0B18">
      <w:pPr>
        <w:rPr>
          <w:rFonts w:ascii="Arial" w:hAnsi="Arial" w:cs="Arial"/>
          <w:b/>
          <w:iCs/>
          <w:sz w:val="20"/>
          <w:szCs w:val="20"/>
        </w:rPr>
      </w:pPr>
    </w:p>
    <w:p w14:paraId="2E7D13C3" w14:textId="77777777" w:rsidR="0049195D" w:rsidRDefault="0049195D" w:rsidP="00CA0B18">
      <w:pPr>
        <w:rPr>
          <w:rFonts w:ascii="Arial" w:hAnsi="Arial" w:cs="Arial"/>
          <w:b/>
          <w:iCs/>
          <w:sz w:val="20"/>
          <w:szCs w:val="20"/>
        </w:rPr>
      </w:pPr>
    </w:p>
    <w:p w14:paraId="39653BC4" w14:textId="77777777" w:rsidR="0049195D" w:rsidRDefault="0049195D" w:rsidP="00CA0B18">
      <w:pPr>
        <w:rPr>
          <w:rFonts w:ascii="Arial" w:hAnsi="Arial" w:cs="Arial"/>
          <w:b/>
          <w:iCs/>
          <w:sz w:val="20"/>
          <w:szCs w:val="20"/>
        </w:rPr>
      </w:pPr>
    </w:p>
    <w:p w14:paraId="10A8F6E1" w14:textId="77777777" w:rsidR="0049195D" w:rsidRDefault="0049195D" w:rsidP="00CA0B18">
      <w:pPr>
        <w:rPr>
          <w:rFonts w:ascii="Arial" w:hAnsi="Arial" w:cs="Arial"/>
          <w:b/>
          <w:iCs/>
          <w:sz w:val="20"/>
          <w:szCs w:val="20"/>
        </w:rPr>
      </w:pPr>
    </w:p>
    <w:p w14:paraId="394F2958" w14:textId="77777777" w:rsidR="0049195D" w:rsidRDefault="0049195D" w:rsidP="00CA0B18">
      <w:pPr>
        <w:rPr>
          <w:rFonts w:ascii="Arial" w:hAnsi="Arial" w:cs="Arial"/>
          <w:b/>
          <w:iCs/>
          <w:sz w:val="20"/>
          <w:szCs w:val="20"/>
        </w:rPr>
      </w:pPr>
    </w:p>
    <w:p w14:paraId="5966013B" w14:textId="77777777" w:rsidR="0049195D" w:rsidRDefault="0049195D" w:rsidP="00CA0B18">
      <w:pPr>
        <w:rPr>
          <w:rFonts w:ascii="Arial" w:hAnsi="Arial" w:cs="Arial"/>
          <w:b/>
          <w:iCs/>
          <w:sz w:val="20"/>
          <w:szCs w:val="20"/>
        </w:rPr>
      </w:pPr>
    </w:p>
    <w:p w14:paraId="6AE9CFE4" w14:textId="77777777" w:rsidR="0049195D" w:rsidRDefault="0049195D" w:rsidP="00CA0B18">
      <w:pPr>
        <w:rPr>
          <w:rFonts w:ascii="Arial" w:hAnsi="Arial" w:cs="Arial"/>
          <w:b/>
          <w:iCs/>
          <w:sz w:val="20"/>
          <w:szCs w:val="20"/>
        </w:rPr>
      </w:pPr>
    </w:p>
    <w:p w14:paraId="785B944B" w14:textId="77777777" w:rsidR="0049195D" w:rsidRDefault="0049195D" w:rsidP="00CA0B18">
      <w:pPr>
        <w:rPr>
          <w:rFonts w:ascii="Arial" w:hAnsi="Arial" w:cs="Arial"/>
          <w:b/>
          <w:iCs/>
          <w:sz w:val="20"/>
          <w:szCs w:val="20"/>
        </w:rPr>
      </w:pPr>
    </w:p>
    <w:p w14:paraId="12C3DA5C" w14:textId="77777777" w:rsidR="0049195D" w:rsidRDefault="0049195D" w:rsidP="00CA0B18">
      <w:pPr>
        <w:rPr>
          <w:rFonts w:ascii="Arial" w:hAnsi="Arial" w:cs="Arial"/>
          <w:b/>
          <w:iCs/>
          <w:sz w:val="20"/>
          <w:szCs w:val="20"/>
        </w:rPr>
      </w:pPr>
    </w:p>
    <w:p w14:paraId="5D1971C6" w14:textId="77777777" w:rsidR="0049195D" w:rsidRDefault="0049195D" w:rsidP="00CA0B18">
      <w:pPr>
        <w:rPr>
          <w:rFonts w:ascii="Arial" w:hAnsi="Arial" w:cs="Arial"/>
          <w:b/>
          <w:iCs/>
          <w:sz w:val="20"/>
          <w:szCs w:val="20"/>
        </w:rPr>
      </w:pPr>
    </w:p>
    <w:p w14:paraId="7E78AAEB" w14:textId="77777777" w:rsidR="0049195D" w:rsidRDefault="0049195D" w:rsidP="00CA0B18">
      <w:pPr>
        <w:rPr>
          <w:rFonts w:ascii="Arial" w:hAnsi="Arial" w:cs="Arial"/>
          <w:b/>
          <w:iCs/>
          <w:sz w:val="20"/>
          <w:szCs w:val="20"/>
        </w:rPr>
      </w:pPr>
    </w:p>
    <w:p w14:paraId="5B5296AF" w14:textId="77777777" w:rsidR="0049195D" w:rsidRDefault="0049195D" w:rsidP="00CA0B18">
      <w:pPr>
        <w:rPr>
          <w:rFonts w:ascii="Arial" w:hAnsi="Arial" w:cs="Arial"/>
          <w:b/>
          <w:iCs/>
          <w:sz w:val="20"/>
          <w:szCs w:val="20"/>
        </w:rPr>
      </w:pPr>
    </w:p>
    <w:p w14:paraId="5D378FD9" w14:textId="77777777" w:rsidR="0049195D" w:rsidRDefault="0049195D" w:rsidP="00CA0B18">
      <w:pPr>
        <w:rPr>
          <w:rFonts w:ascii="Arial" w:hAnsi="Arial" w:cs="Arial"/>
          <w:b/>
          <w:iCs/>
          <w:sz w:val="20"/>
          <w:szCs w:val="20"/>
        </w:rPr>
      </w:pPr>
    </w:p>
    <w:p w14:paraId="6158F869" w14:textId="0A6B9B75" w:rsidR="00CA0B18" w:rsidRDefault="00CA0B18" w:rsidP="00CA0B18">
      <w:pPr>
        <w:rPr>
          <w:rFonts w:ascii="Arial" w:hAnsi="Arial" w:cs="Arial"/>
          <w:b/>
          <w:sz w:val="20"/>
          <w:szCs w:val="20"/>
        </w:rPr>
      </w:pPr>
      <w:r w:rsidRPr="00F72FB0">
        <w:rPr>
          <w:rFonts w:ascii="Arial" w:hAnsi="Arial" w:cs="Arial"/>
          <w:b/>
          <w:iCs/>
          <w:sz w:val="20"/>
          <w:szCs w:val="20"/>
        </w:rPr>
        <w:lastRenderedPageBreak/>
        <w:t xml:space="preserve">Razpisni obrazec </w:t>
      </w:r>
      <w:r w:rsidR="00AE14EE" w:rsidRPr="00F72FB0">
        <w:rPr>
          <w:rFonts w:ascii="Arial" w:hAnsi="Arial" w:cs="Arial"/>
          <w:b/>
          <w:iCs/>
          <w:sz w:val="20"/>
          <w:szCs w:val="20"/>
        </w:rPr>
        <w:t>4</w:t>
      </w:r>
      <w:r w:rsidRPr="00F72FB0">
        <w:rPr>
          <w:rFonts w:ascii="Arial" w:hAnsi="Arial" w:cs="Arial"/>
          <w:b/>
          <w:iCs/>
          <w:sz w:val="20"/>
          <w:szCs w:val="20"/>
        </w:rPr>
        <w:t>a</w:t>
      </w:r>
      <w:r w:rsidR="00F72FB0">
        <w:rPr>
          <w:rFonts w:ascii="Arial" w:hAnsi="Arial" w:cs="Arial"/>
          <w:b/>
          <w:iCs/>
          <w:sz w:val="20"/>
          <w:szCs w:val="20"/>
        </w:rPr>
        <w:t>:</w:t>
      </w:r>
      <w:r w:rsidRPr="00F72FB0">
        <w:rPr>
          <w:rFonts w:ascii="Arial" w:hAnsi="Arial" w:cs="Arial"/>
          <w:b/>
          <w:iCs/>
          <w:sz w:val="20"/>
          <w:szCs w:val="20"/>
        </w:rPr>
        <w:t xml:space="preserve"> </w:t>
      </w:r>
      <w:r w:rsidRPr="006E780E">
        <w:rPr>
          <w:rFonts w:ascii="Arial" w:hAnsi="Arial" w:cs="Arial"/>
          <w:b/>
          <w:iCs/>
          <w:sz w:val="20"/>
          <w:szCs w:val="20"/>
        </w:rPr>
        <w:t xml:space="preserve"> </w:t>
      </w:r>
      <w:r w:rsidRPr="000B20FD">
        <w:rPr>
          <w:rFonts w:ascii="Arial" w:hAnsi="Arial" w:cs="Arial"/>
          <w:b/>
          <w:sz w:val="20"/>
          <w:szCs w:val="20"/>
        </w:rPr>
        <w:t xml:space="preserve">VZOREC </w:t>
      </w:r>
      <w:r w:rsidR="004C0B5C" w:rsidRPr="002E50EA">
        <w:rPr>
          <w:rFonts w:ascii="Arial" w:hAnsi="Arial" w:cs="Arial"/>
          <w:b/>
          <w:sz w:val="20"/>
          <w:szCs w:val="20"/>
        </w:rPr>
        <w:t xml:space="preserve">BANČNE </w:t>
      </w:r>
      <w:r w:rsidRPr="002E50EA">
        <w:rPr>
          <w:rFonts w:ascii="Arial" w:hAnsi="Arial" w:cs="Arial"/>
          <w:b/>
          <w:sz w:val="20"/>
          <w:szCs w:val="20"/>
        </w:rPr>
        <w:t>G</w:t>
      </w:r>
      <w:r w:rsidRPr="000B20FD">
        <w:rPr>
          <w:rFonts w:ascii="Arial" w:hAnsi="Arial" w:cs="Arial"/>
          <w:b/>
          <w:sz w:val="20"/>
          <w:szCs w:val="20"/>
        </w:rPr>
        <w:t>ARANCIJE ZA RESNOST PONUDBE</w:t>
      </w:r>
    </w:p>
    <w:p w14:paraId="795A9E02" w14:textId="77777777" w:rsidR="00F72FB0" w:rsidRPr="00F72FB0" w:rsidRDefault="00F72FB0" w:rsidP="00CA0B18">
      <w:pPr>
        <w:rPr>
          <w:rFonts w:ascii="Arial" w:hAnsi="Arial" w:cs="Arial"/>
          <w:b/>
          <w:iCs/>
          <w:sz w:val="20"/>
          <w:szCs w:val="20"/>
          <w:u w:val="single"/>
        </w:rPr>
      </w:pPr>
    </w:p>
    <w:p w14:paraId="2D3EAC7D" w14:textId="77777777" w:rsidR="00CA0B18" w:rsidRPr="000B20FD" w:rsidRDefault="00CA0B18" w:rsidP="00CA0B18">
      <w:pPr>
        <w:rPr>
          <w:rFonts w:ascii="Arial" w:hAnsi="Arial" w:cs="Arial"/>
          <w:b/>
          <w:sz w:val="20"/>
          <w:szCs w:val="20"/>
        </w:rPr>
      </w:pPr>
    </w:p>
    <w:p w14:paraId="586BF0CE"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sz w:val="20"/>
          <w:szCs w:val="20"/>
        </w:rPr>
        <w:t xml:space="preserve">Glava s podatki o garantu (banki) ali SWIFT-ključ </w:t>
      </w:r>
    </w:p>
    <w:p w14:paraId="4001EDEC"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25113D78"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sz w:val="20"/>
          <w:szCs w:val="20"/>
        </w:rPr>
        <w:t xml:space="preserve">Za: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upravičenca tj. izvajalca postopka javnega naročanja)</w:t>
      </w:r>
    </w:p>
    <w:p w14:paraId="216FEA0E"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sz w:val="20"/>
          <w:szCs w:val="20"/>
        </w:rPr>
        <w:t xml:space="preserve">Datum: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datum izdaje)</w:t>
      </w:r>
    </w:p>
    <w:p w14:paraId="5D72DD2C"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A9BC2C5"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48BB49D"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0B20FD">
        <w:rPr>
          <w:rFonts w:ascii="Arial" w:hAnsi="Arial" w:cs="Arial"/>
          <w:b/>
          <w:sz w:val="20"/>
          <w:szCs w:val="20"/>
        </w:rPr>
        <w:t>BANČNA GARANCIJA ZA RESNOST PONUDBE</w:t>
      </w:r>
    </w:p>
    <w:p w14:paraId="5E9CDBF3"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2AEEF37"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ŠTEVILKA GARANCIJE</w:t>
      </w:r>
      <w:r w:rsidRPr="000B20FD">
        <w:rPr>
          <w:rFonts w:ascii="Arial" w:hAnsi="Arial" w:cs="Arial"/>
          <w:sz w:val="20"/>
          <w:szCs w:val="20"/>
        </w:rPr>
        <w:t xml:space="preserv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številka garancije)</w:t>
      </w:r>
    </w:p>
    <w:p w14:paraId="4C1BE713"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57C926D"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GARANT:</w:t>
      </w:r>
      <w:r w:rsidRPr="000B20FD">
        <w:rPr>
          <w:rFonts w:ascii="Arial" w:hAnsi="Arial" w:cs="Arial"/>
          <w:sz w:val="20"/>
          <w:szCs w:val="20"/>
        </w:rPr>
        <w:t xml:space="preserv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ime in naslov banke v kraju izdaje)</w:t>
      </w:r>
    </w:p>
    <w:p w14:paraId="770A4738"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05B3790"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 xml:space="preserve">NAROČNIK: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(vpišeta se ime in naslov naročnika garancije, tj. kandidata oziroma ponudnika v postopku javnega naročanja)</w:t>
      </w:r>
    </w:p>
    <w:p w14:paraId="266F71D8"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C6F3FD7"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UPRAVIČENEC:</w:t>
      </w:r>
      <w:r w:rsidRPr="000B20FD">
        <w:rPr>
          <w:rFonts w:ascii="Arial" w:hAnsi="Arial" w:cs="Arial"/>
          <w:sz w:val="20"/>
          <w:szCs w:val="20"/>
        </w:rPr>
        <w:t xml:space="preserv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izvajalec postopka javnega naročanja)</w:t>
      </w:r>
    </w:p>
    <w:p w14:paraId="72F0E2CF"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E3A18E3"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 xml:space="preserve">OSNOVNI POSEL: </w:t>
      </w:r>
      <w:r w:rsidRPr="000B20FD">
        <w:rPr>
          <w:rFonts w:ascii="Arial" w:hAnsi="Arial" w:cs="Arial"/>
          <w:sz w:val="20"/>
          <w:szCs w:val="20"/>
        </w:rPr>
        <w:t xml:space="preserve">obveznost naročnika zavarovanja iz njegove ponudbe, predložene v postopku javnega naročanja št.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sz w:val="20"/>
          <w:szCs w:val="20"/>
        </w:rPr>
        <w:t> </w:t>
      </w:r>
      <w:r w:rsidRPr="000B20FD">
        <w:rPr>
          <w:rFonts w:ascii="Arial" w:hAnsi="Arial" w:cs="Arial"/>
          <w:sz w:val="20"/>
          <w:szCs w:val="20"/>
        </w:rPr>
        <w:t> </w:t>
      </w:r>
      <w:r w:rsidRPr="000B20FD">
        <w:rPr>
          <w:rFonts w:ascii="Arial" w:hAnsi="Arial" w:cs="Arial"/>
          <w:sz w:val="20"/>
          <w:szCs w:val="20"/>
        </w:rPr>
        <w:t> </w:t>
      </w:r>
      <w:r w:rsidRPr="000B20FD">
        <w:rPr>
          <w:rFonts w:ascii="Arial" w:hAnsi="Arial" w:cs="Arial"/>
          <w:sz w:val="20"/>
          <w:szCs w:val="20"/>
        </w:rPr>
        <w:t> </w:t>
      </w:r>
      <w:r w:rsidRPr="000B20FD">
        <w:rPr>
          <w:rFonts w:ascii="Arial" w:hAnsi="Arial" w:cs="Arial"/>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številka objave oziroma interne oznake postopka oddaje javnega naročila), katerega predmet je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sz w:val="20"/>
          <w:szCs w:val="20"/>
        </w:rPr>
        <w:t> </w:t>
      </w:r>
      <w:r w:rsidRPr="000B20FD">
        <w:rPr>
          <w:rFonts w:ascii="Arial" w:hAnsi="Arial" w:cs="Arial"/>
          <w:sz w:val="20"/>
          <w:szCs w:val="20"/>
        </w:rPr>
        <w:t> </w:t>
      </w:r>
      <w:r w:rsidRPr="000B20FD">
        <w:rPr>
          <w:rFonts w:ascii="Arial" w:hAnsi="Arial" w:cs="Arial"/>
          <w:sz w:val="20"/>
          <w:szCs w:val="20"/>
        </w:rPr>
        <w:t> </w:t>
      </w:r>
      <w:r w:rsidRPr="000B20FD">
        <w:rPr>
          <w:rFonts w:ascii="Arial" w:hAnsi="Arial" w:cs="Arial"/>
          <w:sz w:val="20"/>
          <w:szCs w:val="20"/>
        </w:rPr>
        <w:t> </w:t>
      </w:r>
      <w:r w:rsidRPr="000B20FD">
        <w:rPr>
          <w:rFonts w:ascii="Arial" w:hAnsi="Arial" w:cs="Arial"/>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predmet javnega naročila).</w:t>
      </w:r>
    </w:p>
    <w:p w14:paraId="35D96F58"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1914341"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 xml:space="preserve">ZNESEK V EUR: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najvišji znesek s številko in besedo)</w:t>
      </w:r>
    </w:p>
    <w:p w14:paraId="6CCE0EF8"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82131C3"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 xml:space="preserve">LISTINE, KI JIH JE POLEG IZJAVE TREBA PRILOŽITI ZAHTEVI ZA PLAČILO IN SE IZRECNO ZAHTEVAJO V SPODNJEM BESEDILU: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(nobena/navede se listina)</w:t>
      </w:r>
    </w:p>
    <w:p w14:paraId="6C7ECE71"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7C2C5A0"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JEZIK V ZAHTEVANIH LISTINAH:</w:t>
      </w:r>
      <w:r w:rsidRPr="000B20FD">
        <w:rPr>
          <w:rFonts w:ascii="Arial" w:hAnsi="Arial" w:cs="Arial"/>
          <w:sz w:val="20"/>
          <w:szCs w:val="20"/>
        </w:rPr>
        <w:t xml:space="preserve"> slovenski</w:t>
      </w:r>
    </w:p>
    <w:p w14:paraId="66247FA3"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1417B5D"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OBLIKA PREDLOŽITVE:</w:t>
      </w:r>
      <w:r w:rsidRPr="000B20FD">
        <w:rPr>
          <w:rFonts w:ascii="Arial" w:hAnsi="Arial" w:cs="Arial"/>
          <w:sz w:val="20"/>
          <w:szCs w:val="20"/>
        </w:rPr>
        <w:t xml:space="preserve"> v papirni obliki s priporočeno pošto ali katerokoli obliko hitre pošte ali osebno ali v elektronski obliki po SWIFT sistemu na naslov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(navede se SWIFT naslova garanta)</w:t>
      </w:r>
    </w:p>
    <w:p w14:paraId="68266EE2"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578B49C"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KRAJ PREDLOŽITVE:</w:t>
      </w:r>
      <w:r w:rsidRPr="000B20FD">
        <w:rPr>
          <w:rFonts w:ascii="Arial" w:hAnsi="Arial" w:cs="Arial"/>
          <w:sz w:val="20"/>
          <w:szCs w:val="20"/>
        </w:rPr>
        <w:t xml:space="preserv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(garant vpiše naslov podružnice, kjer se opravi predložitev papirnih listin, ali elektronski naslov za predložitev v elektronski obliki, kot na primer garantov SWIFT naslov)</w:t>
      </w:r>
    </w:p>
    <w:p w14:paraId="22B59CB7"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C49DC5E"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sz w:val="20"/>
          <w:szCs w:val="20"/>
        </w:rPr>
        <w:t xml:space="preserve">Ne glede na naslov podružnice, ki jo je vpisal garant, se predložitev papirnih listin lahko opravi v katerikoli podružnici garanta na območju Republike Slovenije. </w:t>
      </w:r>
    </w:p>
    <w:p w14:paraId="2897CB5B"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261274A"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 xml:space="preserve">ROK VELJAVNOSTI: </w:t>
      </w:r>
      <w:r w:rsidRPr="000B20FD">
        <w:rPr>
          <w:rFonts w:ascii="Arial" w:hAnsi="Arial" w:cs="Arial"/>
          <w:sz w:val="20"/>
          <w:szCs w:val="20"/>
        </w:rPr>
        <w:fldChar w:fldCharType="begin">
          <w:ffData>
            <w:name w:val="Besedilo2"/>
            <w:enabled/>
            <w:calcOnExit w:val="0"/>
            <w:textInput>
              <w:default w:val="DD. MM. LLLL"/>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DD. MM. LLLL</w:t>
      </w:r>
      <w:r w:rsidRPr="000B20FD">
        <w:rPr>
          <w:rFonts w:ascii="Arial" w:hAnsi="Arial" w:cs="Arial"/>
          <w:sz w:val="20"/>
          <w:szCs w:val="20"/>
        </w:rPr>
        <w:fldChar w:fldCharType="end"/>
      </w:r>
      <w:r w:rsidRPr="000B20FD">
        <w:rPr>
          <w:rFonts w:ascii="Arial" w:hAnsi="Arial" w:cs="Arial"/>
          <w:sz w:val="20"/>
          <w:szCs w:val="20"/>
        </w:rPr>
        <w:t xml:space="preserve"> (vpiše se datum veljavnosti, ki je zahtevan v razpisni dokumentaciji za oddajo predmetnega javnega naročila ali v obvestilu o naročilu)</w:t>
      </w:r>
    </w:p>
    <w:p w14:paraId="442D3BCB"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65BA288"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STRANKA, KI MORA PLAČATI STROŠKE:</w:t>
      </w:r>
      <w:r w:rsidRPr="000B20FD">
        <w:rPr>
          <w:rFonts w:ascii="Arial" w:hAnsi="Arial" w:cs="Arial"/>
          <w:sz w:val="20"/>
          <w:szCs w:val="20"/>
        </w:rPr>
        <w:t xml:space="preserv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ime naročnika zavarovanja, tj. kandidata oziroma ponudnika v postopku javnega naročanja)</w:t>
      </w:r>
    </w:p>
    <w:p w14:paraId="5476EF55"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1C864FF" w14:textId="77777777" w:rsidR="00CA0B18" w:rsidRPr="000B20FD" w:rsidRDefault="00CA0B18" w:rsidP="00CA0B18">
      <w:pPr>
        <w:jc w:val="both"/>
        <w:rPr>
          <w:rFonts w:ascii="Arial" w:hAnsi="Arial" w:cs="Arial"/>
          <w:sz w:val="20"/>
          <w:szCs w:val="20"/>
        </w:rPr>
      </w:pPr>
      <w:r w:rsidRPr="000B20FD">
        <w:rPr>
          <w:rFonts w:ascii="Arial" w:hAnsi="Arial" w:cs="Arial"/>
          <w:sz w:val="20"/>
          <w:szCs w:val="20"/>
        </w:rPr>
        <w:t>Kot garant se s tem zavarovanjem nepreklicno in brezpogojno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FD771AA" w14:textId="77777777" w:rsidR="00CA0B18" w:rsidRPr="000B20FD" w:rsidRDefault="00CA0B18" w:rsidP="00CA0B18">
      <w:pPr>
        <w:jc w:val="both"/>
        <w:rPr>
          <w:rFonts w:ascii="Arial" w:hAnsi="Arial" w:cs="Arial"/>
          <w:sz w:val="20"/>
          <w:szCs w:val="20"/>
        </w:rPr>
      </w:pPr>
    </w:p>
    <w:p w14:paraId="7730574D" w14:textId="77777777" w:rsidR="00CA0B18" w:rsidRPr="000B20FD" w:rsidRDefault="00CA0B18" w:rsidP="00CA0B18">
      <w:pPr>
        <w:jc w:val="both"/>
        <w:rPr>
          <w:rFonts w:ascii="Arial" w:hAnsi="Arial" w:cs="Arial"/>
          <w:sz w:val="20"/>
          <w:szCs w:val="20"/>
        </w:rPr>
      </w:pPr>
      <w:r w:rsidRPr="000B20FD">
        <w:rPr>
          <w:rFonts w:ascii="Arial" w:hAnsi="Arial" w:cs="Arial"/>
          <w:sz w:val="20"/>
          <w:szCs w:val="20"/>
        </w:rPr>
        <w:t xml:space="preserve">Zavarovanje se lahko unovči iz naslednjih razlogov, ki morajo biti navedeni v izjavi upravičenca oziroma zahtevi za plačilo: </w:t>
      </w:r>
    </w:p>
    <w:p w14:paraId="14922F4B" w14:textId="77777777" w:rsidR="00CA0B18" w:rsidRPr="000B20FD" w:rsidRDefault="00CA0B18" w:rsidP="00CA0B18">
      <w:pPr>
        <w:numPr>
          <w:ilvl w:val="0"/>
          <w:numId w:val="19"/>
        </w:numPr>
        <w:jc w:val="both"/>
        <w:rPr>
          <w:rFonts w:ascii="Arial" w:hAnsi="Arial" w:cs="Arial"/>
          <w:sz w:val="20"/>
          <w:szCs w:val="20"/>
        </w:rPr>
      </w:pPr>
      <w:r w:rsidRPr="000B20FD">
        <w:rPr>
          <w:rFonts w:ascii="Arial" w:hAnsi="Arial" w:cs="Arial"/>
          <w:sz w:val="20"/>
          <w:szCs w:val="20"/>
        </w:rPr>
        <w:t>naročnik zavarovanja je umaknil ponudbo po poteku roka za prejem ponudb ali nedopustno spremenil ponudbo v času njene veljavnosti; ali</w:t>
      </w:r>
    </w:p>
    <w:p w14:paraId="472D0FB6" w14:textId="77777777" w:rsidR="00CA0B18" w:rsidRPr="000B20FD" w:rsidRDefault="00CA0B18" w:rsidP="00CA0B18">
      <w:pPr>
        <w:numPr>
          <w:ilvl w:val="0"/>
          <w:numId w:val="19"/>
        </w:numPr>
        <w:jc w:val="both"/>
        <w:rPr>
          <w:rFonts w:ascii="Arial" w:hAnsi="Arial" w:cs="Arial"/>
          <w:sz w:val="20"/>
          <w:szCs w:val="20"/>
        </w:rPr>
      </w:pPr>
      <w:r w:rsidRPr="000B20FD">
        <w:rPr>
          <w:rFonts w:ascii="Arial" w:hAnsi="Arial" w:cs="Arial"/>
          <w:sz w:val="20"/>
          <w:szCs w:val="20"/>
        </w:rPr>
        <w:lastRenderedPageBreak/>
        <w:t>izbrani naročnik zavarovanja na poziv upravičenca ni podpisal pogodbe; ali</w:t>
      </w:r>
    </w:p>
    <w:p w14:paraId="26C08D30" w14:textId="77777777" w:rsidR="00CA0B18" w:rsidRPr="000B20FD" w:rsidRDefault="00CA0B18" w:rsidP="00CA0B18">
      <w:pPr>
        <w:numPr>
          <w:ilvl w:val="0"/>
          <w:numId w:val="19"/>
        </w:numPr>
        <w:jc w:val="both"/>
        <w:rPr>
          <w:rFonts w:ascii="Arial" w:hAnsi="Arial" w:cs="Arial"/>
          <w:sz w:val="20"/>
          <w:szCs w:val="20"/>
        </w:rPr>
      </w:pPr>
      <w:r w:rsidRPr="000B20FD">
        <w:rPr>
          <w:rFonts w:ascii="Arial" w:hAnsi="Arial" w:cs="Arial"/>
          <w:sz w:val="20"/>
          <w:szCs w:val="20"/>
        </w:rPr>
        <w:t>izbrani naročnik zavarovanja ni predložil zavarovanja za dobro izvedbo pogodbenih obveznosti v skladu s pogoji naročila.</w:t>
      </w:r>
    </w:p>
    <w:p w14:paraId="43F53CA2" w14:textId="77777777" w:rsidR="00CA0B18" w:rsidRPr="000B20FD" w:rsidRDefault="00CA0B18" w:rsidP="00CA0B18">
      <w:pPr>
        <w:jc w:val="both"/>
        <w:rPr>
          <w:rFonts w:ascii="Arial" w:hAnsi="Arial" w:cs="Arial"/>
          <w:sz w:val="20"/>
          <w:szCs w:val="20"/>
        </w:rPr>
      </w:pPr>
    </w:p>
    <w:p w14:paraId="3223F6A8" w14:textId="77777777" w:rsidR="00CA0B18" w:rsidRPr="000B20FD" w:rsidRDefault="00CA0B18" w:rsidP="00CA0B18">
      <w:pPr>
        <w:jc w:val="both"/>
        <w:rPr>
          <w:rFonts w:ascii="Arial" w:hAnsi="Arial" w:cs="Arial"/>
          <w:sz w:val="20"/>
          <w:szCs w:val="20"/>
        </w:rPr>
      </w:pPr>
      <w:r w:rsidRPr="000B20FD">
        <w:rPr>
          <w:rFonts w:ascii="Arial" w:hAnsi="Arial" w:cs="Arial"/>
          <w:sz w:val="20"/>
          <w:szCs w:val="20"/>
        </w:rPr>
        <w:t>Katerokoli zahtevo za plačilo po tem zavarovanju moramo prejeti na datum veljavnosti zavarovanja ali pred njim v zgoraj navedenem kraju predložitve.</w:t>
      </w:r>
    </w:p>
    <w:p w14:paraId="28BA62C6" w14:textId="77777777" w:rsidR="00CA0B18" w:rsidRPr="000B20FD" w:rsidRDefault="00CA0B18" w:rsidP="00CA0B18">
      <w:pPr>
        <w:jc w:val="both"/>
        <w:rPr>
          <w:rFonts w:ascii="Arial" w:hAnsi="Arial" w:cs="Arial"/>
          <w:sz w:val="20"/>
          <w:szCs w:val="20"/>
        </w:rPr>
      </w:pPr>
    </w:p>
    <w:p w14:paraId="116C144F" w14:textId="77777777" w:rsidR="00CA0B18" w:rsidRPr="000B20FD" w:rsidRDefault="00CA0B18" w:rsidP="00CA0B18">
      <w:pPr>
        <w:jc w:val="both"/>
        <w:rPr>
          <w:rFonts w:ascii="Arial" w:hAnsi="Arial" w:cs="Arial"/>
          <w:sz w:val="20"/>
          <w:szCs w:val="20"/>
        </w:rPr>
      </w:pPr>
      <w:r w:rsidRPr="000B20FD">
        <w:rPr>
          <w:rFonts w:ascii="Arial" w:hAnsi="Arial" w:cs="Arial"/>
          <w:sz w:val="20"/>
          <w:szCs w:val="20"/>
        </w:rPr>
        <w:t>Morebitne spore v zvezi s tem zavarovanjem rešuje stvarno pristojno sodišče v Ljubljani po slovenskem pravu.</w:t>
      </w:r>
    </w:p>
    <w:p w14:paraId="7A53CE06"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C13A646"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sz w:val="20"/>
          <w:szCs w:val="20"/>
        </w:rPr>
        <w:t>Za to garancijo veljajo Enotna pravila za garancije na poziv (EPGP) revizija iz leta 2010, izdana pri MTZ pod št. 758.</w:t>
      </w:r>
    </w:p>
    <w:p w14:paraId="18DED36D"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761CA26" w14:textId="36D3A726" w:rsidR="00CA0B18"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0C01AFE" w14:textId="77777777" w:rsidR="005A0D55" w:rsidRPr="000B20FD" w:rsidRDefault="005A0D55"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D94ED92"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t xml:space="preserve">   garant</w:t>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t>(žig in podpis)</w:t>
      </w:r>
    </w:p>
    <w:p w14:paraId="156AC4BF" w14:textId="77777777" w:rsidR="00CA0B18" w:rsidRPr="000B20FD" w:rsidRDefault="00CA0B18" w:rsidP="00CA0B18">
      <w:pPr>
        <w:spacing w:before="120" w:line="216" w:lineRule="auto"/>
        <w:rPr>
          <w:rFonts w:ascii="Arial" w:hAnsi="Arial" w:cs="Arial"/>
          <w:b/>
          <w:sz w:val="20"/>
          <w:szCs w:val="20"/>
        </w:rPr>
      </w:pPr>
    </w:p>
    <w:p w14:paraId="3C0A8A89" w14:textId="77777777" w:rsidR="00CA0B18" w:rsidRPr="000B20FD" w:rsidRDefault="00CA0B18" w:rsidP="00CA0B18">
      <w:pPr>
        <w:spacing w:before="120" w:line="216" w:lineRule="auto"/>
        <w:rPr>
          <w:rFonts w:ascii="Arial" w:hAnsi="Arial" w:cs="Arial"/>
          <w:b/>
          <w:sz w:val="20"/>
          <w:szCs w:val="20"/>
        </w:rPr>
      </w:pPr>
    </w:p>
    <w:p w14:paraId="3C34BB46" w14:textId="77777777" w:rsidR="00C031A9" w:rsidRPr="004625C2" w:rsidRDefault="00C031A9" w:rsidP="00785BD8">
      <w:pPr>
        <w:spacing w:before="120" w:line="216" w:lineRule="auto"/>
        <w:rPr>
          <w:rFonts w:ascii="Arial" w:hAnsi="Arial" w:cs="Arial"/>
          <w:b/>
          <w:sz w:val="20"/>
          <w:szCs w:val="20"/>
        </w:rPr>
      </w:pPr>
    </w:p>
    <w:p w14:paraId="6D0986B1" w14:textId="77777777" w:rsidR="00CA0B18" w:rsidRDefault="00CA0B18" w:rsidP="00B8261D">
      <w:pPr>
        <w:rPr>
          <w:rFonts w:ascii="Arial" w:hAnsi="Arial" w:cs="Arial"/>
          <w:b/>
          <w:bCs/>
          <w:iCs/>
          <w:sz w:val="20"/>
          <w:szCs w:val="20"/>
        </w:rPr>
      </w:pPr>
    </w:p>
    <w:p w14:paraId="21813900" w14:textId="77777777" w:rsidR="00CA0B18" w:rsidRDefault="00CA0B18" w:rsidP="00B8261D">
      <w:pPr>
        <w:rPr>
          <w:rFonts w:ascii="Arial" w:hAnsi="Arial" w:cs="Arial"/>
          <w:b/>
          <w:bCs/>
          <w:iCs/>
          <w:sz w:val="20"/>
          <w:szCs w:val="20"/>
        </w:rPr>
      </w:pPr>
    </w:p>
    <w:p w14:paraId="757482D9" w14:textId="77777777" w:rsidR="00CA0B18" w:rsidRDefault="00CA0B18" w:rsidP="00B8261D">
      <w:pPr>
        <w:rPr>
          <w:rFonts w:ascii="Arial" w:hAnsi="Arial" w:cs="Arial"/>
          <w:b/>
          <w:bCs/>
          <w:iCs/>
          <w:sz w:val="20"/>
          <w:szCs w:val="20"/>
        </w:rPr>
      </w:pPr>
    </w:p>
    <w:p w14:paraId="11CCB479" w14:textId="77777777" w:rsidR="00CA0B18" w:rsidRDefault="00CA0B18" w:rsidP="00B8261D">
      <w:pPr>
        <w:rPr>
          <w:rFonts w:ascii="Arial" w:hAnsi="Arial" w:cs="Arial"/>
          <w:b/>
          <w:bCs/>
          <w:iCs/>
          <w:sz w:val="20"/>
          <w:szCs w:val="20"/>
        </w:rPr>
      </w:pPr>
    </w:p>
    <w:p w14:paraId="7B71779E" w14:textId="77777777" w:rsidR="00CA0B18" w:rsidRDefault="00CA0B18" w:rsidP="00B8261D">
      <w:pPr>
        <w:rPr>
          <w:rFonts w:ascii="Arial" w:hAnsi="Arial" w:cs="Arial"/>
          <w:b/>
          <w:bCs/>
          <w:iCs/>
          <w:sz w:val="20"/>
          <w:szCs w:val="20"/>
        </w:rPr>
      </w:pPr>
    </w:p>
    <w:p w14:paraId="4B06DE09" w14:textId="77777777" w:rsidR="00CA0B18" w:rsidRDefault="00CA0B18" w:rsidP="00B8261D">
      <w:pPr>
        <w:rPr>
          <w:rFonts w:ascii="Arial" w:hAnsi="Arial" w:cs="Arial"/>
          <w:b/>
          <w:bCs/>
          <w:iCs/>
          <w:sz w:val="20"/>
          <w:szCs w:val="20"/>
        </w:rPr>
      </w:pPr>
    </w:p>
    <w:p w14:paraId="6180E000" w14:textId="77777777" w:rsidR="00CA0B18" w:rsidRDefault="00CA0B18" w:rsidP="00B8261D">
      <w:pPr>
        <w:rPr>
          <w:rFonts w:ascii="Arial" w:hAnsi="Arial" w:cs="Arial"/>
          <w:b/>
          <w:bCs/>
          <w:iCs/>
          <w:sz w:val="20"/>
          <w:szCs w:val="20"/>
        </w:rPr>
      </w:pPr>
    </w:p>
    <w:p w14:paraId="281E4CF3" w14:textId="77777777" w:rsidR="00CA0B18" w:rsidRDefault="00CA0B18" w:rsidP="00B8261D">
      <w:pPr>
        <w:rPr>
          <w:rFonts w:ascii="Arial" w:hAnsi="Arial" w:cs="Arial"/>
          <w:b/>
          <w:bCs/>
          <w:iCs/>
          <w:sz w:val="20"/>
          <w:szCs w:val="20"/>
        </w:rPr>
      </w:pPr>
    </w:p>
    <w:p w14:paraId="2D7ABDCD" w14:textId="77777777" w:rsidR="00CA0B18" w:rsidRDefault="00CA0B18" w:rsidP="00B8261D">
      <w:pPr>
        <w:rPr>
          <w:rFonts w:ascii="Arial" w:hAnsi="Arial" w:cs="Arial"/>
          <w:b/>
          <w:bCs/>
          <w:iCs/>
          <w:sz w:val="20"/>
          <w:szCs w:val="20"/>
        </w:rPr>
      </w:pPr>
    </w:p>
    <w:p w14:paraId="58D02BCD" w14:textId="77777777" w:rsidR="00CA0B18" w:rsidRDefault="00CA0B18" w:rsidP="00B8261D">
      <w:pPr>
        <w:rPr>
          <w:rFonts w:ascii="Arial" w:hAnsi="Arial" w:cs="Arial"/>
          <w:b/>
          <w:bCs/>
          <w:iCs/>
          <w:sz w:val="20"/>
          <w:szCs w:val="20"/>
        </w:rPr>
      </w:pPr>
    </w:p>
    <w:p w14:paraId="452D3881" w14:textId="77777777" w:rsidR="00CA0B18" w:rsidRDefault="00CA0B18" w:rsidP="00B8261D">
      <w:pPr>
        <w:rPr>
          <w:rFonts w:ascii="Arial" w:hAnsi="Arial" w:cs="Arial"/>
          <w:b/>
          <w:bCs/>
          <w:iCs/>
          <w:sz w:val="20"/>
          <w:szCs w:val="20"/>
        </w:rPr>
      </w:pPr>
    </w:p>
    <w:p w14:paraId="72DD8F51" w14:textId="77777777" w:rsidR="00CA0B18" w:rsidRDefault="00CA0B18" w:rsidP="00B8261D">
      <w:pPr>
        <w:rPr>
          <w:rFonts w:ascii="Arial" w:hAnsi="Arial" w:cs="Arial"/>
          <w:b/>
          <w:bCs/>
          <w:iCs/>
          <w:sz w:val="20"/>
          <w:szCs w:val="20"/>
        </w:rPr>
      </w:pPr>
    </w:p>
    <w:p w14:paraId="38D00A31" w14:textId="77777777" w:rsidR="00CA0B18" w:rsidRDefault="00CA0B18" w:rsidP="00B8261D">
      <w:pPr>
        <w:rPr>
          <w:rFonts w:ascii="Arial" w:hAnsi="Arial" w:cs="Arial"/>
          <w:b/>
          <w:bCs/>
          <w:iCs/>
          <w:sz w:val="20"/>
          <w:szCs w:val="20"/>
        </w:rPr>
      </w:pPr>
    </w:p>
    <w:p w14:paraId="2023C5B5" w14:textId="77777777" w:rsidR="00CA0B18" w:rsidRDefault="00CA0B18" w:rsidP="00B8261D">
      <w:pPr>
        <w:rPr>
          <w:rFonts w:ascii="Arial" w:hAnsi="Arial" w:cs="Arial"/>
          <w:b/>
          <w:bCs/>
          <w:iCs/>
          <w:sz w:val="20"/>
          <w:szCs w:val="20"/>
        </w:rPr>
      </w:pPr>
    </w:p>
    <w:p w14:paraId="1764644F" w14:textId="77777777" w:rsidR="00CA0B18" w:rsidRDefault="00CA0B18" w:rsidP="00B8261D">
      <w:pPr>
        <w:rPr>
          <w:rFonts w:ascii="Arial" w:hAnsi="Arial" w:cs="Arial"/>
          <w:b/>
          <w:bCs/>
          <w:iCs/>
          <w:sz w:val="20"/>
          <w:szCs w:val="20"/>
        </w:rPr>
      </w:pPr>
    </w:p>
    <w:p w14:paraId="0168DCFB" w14:textId="77777777" w:rsidR="00CA0B18" w:rsidRDefault="00CA0B18" w:rsidP="00B8261D">
      <w:pPr>
        <w:rPr>
          <w:rFonts w:ascii="Arial" w:hAnsi="Arial" w:cs="Arial"/>
          <w:b/>
          <w:bCs/>
          <w:iCs/>
          <w:sz w:val="20"/>
          <w:szCs w:val="20"/>
        </w:rPr>
      </w:pPr>
    </w:p>
    <w:p w14:paraId="2EF23817" w14:textId="77777777" w:rsidR="00CA0B18" w:rsidRDefault="00CA0B18" w:rsidP="00B8261D">
      <w:pPr>
        <w:rPr>
          <w:rFonts w:ascii="Arial" w:hAnsi="Arial" w:cs="Arial"/>
          <w:b/>
          <w:bCs/>
          <w:iCs/>
          <w:sz w:val="20"/>
          <w:szCs w:val="20"/>
        </w:rPr>
      </w:pPr>
    </w:p>
    <w:p w14:paraId="1D5E98F5" w14:textId="77777777" w:rsidR="00CA0B18" w:rsidRDefault="00CA0B18" w:rsidP="00B8261D">
      <w:pPr>
        <w:rPr>
          <w:rFonts w:ascii="Arial" w:hAnsi="Arial" w:cs="Arial"/>
          <w:b/>
          <w:bCs/>
          <w:iCs/>
          <w:sz w:val="20"/>
          <w:szCs w:val="20"/>
        </w:rPr>
      </w:pPr>
    </w:p>
    <w:p w14:paraId="511EC2BC" w14:textId="77777777" w:rsidR="00CA0B18" w:rsidRDefault="00CA0B18" w:rsidP="00B8261D">
      <w:pPr>
        <w:rPr>
          <w:rFonts w:ascii="Arial" w:hAnsi="Arial" w:cs="Arial"/>
          <w:b/>
          <w:bCs/>
          <w:iCs/>
          <w:sz w:val="20"/>
          <w:szCs w:val="20"/>
        </w:rPr>
      </w:pPr>
    </w:p>
    <w:p w14:paraId="242192AF" w14:textId="77777777" w:rsidR="00CA0B18" w:rsidRDefault="00CA0B18" w:rsidP="00B8261D">
      <w:pPr>
        <w:rPr>
          <w:rFonts w:ascii="Arial" w:hAnsi="Arial" w:cs="Arial"/>
          <w:b/>
          <w:bCs/>
          <w:iCs/>
          <w:sz w:val="20"/>
          <w:szCs w:val="20"/>
        </w:rPr>
      </w:pPr>
    </w:p>
    <w:p w14:paraId="3705006B" w14:textId="77777777" w:rsidR="00CA0B18" w:rsidRDefault="00CA0B18" w:rsidP="00B8261D">
      <w:pPr>
        <w:rPr>
          <w:rFonts w:ascii="Arial" w:hAnsi="Arial" w:cs="Arial"/>
          <w:b/>
          <w:bCs/>
          <w:iCs/>
          <w:sz w:val="20"/>
          <w:szCs w:val="20"/>
        </w:rPr>
      </w:pPr>
    </w:p>
    <w:p w14:paraId="55EDCF3A" w14:textId="77777777" w:rsidR="00CA0B18" w:rsidRDefault="00CA0B18" w:rsidP="00B8261D">
      <w:pPr>
        <w:rPr>
          <w:rFonts w:ascii="Arial" w:hAnsi="Arial" w:cs="Arial"/>
          <w:b/>
          <w:bCs/>
          <w:iCs/>
          <w:sz w:val="20"/>
          <w:szCs w:val="20"/>
        </w:rPr>
      </w:pPr>
    </w:p>
    <w:p w14:paraId="1F33D36B" w14:textId="77777777" w:rsidR="00CA0B18" w:rsidRDefault="00CA0B18" w:rsidP="00B8261D">
      <w:pPr>
        <w:rPr>
          <w:rFonts w:ascii="Arial" w:hAnsi="Arial" w:cs="Arial"/>
          <w:b/>
          <w:bCs/>
          <w:iCs/>
          <w:sz w:val="20"/>
          <w:szCs w:val="20"/>
        </w:rPr>
      </w:pPr>
    </w:p>
    <w:p w14:paraId="22426034" w14:textId="77777777" w:rsidR="00CA0B18" w:rsidRDefault="00CA0B18" w:rsidP="00B8261D">
      <w:pPr>
        <w:rPr>
          <w:rFonts w:ascii="Arial" w:hAnsi="Arial" w:cs="Arial"/>
          <w:b/>
          <w:bCs/>
          <w:iCs/>
          <w:sz w:val="20"/>
          <w:szCs w:val="20"/>
        </w:rPr>
      </w:pPr>
    </w:p>
    <w:p w14:paraId="6771646F" w14:textId="77777777" w:rsidR="00CA0B18" w:rsidRDefault="00CA0B18" w:rsidP="00B8261D">
      <w:pPr>
        <w:rPr>
          <w:rFonts w:ascii="Arial" w:hAnsi="Arial" w:cs="Arial"/>
          <w:b/>
          <w:bCs/>
          <w:iCs/>
          <w:sz w:val="20"/>
          <w:szCs w:val="20"/>
        </w:rPr>
      </w:pPr>
    </w:p>
    <w:p w14:paraId="0426E359" w14:textId="77777777" w:rsidR="00CA0B18" w:rsidRDefault="00CA0B18" w:rsidP="00B8261D">
      <w:pPr>
        <w:rPr>
          <w:rFonts w:ascii="Arial" w:hAnsi="Arial" w:cs="Arial"/>
          <w:b/>
          <w:bCs/>
          <w:iCs/>
          <w:sz w:val="20"/>
          <w:szCs w:val="20"/>
        </w:rPr>
      </w:pPr>
    </w:p>
    <w:p w14:paraId="62EC8BD2" w14:textId="77777777" w:rsidR="00CA0B18" w:rsidRDefault="00CA0B18" w:rsidP="00B8261D">
      <w:pPr>
        <w:rPr>
          <w:rFonts w:ascii="Arial" w:hAnsi="Arial" w:cs="Arial"/>
          <w:b/>
          <w:bCs/>
          <w:iCs/>
          <w:sz w:val="20"/>
          <w:szCs w:val="20"/>
        </w:rPr>
      </w:pPr>
    </w:p>
    <w:p w14:paraId="27BCE3DD" w14:textId="77777777" w:rsidR="00CA0B18" w:rsidRDefault="00CA0B18" w:rsidP="00B8261D">
      <w:pPr>
        <w:rPr>
          <w:rFonts w:ascii="Arial" w:hAnsi="Arial" w:cs="Arial"/>
          <w:b/>
          <w:bCs/>
          <w:iCs/>
          <w:sz w:val="20"/>
          <w:szCs w:val="20"/>
        </w:rPr>
      </w:pPr>
    </w:p>
    <w:p w14:paraId="147E5055" w14:textId="77777777" w:rsidR="00CA0B18" w:rsidRDefault="00CA0B18" w:rsidP="00B8261D">
      <w:pPr>
        <w:rPr>
          <w:rFonts w:ascii="Arial" w:hAnsi="Arial" w:cs="Arial"/>
          <w:b/>
          <w:bCs/>
          <w:iCs/>
          <w:sz w:val="20"/>
          <w:szCs w:val="20"/>
        </w:rPr>
      </w:pPr>
    </w:p>
    <w:p w14:paraId="4CDC8573" w14:textId="77777777" w:rsidR="00CA0B18" w:rsidRDefault="00CA0B18" w:rsidP="00B8261D">
      <w:pPr>
        <w:rPr>
          <w:rFonts w:ascii="Arial" w:hAnsi="Arial" w:cs="Arial"/>
          <w:b/>
          <w:bCs/>
          <w:iCs/>
          <w:sz w:val="20"/>
          <w:szCs w:val="20"/>
        </w:rPr>
      </w:pPr>
    </w:p>
    <w:p w14:paraId="42F86BF0" w14:textId="77777777" w:rsidR="00CA0B18" w:rsidRDefault="00CA0B18" w:rsidP="00B8261D">
      <w:pPr>
        <w:rPr>
          <w:rFonts w:ascii="Arial" w:hAnsi="Arial" w:cs="Arial"/>
          <w:b/>
          <w:bCs/>
          <w:iCs/>
          <w:sz w:val="20"/>
          <w:szCs w:val="20"/>
        </w:rPr>
      </w:pPr>
    </w:p>
    <w:p w14:paraId="4F51A3E3" w14:textId="386F4C41" w:rsidR="00CA0B18" w:rsidRDefault="00CA0B18" w:rsidP="00B8261D">
      <w:pPr>
        <w:rPr>
          <w:rFonts w:ascii="Arial" w:hAnsi="Arial" w:cs="Arial"/>
          <w:b/>
          <w:bCs/>
          <w:iCs/>
          <w:sz w:val="20"/>
          <w:szCs w:val="20"/>
        </w:rPr>
      </w:pPr>
    </w:p>
    <w:p w14:paraId="20CD285D" w14:textId="79924DF3" w:rsidR="00242DC2" w:rsidRDefault="00242DC2" w:rsidP="00B8261D">
      <w:pPr>
        <w:rPr>
          <w:rFonts w:ascii="Arial" w:hAnsi="Arial" w:cs="Arial"/>
          <w:b/>
          <w:bCs/>
          <w:iCs/>
          <w:sz w:val="20"/>
          <w:szCs w:val="20"/>
        </w:rPr>
      </w:pPr>
    </w:p>
    <w:p w14:paraId="2B1559BD" w14:textId="77777777" w:rsidR="00242DC2" w:rsidRDefault="00242DC2" w:rsidP="00B8261D">
      <w:pPr>
        <w:rPr>
          <w:rFonts w:ascii="Arial" w:hAnsi="Arial" w:cs="Arial"/>
          <w:b/>
          <w:bCs/>
          <w:iCs/>
          <w:sz w:val="20"/>
          <w:szCs w:val="20"/>
        </w:rPr>
      </w:pPr>
    </w:p>
    <w:p w14:paraId="0A09232B" w14:textId="77777777" w:rsidR="00CA0B18" w:rsidRDefault="00CA0B18" w:rsidP="00B8261D">
      <w:pPr>
        <w:rPr>
          <w:rFonts w:ascii="Arial" w:hAnsi="Arial" w:cs="Arial"/>
          <w:b/>
          <w:bCs/>
          <w:iCs/>
          <w:sz w:val="20"/>
          <w:szCs w:val="20"/>
        </w:rPr>
      </w:pPr>
    </w:p>
    <w:p w14:paraId="1B96EB16" w14:textId="77777777" w:rsidR="00CA0B18" w:rsidRDefault="00CA0B18" w:rsidP="00B8261D">
      <w:pPr>
        <w:rPr>
          <w:rFonts w:ascii="Arial" w:hAnsi="Arial" w:cs="Arial"/>
          <w:b/>
          <w:bCs/>
          <w:iCs/>
          <w:sz w:val="20"/>
          <w:szCs w:val="20"/>
        </w:rPr>
      </w:pPr>
    </w:p>
    <w:p w14:paraId="07C562E4" w14:textId="77777777" w:rsidR="00CA0B18" w:rsidRDefault="00CA0B18" w:rsidP="00B8261D">
      <w:pPr>
        <w:rPr>
          <w:rFonts w:ascii="Arial" w:hAnsi="Arial" w:cs="Arial"/>
          <w:b/>
          <w:bCs/>
          <w:iCs/>
          <w:sz w:val="20"/>
          <w:szCs w:val="20"/>
        </w:rPr>
      </w:pPr>
    </w:p>
    <w:p w14:paraId="2031DDD8" w14:textId="77777777" w:rsidR="0049195D" w:rsidRDefault="0049195D" w:rsidP="00741F0F">
      <w:pPr>
        <w:rPr>
          <w:rFonts w:ascii="Arial" w:hAnsi="Arial" w:cs="Arial"/>
          <w:b/>
          <w:bCs/>
          <w:iCs/>
          <w:sz w:val="20"/>
          <w:szCs w:val="20"/>
        </w:rPr>
      </w:pPr>
    </w:p>
    <w:p w14:paraId="1DC7D0C5" w14:textId="37966873" w:rsidR="00741F0F" w:rsidRPr="002E50EA" w:rsidRDefault="002135C7" w:rsidP="00741F0F">
      <w:pPr>
        <w:rPr>
          <w:rFonts w:ascii="Arial" w:hAnsi="Arial" w:cs="Arial"/>
          <w:b/>
          <w:bCs/>
          <w:iCs/>
          <w:sz w:val="20"/>
          <w:szCs w:val="20"/>
        </w:rPr>
      </w:pPr>
      <w:r w:rsidRPr="004625C2">
        <w:rPr>
          <w:rFonts w:ascii="Arial" w:hAnsi="Arial" w:cs="Arial"/>
          <w:b/>
          <w:bCs/>
          <w:iCs/>
          <w:sz w:val="20"/>
          <w:szCs w:val="20"/>
        </w:rPr>
        <w:lastRenderedPageBreak/>
        <w:t xml:space="preserve">Razpisni obrazec </w:t>
      </w:r>
      <w:r w:rsidR="00AE14EE">
        <w:rPr>
          <w:rFonts w:ascii="Arial" w:hAnsi="Arial" w:cs="Arial"/>
          <w:b/>
          <w:bCs/>
          <w:iCs/>
          <w:sz w:val="20"/>
          <w:szCs w:val="20"/>
        </w:rPr>
        <w:t>4</w:t>
      </w:r>
      <w:r w:rsidR="00CA0B18">
        <w:rPr>
          <w:rFonts w:ascii="Arial" w:hAnsi="Arial" w:cs="Arial"/>
          <w:b/>
          <w:bCs/>
          <w:iCs/>
          <w:sz w:val="20"/>
          <w:szCs w:val="20"/>
        </w:rPr>
        <w:t>b</w:t>
      </w:r>
      <w:r w:rsidRPr="004625C2">
        <w:rPr>
          <w:rFonts w:ascii="Arial" w:hAnsi="Arial" w:cs="Arial"/>
          <w:b/>
          <w:bCs/>
          <w:iCs/>
          <w:sz w:val="20"/>
          <w:szCs w:val="20"/>
        </w:rPr>
        <w:t xml:space="preserve">: </w:t>
      </w:r>
      <w:r w:rsidR="00741F0F" w:rsidRPr="002E50EA">
        <w:rPr>
          <w:rFonts w:ascii="Arial" w:hAnsi="Arial" w:cs="Arial"/>
          <w:b/>
          <w:bCs/>
          <w:iCs/>
          <w:sz w:val="20"/>
          <w:szCs w:val="20"/>
        </w:rPr>
        <w:t>VZOREC BANČNE GARANCIJE ZA DOBRO IZVEDBO POGODBENIH OBVEZNOSTI</w:t>
      </w:r>
    </w:p>
    <w:p w14:paraId="70A9AF9E" w14:textId="42E34AEA" w:rsidR="00B8261D" w:rsidRPr="004625C2" w:rsidRDefault="00B8261D" w:rsidP="00B8261D">
      <w:pPr>
        <w:rPr>
          <w:rFonts w:ascii="Arial" w:hAnsi="Arial" w:cs="Arial"/>
          <w:b/>
          <w:bCs/>
          <w:iCs/>
          <w:sz w:val="20"/>
          <w:szCs w:val="20"/>
        </w:rPr>
      </w:pPr>
    </w:p>
    <w:p w14:paraId="6DC1ACA6" w14:textId="77777777" w:rsidR="002135C7" w:rsidRPr="004625C2" w:rsidRDefault="002135C7" w:rsidP="00B8261D">
      <w:pPr>
        <w:rPr>
          <w:rFonts w:ascii="Arial" w:hAnsi="Arial" w:cs="Arial"/>
          <w:b/>
          <w:bCs/>
          <w:iCs/>
          <w:sz w:val="20"/>
          <w:szCs w:val="20"/>
        </w:rPr>
      </w:pPr>
    </w:p>
    <w:p w14:paraId="5A42D10D" w14:textId="77777777" w:rsidR="002135C7" w:rsidRPr="004625C2" w:rsidRDefault="002135C7" w:rsidP="00B8261D">
      <w:pPr>
        <w:rPr>
          <w:rFonts w:ascii="Arial" w:hAnsi="Arial" w:cs="Arial"/>
          <w:sz w:val="20"/>
          <w:szCs w:val="20"/>
        </w:rPr>
      </w:pPr>
    </w:p>
    <w:p w14:paraId="6E8023EB" w14:textId="067C9CD7" w:rsidR="00785BD8" w:rsidRPr="004625C2" w:rsidRDefault="00D12A85" w:rsidP="00B8261D">
      <w:pPr>
        <w:rPr>
          <w:rFonts w:ascii="Arial" w:hAnsi="Arial" w:cs="Arial"/>
          <w:b/>
          <w:sz w:val="20"/>
          <w:szCs w:val="20"/>
        </w:rPr>
      </w:pPr>
      <w:r w:rsidRPr="004625C2">
        <w:rPr>
          <w:rFonts w:ascii="Arial" w:hAnsi="Arial" w:cs="Arial"/>
          <w:b/>
          <w:sz w:val="20"/>
          <w:szCs w:val="20"/>
        </w:rPr>
        <w:t xml:space="preserve">Obrazec </w:t>
      </w:r>
      <w:r w:rsidR="006D244B">
        <w:rPr>
          <w:rFonts w:ascii="Arial" w:hAnsi="Arial" w:cs="Arial"/>
          <w:b/>
          <w:sz w:val="20"/>
          <w:szCs w:val="20"/>
        </w:rPr>
        <w:t>garancije</w:t>
      </w:r>
      <w:r w:rsidR="006D244B" w:rsidRPr="004625C2">
        <w:rPr>
          <w:rFonts w:ascii="Arial" w:hAnsi="Arial" w:cs="Arial"/>
          <w:b/>
          <w:sz w:val="20"/>
          <w:szCs w:val="20"/>
        </w:rPr>
        <w:t xml:space="preserve"> </w:t>
      </w:r>
      <w:r w:rsidRPr="004625C2">
        <w:rPr>
          <w:rFonts w:ascii="Arial" w:hAnsi="Arial" w:cs="Arial"/>
          <w:b/>
          <w:sz w:val="20"/>
          <w:szCs w:val="20"/>
        </w:rPr>
        <w:t>za dobro izvedbo pogodbenih obveznosti po EPGP-758</w:t>
      </w:r>
    </w:p>
    <w:p w14:paraId="141584B9" w14:textId="77777777" w:rsidR="00785BD8" w:rsidRPr="004625C2" w:rsidRDefault="00785BD8" w:rsidP="007143EA">
      <w:pPr>
        <w:pStyle w:val="Default"/>
        <w:rPr>
          <w:rFonts w:ascii="Arial" w:hAnsi="Arial" w:cs="Arial"/>
          <w:b/>
          <w:bCs/>
          <w:iCs/>
          <w:sz w:val="20"/>
          <w:szCs w:val="20"/>
          <w:shd w:val="clear" w:color="auto" w:fill="FFFFFF"/>
          <w:lang w:eastAsia="ko-KR"/>
        </w:rPr>
      </w:pPr>
    </w:p>
    <w:p w14:paraId="6E37303F" w14:textId="77777777" w:rsidR="00326741" w:rsidRPr="004625C2" w:rsidRDefault="00326741" w:rsidP="00326741">
      <w:pPr>
        <w:spacing w:before="225" w:after="225"/>
        <w:jc w:val="both"/>
        <w:rPr>
          <w:rFonts w:ascii="Arial" w:hAnsi="Arial" w:cs="Arial"/>
          <w:sz w:val="20"/>
          <w:szCs w:val="20"/>
        </w:rPr>
      </w:pPr>
      <w:r w:rsidRPr="004625C2">
        <w:rPr>
          <w:rFonts w:ascii="Arial" w:hAnsi="Arial" w:cs="Arial"/>
          <w:iCs/>
          <w:sz w:val="20"/>
          <w:szCs w:val="20"/>
        </w:rPr>
        <w:t>Glava s podatki o garantu (zavarovalnici/banki) ali SWIFT ključ</w:t>
      </w:r>
    </w:p>
    <w:p w14:paraId="5642CDE8" w14:textId="27CD0E86" w:rsidR="00326741" w:rsidRPr="004625C2" w:rsidRDefault="00326741" w:rsidP="00326741">
      <w:pPr>
        <w:spacing w:before="225" w:after="225"/>
        <w:jc w:val="both"/>
        <w:rPr>
          <w:rFonts w:ascii="Arial" w:hAnsi="Arial" w:cs="Arial"/>
          <w:sz w:val="20"/>
          <w:szCs w:val="20"/>
        </w:rPr>
      </w:pPr>
      <w:r w:rsidRPr="004625C2">
        <w:rPr>
          <w:rFonts w:ascii="Arial" w:hAnsi="Arial" w:cs="Arial"/>
          <w:sz w:val="20"/>
          <w:szCs w:val="20"/>
        </w:rPr>
        <w:t xml:space="preserve">Za: SŽ - </w:t>
      </w:r>
      <w:r w:rsidR="002135C7" w:rsidRPr="004625C2">
        <w:rPr>
          <w:rFonts w:ascii="Arial" w:hAnsi="Arial" w:cs="Arial"/>
          <w:sz w:val="20"/>
          <w:szCs w:val="20"/>
        </w:rPr>
        <w:t>Infrastruktura</w:t>
      </w:r>
      <w:r w:rsidRPr="004625C2">
        <w:rPr>
          <w:rFonts w:ascii="Arial" w:hAnsi="Arial" w:cs="Arial"/>
          <w:sz w:val="20"/>
          <w:szCs w:val="20"/>
        </w:rPr>
        <w:t xml:space="preserve">, d.o.o., </w:t>
      </w:r>
      <w:r w:rsidR="002135C7" w:rsidRPr="004625C2">
        <w:rPr>
          <w:rFonts w:ascii="Arial" w:hAnsi="Arial" w:cs="Arial"/>
          <w:sz w:val="20"/>
          <w:szCs w:val="20"/>
        </w:rPr>
        <w:t>Kolodvorska</w:t>
      </w:r>
      <w:r w:rsidRPr="004625C2">
        <w:rPr>
          <w:rFonts w:ascii="Arial" w:hAnsi="Arial" w:cs="Arial"/>
          <w:sz w:val="20"/>
          <w:szCs w:val="20"/>
        </w:rPr>
        <w:t>, 1000 Ljubljana</w:t>
      </w:r>
    </w:p>
    <w:p w14:paraId="5BE22235" w14:textId="77777777" w:rsidR="00326741" w:rsidRPr="004625C2" w:rsidRDefault="00326741" w:rsidP="00326741">
      <w:pPr>
        <w:spacing w:before="225" w:after="225"/>
        <w:jc w:val="both"/>
        <w:rPr>
          <w:rFonts w:ascii="Arial" w:hAnsi="Arial" w:cs="Arial"/>
          <w:sz w:val="20"/>
          <w:szCs w:val="20"/>
        </w:rPr>
      </w:pPr>
      <w:r w:rsidRPr="004625C2">
        <w:rPr>
          <w:rFonts w:ascii="Arial" w:hAnsi="Arial" w:cs="Arial"/>
          <w:sz w:val="20"/>
          <w:szCs w:val="20"/>
        </w:rPr>
        <w:t xml:space="preserve">Datum: </w:t>
      </w:r>
      <w:r w:rsidRPr="004625C2">
        <w:rPr>
          <w:rFonts w:ascii="Arial" w:hAnsi="Arial" w:cs="Arial"/>
          <w:iCs/>
          <w:sz w:val="20"/>
          <w:szCs w:val="20"/>
        </w:rPr>
        <w:t>(vpiše se datum izdaje)</w:t>
      </w:r>
    </w:p>
    <w:p w14:paraId="0D473ECC" w14:textId="477DA736" w:rsidR="00326741" w:rsidRPr="004625C2" w:rsidRDefault="00326741" w:rsidP="00326741">
      <w:pPr>
        <w:spacing w:before="225" w:after="225"/>
        <w:jc w:val="both"/>
        <w:rPr>
          <w:rFonts w:ascii="Arial" w:hAnsi="Arial" w:cs="Arial"/>
          <w:sz w:val="20"/>
          <w:szCs w:val="20"/>
        </w:rPr>
      </w:pPr>
      <w:r w:rsidRPr="004625C2">
        <w:rPr>
          <w:rFonts w:ascii="Arial" w:hAnsi="Arial" w:cs="Arial"/>
          <w:b/>
          <w:bCs/>
          <w:sz w:val="20"/>
          <w:szCs w:val="20"/>
        </w:rPr>
        <w:t>VRSTA ZAVAROVANJA:</w:t>
      </w:r>
      <w:r w:rsidRPr="004625C2">
        <w:rPr>
          <w:rFonts w:ascii="Arial" w:hAnsi="Arial" w:cs="Arial"/>
          <w:sz w:val="20"/>
          <w:szCs w:val="20"/>
        </w:rPr>
        <w:t xml:space="preserve"> </w:t>
      </w:r>
      <w:r w:rsidRPr="004625C2">
        <w:rPr>
          <w:rFonts w:ascii="Arial" w:hAnsi="Arial" w:cs="Arial"/>
          <w:iCs/>
          <w:sz w:val="20"/>
          <w:szCs w:val="20"/>
        </w:rPr>
        <w:t>(vpiše se vrsta zavarovanja: bančna garancija)</w:t>
      </w:r>
    </w:p>
    <w:p w14:paraId="0140CF09" w14:textId="77777777" w:rsidR="00326741" w:rsidRPr="004625C2" w:rsidRDefault="00326741" w:rsidP="00326741">
      <w:pPr>
        <w:spacing w:before="225" w:after="225"/>
        <w:jc w:val="both"/>
        <w:rPr>
          <w:rFonts w:ascii="Arial" w:hAnsi="Arial" w:cs="Arial"/>
          <w:sz w:val="20"/>
          <w:szCs w:val="20"/>
        </w:rPr>
      </w:pPr>
      <w:r w:rsidRPr="004625C2">
        <w:rPr>
          <w:rFonts w:ascii="Arial" w:hAnsi="Arial" w:cs="Arial"/>
          <w:b/>
          <w:bCs/>
          <w:sz w:val="20"/>
          <w:szCs w:val="20"/>
        </w:rPr>
        <w:t>ŠTEVILKA:</w:t>
      </w:r>
      <w:r w:rsidRPr="004625C2">
        <w:rPr>
          <w:rFonts w:ascii="Arial" w:hAnsi="Arial" w:cs="Arial"/>
          <w:sz w:val="20"/>
          <w:szCs w:val="20"/>
        </w:rPr>
        <w:t xml:space="preserve"> </w:t>
      </w:r>
      <w:r w:rsidRPr="004625C2">
        <w:rPr>
          <w:rFonts w:ascii="Arial" w:hAnsi="Arial" w:cs="Arial"/>
          <w:iCs/>
          <w:sz w:val="20"/>
          <w:szCs w:val="20"/>
        </w:rPr>
        <w:t>(vpiše se številka zavarovanja)</w:t>
      </w:r>
    </w:p>
    <w:p w14:paraId="2E534537" w14:textId="77777777" w:rsidR="00326741" w:rsidRPr="004625C2" w:rsidRDefault="00326741" w:rsidP="00326741">
      <w:pPr>
        <w:spacing w:before="225" w:after="225"/>
        <w:jc w:val="both"/>
        <w:rPr>
          <w:rFonts w:ascii="Arial" w:hAnsi="Arial" w:cs="Arial"/>
          <w:sz w:val="20"/>
          <w:szCs w:val="20"/>
        </w:rPr>
      </w:pPr>
      <w:r w:rsidRPr="004625C2">
        <w:rPr>
          <w:rFonts w:ascii="Arial" w:hAnsi="Arial" w:cs="Arial"/>
          <w:b/>
          <w:bCs/>
          <w:sz w:val="20"/>
          <w:szCs w:val="20"/>
        </w:rPr>
        <w:t>GARANT:</w:t>
      </w:r>
      <w:r w:rsidRPr="004625C2">
        <w:rPr>
          <w:rFonts w:ascii="Arial" w:hAnsi="Arial" w:cs="Arial"/>
          <w:sz w:val="20"/>
          <w:szCs w:val="20"/>
        </w:rPr>
        <w:t xml:space="preserve"> </w:t>
      </w:r>
      <w:r w:rsidRPr="004625C2">
        <w:rPr>
          <w:rFonts w:ascii="Arial" w:hAnsi="Arial" w:cs="Arial"/>
          <w:iCs/>
          <w:sz w:val="20"/>
          <w:szCs w:val="20"/>
        </w:rPr>
        <w:t>(vpiše se ime in naslov zavarovalnice/banke v kraju izdaje)</w:t>
      </w:r>
    </w:p>
    <w:p w14:paraId="4B932A9E" w14:textId="77777777" w:rsidR="00326741" w:rsidRPr="004625C2" w:rsidRDefault="00326741" w:rsidP="00326741">
      <w:pPr>
        <w:spacing w:before="225" w:after="225"/>
        <w:jc w:val="both"/>
        <w:rPr>
          <w:rFonts w:ascii="Arial" w:hAnsi="Arial" w:cs="Arial"/>
          <w:sz w:val="20"/>
          <w:szCs w:val="20"/>
        </w:rPr>
      </w:pPr>
      <w:r w:rsidRPr="004625C2">
        <w:rPr>
          <w:rFonts w:ascii="Arial" w:hAnsi="Arial" w:cs="Arial"/>
          <w:b/>
          <w:bCs/>
          <w:sz w:val="20"/>
          <w:szCs w:val="20"/>
        </w:rPr>
        <w:t>NAROČNIK:</w:t>
      </w:r>
      <w:r w:rsidRPr="004625C2">
        <w:rPr>
          <w:rFonts w:ascii="Arial" w:hAnsi="Arial" w:cs="Arial"/>
          <w:sz w:val="20"/>
          <w:szCs w:val="20"/>
        </w:rPr>
        <w:t xml:space="preserve"> </w:t>
      </w:r>
      <w:r w:rsidRPr="004625C2">
        <w:rPr>
          <w:rFonts w:ascii="Arial" w:hAnsi="Arial" w:cs="Arial"/>
          <w:iCs/>
          <w:sz w:val="20"/>
          <w:szCs w:val="20"/>
        </w:rPr>
        <w:t>(vpiše se ime in naslov naročnika zavarovanja, tj. v postopku javnega naročanja izbranega ponudnika)</w:t>
      </w:r>
    </w:p>
    <w:p w14:paraId="67D6DA5B" w14:textId="494D8835" w:rsidR="00326741" w:rsidRPr="004625C2" w:rsidRDefault="00326741" w:rsidP="00326741">
      <w:pPr>
        <w:spacing w:before="225" w:after="225"/>
        <w:jc w:val="both"/>
        <w:rPr>
          <w:rFonts w:ascii="Arial" w:hAnsi="Arial" w:cs="Arial"/>
          <w:sz w:val="20"/>
          <w:szCs w:val="20"/>
        </w:rPr>
      </w:pPr>
      <w:r w:rsidRPr="004625C2">
        <w:rPr>
          <w:rFonts w:ascii="Arial" w:hAnsi="Arial" w:cs="Arial"/>
          <w:b/>
          <w:bCs/>
          <w:sz w:val="20"/>
          <w:szCs w:val="20"/>
        </w:rPr>
        <w:t>UPRAVIČENEC:</w:t>
      </w:r>
      <w:r w:rsidRPr="004625C2">
        <w:rPr>
          <w:rFonts w:ascii="Arial" w:hAnsi="Arial" w:cs="Arial"/>
          <w:sz w:val="20"/>
          <w:szCs w:val="20"/>
        </w:rPr>
        <w:t xml:space="preserve"> </w:t>
      </w:r>
      <w:r w:rsidR="002135C7" w:rsidRPr="004625C2">
        <w:rPr>
          <w:rFonts w:ascii="Arial" w:hAnsi="Arial" w:cs="Arial"/>
          <w:sz w:val="20"/>
          <w:szCs w:val="20"/>
        </w:rPr>
        <w:t>SŽ - Infrastruktura, d.o.o., Kolodvorska, 1000 Ljubljana</w:t>
      </w:r>
    </w:p>
    <w:p w14:paraId="3883CD3F" w14:textId="61320F3E" w:rsidR="00326741" w:rsidRPr="004625C2" w:rsidRDefault="00326741" w:rsidP="00326741">
      <w:pPr>
        <w:spacing w:before="225" w:after="225"/>
        <w:ind w:right="-142"/>
        <w:jc w:val="both"/>
        <w:rPr>
          <w:rFonts w:ascii="Arial" w:hAnsi="Arial" w:cs="Arial"/>
          <w:b/>
          <w:bCs/>
          <w:sz w:val="20"/>
          <w:szCs w:val="20"/>
        </w:rPr>
      </w:pPr>
      <w:r w:rsidRPr="004625C2">
        <w:rPr>
          <w:rFonts w:ascii="Arial" w:hAnsi="Arial" w:cs="Arial"/>
          <w:b/>
          <w:bCs/>
          <w:sz w:val="20"/>
          <w:szCs w:val="20"/>
        </w:rPr>
        <w:t>OSNOVNI POSEL:</w:t>
      </w:r>
      <w:r w:rsidRPr="004625C2">
        <w:rPr>
          <w:rFonts w:ascii="Arial" w:hAnsi="Arial" w:cs="Arial"/>
          <w:sz w:val="20"/>
          <w:szCs w:val="20"/>
        </w:rPr>
        <w:t xml:space="preserve"> obveznost naročnika zavarovanja iz pogodbe št. z dne </w:t>
      </w:r>
      <w:r w:rsidRPr="004625C2">
        <w:rPr>
          <w:rFonts w:ascii="Arial" w:hAnsi="Arial" w:cs="Arial"/>
          <w:iCs/>
          <w:sz w:val="20"/>
          <w:szCs w:val="20"/>
        </w:rPr>
        <w:t>(vpiše se številko in datum pogodbe o izvedbi javnega naročila, sklenjene na podlagi postopka z oznako XXXXXX)</w:t>
      </w:r>
      <w:r w:rsidRPr="004625C2">
        <w:rPr>
          <w:rFonts w:ascii="Arial" w:hAnsi="Arial" w:cs="Arial"/>
          <w:sz w:val="20"/>
          <w:szCs w:val="20"/>
        </w:rPr>
        <w:t xml:space="preserve"> za </w:t>
      </w:r>
      <w:r w:rsidRPr="004625C2">
        <w:rPr>
          <w:rFonts w:ascii="Arial" w:hAnsi="Arial" w:cs="Arial"/>
          <w:b/>
          <w:sz w:val="20"/>
          <w:szCs w:val="20"/>
        </w:rPr>
        <w:t>»</w:t>
      </w:r>
      <w:r w:rsidR="00CA0B18">
        <w:rPr>
          <w:rFonts w:ascii="Arial" w:hAnsi="Arial" w:cs="Arial"/>
          <w:b/>
          <w:sz w:val="20"/>
          <w:szCs w:val="20"/>
        </w:rPr>
        <w:t>Dobava kamnitih agregatov 202</w:t>
      </w:r>
      <w:r w:rsidR="00196BA5">
        <w:rPr>
          <w:rFonts w:ascii="Arial" w:hAnsi="Arial" w:cs="Arial"/>
          <w:b/>
          <w:sz w:val="20"/>
          <w:szCs w:val="20"/>
        </w:rPr>
        <w:t>5</w:t>
      </w:r>
      <w:r w:rsidRPr="004625C2">
        <w:rPr>
          <w:rFonts w:ascii="Arial" w:hAnsi="Arial" w:cs="Arial"/>
          <w:b/>
          <w:iCs/>
          <w:sz w:val="20"/>
          <w:szCs w:val="20"/>
        </w:rPr>
        <w:t>«</w:t>
      </w:r>
    </w:p>
    <w:p w14:paraId="3365AADA" w14:textId="0F93EAD4" w:rsidR="00326741" w:rsidRPr="004625C2" w:rsidRDefault="00326741" w:rsidP="00326741">
      <w:pPr>
        <w:spacing w:before="225" w:after="225"/>
        <w:jc w:val="both"/>
        <w:rPr>
          <w:rFonts w:ascii="Arial" w:hAnsi="Arial" w:cs="Arial"/>
          <w:sz w:val="20"/>
          <w:szCs w:val="20"/>
        </w:rPr>
      </w:pPr>
      <w:r w:rsidRPr="004625C2">
        <w:rPr>
          <w:rFonts w:ascii="Arial" w:hAnsi="Arial" w:cs="Arial"/>
          <w:b/>
          <w:bCs/>
          <w:sz w:val="20"/>
          <w:szCs w:val="20"/>
        </w:rPr>
        <w:t>ZNESEK IN VALUTA: </w:t>
      </w:r>
      <w:r w:rsidR="00CA0B18">
        <w:rPr>
          <w:rFonts w:ascii="Arial" w:hAnsi="Arial" w:cs="Arial"/>
          <w:b/>
          <w:bCs/>
          <w:sz w:val="20"/>
          <w:szCs w:val="20"/>
        </w:rPr>
        <w:t>_________________ (10% od skupne vrednosti z DDV)</w:t>
      </w:r>
    </w:p>
    <w:p w14:paraId="5E58332D" w14:textId="77777777" w:rsidR="00326741" w:rsidRPr="004625C2" w:rsidRDefault="00326741" w:rsidP="00326741">
      <w:pPr>
        <w:spacing w:before="225" w:after="225"/>
        <w:jc w:val="both"/>
        <w:rPr>
          <w:rFonts w:ascii="Arial" w:hAnsi="Arial" w:cs="Arial"/>
          <w:sz w:val="20"/>
          <w:szCs w:val="20"/>
        </w:rPr>
      </w:pPr>
      <w:r w:rsidRPr="004625C2">
        <w:rPr>
          <w:rFonts w:ascii="Arial" w:hAnsi="Arial" w:cs="Arial"/>
          <w:b/>
          <w:bCs/>
          <w:sz w:val="20"/>
          <w:szCs w:val="20"/>
        </w:rPr>
        <w:t>LISTINE, KI JIH JE POLEG IZJAVE TREBA PRILOŽITI ZAHTEVI ZA PLAČILO IN SE IZRECNO ZAHTEVAJO V SPODNJEM BESEDILU:</w:t>
      </w:r>
    </w:p>
    <w:p w14:paraId="78B03836" w14:textId="77777777" w:rsidR="00326741" w:rsidRPr="004625C2" w:rsidRDefault="00326741" w:rsidP="00326741">
      <w:pPr>
        <w:spacing w:before="225" w:after="225"/>
        <w:jc w:val="both"/>
        <w:rPr>
          <w:rFonts w:ascii="Arial" w:hAnsi="Arial" w:cs="Arial"/>
          <w:sz w:val="20"/>
          <w:szCs w:val="20"/>
        </w:rPr>
      </w:pPr>
      <w:r w:rsidRPr="004625C2">
        <w:rPr>
          <w:rFonts w:ascii="Arial" w:hAnsi="Arial" w:cs="Arial"/>
          <w:sz w:val="20"/>
          <w:szCs w:val="20"/>
        </w:rPr>
        <w:t>1. Izjava Uprave RS za javna plačila, da so zahtevek za unovčenje podpisale osebe, ki so pooblaščene za zastopanje;</w:t>
      </w:r>
    </w:p>
    <w:p w14:paraId="1B695AEB" w14:textId="77777777" w:rsidR="00326741" w:rsidRPr="004625C2" w:rsidRDefault="00326741" w:rsidP="00326741">
      <w:pPr>
        <w:spacing w:before="225" w:after="225"/>
        <w:jc w:val="both"/>
        <w:rPr>
          <w:rFonts w:ascii="Arial" w:hAnsi="Arial" w:cs="Arial"/>
          <w:sz w:val="20"/>
          <w:szCs w:val="20"/>
        </w:rPr>
      </w:pPr>
      <w:r w:rsidRPr="004625C2">
        <w:rPr>
          <w:rFonts w:ascii="Arial" w:hAnsi="Arial" w:cs="Arial"/>
          <w:sz w:val="20"/>
          <w:szCs w:val="20"/>
        </w:rPr>
        <w:t>2. Original garancije št. ______________</w:t>
      </w:r>
    </w:p>
    <w:p w14:paraId="33D1A10B" w14:textId="77777777" w:rsidR="00326741" w:rsidRPr="004625C2" w:rsidRDefault="00326741" w:rsidP="00326741">
      <w:pPr>
        <w:spacing w:before="225" w:after="225"/>
        <w:jc w:val="both"/>
        <w:rPr>
          <w:rFonts w:ascii="Arial" w:hAnsi="Arial" w:cs="Arial"/>
          <w:sz w:val="20"/>
          <w:szCs w:val="20"/>
        </w:rPr>
      </w:pPr>
      <w:r w:rsidRPr="004625C2">
        <w:rPr>
          <w:rFonts w:ascii="Arial" w:hAnsi="Arial" w:cs="Arial"/>
          <w:b/>
          <w:bCs/>
          <w:sz w:val="20"/>
          <w:szCs w:val="20"/>
        </w:rPr>
        <w:t>JEZIK V ZAHTEVANIH LISTINAH:</w:t>
      </w:r>
      <w:r w:rsidRPr="004625C2">
        <w:rPr>
          <w:rFonts w:ascii="Arial" w:hAnsi="Arial" w:cs="Arial"/>
          <w:sz w:val="20"/>
          <w:szCs w:val="20"/>
        </w:rPr>
        <w:t xml:space="preserve"> slovenski</w:t>
      </w:r>
    </w:p>
    <w:p w14:paraId="0C1BFB44" w14:textId="77777777" w:rsidR="00326741" w:rsidRPr="004625C2" w:rsidRDefault="00326741" w:rsidP="00326741">
      <w:pPr>
        <w:spacing w:before="225" w:after="225"/>
        <w:jc w:val="both"/>
        <w:rPr>
          <w:rFonts w:ascii="Arial" w:hAnsi="Arial" w:cs="Arial"/>
          <w:sz w:val="20"/>
          <w:szCs w:val="20"/>
        </w:rPr>
      </w:pPr>
      <w:r w:rsidRPr="004625C2">
        <w:rPr>
          <w:rFonts w:ascii="Arial" w:hAnsi="Arial" w:cs="Arial"/>
          <w:b/>
          <w:bCs/>
          <w:sz w:val="20"/>
          <w:szCs w:val="20"/>
        </w:rPr>
        <w:t>OBLIKA PREDLOŽITVE:</w:t>
      </w:r>
      <w:r w:rsidRPr="004625C2">
        <w:rPr>
          <w:rFonts w:ascii="Arial" w:hAnsi="Arial" w:cs="Arial"/>
          <w:sz w:val="20"/>
          <w:szCs w:val="20"/>
        </w:rPr>
        <w:t xml:space="preserve"> v papirni obliki s priporočeno pošto</w:t>
      </w:r>
    </w:p>
    <w:p w14:paraId="28831222" w14:textId="77777777" w:rsidR="00326741" w:rsidRPr="004625C2" w:rsidRDefault="00326741" w:rsidP="00326741">
      <w:pPr>
        <w:spacing w:before="225" w:after="225"/>
        <w:jc w:val="both"/>
        <w:rPr>
          <w:rFonts w:ascii="Arial" w:hAnsi="Arial" w:cs="Arial"/>
          <w:sz w:val="20"/>
          <w:szCs w:val="20"/>
        </w:rPr>
      </w:pPr>
      <w:r w:rsidRPr="004625C2">
        <w:rPr>
          <w:rFonts w:ascii="Arial" w:hAnsi="Arial" w:cs="Arial"/>
          <w:b/>
          <w:bCs/>
          <w:sz w:val="20"/>
          <w:szCs w:val="20"/>
        </w:rPr>
        <w:t>KRAJ PREDLOŽITVE:</w:t>
      </w:r>
      <w:r w:rsidRPr="004625C2">
        <w:rPr>
          <w:rFonts w:ascii="Arial" w:hAnsi="Arial" w:cs="Arial"/>
          <w:sz w:val="20"/>
          <w:szCs w:val="20"/>
        </w:rPr>
        <w:t xml:space="preserve"> </w:t>
      </w:r>
      <w:r w:rsidRPr="004625C2">
        <w:rPr>
          <w:rFonts w:ascii="Arial" w:hAnsi="Arial" w:cs="Arial"/>
          <w:iCs/>
          <w:sz w:val="20"/>
          <w:szCs w:val="20"/>
        </w:rPr>
        <w:t>(garant vpiše naslov podružnice, kjer se opravi predložitev papirnih listin, ali elektronski naslov za predložitev v elektronski obliki, kot na primer garantov SWIFT naslov)</w:t>
      </w:r>
    </w:p>
    <w:p w14:paraId="475B5F31" w14:textId="77777777" w:rsidR="00326741" w:rsidRPr="004625C2" w:rsidRDefault="00326741" w:rsidP="00326741">
      <w:pPr>
        <w:spacing w:before="225" w:after="225"/>
        <w:jc w:val="both"/>
        <w:rPr>
          <w:rFonts w:ascii="Arial" w:hAnsi="Arial" w:cs="Arial"/>
          <w:sz w:val="20"/>
          <w:szCs w:val="20"/>
        </w:rPr>
      </w:pPr>
      <w:r w:rsidRPr="004625C2">
        <w:rPr>
          <w:rFonts w:ascii="Arial" w:hAnsi="Arial" w:cs="Arial"/>
          <w:b/>
          <w:bCs/>
          <w:sz w:val="20"/>
          <w:szCs w:val="20"/>
        </w:rPr>
        <w:t>DATUM VELJAVNOSTI:</w:t>
      </w:r>
      <w:r w:rsidRPr="004625C2">
        <w:rPr>
          <w:rFonts w:ascii="Arial" w:hAnsi="Arial" w:cs="Arial"/>
          <w:sz w:val="20"/>
          <w:szCs w:val="20"/>
        </w:rPr>
        <w:t xml:space="preserve"> DD. MM. LLLL </w:t>
      </w:r>
      <w:r w:rsidRPr="004625C2">
        <w:rPr>
          <w:rFonts w:ascii="Arial" w:hAnsi="Arial" w:cs="Arial"/>
          <w:iCs/>
          <w:sz w:val="20"/>
          <w:szCs w:val="20"/>
        </w:rPr>
        <w:t>(vpiše se datum zapadlosti zavarovanja)</w:t>
      </w:r>
    </w:p>
    <w:p w14:paraId="175FC786" w14:textId="77777777" w:rsidR="00326741" w:rsidRPr="004625C2" w:rsidRDefault="00326741" w:rsidP="00326741">
      <w:pPr>
        <w:spacing w:before="225" w:after="225"/>
        <w:jc w:val="both"/>
        <w:rPr>
          <w:rFonts w:ascii="Arial" w:hAnsi="Arial" w:cs="Arial"/>
          <w:sz w:val="20"/>
          <w:szCs w:val="20"/>
        </w:rPr>
      </w:pPr>
      <w:r w:rsidRPr="004625C2">
        <w:rPr>
          <w:rFonts w:ascii="Arial" w:hAnsi="Arial" w:cs="Arial"/>
          <w:b/>
          <w:bCs/>
          <w:sz w:val="20"/>
          <w:szCs w:val="20"/>
        </w:rPr>
        <w:t>STRANKA, KI JE DOLŽNA PLAČATI STROŠKE:</w:t>
      </w:r>
      <w:r w:rsidRPr="004625C2">
        <w:rPr>
          <w:rFonts w:ascii="Arial" w:hAnsi="Arial" w:cs="Arial"/>
          <w:sz w:val="20"/>
          <w:szCs w:val="20"/>
        </w:rPr>
        <w:t xml:space="preserve"> </w:t>
      </w:r>
      <w:r w:rsidRPr="004625C2">
        <w:rPr>
          <w:rFonts w:ascii="Arial" w:hAnsi="Arial" w:cs="Arial"/>
          <w:iCs/>
          <w:sz w:val="20"/>
          <w:szCs w:val="20"/>
        </w:rPr>
        <w:t>(vpiše se ime naročnika zavarovanja, tj. v postopku javnega naročanja izbranega ponudnika)</w:t>
      </w:r>
    </w:p>
    <w:p w14:paraId="507628A9" w14:textId="77777777" w:rsidR="00326741" w:rsidRPr="004625C2" w:rsidRDefault="00326741" w:rsidP="00326741">
      <w:pPr>
        <w:spacing w:before="225" w:after="225"/>
        <w:jc w:val="both"/>
        <w:rPr>
          <w:rFonts w:ascii="Arial" w:hAnsi="Arial" w:cs="Arial"/>
          <w:sz w:val="20"/>
          <w:szCs w:val="20"/>
        </w:rPr>
      </w:pPr>
      <w:r w:rsidRPr="004625C2">
        <w:rPr>
          <w:rFonts w:ascii="Arial" w:hAnsi="Arial" w:cs="Arial"/>
          <w:sz w:val="20"/>
          <w:szCs w:val="20"/>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002B216" w14:textId="77777777" w:rsidR="00326741" w:rsidRPr="004625C2" w:rsidRDefault="00326741" w:rsidP="00326741">
      <w:pPr>
        <w:spacing w:before="225" w:after="225"/>
        <w:jc w:val="both"/>
        <w:rPr>
          <w:rFonts w:ascii="Arial" w:hAnsi="Arial" w:cs="Arial"/>
          <w:sz w:val="20"/>
          <w:szCs w:val="20"/>
        </w:rPr>
      </w:pPr>
      <w:r w:rsidRPr="004625C2">
        <w:rPr>
          <w:rFonts w:ascii="Arial" w:hAnsi="Arial" w:cs="Arial"/>
          <w:sz w:val="20"/>
          <w:szCs w:val="20"/>
        </w:rPr>
        <w:t>Katerokoli zahtevo za plačilo po tem zavarovanju moramo prejeti na datum veljavnosti zavarovanja ali pred njim v zgoraj navedenem kraju predložitve.</w:t>
      </w:r>
    </w:p>
    <w:p w14:paraId="6276D5E6" w14:textId="77777777" w:rsidR="00326741" w:rsidRPr="004625C2" w:rsidRDefault="00326741" w:rsidP="00326741">
      <w:pPr>
        <w:spacing w:before="225" w:after="225"/>
        <w:jc w:val="both"/>
        <w:rPr>
          <w:rFonts w:ascii="Arial" w:hAnsi="Arial" w:cs="Arial"/>
          <w:sz w:val="20"/>
          <w:szCs w:val="20"/>
        </w:rPr>
      </w:pPr>
      <w:r w:rsidRPr="004625C2">
        <w:rPr>
          <w:rFonts w:ascii="Arial" w:hAnsi="Arial" w:cs="Arial"/>
          <w:sz w:val="20"/>
          <w:szCs w:val="20"/>
        </w:rPr>
        <w:lastRenderedPageBreak/>
        <w:t>Morebitne spore v zvezi s tem zavarovanjem rešuje stvarno pristojno sodišče po sedežu upravičenca po slovenskem pravu.</w:t>
      </w:r>
    </w:p>
    <w:p w14:paraId="03F8C594" w14:textId="77777777" w:rsidR="00326741" w:rsidRPr="004625C2" w:rsidRDefault="00326741" w:rsidP="00326741">
      <w:pPr>
        <w:spacing w:before="225" w:after="225"/>
        <w:jc w:val="both"/>
        <w:rPr>
          <w:rFonts w:ascii="Arial" w:hAnsi="Arial" w:cs="Arial"/>
          <w:sz w:val="20"/>
          <w:szCs w:val="20"/>
        </w:rPr>
      </w:pPr>
      <w:r w:rsidRPr="004625C2">
        <w:rPr>
          <w:rFonts w:ascii="Arial" w:hAnsi="Arial" w:cs="Arial"/>
          <w:sz w:val="20"/>
          <w:szCs w:val="20"/>
        </w:rPr>
        <w:t>Za to zavarovanje veljajo Enotna pravila za garancije na poziv (EPGP) revizija iz leta 2010, izdana pri MTZ pod št. 758.</w:t>
      </w:r>
    </w:p>
    <w:tbl>
      <w:tblPr>
        <w:tblStyle w:val="NormalTablePHPDOCX"/>
        <w:tblW w:w="8745" w:type="dxa"/>
        <w:tblLook w:val="04A0" w:firstRow="1" w:lastRow="0" w:firstColumn="1" w:lastColumn="0" w:noHBand="0" w:noVBand="1"/>
      </w:tblPr>
      <w:tblGrid>
        <w:gridCol w:w="4080"/>
        <w:gridCol w:w="4665"/>
      </w:tblGrid>
      <w:tr w:rsidR="00326741" w:rsidRPr="004625C2" w14:paraId="46F6D38E" w14:textId="77777777" w:rsidTr="00326741">
        <w:tc>
          <w:tcPr>
            <w:tcW w:w="4080" w:type="dxa"/>
            <w:tcMar>
              <w:top w:w="75" w:type="dxa"/>
              <w:bottom w:w="75" w:type="dxa"/>
            </w:tcMar>
            <w:vAlign w:val="center"/>
          </w:tcPr>
          <w:p w14:paraId="79C07D41" w14:textId="77777777" w:rsidR="00326741" w:rsidRPr="004625C2" w:rsidRDefault="00326741" w:rsidP="00326741">
            <w:pPr>
              <w:rPr>
                <w:rFonts w:ascii="Arial" w:hAnsi="Arial" w:cs="Arial"/>
                <w:sz w:val="20"/>
                <w:szCs w:val="20"/>
              </w:rPr>
            </w:pPr>
            <w:r w:rsidRPr="004625C2">
              <w:rPr>
                <w:rFonts w:ascii="Arial" w:hAnsi="Arial" w:cs="Arial"/>
                <w:position w:val="-2"/>
                <w:sz w:val="20"/>
                <w:szCs w:val="20"/>
              </w:rPr>
              <w:t> </w:t>
            </w:r>
          </w:p>
        </w:tc>
        <w:tc>
          <w:tcPr>
            <w:tcW w:w="0" w:type="auto"/>
            <w:tcMar>
              <w:top w:w="75" w:type="dxa"/>
              <w:bottom w:w="75" w:type="dxa"/>
            </w:tcMar>
            <w:vAlign w:val="center"/>
          </w:tcPr>
          <w:p w14:paraId="6892132F" w14:textId="77777777" w:rsidR="00326741" w:rsidRPr="004625C2" w:rsidRDefault="00326741" w:rsidP="00326741">
            <w:pPr>
              <w:jc w:val="center"/>
              <w:rPr>
                <w:rFonts w:ascii="Arial" w:hAnsi="Arial" w:cs="Arial"/>
                <w:sz w:val="20"/>
                <w:szCs w:val="20"/>
              </w:rPr>
            </w:pPr>
            <w:r w:rsidRPr="004625C2">
              <w:rPr>
                <w:rFonts w:ascii="Arial" w:hAnsi="Arial" w:cs="Arial"/>
                <w:position w:val="-2"/>
                <w:sz w:val="20"/>
                <w:szCs w:val="20"/>
              </w:rPr>
              <w:t>Garant</w:t>
            </w:r>
          </w:p>
        </w:tc>
      </w:tr>
      <w:tr w:rsidR="00326741" w:rsidRPr="004625C2" w14:paraId="6231BE5F" w14:textId="77777777" w:rsidTr="00326741">
        <w:tc>
          <w:tcPr>
            <w:tcW w:w="4080" w:type="dxa"/>
            <w:tcMar>
              <w:top w:w="75" w:type="dxa"/>
              <w:bottom w:w="75" w:type="dxa"/>
            </w:tcMar>
            <w:vAlign w:val="center"/>
          </w:tcPr>
          <w:p w14:paraId="061ED47E" w14:textId="77777777" w:rsidR="00326741" w:rsidRPr="004625C2" w:rsidRDefault="00326741" w:rsidP="00326741">
            <w:pPr>
              <w:rPr>
                <w:rFonts w:ascii="Arial" w:hAnsi="Arial" w:cs="Arial"/>
                <w:sz w:val="20"/>
                <w:szCs w:val="20"/>
              </w:rPr>
            </w:pPr>
            <w:r w:rsidRPr="004625C2">
              <w:rPr>
                <w:rFonts w:ascii="Arial" w:hAnsi="Arial" w:cs="Arial"/>
                <w:position w:val="-2"/>
                <w:sz w:val="20"/>
                <w:szCs w:val="20"/>
              </w:rPr>
              <w:t> </w:t>
            </w:r>
          </w:p>
        </w:tc>
        <w:tc>
          <w:tcPr>
            <w:tcW w:w="0" w:type="auto"/>
            <w:tcMar>
              <w:top w:w="75" w:type="dxa"/>
              <w:bottom w:w="75" w:type="dxa"/>
            </w:tcMar>
            <w:vAlign w:val="center"/>
          </w:tcPr>
          <w:p w14:paraId="67CA9A72" w14:textId="77777777" w:rsidR="00326741" w:rsidRPr="004625C2" w:rsidRDefault="00326741" w:rsidP="00326741">
            <w:pPr>
              <w:rPr>
                <w:rFonts w:ascii="Arial" w:hAnsi="Arial" w:cs="Arial"/>
                <w:sz w:val="20"/>
                <w:szCs w:val="20"/>
              </w:rPr>
            </w:pPr>
          </w:p>
          <w:p w14:paraId="6293FBDA" w14:textId="77777777" w:rsidR="00326741" w:rsidRPr="004625C2" w:rsidRDefault="00326741" w:rsidP="00326741">
            <w:pPr>
              <w:jc w:val="center"/>
              <w:rPr>
                <w:rFonts w:ascii="Arial" w:hAnsi="Arial" w:cs="Arial"/>
                <w:sz w:val="20"/>
                <w:szCs w:val="20"/>
              </w:rPr>
            </w:pPr>
            <w:r w:rsidRPr="004625C2">
              <w:rPr>
                <w:rFonts w:ascii="Arial" w:hAnsi="Arial" w:cs="Arial"/>
                <w:position w:val="-2"/>
                <w:sz w:val="20"/>
                <w:szCs w:val="20"/>
              </w:rPr>
              <w:t>(žig in podpis)</w:t>
            </w:r>
          </w:p>
        </w:tc>
      </w:tr>
    </w:tbl>
    <w:p w14:paraId="29613D19" w14:textId="77777777" w:rsidR="00326741" w:rsidRPr="004625C2" w:rsidRDefault="00326741" w:rsidP="00326741">
      <w:pPr>
        <w:pStyle w:val="Odstavekseznama"/>
        <w:autoSpaceDE w:val="0"/>
        <w:autoSpaceDN w:val="0"/>
        <w:adjustRightInd w:val="0"/>
        <w:ind w:left="720"/>
        <w:jc w:val="right"/>
        <w:rPr>
          <w:rFonts w:ascii="Arial" w:hAnsi="Arial" w:cs="Arial"/>
          <w:b/>
          <w:sz w:val="20"/>
        </w:rPr>
      </w:pPr>
    </w:p>
    <w:p w14:paraId="226CE8AD" w14:textId="77777777" w:rsidR="00EF6FDA" w:rsidRPr="004625C2" w:rsidRDefault="00EF6FDA" w:rsidP="00326741">
      <w:pPr>
        <w:pStyle w:val="Odstavekseznama"/>
        <w:autoSpaceDE w:val="0"/>
        <w:autoSpaceDN w:val="0"/>
        <w:adjustRightInd w:val="0"/>
        <w:ind w:left="0"/>
        <w:jc w:val="both"/>
        <w:rPr>
          <w:rFonts w:ascii="Arial" w:hAnsi="Arial" w:cs="Arial"/>
          <w:b/>
          <w:sz w:val="20"/>
        </w:rPr>
      </w:pPr>
    </w:p>
    <w:p w14:paraId="4726FA9B" w14:textId="77777777" w:rsidR="00EF6FDA" w:rsidRPr="004625C2" w:rsidRDefault="00EF6FDA" w:rsidP="00326741">
      <w:pPr>
        <w:pStyle w:val="Odstavekseznama"/>
        <w:autoSpaceDE w:val="0"/>
        <w:autoSpaceDN w:val="0"/>
        <w:adjustRightInd w:val="0"/>
        <w:ind w:left="0"/>
        <w:jc w:val="both"/>
        <w:rPr>
          <w:rFonts w:ascii="Arial" w:hAnsi="Arial" w:cs="Arial"/>
          <w:b/>
          <w:sz w:val="20"/>
        </w:rPr>
      </w:pPr>
    </w:p>
    <w:p w14:paraId="73D44E6C" w14:textId="77777777" w:rsidR="00326741" w:rsidRPr="004625C2" w:rsidRDefault="00326741" w:rsidP="00326741">
      <w:pPr>
        <w:pStyle w:val="Odstavekseznama"/>
        <w:autoSpaceDE w:val="0"/>
        <w:autoSpaceDN w:val="0"/>
        <w:adjustRightInd w:val="0"/>
        <w:ind w:left="0"/>
        <w:jc w:val="both"/>
        <w:rPr>
          <w:rFonts w:ascii="Arial" w:hAnsi="Arial" w:cs="Arial"/>
          <w:b/>
          <w:sz w:val="20"/>
        </w:rPr>
      </w:pPr>
      <w:r w:rsidRPr="004625C2">
        <w:rPr>
          <w:rFonts w:ascii="Arial" w:hAnsi="Arial" w:cs="Arial"/>
          <w:b/>
          <w:sz w:val="20"/>
        </w:rPr>
        <w:t>Opomba: Ponudnik obrazec parafira in potrdi.</w:t>
      </w:r>
    </w:p>
    <w:p w14:paraId="34FCAABA" w14:textId="77777777" w:rsidR="00785BD8" w:rsidRPr="004625C2" w:rsidRDefault="00785BD8" w:rsidP="00785BD8">
      <w:pPr>
        <w:pStyle w:val="Default"/>
        <w:rPr>
          <w:rFonts w:ascii="Arial" w:hAnsi="Arial" w:cs="Arial"/>
          <w:b/>
          <w:bCs/>
          <w:iCs/>
          <w:sz w:val="20"/>
          <w:szCs w:val="20"/>
          <w:shd w:val="clear" w:color="auto" w:fill="FFFFFF"/>
          <w:lang w:eastAsia="ko-KR"/>
        </w:rPr>
      </w:pPr>
    </w:p>
    <w:p w14:paraId="44EEED60" w14:textId="77777777" w:rsidR="00785BD8" w:rsidRPr="004625C2" w:rsidRDefault="00785BD8" w:rsidP="007143EA">
      <w:pPr>
        <w:pStyle w:val="Default"/>
        <w:rPr>
          <w:rFonts w:ascii="Arial" w:hAnsi="Arial" w:cs="Arial"/>
          <w:b/>
          <w:bCs/>
          <w:iCs/>
          <w:sz w:val="20"/>
          <w:szCs w:val="20"/>
          <w:shd w:val="clear" w:color="auto" w:fill="FFFFFF"/>
          <w:lang w:eastAsia="ko-KR"/>
        </w:rPr>
      </w:pPr>
    </w:p>
    <w:p w14:paraId="7A4A8A77" w14:textId="77777777" w:rsidR="00785BD8" w:rsidRPr="004625C2" w:rsidRDefault="00785BD8" w:rsidP="007143EA">
      <w:pPr>
        <w:pStyle w:val="Default"/>
        <w:rPr>
          <w:rFonts w:ascii="Arial" w:hAnsi="Arial" w:cs="Arial"/>
          <w:b/>
          <w:bCs/>
          <w:iCs/>
          <w:sz w:val="20"/>
          <w:szCs w:val="20"/>
          <w:shd w:val="clear" w:color="auto" w:fill="FFFFFF"/>
          <w:lang w:eastAsia="ko-KR"/>
        </w:rPr>
      </w:pPr>
    </w:p>
    <w:p w14:paraId="0DCF67FF" w14:textId="77777777" w:rsidR="00525AAF" w:rsidRPr="004625C2" w:rsidRDefault="00525AAF" w:rsidP="007143EA">
      <w:pPr>
        <w:pStyle w:val="Default"/>
        <w:rPr>
          <w:rFonts w:ascii="Arial" w:hAnsi="Arial" w:cs="Arial"/>
          <w:b/>
          <w:bCs/>
          <w:iCs/>
          <w:sz w:val="20"/>
          <w:szCs w:val="20"/>
          <w:shd w:val="clear" w:color="auto" w:fill="FFFFFF"/>
          <w:lang w:eastAsia="ko-KR"/>
        </w:rPr>
      </w:pPr>
    </w:p>
    <w:p w14:paraId="68D54A9F" w14:textId="77777777" w:rsidR="00525AAF" w:rsidRPr="004625C2" w:rsidRDefault="00525AAF" w:rsidP="007143EA">
      <w:pPr>
        <w:pStyle w:val="Default"/>
        <w:rPr>
          <w:rFonts w:ascii="Arial" w:hAnsi="Arial" w:cs="Arial"/>
          <w:b/>
          <w:bCs/>
          <w:iCs/>
          <w:sz w:val="20"/>
          <w:szCs w:val="20"/>
          <w:shd w:val="clear" w:color="auto" w:fill="FFFFFF"/>
          <w:lang w:eastAsia="ko-KR"/>
        </w:rPr>
      </w:pPr>
    </w:p>
    <w:p w14:paraId="5A15106F" w14:textId="77777777" w:rsidR="00D12A85" w:rsidRPr="004625C2" w:rsidRDefault="00D12A85" w:rsidP="007143EA">
      <w:pPr>
        <w:pStyle w:val="Default"/>
        <w:rPr>
          <w:rFonts w:ascii="Arial" w:hAnsi="Arial" w:cs="Arial"/>
          <w:b/>
          <w:bCs/>
          <w:iCs/>
          <w:sz w:val="20"/>
          <w:szCs w:val="20"/>
          <w:shd w:val="clear" w:color="auto" w:fill="FFFFFF"/>
          <w:lang w:eastAsia="ko-KR"/>
        </w:rPr>
      </w:pPr>
    </w:p>
    <w:p w14:paraId="75244C76" w14:textId="77777777" w:rsidR="00D12A85" w:rsidRPr="004625C2" w:rsidRDefault="00D12A85" w:rsidP="007143EA">
      <w:pPr>
        <w:pStyle w:val="Default"/>
        <w:rPr>
          <w:rFonts w:ascii="Arial" w:hAnsi="Arial" w:cs="Arial"/>
          <w:b/>
          <w:bCs/>
          <w:iCs/>
          <w:sz w:val="20"/>
          <w:szCs w:val="20"/>
          <w:shd w:val="clear" w:color="auto" w:fill="FFFFFF"/>
          <w:lang w:eastAsia="ko-KR"/>
        </w:rPr>
      </w:pPr>
    </w:p>
    <w:p w14:paraId="0C96386A" w14:textId="77777777" w:rsidR="00D12A85" w:rsidRPr="004625C2" w:rsidRDefault="00D12A85" w:rsidP="007143EA">
      <w:pPr>
        <w:pStyle w:val="Default"/>
        <w:rPr>
          <w:rFonts w:ascii="Arial" w:hAnsi="Arial" w:cs="Arial"/>
          <w:b/>
          <w:bCs/>
          <w:iCs/>
          <w:sz w:val="20"/>
          <w:szCs w:val="20"/>
          <w:shd w:val="clear" w:color="auto" w:fill="FFFFFF"/>
          <w:lang w:eastAsia="ko-KR"/>
        </w:rPr>
      </w:pPr>
    </w:p>
    <w:p w14:paraId="79FF038F" w14:textId="77777777" w:rsidR="00D12A85" w:rsidRPr="004625C2" w:rsidRDefault="00D12A85" w:rsidP="007143EA">
      <w:pPr>
        <w:pStyle w:val="Default"/>
        <w:rPr>
          <w:rFonts w:ascii="Arial" w:hAnsi="Arial" w:cs="Arial"/>
          <w:b/>
          <w:bCs/>
          <w:iCs/>
          <w:sz w:val="20"/>
          <w:szCs w:val="20"/>
          <w:shd w:val="clear" w:color="auto" w:fill="FFFFFF"/>
          <w:lang w:eastAsia="ko-KR"/>
        </w:rPr>
      </w:pPr>
    </w:p>
    <w:p w14:paraId="473888F9" w14:textId="77777777" w:rsidR="00D12A85" w:rsidRPr="004625C2" w:rsidRDefault="00D12A85" w:rsidP="007143EA">
      <w:pPr>
        <w:pStyle w:val="Default"/>
        <w:rPr>
          <w:rFonts w:ascii="Arial" w:hAnsi="Arial" w:cs="Arial"/>
          <w:b/>
          <w:bCs/>
          <w:iCs/>
          <w:sz w:val="20"/>
          <w:szCs w:val="20"/>
          <w:shd w:val="clear" w:color="auto" w:fill="FFFFFF"/>
          <w:lang w:eastAsia="ko-KR"/>
        </w:rPr>
      </w:pPr>
    </w:p>
    <w:p w14:paraId="5EEB9464" w14:textId="77777777" w:rsidR="00D12A85" w:rsidRPr="004625C2" w:rsidRDefault="00D12A85" w:rsidP="007143EA">
      <w:pPr>
        <w:pStyle w:val="Default"/>
        <w:rPr>
          <w:rFonts w:ascii="Arial" w:hAnsi="Arial" w:cs="Arial"/>
          <w:b/>
          <w:bCs/>
          <w:iCs/>
          <w:sz w:val="20"/>
          <w:szCs w:val="20"/>
          <w:shd w:val="clear" w:color="auto" w:fill="FFFFFF"/>
          <w:lang w:eastAsia="ko-KR"/>
        </w:rPr>
      </w:pPr>
    </w:p>
    <w:p w14:paraId="0EA8BBAA" w14:textId="77777777" w:rsidR="00D12A85" w:rsidRPr="004625C2" w:rsidRDefault="00D12A85" w:rsidP="007143EA">
      <w:pPr>
        <w:pStyle w:val="Default"/>
        <w:rPr>
          <w:rFonts w:ascii="Arial" w:hAnsi="Arial" w:cs="Arial"/>
          <w:b/>
          <w:bCs/>
          <w:iCs/>
          <w:sz w:val="20"/>
          <w:szCs w:val="20"/>
          <w:shd w:val="clear" w:color="auto" w:fill="FFFFFF"/>
          <w:lang w:eastAsia="ko-KR"/>
        </w:rPr>
      </w:pPr>
    </w:p>
    <w:p w14:paraId="7A341B7B" w14:textId="77777777" w:rsidR="00D12A85" w:rsidRPr="004625C2" w:rsidRDefault="00D12A85" w:rsidP="007143EA">
      <w:pPr>
        <w:pStyle w:val="Default"/>
        <w:rPr>
          <w:rFonts w:ascii="Arial" w:hAnsi="Arial" w:cs="Arial"/>
          <w:b/>
          <w:bCs/>
          <w:iCs/>
          <w:sz w:val="20"/>
          <w:szCs w:val="20"/>
          <w:shd w:val="clear" w:color="auto" w:fill="FFFFFF"/>
          <w:lang w:eastAsia="ko-KR"/>
        </w:rPr>
      </w:pPr>
    </w:p>
    <w:p w14:paraId="3C0F3CC3" w14:textId="77777777" w:rsidR="00D12A85" w:rsidRPr="004625C2" w:rsidRDefault="00D12A85" w:rsidP="007143EA">
      <w:pPr>
        <w:pStyle w:val="Default"/>
        <w:rPr>
          <w:rFonts w:ascii="Arial" w:hAnsi="Arial" w:cs="Arial"/>
          <w:b/>
          <w:bCs/>
          <w:iCs/>
          <w:sz w:val="20"/>
          <w:szCs w:val="20"/>
          <w:shd w:val="clear" w:color="auto" w:fill="FFFFFF"/>
          <w:lang w:eastAsia="ko-KR"/>
        </w:rPr>
      </w:pPr>
    </w:p>
    <w:p w14:paraId="2F9AE114" w14:textId="77777777" w:rsidR="00D12A85" w:rsidRPr="004625C2" w:rsidRDefault="00D12A85" w:rsidP="007143EA">
      <w:pPr>
        <w:pStyle w:val="Default"/>
        <w:rPr>
          <w:rFonts w:ascii="Arial" w:hAnsi="Arial" w:cs="Arial"/>
          <w:b/>
          <w:bCs/>
          <w:iCs/>
          <w:sz w:val="20"/>
          <w:szCs w:val="20"/>
          <w:shd w:val="clear" w:color="auto" w:fill="FFFFFF"/>
          <w:lang w:eastAsia="ko-KR"/>
        </w:rPr>
      </w:pPr>
    </w:p>
    <w:p w14:paraId="63B986BE" w14:textId="77777777" w:rsidR="00D12A85" w:rsidRPr="004625C2" w:rsidRDefault="00D12A85" w:rsidP="007143EA">
      <w:pPr>
        <w:pStyle w:val="Default"/>
        <w:rPr>
          <w:rFonts w:ascii="Arial" w:hAnsi="Arial" w:cs="Arial"/>
          <w:b/>
          <w:bCs/>
          <w:iCs/>
          <w:sz w:val="20"/>
          <w:szCs w:val="20"/>
          <w:shd w:val="clear" w:color="auto" w:fill="FFFFFF"/>
          <w:lang w:eastAsia="ko-KR"/>
        </w:rPr>
      </w:pPr>
    </w:p>
    <w:p w14:paraId="5F7315FE" w14:textId="77777777" w:rsidR="00D12A85" w:rsidRPr="004625C2" w:rsidRDefault="00D12A85" w:rsidP="007143EA">
      <w:pPr>
        <w:pStyle w:val="Default"/>
        <w:rPr>
          <w:rFonts w:ascii="Arial" w:hAnsi="Arial" w:cs="Arial"/>
          <w:b/>
          <w:bCs/>
          <w:iCs/>
          <w:sz w:val="20"/>
          <w:szCs w:val="20"/>
          <w:shd w:val="clear" w:color="auto" w:fill="FFFFFF"/>
          <w:lang w:eastAsia="ko-KR"/>
        </w:rPr>
      </w:pPr>
    </w:p>
    <w:p w14:paraId="3E188F3A" w14:textId="77777777" w:rsidR="004F3323" w:rsidRPr="004625C2" w:rsidRDefault="004F3323" w:rsidP="003E2E91">
      <w:pPr>
        <w:autoSpaceDE w:val="0"/>
        <w:autoSpaceDN w:val="0"/>
        <w:adjustRightInd w:val="0"/>
        <w:spacing w:before="120"/>
        <w:jc w:val="both"/>
        <w:rPr>
          <w:rFonts w:ascii="Arial" w:hAnsi="Arial" w:cs="Arial"/>
          <w:b/>
          <w:bCs/>
          <w:iCs/>
          <w:sz w:val="20"/>
          <w:szCs w:val="20"/>
        </w:rPr>
      </w:pPr>
    </w:p>
    <w:p w14:paraId="4F3B8062" w14:textId="77777777" w:rsidR="004F3323" w:rsidRPr="004625C2" w:rsidRDefault="004F3323" w:rsidP="003E2E91">
      <w:pPr>
        <w:autoSpaceDE w:val="0"/>
        <w:autoSpaceDN w:val="0"/>
        <w:adjustRightInd w:val="0"/>
        <w:spacing w:before="120"/>
        <w:jc w:val="both"/>
        <w:rPr>
          <w:rFonts w:ascii="Arial" w:hAnsi="Arial" w:cs="Arial"/>
          <w:b/>
          <w:bCs/>
          <w:iCs/>
          <w:sz w:val="20"/>
          <w:szCs w:val="20"/>
        </w:rPr>
      </w:pPr>
    </w:p>
    <w:p w14:paraId="38B9010D" w14:textId="77777777" w:rsidR="004F3323" w:rsidRPr="004625C2" w:rsidRDefault="004F3323" w:rsidP="003E2E91">
      <w:pPr>
        <w:autoSpaceDE w:val="0"/>
        <w:autoSpaceDN w:val="0"/>
        <w:adjustRightInd w:val="0"/>
        <w:spacing w:before="120"/>
        <w:jc w:val="both"/>
        <w:rPr>
          <w:rFonts w:ascii="Arial" w:hAnsi="Arial" w:cs="Arial"/>
          <w:b/>
          <w:bCs/>
          <w:iCs/>
          <w:sz w:val="20"/>
          <w:szCs w:val="20"/>
        </w:rPr>
      </w:pPr>
    </w:p>
    <w:p w14:paraId="2C6A1435" w14:textId="77777777" w:rsidR="004F3323" w:rsidRDefault="004F3323" w:rsidP="003E2E91">
      <w:pPr>
        <w:autoSpaceDE w:val="0"/>
        <w:autoSpaceDN w:val="0"/>
        <w:adjustRightInd w:val="0"/>
        <w:spacing w:before="120"/>
        <w:jc w:val="both"/>
        <w:rPr>
          <w:rFonts w:ascii="Arial" w:hAnsi="Arial" w:cs="Arial"/>
          <w:b/>
          <w:bCs/>
          <w:iCs/>
          <w:sz w:val="20"/>
          <w:szCs w:val="20"/>
        </w:rPr>
      </w:pPr>
    </w:p>
    <w:p w14:paraId="349113FD" w14:textId="77777777" w:rsidR="00CA0B18" w:rsidRDefault="00CA0B18" w:rsidP="003E2E91">
      <w:pPr>
        <w:autoSpaceDE w:val="0"/>
        <w:autoSpaceDN w:val="0"/>
        <w:adjustRightInd w:val="0"/>
        <w:spacing w:before="120"/>
        <w:jc w:val="both"/>
        <w:rPr>
          <w:rFonts w:ascii="Arial" w:hAnsi="Arial" w:cs="Arial"/>
          <w:b/>
          <w:bCs/>
          <w:iCs/>
          <w:sz w:val="20"/>
          <w:szCs w:val="20"/>
        </w:rPr>
      </w:pPr>
    </w:p>
    <w:p w14:paraId="3CB8916D" w14:textId="77777777" w:rsidR="00CA0B18" w:rsidRDefault="00CA0B18" w:rsidP="003E2E91">
      <w:pPr>
        <w:autoSpaceDE w:val="0"/>
        <w:autoSpaceDN w:val="0"/>
        <w:adjustRightInd w:val="0"/>
        <w:spacing w:before="120"/>
        <w:jc w:val="both"/>
        <w:rPr>
          <w:rFonts w:ascii="Arial" w:hAnsi="Arial" w:cs="Arial"/>
          <w:b/>
          <w:bCs/>
          <w:iCs/>
          <w:sz w:val="20"/>
          <w:szCs w:val="20"/>
        </w:rPr>
      </w:pPr>
    </w:p>
    <w:p w14:paraId="0FAFC523" w14:textId="77777777" w:rsidR="00CA0B18" w:rsidRDefault="00CA0B18" w:rsidP="003E2E91">
      <w:pPr>
        <w:autoSpaceDE w:val="0"/>
        <w:autoSpaceDN w:val="0"/>
        <w:adjustRightInd w:val="0"/>
        <w:spacing w:before="120"/>
        <w:jc w:val="both"/>
        <w:rPr>
          <w:rFonts w:ascii="Arial" w:hAnsi="Arial" w:cs="Arial"/>
          <w:b/>
          <w:bCs/>
          <w:iCs/>
          <w:sz w:val="20"/>
          <w:szCs w:val="20"/>
        </w:rPr>
      </w:pPr>
    </w:p>
    <w:p w14:paraId="652A8E94" w14:textId="77777777" w:rsidR="00CA0B18" w:rsidRDefault="00CA0B18" w:rsidP="003E2E91">
      <w:pPr>
        <w:autoSpaceDE w:val="0"/>
        <w:autoSpaceDN w:val="0"/>
        <w:adjustRightInd w:val="0"/>
        <w:spacing w:before="120"/>
        <w:jc w:val="both"/>
        <w:rPr>
          <w:rFonts w:ascii="Arial" w:hAnsi="Arial" w:cs="Arial"/>
          <w:b/>
          <w:bCs/>
          <w:iCs/>
          <w:sz w:val="20"/>
          <w:szCs w:val="20"/>
        </w:rPr>
      </w:pPr>
    </w:p>
    <w:p w14:paraId="2CACACD1" w14:textId="77777777" w:rsidR="00CA0B18" w:rsidRDefault="00CA0B18" w:rsidP="003E2E91">
      <w:pPr>
        <w:autoSpaceDE w:val="0"/>
        <w:autoSpaceDN w:val="0"/>
        <w:adjustRightInd w:val="0"/>
        <w:spacing w:before="120"/>
        <w:jc w:val="both"/>
        <w:rPr>
          <w:rFonts w:ascii="Arial" w:hAnsi="Arial" w:cs="Arial"/>
          <w:b/>
          <w:bCs/>
          <w:iCs/>
          <w:sz w:val="20"/>
          <w:szCs w:val="20"/>
        </w:rPr>
      </w:pPr>
    </w:p>
    <w:p w14:paraId="776E9AB9" w14:textId="77777777" w:rsidR="00CA0B18" w:rsidRDefault="00CA0B18" w:rsidP="003E2E91">
      <w:pPr>
        <w:autoSpaceDE w:val="0"/>
        <w:autoSpaceDN w:val="0"/>
        <w:adjustRightInd w:val="0"/>
        <w:spacing w:before="120"/>
        <w:jc w:val="both"/>
        <w:rPr>
          <w:rFonts w:ascii="Arial" w:hAnsi="Arial" w:cs="Arial"/>
          <w:b/>
          <w:bCs/>
          <w:iCs/>
          <w:sz w:val="20"/>
          <w:szCs w:val="20"/>
        </w:rPr>
      </w:pPr>
    </w:p>
    <w:p w14:paraId="6932B260" w14:textId="77777777" w:rsidR="00CA0B18" w:rsidRDefault="00CA0B18" w:rsidP="003E2E91">
      <w:pPr>
        <w:autoSpaceDE w:val="0"/>
        <w:autoSpaceDN w:val="0"/>
        <w:adjustRightInd w:val="0"/>
        <w:spacing w:before="120"/>
        <w:jc w:val="both"/>
        <w:rPr>
          <w:rFonts w:ascii="Arial" w:hAnsi="Arial" w:cs="Arial"/>
          <w:b/>
          <w:bCs/>
          <w:iCs/>
          <w:sz w:val="20"/>
          <w:szCs w:val="20"/>
        </w:rPr>
      </w:pPr>
    </w:p>
    <w:p w14:paraId="58F200CA" w14:textId="77777777" w:rsidR="00CA0B18" w:rsidRDefault="00CA0B18" w:rsidP="003E2E91">
      <w:pPr>
        <w:autoSpaceDE w:val="0"/>
        <w:autoSpaceDN w:val="0"/>
        <w:adjustRightInd w:val="0"/>
        <w:spacing w:before="120"/>
        <w:jc w:val="both"/>
        <w:rPr>
          <w:rFonts w:ascii="Arial" w:hAnsi="Arial" w:cs="Arial"/>
          <w:b/>
          <w:bCs/>
          <w:iCs/>
          <w:sz w:val="20"/>
          <w:szCs w:val="20"/>
        </w:rPr>
      </w:pPr>
    </w:p>
    <w:p w14:paraId="57151F25" w14:textId="77777777" w:rsidR="00CA0B18" w:rsidRDefault="00CA0B18" w:rsidP="003E2E91">
      <w:pPr>
        <w:autoSpaceDE w:val="0"/>
        <w:autoSpaceDN w:val="0"/>
        <w:adjustRightInd w:val="0"/>
        <w:spacing w:before="120"/>
        <w:jc w:val="both"/>
        <w:rPr>
          <w:rFonts w:ascii="Arial" w:hAnsi="Arial" w:cs="Arial"/>
          <w:b/>
          <w:bCs/>
          <w:iCs/>
          <w:sz w:val="20"/>
          <w:szCs w:val="20"/>
        </w:rPr>
      </w:pPr>
    </w:p>
    <w:p w14:paraId="6058BF82" w14:textId="77777777" w:rsidR="00CA0B18" w:rsidRDefault="00CA0B18" w:rsidP="003E2E91">
      <w:pPr>
        <w:autoSpaceDE w:val="0"/>
        <w:autoSpaceDN w:val="0"/>
        <w:adjustRightInd w:val="0"/>
        <w:spacing w:before="120"/>
        <w:jc w:val="both"/>
        <w:rPr>
          <w:rFonts w:ascii="Arial" w:hAnsi="Arial" w:cs="Arial"/>
          <w:b/>
          <w:bCs/>
          <w:iCs/>
          <w:sz w:val="20"/>
          <w:szCs w:val="20"/>
        </w:rPr>
      </w:pPr>
    </w:p>
    <w:p w14:paraId="47B7BBBD" w14:textId="5901E003" w:rsidR="00CA0B18" w:rsidRDefault="00CA0B18" w:rsidP="003E2E91">
      <w:pPr>
        <w:autoSpaceDE w:val="0"/>
        <w:autoSpaceDN w:val="0"/>
        <w:adjustRightInd w:val="0"/>
        <w:spacing w:before="120"/>
        <w:jc w:val="both"/>
        <w:rPr>
          <w:rFonts w:ascii="Arial" w:hAnsi="Arial" w:cs="Arial"/>
          <w:b/>
          <w:bCs/>
          <w:iCs/>
          <w:sz w:val="20"/>
          <w:szCs w:val="20"/>
        </w:rPr>
      </w:pPr>
    </w:p>
    <w:p w14:paraId="37FBBDB7" w14:textId="4FA9DB2A" w:rsidR="008E0C48" w:rsidRDefault="008E0C48" w:rsidP="003E2E91">
      <w:pPr>
        <w:autoSpaceDE w:val="0"/>
        <w:autoSpaceDN w:val="0"/>
        <w:adjustRightInd w:val="0"/>
        <w:spacing w:before="120"/>
        <w:jc w:val="both"/>
        <w:rPr>
          <w:rFonts w:ascii="Arial" w:hAnsi="Arial" w:cs="Arial"/>
          <w:b/>
          <w:bCs/>
          <w:iCs/>
          <w:sz w:val="20"/>
          <w:szCs w:val="20"/>
        </w:rPr>
      </w:pPr>
    </w:p>
    <w:p w14:paraId="48DCB1A8" w14:textId="77777777" w:rsidR="008E0C48" w:rsidRDefault="008E0C48" w:rsidP="003E2E91">
      <w:pPr>
        <w:autoSpaceDE w:val="0"/>
        <w:autoSpaceDN w:val="0"/>
        <w:adjustRightInd w:val="0"/>
        <w:spacing w:before="120"/>
        <w:jc w:val="both"/>
        <w:rPr>
          <w:rFonts w:ascii="Arial" w:hAnsi="Arial" w:cs="Arial"/>
          <w:b/>
          <w:bCs/>
          <w:iCs/>
          <w:sz w:val="20"/>
          <w:szCs w:val="20"/>
        </w:rPr>
      </w:pPr>
    </w:p>
    <w:p w14:paraId="51F6F2AE" w14:textId="77777777" w:rsidR="002E50EA" w:rsidRDefault="002E50EA" w:rsidP="003E2E91">
      <w:pPr>
        <w:autoSpaceDE w:val="0"/>
        <w:autoSpaceDN w:val="0"/>
        <w:adjustRightInd w:val="0"/>
        <w:spacing w:before="120"/>
        <w:jc w:val="both"/>
        <w:rPr>
          <w:rFonts w:ascii="Arial" w:hAnsi="Arial" w:cs="Arial"/>
          <w:b/>
          <w:bCs/>
          <w:iCs/>
          <w:sz w:val="20"/>
          <w:szCs w:val="20"/>
        </w:rPr>
      </w:pPr>
    </w:p>
    <w:p w14:paraId="24E16A7A" w14:textId="5AD5AA66" w:rsidR="003E2E91" w:rsidRPr="004625C2" w:rsidRDefault="004A22AF" w:rsidP="003E2E91">
      <w:pPr>
        <w:autoSpaceDE w:val="0"/>
        <w:autoSpaceDN w:val="0"/>
        <w:adjustRightInd w:val="0"/>
        <w:spacing w:before="120"/>
        <w:jc w:val="both"/>
        <w:rPr>
          <w:rFonts w:ascii="Arial" w:eastAsia="Batang" w:hAnsi="Arial" w:cs="Arial"/>
          <w:sz w:val="20"/>
          <w:szCs w:val="20"/>
          <w:lang w:eastAsia="ko-KR"/>
        </w:rPr>
      </w:pPr>
      <w:r w:rsidRPr="004625C2">
        <w:rPr>
          <w:rFonts w:ascii="Arial" w:hAnsi="Arial" w:cs="Arial"/>
          <w:b/>
          <w:bCs/>
          <w:iCs/>
          <w:sz w:val="20"/>
          <w:szCs w:val="20"/>
        </w:rPr>
        <w:lastRenderedPageBreak/>
        <w:t xml:space="preserve">Razpisni obrazec </w:t>
      </w:r>
      <w:r w:rsidR="00AE14EE">
        <w:rPr>
          <w:rFonts w:ascii="Arial" w:hAnsi="Arial" w:cs="Arial"/>
          <w:b/>
          <w:bCs/>
          <w:iCs/>
          <w:sz w:val="20"/>
          <w:szCs w:val="20"/>
        </w:rPr>
        <w:t>5</w:t>
      </w:r>
      <w:r w:rsidRPr="004625C2">
        <w:rPr>
          <w:rFonts w:ascii="Arial" w:hAnsi="Arial" w:cs="Arial"/>
          <w:b/>
          <w:bCs/>
          <w:iCs/>
          <w:sz w:val="20"/>
          <w:szCs w:val="20"/>
        </w:rPr>
        <w:t>: Izjava ponudnika, da ne nastopa s podizvajalci</w:t>
      </w:r>
    </w:p>
    <w:p w14:paraId="6D56E5A5" w14:textId="77777777" w:rsidR="006F1C7F" w:rsidRDefault="006F1C7F" w:rsidP="003E2E91">
      <w:pPr>
        <w:autoSpaceDE w:val="0"/>
        <w:autoSpaceDN w:val="0"/>
        <w:adjustRightInd w:val="0"/>
        <w:spacing w:before="120"/>
        <w:jc w:val="both"/>
        <w:rPr>
          <w:rFonts w:ascii="Arial" w:eastAsia="Batang" w:hAnsi="Arial" w:cs="Arial"/>
          <w:sz w:val="20"/>
          <w:szCs w:val="20"/>
          <w:lang w:eastAsia="ko-KR"/>
        </w:rPr>
      </w:pPr>
    </w:p>
    <w:p w14:paraId="6B6BCAAC" w14:textId="77777777" w:rsidR="006F1C7F" w:rsidRDefault="006F1C7F" w:rsidP="003E2E91">
      <w:pPr>
        <w:autoSpaceDE w:val="0"/>
        <w:autoSpaceDN w:val="0"/>
        <w:adjustRightInd w:val="0"/>
        <w:spacing w:before="120"/>
        <w:jc w:val="both"/>
        <w:rPr>
          <w:rFonts w:ascii="Arial" w:eastAsia="Batang" w:hAnsi="Arial" w:cs="Arial"/>
          <w:sz w:val="20"/>
          <w:szCs w:val="20"/>
          <w:lang w:eastAsia="ko-KR"/>
        </w:rPr>
      </w:pPr>
    </w:p>
    <w:p w14:paraId="76BE977E" w14:textId="39B4E2C1" w:rsidR="003E2E91" w:rsidRPr="004625C2" w:rsidRDefault="003E2E91" w:rsidP="003E2E91">
      <w:pPr>
        <w:autoSpaceDE w:val="0"/>
        <w:autoSpaceDN w:val="0"/>
        <w:adjustRightInd w:val="0"/>
        <w:spacing w:before="120"/>
        <w:jc w:val="both"/>
        <w:rPr>
          <w:rFonts w:ascii="Arial" w:eastAsia="Batang" w:hAnsi="Arial" w:cs="Arial"/>
          <w:sz w:val="20"/>
          <w:szCs w:val="20"/>
          <w:lang w:eastAsia="ko-KR"/>
        </w:rPr>
      </w:pPr>
      <w:r w:rsidRPr="004625C2">
        <w:rPr>
          <w:rFonts w:ascii="Arial" w:eastAsia="Batang" w:hAnsi="Arial" w:cs="Arial"/>
          <w:sz w:val="20"/>
          <w:szCs w:val="20"/>
          <w:lang w:eastAsia="ko-KR"/>
        </w:rPr>
        <w:t>PONUDNIK:</w:t>
      </w:r>
    </w:p>
    <w:p w14:paraId="08C6C06D" w14:textId="77777777" w:rsidR="003E2E91" w:rsidRPr="004625C2" w:rsidRDefault="003E2E91" w:rsidP="003E2E91">
      <w:pPr>
        <w:autoSpaceDE w:val="0"/>
        <w:autoSpaceDN w:val="0"/>
        <w:adjustRightInd w:val="0"/>
        <w:spacing w:before="120"/>
        <w:jc w:val="both"/>
        <w:rPr>
          <w:rFonts w:ascii="Arial" w:eastAsia="Batang" w:hAnsi="Arial" w:cs="Arial"/>
          <w:sz w:val="20"/>
          <w:szCs w:val="20"/>
          <w:lang w:eastAsia="ko-KR"/>
        </w:rPr>
      </w:pPr>
      <w:r w:rsidRPr="004625C2">
        <w:rPr>
          <w:rFonts w:ascii="Arial" w:eastAsia="Batang" w:hAnsi="Arial" w:cs="Arial"/>
          <w:sz w:val="20"/>
          <w:szCs w:val="20"/>
          <w:lang w:eastAsia="ko-KR"/>
        </w:rPr>
        <w:t>__________________________</w:t>
      </w:r>
    </w:p>
    <w:p w14:paraId="4BD0CE9E" w14:textId="77777777" w:rsidR="003E2E91" w:rsidRPr="004625C2" w:rsidRDefault="003E2E91" w:rsidP="003E2E91">
      <w:pPr>
        <w:autoSpaceDE w:val="0"/>
        <w:autoSpaceDN w:val="0"/>
        <w:adjustRightInd w:val="0"/>
        <w:spacing w:before="120"/>
        <w:jc w:val="both"/>
        <w:rPr>
          <w:rFonts w:ascii="Arial" w:eastAsia="Batang" w:hAnsi="Arial" w:cs="Arial"/>
          <w:sz w:val="20"/>
          <w:szCs w:val="20"/>
          <w:lang w:eastAsia="ko-KR"/>
        </w:rPr>
      </w:pPr>
      <w:r w:rsidRPr="004625C2">
        <w:rPr>
          <w:rFonts w:ascii="Arial" w:eastAsia="Batang" w:hAnsi="Arial" w:cs="Arial"/>
          <w:sz w:val="20"/>
          <w:szCs w:val="20"/>
          <w:lang w:eastAsia="ko-KR"/>
        </w:rPr>
        <w:t>__________________________</w:t>
      </w:r>
    </w:p>
    <w:p w14:paraId="24936602" w14:textId="77777777" w:rsidR="003E2E91" w:rsidRPr="004625C2" w:rsidRDefault="003E2E91" w:rsidP="003E2E91">
      <w:pPr>
        <w:autoSpaceDE w:val="0"/>
        <w:autoSpaceDN w:val="0"/>
        <w:adjustRightInd w:val="0"/>
        <w:spacing w:before="120"/>
        <w:jc w:val="both"/>
        <w:rPr>
          <w:rFonts w:ascii="Arial" w:eastAsia="Batang" w:hAnsi="Arial" w:cs="Arial"/>
          <w:sz w:val="20"/>
          <w:szCs w:val="20"/>
          <w:lang w:eastAsia="ko-KR"/>
        </w:rPr>
      </w:pPr>
      <w:r w:rsidRPr="004625C2">
        <w:rPr>
          <w:rFonts w:ascii="Arial" w:eastAsia="Batang" w:hAnsi="Arial" w:cs="Arial"/>
          <w:sz w:val="20"/>
          <w:szCs w:val="20"/>
          <w:lang w:eastAsia="ko-KR"/>
        </w:rPr>
        <w:t>__________________________</w:t>
      </w:r>
    </w:p>
    <w:p w14:paraId="45BD0FB3" w14:textId="77777777" w:rsidR="003E2E91" w:rsidRPr="004625C2" w:rsidRDefault="003E2E91" w:rsidP="003E2E91">
      <w:pPr>
        <w:autoSpaceDE w:val="0"/>
        <w:autoSpaceDN w:val="0"/>
        <w:adjustRightInd w:val="0"/>
        <w:spacing w:before="120"/>
        <w:jc w:val="both"/>
        <w:rPr>
          <w:rFonts w:ascii="Arial" w:eastAsia="Batang" w:hAnsi="Arial" w:cs="Arial"/>
          <w:b/>
          <w:sz w:val="20"/>
          <w:szCs w:val="20"/>
          <w:lang w:eastAsia="ko-KR"/>
        </w:rPr>
      </w:pPr>
    </w:p>
    <w:p w14:paraId="01102FFB" w14:textId="77777777" w:rsidR="003E2E91" w:rsidRPr="004625C2" w:rsidRDefault="003E2E91" w:rsidP="003E2E91">
      <w:pPr>
        <w:autoSpaceDE w:val="0"/>
        <w:autoSpaceDN w:val="0"/>
        <w:adjustRightInd w:val="0"/>
        <w:spacing w:before="120"/>
        <w:jc w:val="both"/>
        <w:rPr>
          <w:rFonts w:ascii="Arial" w:eastAsia="Batang" w:hAnsi="Arial" w:cs="Arial"/>
          <w:sz w:val="20"/>
          <w:szCs w:val="20"/>
          <w:lang w:eastAsia="ko-KR"/>
        </w:rPr>
      </w:pPr>
    </w:p>
    <w:p w14:paraId="650D5D83" w14:textId="77777777" w:rsidR="003E2E91" w:rsidRPr="004625C2" w:rsidRDefault="003E2E91" w:rsidP="003E2E91">
      <w:pPr>
        <w:spacing w:before="120"/>
        <w:jc w:val="center"/>
        <w:rPr>
          <w:rFonts w:ascii="Arial" w:eastAsia="Batang" w:hAnsi="Arial" w:cs="Arial"/>
          <w:b/>
          <w:sz w:val="20"/>
          <w:szCs w:val="20"/>
          <w:lang w:eastAsia="ko-KR"/>
        </w:rPr>
      </w:pPr>
      <w:r w:rsidRPr="004625C2">
        <w:rPr>
          <w:rFonts w:ascii="Arial" w:eastAsia="Batang" w:hAnsi="Arial" w:cs="Arial"/>
          <w:b/>
          <w:sz w:val="20"/>
          <w:szCs w:val="20"/>
          <w:lang w:eastAsia="ko-KR"/>
        </w:rPr>
        <w:t>IZJAVA</w:t>
      </w:r>
    </w:p>
    <w:p w14:paraId="4CC966AC" w14:textId="77777777" w:rsidR="003E2E91" w:rsidRPr="004625C2" w:rsidRDefault="003E2E91" w:rsidP="003E2E91">
      <w:pPr>
        <w:spacing w:before="120"/>
        <w:jc w:val="center"/>
        <w:rPr>
          <w:rFonts w:ascii="Arial" w:eastAsia="Batang" w:hAnsi="Arial" w:cs="Arial"/>
          <w:b/>
          <w:sz w:val="20"/>
          <w:szCs w:val="20"/>
          <w:lang w:eastAsia="ko-KR"/>
        </w:rPr>
      </w:pPr>
    </w:p>
    <w:p w14:paraId="6574B1FE" w14:textId="31DE9C75" w:rsidR="003E2E91" w:rsidRPr="00212E33" w:rsidRDefault="003E2E91" w:rsidP="003E2E91">
      <w:pPr>
        <w:autoSpaceDE w:val="0"/>
        <w:autoSpaceDN w:val="0"/>
        <w:adjustRightInd w:val="0"/>
        <w:spacing w:before="120"/>
        <w:jc w:val="both"/>
        <w:rPr>
          <w:rFonts w:ascii="Arial" w:eastAsia="Batang" w:hAnsi="Arial" w:cs="Arial"/>
          <w:bCs/>
          <w:color w:val="000000" w:themeColor="text1"/>
          <w:sz w:val="20"/>
          <w:szCs w:val="20"/>
          <w:lang w:eastAsia="ko-KR"/>
        </w:rPr>
      </w:pPr>
      <w:r w:rsidRPr="004625C2">
        <w:rPr>
          <w:rFonts w:ascii="Arial" w:eastAsia="Batang" w:hAnsi="Arial" w:cs="Arial"/>
          <w:sz w:val="20"/>
          <w:szCs w:val="20"/>
          <w:lang w:eastAsia="ko-KR"/>
        </w:rPr>
        <w:t>V zvezi z javnim naročilom »</w:t>
      </w:r>
      <w:r w:rsidR="00366D8B" w:rsidRPr="00242DC2">
        <w:rPr>
          <w:rFonts w:ascii="Arial" w:eastAsia="Batang" w:hAnsi="Arial" w:cs="Arial"/>
          <w:b/>
          <w:bCs/>
          <w:color w:val="000000" w:themeColor="text1"/>
          <w:sz w:val="20"/>
          <w:szCs w:val="20"/>
          <w:lang w:eastAsia="ko-KR"/>
        </w:rPr>
        <w:t>Dobava kamnitih agregatov 202</w:t>
      </w:r>
      <w:r w:rsidR="00196BA5" w:rsidRPr="00242DC2">
        <w:rPr>
          <w:rFonts w:ascii="Arial" w:eastAsia="Batang" w:hAnsi="Arial" w:cs="Arial"/>
          <w:b/>
          <w:bCs/>
          <w:color w:val="000000" w:themeColor="text1"/>
          <w:sz w:val="20"/>
          <w:szCs w:val="20"/>
          <w:lang w:eastAsia="ko-KR"/>
        </w:rPr>
        <w:t>5</w:t>
      </w:r>
      <w:r w:rsidRPr="004625C2">
        <w:rPr>
          <w:rFonts w:ascii="Arial" w:eastAsia="Batang" w:hAnsi="Arial" w:cs="Arial"/>
          <w:bCs/>
          <w:sz w:val="20"/>
          <w:szCs w:val="20"/>
          <w:lang w:eastAsia="ko-KR"/>
        </w:rPr>
        <w:t>«,</w:t>
      </w:r>
      <w:r w:rsidRPr="004625C2">
        <w:rPr>
          <w:rFonts w:ascii="Arial" w:eastAsia="Batang" w:hAnsi="Arial" w:cs="Arial"/>
          <w:b/>
          <w:bCs/>
          <w:sz w:val="20"/>
          <w:szCs w:val="20"/>
          <w:lang w:eastAsia="ko-KR"/>
        </w:rPr>
        <w:t xml:space="preserve"> </w:t>
      </w:r>
      <w:r w:rsidRPr="004625C2">
        <w:rPr>
          <w:rFonts w:ascii="Arial" w:eastAsia="Batang" w:hAnsi="Arial" w:cs="Arial"/>
          <w:sz w:val="20"/>
          <w:szCs w:val="20"/>
          <w:lang w:eastAsia="ko-KR"/>
        </w:rPr>
        <w:t>pod kazensko in materialno odgovornostjo izjavljamo, da ne nastopamo s podizvajalci.</w:t>
      </w:r>
    </w:p>
    <w:p w14:paraId="48DD517D"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p>
    <w:p w14:paraId="6D8BF7AF"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p>
    <w:p w14:paraId="2DA9D529" w14:textId="77777777" w:rsidR="003E2E91" w:rsidRPr="004625C2" w:rsidRDefault="003E2E91" w:rsidP="003E2E91">
      <w:pPr>
        <w:autoSpaceDE w:val="0"/>
        <w:autoSpaceDN w:val="0"/>
        <w:adjustRightInd w:val="0"/>
        <w:spacing w:before="120"/>
        <w:rPr>
          <w:rFonts w:ascii="Arial" w:eastAsia="Batang" w:hAnsi="Arial" w:cs="Arial"/>
          <w:b/>
          <w:sz w:val="20"/>
          <w:szCs w:val="20"/>
          <w:lang w:eastAsia="ko-KR"/>
        </w:rPr>
      </w:pPr>
      <w:r w:rsidRPr="004625C2">
        <w:rPr>
          <w:rFonts w:ascii="Arial" w:eastAsia="Batang" w:hAnsi="Arial" w:cs="Arial"/>
          <w:b/>
          <w:sz w:val="20"/>
          <w:szCs w:val="20"/>
          <w:lang w:eastAsia="ko-KR"/>
        </w:rPr>
        <w:t>(OPOMBA: Izjava se izpolni le v primeru, da ponudnik ne nastopa s podizvajalci)</w:t>
      </w:r>
    </w:p>
    <w:p w14:paraId="67633E9D"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p>
    <w:p w14:paraId="557823F8"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p>
    <w:p w14:paraId="7D08C74B"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p>
    <w:p w14:paraId="6565FA21"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p>
    <w:p w14:paraId="59FC2324" w14:textId="24C43FC9" w:rsidR="00EF6FDA" w:rsidRPr="004625C2" w:rsidRDefault="003E2E91" w:rsidP="00EF6FDA">
      <w:pPr>
        <w:rPr>
          <w:rFonts w:ascii="Arial" w:hAnsi="Arial" w:cs="Arial"/>
          <w:sz w:val="20"/>
          <w:szCs w:val="20"/>
          <w:lang w:eastAsia="ko-KR"/>
        </w:rPr>
      </w:pPr>
      <w:r w:rsidRPr="004625C2">
        <w:rPr>
          <w:rFonts w:ascii="Arial" w:hAnsi="Arial" w:cs="Arial"/>
          <w:noProof/>
          <w:sz w:val="20"/>
          <w:szCs w:val="20"/>
        </w:rPr>
        <w:t>Kraj in datum:</w:t>
      </w:r>
      <w:r w:rsidRPr="004625C2">
        <w:rPr>
          <w:rFonts w:ascii="Arial" w:hAnsi="Arial" w:cs="Arial"/>
          <w:noProof/>
          <w:sz w:val="20"/>
          <w:szCs w:val="20"/>
        </w:rPr>
        <w:tab/>
      </w:r>
      <w:r w:rsidRPr="004625C2">
        <w:rPr>
          <w:rFonts w:ascii="Arial" w:hAnsi="Arial" w:cs="Arial"/>
          <w:noProof/>
          <w:sz w:val="20"/>
          <w:szCs w:val="20"/>
        </w:rPr>
        <w:tab/>
      </w:r>
      <w:r w:rsidRPr="004625C2">
        <w:rPr>
          <w:rFonts w:ascii="Arial" w:hAnsi="Arial" w:cs="Arial"/>
          <w:noProof/>
          <w:sz w:val="20"/>
          <w:szCs w:val="20"/>
        </w:rPr>
        <w:tab/>
      </w:r>
      <w:r w:rsidRPr="004625C2">
        <w:rPr>
          <w:rFonts w:ascii="Arial" w:hAnsi="Arial" w:cs="Arial"/>
          <w:noProof/>
          <w:sz w:val="20"/>
          <w:szCs w:val="20"/>
        </w:rPr>
        <w:tab/>
      </w:r>
      <w:r w:rsidRPr="004625C2">
        <w:rPr>
          <w:rFonts w:ascii="Arial" w:hAnsi="Arial" w:cs="Arial"/>
          <w:noProof/>
          <w:sz w:val="20"/>
          <w:szCs w:val="20"/>
        </w:rPr>
        <w:tab/>
        <w:t>Žig:</w:t>
      </w:r>
      <w:r w:rsidRPr="004625C2">
        <w:rPr>
          <w:rFonts w:ascii="Arial" w:hAnsi="Arial" w:cs="Arial"/>
          <w:noProof/>
          <w:sz w:val="20"/>
          <w:szCs w:val="20"/>
        </w:rPr>
        <w:tab/>
      </w:r>
      <w:r w:rsidRPr="004625C2">
        <w:rPr>
          <w:rFonts w:ascii="Arial" w:hAnsi="Arial" w:cs="Arial"/>
          <w:noProof/>
          <w:sz w:val="20"/>
          <w:szCs w:val="20"/>
        </w:rPr>
        <w:tab/>
      </w:r>
      <w:r w:rsidRPr="004625C2">
        <w:rPr>
          <w:rFonts w:ascii="Arial" w:hAnsi="Arial" w:cs="Arial"/>
          <w:noProof/>
          <w:sz w:val="20"/>
          <w:szCs w:val="20"/>
        </w:rPr>
        <w:tab/>
      </w:r>
      <w:r w:rsidRPr="004625C2">
        <w:rPr>
          <w:rFonts w:ascii="Arial" w:hAnsi="Arial" w:cs="Arial"/>
          <w:noProof/>
          <w:sz w:val="20"/>
          <w:szCs w:val="20"/>
        </w:rPr>
        <w:tab/>
        <w:t>Podpis ponudnika:</w:t>
      </w:r>
      <w:bookmarkStart w:id="22" w:name="_Toc380395341"/>
      <w:bookmarkStart w:id="23" w:name="_Toc492474475"/>
      <w:bookmarkStart w:id="24" w:name="_Toc514231615"/>
      <w:bookmarkStart w:id="25" w:name="_Toc514231950"/>
      <w:bookmarkStart w:id="26" w:name="_Toc516144209"/>
    </w:p>
    <w:p w14:paraId="38DD123E" w14:textId="77777777" w:rsidR="00EF6FDA" w:rsidRPr="004625C2" w:rsidRDefault="00EF6FDA" w:rsidP="00EF6FDA">
      <w:pPr>
        <w:pStyle w:val="Naslov2"/>
        <w:rPr>
          <w:i w:val="0"/>
          <w:sz w:val="20"/>
          <w:szCs w:val="20"/>
          <w:lang w:eastAsia="ko-KR"/>
        </w:rPr>
      </w:pPr>
    </w:p>
    <w:p w14:paraId="17CFCD54" w14:textId="77777777" w:rsidR="00EF6FDA" w:rsidRPr="004625C2" w:rsidRDefault="00EF6FDA" w:rsidP="00EF6FDA">
      <w:pPr>
        <w:rPr>
          <w:rFonts w:ascii="Arial" w:hAnsi="Arial" w:cs="Arial"/>
          <w:sz w:val="20"/>
          <w:szCs w:val="20"/>
          <w:lang w:eastAsia="ko-KR"/>
        </w:rPr>
      </w:pPr>
    </w:p>
    <w:p w14:paraId="1A04C8B0" w14:textId="77777777" w:rsidR="00EF6FDA" w:rsidRPr="004625C2" w:rsidRDefault="00EF6FDA" w:rsidP="00EF6FDA">
      <w:pPr>
        <w:rPr>
          <w:rFonts w:ascii="Arial" w:hAnsi="Arial" w:cs="Arial"/>
          <w:sz w:val="20"/>
          <w:szCs w:val="20"/>
          <w:lang w:eastAsia="ko-KR"/>
        </w:rPr>
      </w:pPr>
    </w:p>
    <w:p w14:paraId="4493D21E" w14:textId="77777777" w:rsidR="00EF6FDA" w:rsidRPr="004625C2" w:rsidRDefault="00EF6FDA" w:rsidP="00EF6FDA">
      <w:pPr>
        <w:rPr>
          <w:rFonts w:ascii="Arial" w:hAnsi="Arial" w:cs="Arial"/>
          <w:sz w:val="20"/>
          <w:szCs w:val="20"/>
          <w:lang w:eastAsia="ko-KR"/>
        </w:rPr>
      </w:pPr>
    </w:p>
    <w:p w14:paraId="75F09BFE" w14:textId="77777777" w:rsidR="00EF6FDA" w:rsidRPr="004625C2" w:rsidRDefault="00EF6FDA" w:rsidP="00EF6FDA">
      <w:pPr>
        <w:rPr>
          <w:rFonts w:ascii="Arial" w:hAnsi="Arial" w:cs="Arial"/>
          <w:sz w:val="20"/>
          <w:szCs w:val="20"/>
          <w:lang w:eastAsia="ko-KR"/>
        </w:rPr>
      </w:pPr>
    </w:p>
    <w:p w14:paraId="2A9D49F9" w14:textId="77777777" w:rsidR="00EF6FDA" w:rsidRPr="004625C2" w:rsidRDefault="00EF6FDA" w:rsidP="00EF6FDA">
      <w:pPr>
        <w:rPr>
          <w:rFonts w:ascii="Arial" w:hAnsi="Arial" w:cs="Arial"/>
          <w:sz w:val="20"/>
          <w:szCs w:val="20"/>
          <w:lang w:eastAsia="ko-KR"/>
        </w:rPr>
      </w:pPr>
    </w:p>
    <w:p w14:paraId="6F2BA21B" w14:textId="77777777" w:rsidR="00EF6FDA" w:rsidRPr="004625C2" w:rsidRDefault="00EF6FDA" w:rsidP="00EF6FDA">
      <w:pPr>
        <w:rPr>
          <w:rFonts w:ascii="Arial" w:hAnsi="Arial" w:cs="Arial"/>
          <w:sz w:val="20"/>
          <w:szCs w:val="20"/>
          <w:lang w:eastAsia="ko-KR"/>
        </w:rPr>
      </w:pPr>
    </w:p>
    <w:p w14:paraId="77F6DF0A" w14:textId="77777777" w:rsidR="00EF6FDA" w:rsidRPr="004625C2" w:rsidRDefault="00EF6FDA" w:rsidP="00EF6FDA">
      <w:pPr>
        <w:rPr>
          <w:rFonts w:ascii="Arial" w:hAnsi="Arial" w:cs="Arial"/>
          <w:sz w:val="20"/>
          <w:szCs w:val="20"/>
          <w:lang w:eastAsia="ko-KR"/>
        </w:rPr>
      </w:pPr>
    </w:p>
    <w:p w14:paraId="54D77EF0" w14:textId="77777777" w:rsidR="00EF6FDA" w:rsidRPr="004625C2" w:rsidRDefault="00EF6FDA" w:rsidP="00EF6FDA">
      <w:pPr>
        <w:rPr>
          <w:rFonts w:ascii="Arial" w:hAnsi="Arial" w:cs="Arial"/>
          <w:sz w:val="20"/>
          <w:szCs w:val="20"/>
          <w:lang w:eastAsia="ko-KR"/>
        </w:rPr>
      </w:pPr>
    </w:p>
    <w:p w14:paraId="6A2DA436" w14:textId="77777777" w:rsidR="00EF6FDA" w:rsidRPr="004625C2" w:rsidRDefault="00EF6FDA" w:rsidP="00EF6FDA">
      <w:pPr>
        <w:rPr>
          <w:rFonts w:ascii="Arial" w:hAnsi="Arial" w:cs="Arial"/>
          <w:sz w:val="20"/>
          <w:szCs w:val="20"/>
          <w:lang w:eastAsia="ko-KR"/>
        </w:rPr>
      </w:pPr>
    </w:p>
    <w:p w14:paraId="7401A273" w14:textId="77777777" w:rsidR="00EF6FDA" w:rsidRPr="004625C2" w:rsidRDefault="00EF6FDA" w:rsidP="00EF6FDA">
      <w:pPr>
        <w:rPr>
          <w:rFonts w:ascii="Arial" w:hAnsi="Arial" w:cs="Arial"/>
          <w:sz w:val="20"/>
          <w:szCs w:val="20"/>
          <w:lang w:eastAsia="ko-KR"/>
        </w:rPr>
      </w:pPr>
    </w:p>
    <w:p w14:paraId="7DC21920" w14:textId="77777777" w:rsidR="00EF6FDA" w:rsidRPr="004625C2" w:rsidRDefault="00EF6FDA" w:rsidP="00EF6FDA">
      <w:pPr>
        <w:rPr>
          <w:rFonts w:ascii="Arial" w:hAnsi="Arial" w:cs="Arial"/>
          <w:sz w:val="20"/>
          <w:szCs w:val="20"/>
          <w:lang w:eastAsia="ko-KR"/>
        </w:rPr>
      </w:pPr>
    </w:p>
    <w:p w14:paraId="1A4ACA80" w14:textId="77777777" w:rsidR="00EF6FDA" w:rsidRPr="004625C2" w:rsidRDefault="00EF6FDA" w:rsidP="00EF6FDA">
      <w:pPr>
        <w:rPr>
          <w:rFonts w:ascii="Arial" w:hAnsi="Arial" w:cs="Arial"/>
          <w:sz w:val="20"/>
          <w:szCs w:val="20"/>
          <w:lang w:eastAsia="ko-KR"/>
        </w:rPr>
      </w:pPr>
    </w:p>
    <w:p w14:paraId="42475D4D" w14:textId="77777777" w:rsidR="00EF6FDA" w:rsidRPr="004625C2" w:rsidRDefault="00EF6FDA" w:rsidP="00EF6FDA">
      <w:pPr>
        <w:rPr>
          <w:rFonts w:ascii="Arial" w:hAnsi="Arial" w:cs="Arial"/>
          <w:sz w:val="20"/>
          <w:szCs w:val="20"/>
          <w:lang w:eastAsia="ko-KR"/>
        </w:rPr>
      </w:pPr>
    </w:p>
    <w:p w14:paraId="46D333C8" w14:textId="77777777" w:rsidR="00EF6FDA" w:rsidRPr="004625C2" w:rsidRDefault="00EF6FDA" w:rsidP="00EF6FDA">
      <w:pPr>
        <w:rPr>
          <w:rFonts w:ascii="Arial" w:hAnsi="Arial" w:cs="Arial"/>
          <w:sz w:val="20"/>
          <w:szCs w:val="20"/>
          <w:lang w:eastAsia="ko-KR"/>
        </w:rPr>
      </w:pPr>
    </w:p>
    <w:p w14:paraId="2F764D35" w14:textId="77777777" w:rsidR="00EF6FDA" w:rsidRPr="004625C2" w:rsidRDefault="00EF6FDA" w:rsidP="00EF6FDA">
      <w:pPr>
        <w:rPr>
          <w:rFonts w:ascii="Arial" w:hAnsi="Arial" w:cs="Arial"/>
          <w:sz w:val="20"/>
          <w:szCs w:val="20"/>
          <w:lang w:eastAsia="ko-KR"/>
        </w:rPr>
      </w:pPr>
    </w:p>
    <w:p w14:paraId="687CC404" w14:textId="77777777" w:rsidR="00EF6FDA" w:rsidRPr="004625C2" w:rsidRDefault="00EF6FDA" w:rsidP="00EF6FDA">
      <w:pPr>
        <w:rPr>
          <w:rFonts w:ascii="Arial" w:hAnsi="Arial" w:cs="Arial"/>
          <w:sz w:val="20"/>
          <w:szCs w:val="20"/>
          <w:lang w:eastAsia="ko-KR"/>
        </w:rPr>
      </w:pPr>
    </w:p>
    <w:p w14:paraId="40D9C494" w14:textId="77777777" w:rsidR="004A22AF" w:rsidRDefault="004A22AF" w:rsidP="00F32528">
      <w:pPr>
        <w:pStyle w:val="Naslov2"/>
        <w:rPr>
          <w:i w:val="0"/>
          <w:sz w:val="20"/>
          <w:szCs w:val="20"/>
        </w:rPr>
      </w:pPr>
      <w:bookmarkStart w:id="27" w:name="_Toc532533802"/>
    </w:p>
    <w:p w14:paraId="7FCF6465" w14:textId="77777777" w:rsidR="00CA0B18" w:rsidRDefault="00CA0B18" w:rsidP="00CA0B18"/>
    <w:p w14:paraId="524B7AF0" w14:textId="77777777" w:rsidR="00CA0B18" w:rsidRDefault="00CA0B18" w:rsidP="00CA0B18"/>
    <w:p w14:paraId="34B839F5" w14:textId="77777777" w:rsidR="00CA0B18" w:rsidRDefault="00CA0B18" w:rsidP="00CA0B18"/>
    <w:p w14:paraId="1A942DA5" w14:textId="77777777" w:rsidR="00CA0B18" w:rsidRDefault="00CA0B18" w:rsidP="00CA0B18"/>
    <w:p w14:paraId="41A7CAEA" w14:textId="77777777" w:rsidR="00CA0B18" w:rsidRDefault="00CA0B18" w:rsidP="00CA0B18"/>
    <w:bookmarkEnd w:id="22"/>
    <w:bookmarkEnd w:id="23"/>
    <w:bookmarkEnd w:id="24"/>
    <w:bookmarkEnd w:id="25"/>
    <w:bookmarkEnd w:id="26"/>
    <w:bookmarkEnd w:id="27"/>
    <w:p w14:paraId="19D4C18D" w14:textId="40E2A047" w:rsidR="004A22AF" w:rsidRPr="004625C2" w:rsidRDefault="004A22AF" w:rsidP="003E2E91">
      <w:pPr>
        <w:spacing w:before="120" w:after="120"/>
        <w:rPr>
          <w:rFonts w:ascii="Arial" w:eastAsia="Batang" w:hAnsi="Arial" w:cs="Arial"/>
          <w:sz w:val="20"/>
          <w:szCs w:val="20"/>
          <w:lang w:eastAsia="ko-KR"/>
        </w:rPr>
      </w:pPr>
      <w:r w:rsidRPr="004625C2">
        <w:rPr>
          <w:rFonts w:ascii="Arial" w:eastAsia="Batang" w:hAnsi="Arial" w:cs="Arial"/>
          <w:b/>
          <w:bCs/>
          <w:iCs/>
          <w:sz w:val="20"/>
          <w:szCs w:val="20"/>
          <w:lang w:eastAsia="ko-KR"/>
        </w:rPr>
        <w:lastRenderedPageBreak/>
        <w:t xml:space="preserve">Razpisni obrazec </w:t>
      </w:r>
      <w:r w:rsidR="00AE14EE">
        <w:rPr>
          <w:rFonts w:ascii="Arial" w:eastAsia="Batang" w:hAnsi="Arial" w:cs="Arial"/>
          <w:b/>
          <w:bCs/>
          <w:iCs/>
          <w:sz w:val="20"/>
          <w:szCs w:val="20"/>
          <w:lang w:eastAsia="ko-KR"/>
        </w:rPr>
        <w:t>6</w:t>
      </w:r>
      <w:r w:rsidRPr="004625C2">
        <w:rPr>
          <w:rFonts w:ascii="Arial" w:eastAsia="Batang" w:hAnsi="Arial" w:cs="Arial"/>
          <w:b/>
          <w:bCs/>
          <w:iCs/>
          <w:sz w:val="20"/>
          <w:szCs w:val="20"/>
          <w:lang w:eastAsia="ko-KR"/>
        </w:rPr>
        <w:t>: Podatki o podizvajalcu</w:t>
      </w:r>
    </w:p>
    <w:p w14:paraId="121200E9" w14:textId="77777777" w:rsidR="004A22AF" w:rsidRPr="004625C2" w:rsidRDefault="004A22AF" w:rsidP="003E2E91">
      <w:pPr>
        <w:spacing w:before="120" w:after="120"/>
        <w:rPr>
          <w:rFonts w:ascii="Arial" w:eastAsia="Batang" w:hAnsi="Arial" w:cs="Arial"/>
          <w:sz w:val="20"/>
          <w:szCs w:val="20"/>
          <w:lang w:eastAsia="ko-KR"/>
        </w:rPr>
      </w:pPr>
    </w:p>
    <w:p w14:paraId="57B9B772" w14:textId="77777777" w:rsidR="004A22AF" w:rsidRPr="004625C2" w:rsidRDefault="004A22AF" w:rsidP="003E2E91">
      <w:pPr>
        <w:spacing w:before="120" w:after="120"/>
        <w:rPr>
          <w:rFonts w:ascii="Arial" w:eastAsia="Batang" w:hAnsi="Arial" w:cs="Arial"/>
          <w:sz w:val="20"/>
          <w:szCs w:val="20"/>
          <w:lang w:eastAsia="ko-KR"/>
        </w:rPr>
      </w:pPr>
    </w:p>
    <w:p w14:paraId="0D285D57" w14:textId="77777777" w:rsidR="003E2E91" w:rsidRPr="004625C2" w:rsidRDefault="003E2E91" w:rsidP="003E2E91">
      <w:pPr>
        <w:autoSpaceDE w:val="0"/>
        <w:autoSpaceDN w:val="0"/>
        <w:adjustRightInd w:val="0"/>
        <w:spacing w:before="120"/>
        <w:jc w:val="both"/>
        <w:rPr>
          <w:rFonts w:ascii="Arial" w:eastAsia="Batang" w:hAnsi="Arial" w:cs="Arial"/>
          <w:sz w:val="20"/>
          <w:szCs w:val="20"/>
          <w:lang w:eastAsia="ko-KR"/>
        </w:rPr>
      </w:pPr>
      <w:r w:rsidRPr="004625C2">
        <w:rPr>
          <w:rFonts w:ascii="Arial" w:eastAsia="Batang" w:hAnsi="Arial" w:cs="Arial"/>
          <w:sz w:val="20"/>
          <w:szCs w:val="20"/>
          <w:lang w:eastAsia="ko-KR"/>
        </w:rPr>
        <w:t>PONUDNIK:</w:t>
      </w:r>
    </w:p>
    <w:p w14:paraId="60917BD0" w14:textId="77777777" w:rsidR="003E2E91" w:rsidRPr="004625C2" w:rsidRDefault="003E2E91" w:rsidP="003E2E91">
      <w:pPr>
        <w:spacing w:before="120"/>
        <w:jc w:val="both"/>
        <w:rPr>
          <w:rFonts w:ascii="Arial" w:hAnsi="Arial" w:cs="Arial"/>
          <w:noProof/>
          <w:sz w:val="20"/>
          <w:szCs w:val="20"/>
          <w:u w:val="dotted"/>
        </w:rPr>
      </w:pPr>
      <w:r w:rsidRPr="004625C2">
        <w:rPr>
          <w:rFonts w:ascii="Arial" w:hAnsi="Arial" w:cs="Arial"/>
          <w:noProof/>
          <w:sz w:val="20"/>
          <w:szCs w:val="20"/>
          <w:u w:val="dotted"/>
        </w:rPr>
        <w:tab/>
      </w:r>
      <w:r w:rsidRPr="004625C2">
        <w:rPr>
          <w:rFonts w:ascii="Arial" w:hAnsi="Arial" w:cs="Arial"/>
          <w:noProof/>
          <w:sz w:val="20"/>
          <w:szCs w:val="20"/>
          <w:u w:val="dotted"/>
        </w:rPr>
        <w:tab/>
      </w:r>
      <w:r w:rsidRPr="004625C2">
        <w:rPr>
          <w:rFonts w:ascii="Arial" w:hAnsi="Arial" w:cs="Arial"/>
          <w:noProof/>
          <w:sz w:val="20"/>
          <w:szCs w:val="20"/>
          <w:u w:val="dotted"/>
        </w:rPr>
        <w:tab/>
      </w:r>
      <w:r w:rsidRPr="004625C2">
        <w:rPr>
          <w:rFonts w:ascii="Arial" w:hAnsi="Arial" w:cs="Arial"/>
          <w:noProof/>
          <w:sz w:val="20"/>
          <w:szCs w:val="20"/>
          <w:u w:val="dotted"/>
        </w:rPr>
        <w:tab/>
      </w:r>
    </w:p>
    <w:p w14:paraId="4847D705" w14:textId="77777777" w:rsidR="003E2E91" w:rsidRPr="004625C2" w:rsidRDefault="003E2E91" w:rsidP="003E2E91">
      <w:pPr>
        <w:spacing w:before="120"/>
        <w:jc w:val="both"/>
        <w:rPr>
          <w:rFonts w:ascii="Arial" w:hAnsi="Arial" w:cs="Arial"/>
          <w:noProof/>
          <w:sz w:val="20"/>
          <w:szCs w:val="20"/>
          <w:u w:val="dotted"/>
        </w:rPr>
      </w:pPr>
      <w:r w:rsidRPr="004625C2">
        <w:rPr>
          <w:rFonts w:ascii="Arial" w:hAnsi="Arial" w:cs="Arial"/>
          <w:noProof/>
          <w:sz w:val="20"/>
          <w:szCs w:val="20"/>
          <w:u w:val="dotted"/>
        </w:rPr>
        <w:tab/>
      </w:r>
      <w:r w:rsidRPr="004625C2">
        <w:rPr>
          <w:rFonts w:ascii="Arial" w:hAnsi="Arial" w:cs="Arial"/>
          <w:noProof/>
          <w:sz w:val="20"/>
          <w:szCs w:val="20"/>
          <w:u w:val="dotted"/>
        </w:rPr>
        <w:tab/>
      </w:r>
      <w:r w:rsidRPr="004625C2">
        <w:rPr>
          <w:rFonts w:ascii="Arial" w:hAnsi="Arial" w:cs="Arial"/>
          <w:noProof/>
          <w:sz w:val="20"/>
          <w:szCs w:val="20"/>
          <w:u w:val="dotted"/>
        </w:rPr>
        <w:tab/>
      </w:r>
      <w:r w:rsidRPr="004625C2">
        <w:rPr>
          <w:rFonts w:ascii="Arial" w:hAnsi="Arial" w:cs="Arial"/>
          <w:noProof/>
          <w:sz w:val="20"/>
          <w:szCs w:val="20"/>
          <w:u w:val="dotted"/>
        </w:rPr>
        <w:tab/>
      </w:r>
    </w:p>
    <w:p w14:paraId="0710A958" w14:textId="77777777" w:rsidR="003E2E91" w:rsidRPr="004625C2" w:rsidRDefault="003E2E91" w:rsidP="003E2E91">
      <w:pPr>
        <w:spacing w:before="120"/>
        <w:jc w:val="both"/>
        <w:rPr>
          <w:rFonts w:ascii="Arial" w:hAnsi="Arial" w:cs="Arial"/>
          <w:noProof/>
          <w:sz w:val="20"/>
          <w:szCs w:val="20"/>
          <w:u w:val="dotted"/>
        </w:rPr>
      </w:pPr>
      <w:r w:rsidRPr="004625C2">
        <w:rPr>
          <w:rFonts w:ascii="Arial" w:hAnsi="Arial" w:cs="Arial"/>
          <w:noProof/>
          <w:sz w:val="20"/>
          <w:szCs w:val="20"/>
          <w:u w:val="dotted"/>
        </w:rPr>
        <w:tab/>
      </w:r>
      <w:r w:rsidRPr="004625C2">
        <w:rPr>
          <w:rFonts w:ascii="Arial" w:hAnsi="Arial" w:cs="Arial"/>
          <w:noProof/>
          <w:sz w:val="20"/>
          <w:szCs w:val="20"/>
          <w:u w:val="dotted"/>
        </w:rPr>
        <w:tab/>
      </w:r>
      <w:r w:rsidRPr="004625C2">
        <w:rPr>
          <w:rFonts w:ascii="Arial" w:hAnsi="Arial" w:cs="Arial"/>
          <w:noProof/>
          <w:sz w:val="20"/>
          <w:szCs w:val="20"/>
          <w:u w:val="dotted"/>
        </w:rPr>
        <w:tab/>
      </w:r>
      <w:r w:rsidRPr="004625C2">
        <w:rPr>
          <w:rFonts w:ascii="Arial" w:hAnsi="Arial" w:cs="Arial"/>
          <w:noProof/>
          <w:sz w:val="20"/>
          <w:szCs w:val="20"/>
          <w:u w:val="dotted"/>
        </w:rPr>
        <w:tab/>
      </w:r>
    </w:p>
    <w:p w14:paraId="253D563C" w14:textId="77777777" w:rsidR="003E2E91" w:rsidRPr="004625C2" w:rsidRDefault="003E2E91" w:rsidP="003E2E91">
      <w:pPr>
        <w:tabs>
          <w:tab w:val="left" w:pos="5610"/>
        </w:tabs>
        <w:autoSpaceDE w:val="0"/>
        <w:autoSpaceDN w:val="0"/>
        <w:adjustRightInd w:val="0"/>
        <w:spacing w:before="120"/>
        <w:rPr>
          <w:rFonts w:ascii="Arial" w:eastAsia="Batang" w:hAnsi="Arial" w:cs="Arial"/>
          <w:b/>
          <w:sz w:val="20"/>
          <w:szCs w:val="20"/>
          <w:lang w:eastAsia="ko-KR"/>
        </w:rPr>
      </w:pPr>
      <w:r w:rsidRPr="004625C2">
        <w:rPr>
          <w:rFonts w:ascii="Arial" w:eastAsia="Batang" w:hAnsi="Arial" w:cs="Arial"/>
          <w:b/>
          <w:sz w:val="20"/>
          <w:szCs w:val="20"/>
          <w:lang w:eastAsia="ko-KR"/>
        </w:rPr>
        <w:tab/>
      </w:r>
    </w:p>
    <w:p w14:paraId="3D21F74A" w14:textId="77777777" w:rsidR="003E2E91" w:rsidRPr="004625C2" w:rsidRDefault="003E2E91" w:rsidP="003E2E91">
      <w:pPr>
        <w:autoSpaceDE w:val="0"/>
        <w:autoSpaceDN w:val="0"/>
        <w:adjustRightInd w:val="0"/>
        <w:spacing w:before="120"/>
        <w:jc w:val="center"/>
        <w:rPr>
          <w:rFonts w:ascii="Arial" w:eastAsia="Batang" w:hAnsi="Arial" w:cs="Arial"/>
          <w:b/>
          <w:sz w:val="20"/>
          <w:szCs w:val="20"/>
          <w:lang w:eastAsia="ko-KR"/>
        </w:rPr>
      </w:pPr>
      <w:r w:rsidRPr="004625C2">
        <w:rPr>
          <w:rFonts w:ascii="Arial" w:eastAsia="Batang" w:hAnsi="Arial" w:cs="Arial"/>
          <w:b/>
          <w:sz w:val="20"/>
          <w:szCs w:val="20"/>
          <w:lang w:eastAsia="ko-KR"/>
        </w:rPr>
        <w:t>PODATKI O PODIZVAJALCU</w:t>
      </w:r>
    </w:p>
    <w:p w14:paraId="5B18B443" w14:textId="77777777" w:rsidR="003E2E91" w:rsidRPr="004625C2" w:rsidRDefault="003E2E91" w:rsidP="003E2E91">
      <w:pPr>
        <w:autoSpaceDE w:val="0"/>
        <w:autoSpaceDN w:val="0"/>
        <w:adjustRightInd w:val="0"/>
        <w:spacing w:before="120"/>
        <w:jc w:val="center"/>
        <w:rPr>
          <w:rFonts w:ascii="Arial" w:eastAsia="Batang" w:hAnsi="Arial" w:cs="Arial"/>
          <w:b/>
          <w:sz w:val="20"/>
          <w:szCs w:val="20"/>
          <w:lang w:eastAsia="ko-KR"/>
        </w:rPr>
      </w:pPr>
    </w:p>
    <w:p w14:paraId="5DC85B22" w14:textId="77777777" w:rsidR="003E2E91" w:rsidRPr="004625C2" w:rsidRDefault="003E2E91" w:rsidP="003E2E91">
      <w:pPr>
        <w:autoSpaceDE w:val="0"/>
        <w:autoSpaceDN w:val="0"/>
        <w:adjustRightInd w:val="0"/>
        <w:rPr>
          <w:rFonts w:ascii="Arial" w:eastAsia="Batang" w:hAnsi="Arial" w:cs="Arial"/>
          <w:sz w:val="20"/>
          <w:szCs w:val="20"/>
          <w:lang w:eastAsia="ko-KR"/>
        </w:rPr>
      </w:pPr>
      <w:r w:rsidRPr="004625C2">
        <w:rPr>
          <w:rFonts w:ascii="Arial" w:eastAsia="Batang" w:hAnsi="Arial" w:cs="Arial"/>
          <w:sz w:val="20"/>
          <w:szCs w:val="20"/>
          <w:lang w:eastAsia="ko-KR"/>
        </w:rPr>
        <w:t>Naziv podizvajalca:       __________________________________________________</w:t>
      </w:r>
    </w:p>
    <w:p w14:paraId="6A5D1DA9" w14:textId="77777777" w:rsidR="003E2E91" w:rsidRPr="004625C2" w:rsidRDefault="003E2E91" w:rsidP="003E2E91">
      <w:pPr>
        <w:autoSpaceDE w:val="0"/>
        <w:autoSpaceDN w:val="0"/>
        <w:adjustRightInd w:val="0"/>
        <w:rPr>
          <w:rFonts w:ascii="Arial" w:eastAsia="Batang" w:hAnsi="Arial" w:cs="Arial"/>
          <w:sz w:val="20"/>
          <w:szCs w:val="20"/>
          <w:lang w:eastAsia="ko-KR"/>
        </w:rPr>
      </w:pPr>
    </w:p>
    <w:p w14:paraId="1147D555" w14:textId="77777777" w:rsidR="003E2E91" w:rsidRPr="004625C2" w:rsidRDefault="003E2E91" w:rsidP="003E2E91">
      <w:pPr>
        <w:autoSpaceDE w:val="0"/>
        <w:autoSpaceDN w:val="0"/>
        <w:adjustRightInd w:val="0"/>
        <w:rPr>
          <w:rFonts w:ascii="Arial" w:eastAsia="Batang" w:hAnsi="Arial" w:cs="Arial"/>
          <w:sz w:val="20"/>
          <w:szCs w:val="20"/>
          <w:lang w:eastAsia="ko-KR"/>
        </w:rPr>
      </w:pPr>
      <w:r w:rsidRPr="004625C2">
        <w:rPr>
          <w:rFonts w:ascii="Arial" w:eastAsia="Batang" w:hAnsi="Arial" w:cs="Arial"/>
          <w:sz w:val="20"/>
          <w:szCs w:val="20"/>
          <w:lang w:eastAsia="ko-KR"/>
        </w:rPr>
        <w:t>Naslov podizvajalca:     __________________________________________________</w:t>
      </w:r>
    </w:p>
    <w:p w14:paraId="0BCFD7CD" w14:textId="77777777" w:rsidR="003E2E91" w:rsidRPr="004625C2" w:rsidRDefault="003E2E91" w:rsidP="003E2E91">
      <w:pPr>
        <w:autoSpaceDE w:val="0"/>
        <w:autoSpaceDN w:val="0"/>
        <w:adjustRightInd w:val="0"/>
        <w:rPr>
          <w:rFonts w:ascii="Arial" w:eastAsia="Batang" w:hAnsi="Arial" w:cs="Arial"/>
          <w:sz w:val="20"/>
          <w:szCs w:val="20"/>
          <w:lang w:eastAsia="ko-KR"/>
        </w:rPr>
      </w:pPr>
    </w:p>
    <w:p w14:paraId="3F96969C" w14:textId="77777777" w:rsidR="003E2E91" w:rsidRPr="004625C2" w:rsidRDefault="003E2E91" w:rsidP="003E2E91">
      <w:pPr>
        <w:autoSpaceDE w:val="0"/>
        <w:autoSpaceDN w:val="0"/>
        <w:adjustRightInd w:val="0"/>
        <w:rPr>
          <w:rFonts w:ascii="Arial" w:eastAsia="Batang" w:hAnsi="Arial" w:cs="Arial"/>
          <w:sz w:val="20"/>
          <w:szCs w:val="20"/>
          <w:lang w:eastAsia="ko-KR"/>
        </w:rPr>
      </w:pPr>
      <w:r w:rsidRPr="004625C2">
        <w:rPr>
          <w:rFonts w:ascii="Arial" w:eastAsia="Batang" w:hAnsi="Arial" w:cs="Arial"/>
          <w:sz w:val="20"/>
          <w:szCs w:val="20"/>
          <w:lang w:eastAsia="ko-KR"/>
        </w:rPr>
        <w:t>Kontaktna oseba:             ________________________________________________</w:t>
      </w:r>
    </w:p>
    <w:p w14:paraId="0F1CAEEC" w14:textId="77777777" w:rsidR="003E2E91" w:rsidRPr="004625C2" w:rsidRDefault="003E2E91" w:rsidP="003E2E91">
      <w:pPr>
        <w:autoSpaceDE w:val="0"/>
        <w:autoSpaceDN w:val="0"/>
        <w:adjustRightInd w:val="0"/>
        <w:rPr>
          <w:rFonts w:ascii="Arial" w:eastAsia="Batang" w:hAnsi="Arial" w:cs="Arial"/>
          <w:sz w:val="20"/>
          <w:szCs w:val="20"/>
          <w:lang w:eastAsia="ko-KR"/>
        </w:rPr>
      </w:pPr>
    </w:p>
    <w:p w14:paraId="5A6F5BD0" w14:textId="77777777" w:rsidR="003E2E91" w:rsidRPr="004625C2" w:rsidRDefault="003E2E91" w:rsidP="003E2E91">
      <w:pPr>
        <w:autoSpaceDE w:val="0"/>
        <w:autoSpaceDN w:val="0"/>
        <w:adjustRightInd w:val="0"/>
        <w:rPr>
          <w:rFonts w:ascii="Arial" w:eastAsia="Batang" w:hAnsi="Arial" w:cs="Arial"/>
          <w:sz w:val="20"/>
          <w:szCs w:val="20"/>
          <w:lang w:eastAsia="ko-KR"/>
        </w:rPr>
      </w:pPr>
      <w:r w:rsidRPr="004625C2">
        <w:rPr>
          <w:rFonts w:ascii="Arial" w:eastAsia="Batang" w:hAnsi="Arial" w:cs="Arial"/>
          <w:sz w:val="20"/>
          <w:szCs w:val="20"/>
          <w:lang w:eastAsia="ko-KR"/>
        </w:rPr>
        <w:t>Elektronski naslov kontaktne osebe:  _______________________________________</w:t>
      </w:r>
    </w:p>
    <w:p w14:paraId="7D2230B9" w14:textId="77777777" w:rsidR="003E2E91" w:rsidRPr="004625C2" w:rsidRDefault="003E2E91" w:rsidP="003E2E91">
      <w:pPr>
        <w:autoSpaceDE w:val="0"/>
        <w:autoSpaceDN w:val="0"/>
        <w:adjustRightInd w:val="0"/>
        <w:rPr>
          <w:rFonts w:ascii="Arial" w:eastAsia="Batang" w:hAnsi="Arial" w:cs="Arial"/>
          <w:sz w:val="20"/>
          <w:szCs w:val="20"/>
          <w:lang w:eastAsia="ko-KR"/>
        </w:rPr>
      </w:pPr>
    </w:p>
    <w:p w14:paraId="23B41435" w14:textId="518D8C2D" w:rsidR="003E2E91" w:rsidRPr="004625C2" w:rsidRDefault="003E2E91" w:rsidP="003E2E91">
      <w:pPr>
        <w:autoSpaceDE w:val="0"/>
        <w:autoSpaceDN w:val="0"/>
        <w:adjustRightInd w:val="0"/>
        <w:rPr>
          <w:rFonts w:ascii="Arial" w:eastAsia="Batang" w:hAnsi="Arial" w:cs="Arial"/>
          <w:sz w:val="20"/>
          <w:szCs w:val="20"/>
          <w:lang w:eastAsia="ko-KR"/>
        </w:rPr>
      </w:pPr>
      <w:r w:rsidRPr="004625C2">
        <w:rPr>
          <w:rFonts w:ascii="Arial" w:eastAsia="Batang" w:hAnsi="Arial" w:cs="Arial"/>
          <w:sz w:val="20"/>
          <w:szCs w:val="20"/>
          <w:lang w:eastAsia="ko-KR"/>
        </w:rPr>
        <w:t xml:space="preserve">Telefon:                   </w:t>
      </w:r>
      <w:r w:rsidRPr="004625C2">
        <w:rPr>
          <w:rFonts w:ascii="Arial" w:eastAsia="Batang" w:hAnsi="Arial" w:cs="Arial"/>
          <w:sz w:val="20"/>
          <w:szCs w:val="20"/>
          <w:lang w:eastAsia="ko-KR"/>
        </w:rPr>
        <w:tab/>
      </w:r>
      <w:r w:rsidRPr="004625C2">
        <w:rPr>
          <w:rFonts w:ascii="Arial" w:eastAsia="Batang" w:hAnsi="Arial" w:cs="Arial"/>
          <w:sz w:val="20"/>
          <w:szCs w:val="20"/>
          <w:lang w:eastAsia="ko-KR"/>
        </w:rPr>
        <w:tab/>
        <w:t xml:space="preserve">     _________________________________________</w:t>
      </w:r>
    </w:p>
    <w:p w14:paraId="4E77F76A" w14:textId="77777777" w:rsidR="003E2E91" w:rsidRPr="004625C2" w:rsidRDefault="003E2E91" w:rsidP="003E2E91">
      <w:pPr>
        <w:autoSpaceDE w:val="0"/>
        <w:autoSpaceDN w:val="0"/>
        <w:adjustRightInd w:val="0"/>
        <w:rPr>
          <w:rFonts w:ascii="Arial" w:eastAsia="Batang" w:hAnsi="Arial" w:cs="Arial"/>
          <w:sz w:val="20"/>
          <w:szCs w:val="20"/>
          <w:lang w:eastAsia="ko-KR"/>
        </w:rPr>
      </w:pPr>
    </w:p>
    <w:p w14:paraId="6B5B8641" w14:textId="3E477FA7" w:rsidR="003E2E91" w:rsidRPr="004625C2" w:rsidRDefault="003E2E91" w:rsidP="003E2E91">
      <w:pPr>
        <w:autoSpaceDE w:val="0"/>
        <w:autoSpaceDN w:val="0"/>
        <w:adjustRightInd w:val="0"/>
        <w:rPr>
          <w:rFonts w:ascii="Arial" w:eastAsia="Batang" w:hAnsi="Arial" w:cs="Arial"/>
          <w:sz w:val="20"/>
          <w:szCs w:val="20"/>
          <w:lang w:eastAsia="ko-KR"/>
        </w:rPr>
      </w:pPr>
      <w:r w:rsidRPr="004625C2">
        <w:rPr>
          <w:rFonts w:ascii="Arial" w:eastAsia="Batang" w:hAnsi="Arial" w:cs="Arial"/>
          <w:sz w:val="20"/>
          <w:szCs w:val="20"/>
          <w:lang w:eastAsia="ko-KR"/>
        </w:rPr>
        <w:t xml:space="preserve">Telefaks:       </w:t>
      </w:r>
      <w:r w:rsidRPr="004625C2">
        <w:rPr>
          <w:rFonts w:ascii="Arial" w:eastAsia="Batang" w:hAnsi="Arial" w:cs="Arial"/>
          <w:sz w:val="20"/>
          <w:szCs w:val="20"/>
          <w:lang w:eastAsia="ko-KR"/>
        </w:rPr>
        <w:tab/>
      </w:r>
      <w:r w:rsidRPr="004625C2">
        <w:rPr>
          <w:rFonts w:ascii="Arial" w:eastAsia="Batang" w:hAnsi="Arial" w:cs="Arial"/>
          <w:sz w:val="20"/>
          <w:szCs w:val="20"/>
          <w:lang w:eastAsia="ko-KR"/>
        </w:rPr>
        <w:tab/>
      </w:r>
      <w:r w:rsidRPr="004625C2">
        <w:rPr>
          <w:rFonts w:ascii="Arial" w:eastAsia="Batang" w:hAnsi="Arial" w:cs="Arial"/>
          <w:sz w:val="20"/>
          <w:szCs w:val="20"/>
          <w:lang w:eastAsia="ko-KR"/>
        </w:rPr>
        <w:tab/>
        <w:t xml:space="preserve"> ___________________________________________</w:t>
      </w:r>
    </w:p>
    <w:p w14:paraId="313A6945" w14:textId="77777777" w:rsidR="003E2E91" w:rsidRPr="004625C2" w:rsidRDefault="003E2E91" w:rsidP="003E2E91">
      <w:pPr>
        <w:autoSpaceDE w:val="0"/>
        <w:autoSpaceDN w:val="0"/>
        <w:adjustRightInd w:val="0"/>
        <w:rPr>
          <w:rFonts w:ascii="Arial" w:eastAsia="Batang" w:hAnsi="Arial" w:cs="Arial"/>
          <w:sz w:val="20"/>
          <w:szCs w:val="20"/>
          <w:lang w:eastAsia="ko-KR"/>
        </w:rPr>
      </w:pPr>
    </w:p>
    <w:p w14:paraId="28E54712" w14:textId="57F8F352" w:rsidR="003E2E91" w:rsidRPr="004625C2" w:rsidRDefault="003E2E91" w:rsidP="003E2E91">
      <w:pPr>
        <w:autoSpaceDE w:val="0"/>
        <w:autoSpaceDN w:val="0"/>
        <w:adjustRightInd w:val="0"/>
        <w:rPr>
          <w:rFonts w:ascii="Arial" w:eastAsia="Batang" w:hAnsi="Arial" w:cs="Arial"/>
          <w:sz w:val="20"/>
          <w:szCs w:val="20"/>
          <w:lang w:eastAsia="ko-KR"/>
        </w:rPr>
      </w:pPr>
      <w:r w:rsidRPr="004625C2">
        <w:rPr>
          <w:rFonts w:ascii="Arial" w:eastAsia="Batang" w:hAnsi="Arial" w:cs="Arial"/>
          <w:sz w:val="20"/>
          <w:szCs w:val="20"/>
          <w:lang w:eastAsia="ko-KR"/>
        </w:rPr>
        <w:t>Identifikacijska številka za DDV: _________________________________________</w:t>
      </w:r>
      <w:r w:rsidR="00583D71">
        <w:rPr>
          <w:rFonts w:ascii="Arial" w:eastAsia="Batang" w:hAnsi="Arial" w:cs="Arial"/>
          <w:sz w:val="20"/>
          <w:szCs w:val="20"/>
          <w:lang w:eastAsia="ko-KR"/>
        </w:rPr>
        <w:t>__</w:t>
      </w:r>
    </w:p>
    <w:p w14:paraId="7EE4508E" w14:textId="77777777" w:rsidR="003E2E91" w:rsidRPr="004625C2" w:rsidRDefault="003E2E91" w:rsidP="003E2E91">
      <w:pPr>
        <w:autoSpaceDE w:val="0"/>
        <w:autoSpaceDN w:val="0"/>
        <w:adjustRightInd w:val="0"/>
        <w:rPr>
          <w:rFonts w:ascii="Arial" w:eastAsia="Batang" w:hAnsi="Arial" w:cs="Arial"/>
          <w:sz w:val="20"/>
          <w:szCs w:val="20"/>
          <w:lang w:eastAsia="ko-KR"/>
        </w:rPr>
      </w:pPr>
    </w:p>
    <w:p w14:paraId="17F361AE" w14:textId="049B7FD6" w:rsidR="003E2E91" w:rsidRPr="004625C2" w:rsidRDefault="003E2E91" w:rsidP="003E2E91">
      <w:pPr>
        <w:autoSpaceDE w:val="0"/>
        <w:autoSpaceDN w:val="0"/>
        <w:adjustRightInd w:val="0"/>
        <w:rPr>
          <w:rFonts w:ascii="Arial" w:eastAsia="Batang" w:hAnsi="Arial" w:cs="Arial"/>
          <w:sz w:val="20"/>
          <w:szCs w:val="20"/>
          <w:lang w:eastAsia="ko-KR"/>
        </w:rPr>
      </w:pPr>
      <w:r w:rsidRPr="004625C2">
        <w:rPr>
          <w:rFonts w:ascii="Arial" w:eastAsia="Batang" w:hAnsi="Arial" w:cs="Arial"/>
          <w:sz w:val="20"/>
          <w:szCs w:val="20"/>
          <w:lang w:eastAsia="ko-KR"/>
        </w:rPr>
        <w:t>Št. Transakcijskega računa</w:t>
      </w:r>
      <w:r w:rsidR="00DD79E2" w:rsidRPr="004625C2">
        <w:rPr>
          <w:rFonts w:ascii="Arial" w:eastAsia="Batang" w:hAnsi="Arial" w:cs="Arial"/>
          <w:sz w:val="20"/>
          <w:szCs w:val="20"/>
          <w:lang w:eastAsia="ko-KR"/>
        </w:rPr>
        <w:t xml:space="preserve"> (odprt pri banki</w:t>
      </w:r>
      <w:r w:rsidR="00D52CB1" w:rsidRPr="004625C2">
        <w:rPr>
          <w:rFonts w:ascii="Arial" w:eastAsia="Batang" w:hAnsi="Arial" w:cs="Arial"/>
          <w:sz w:val="20"/>
          <w:szCs w:val="20"/>
          <w:lang w:eastAsia="ko-KR"/>
        </w:rPr>
        <w:t xml:space="preserve"> – SWIFT CODE</w:t>
      </w:r>
      <w:r w:rsidR="00DD79E2" w:rsidRPr="004625C2">
        <w:rPr>
          <w:rFonts w:ascii="Arial" w:eastAsia="Batang" w:hAnsi="Arial" w:cs="Arial"/>
          <w:sz w:val="20"/>
          <w:szCs w:val="20"/>
          <w:lang w:eastAsia="ko-KR"/>
        </w:rPr>
        <w:t>):</w:t>
      </w:r>
      <w:r w:rsidR="00D52CB1" w:rsidRPr="004625C2">
        <w:rPr>
          <w:rFonts w:ascii="Arial" w:eastAsia="Batang" w:hAnsi="Arial" w:cs="Arial"/>
          <w:sz w:val="20"/>
          <w:szCs w:val="20"/>
          <w:lang w:eastAsia="ko-KR"/>
        </w:rPr>
        <w:t>___________</w:t>
      </w:r>
      <w:r w:rsidRPr="004625C2">
        <w:rPr>
          <w:rFonts w:ascii="Arial" w:eastAsia="Batang" w:hAnsi="Arial" w:cs="Arial"/>
          <w:sz w:val="20"/>
          <w:szCs w:val="20"/>
          <w:lang w:eastAsia="ko-KR"/>
        </w:rPr>
        <w:t>_______</w:t>
      </w:r>
      <w:r w:rsidR="00583D71">
        <w:rPr>
          <w:rFonts w:ascii="Arial" w:eastAsia="Batang" w:hAnsi="Arial" w:cs="Arial"/>
          <w:sz w:val="20"/>
          <w:szCs w:val="20"/>
          <w:lang w:eastAsia="ko-KR"/>
        </w:rPr>
        <w:t>__</w:t>
      </w:r>
    </w:p>
    <w:p w14:paraId="6EF7210E" w14:textId="77777777" w:rsidR="003E2E91" w:rsidRPr="004625C2" w:rsidRDefault="003E2E91" w:rsidP="003E2E91">
      <w:pPr>
        <w:autoSpaceDE w:val="0"/>
        <w:autoSpaceDN w:val="0"/>
        <w:adjustRightInd w:val="0"/>
        <w:rPr>
          <w:rFonts w:ascii="Arial" w:eastAsia="Batang" w:hAnsi="Arial" w:cs="Arial"/>
          <w:sz w:val="20"/>
          <w:szCs w:val="20"/>
          <w:lang w:eastAsia="ko-KR"/>
        </w:rPr>
      </w:pPr>
    </w:p>
    <w:p w14:paraId="19BC15EB" w14:textId="7C818EF2" w:rsidR="003E2E91" w:rsidRPr="004625C2" w:rsidRDefault="003E2E91" w:rsidP="003E2E91">
      <w:pPr>
        <w:autoSpaceDE w:val="0"/>
        <w:autoSpaceDN w:val="0"/>
        <w:adjustRightInd w:val="0"/>
        <w:rPr>
          <w:rFonts w:ascii="Arial" w:eastAsia="Batang" w:hAnsi="Arial" w:cs="Arial"/>
          <w:sz w:val="20"/>
          <w:szCs w:val="20"/>
          <w:lang w:eastAsia="ko-KR"/>
        </w:rPr>
      </w:pPr>
      <w:r w:rsidRPr="004625C2">
        <w:rPr>
          <w:rFonts w:ascii="Arial" w:eastAsia="Batang" w:hAnsi="Arial" w:cs="Arial"/>
          <w:sz w:val="20"/>
          <w:szCs w:val="20"/>
          <w:lang w:eastAsia="ko-KR"/>
        </w:rPr>
        <w:t>Matična številka:                        __________________________________________</w:t>
      </w:r>
      <w:r w:rsidR="00583D71">
        <w:rPr>
          <w:rFonts w:ascii="Arial" w:eastAsia="Batang" w:hAnsi="Arial" w:cs="Arial"/>
          <w:sz w:val="20"/>
          <w:szCs w:val="20"/>
          <w:lang w:eastAsia="ko-KR"/>
        </w:rPr>
        <w:t>__</w:t>
      </w:r>
    </w:p>
    <w:p w14:paraId="5FA18759" w14:textId="77777777" w:rsidR="003E2E91" w:rsidRPr="004625C2" w:rsidRDefault="003E2E91" w:rsidP="003E2E91">
      <w:pPr>
        <w:autoSpaceDE w:val="0"/>
        <w:autoSpaceDN w:val="0"/>
        <w:adjustRightInd w:val="0"/>
        <w:rPr>
          <w:rFonts w:ascii="Arial" w:eastAsia="Batang" w:hAnsi="Arial" w:cs="Arial"/>
          <w:sz w:val="20"/>
          <w:szCs w:val="20"/>
          <w:lang w:eastAsia="ko-KR"/>
        </w:rPr>
      </w:pPr>
    </w:p>
    <w:p w14:paraId="52D25D43" w14:textId="2663D9A6" w:rsidR="003E2E91" w:rsidRPr="004625C2" w:rsidRDefault="003E2E91" w:rsidP="003E2E91">
      <w:pPr>
        <w:autoSpaceDE w:val="0"/>
        <w:autoSpaceDN w:val="0"/>
        <w:adjustRightInd w:val="0"/>
        <w:rPr>
          <w:rFonts w:ascii="Arial" w:eastAsia="Batang" w:hAnsi="Arial" w:cs="Arial"/>
          <w:color w:val="000000" w:themeColor="text1"/>
          <w:sz w:val="20"/>
          <w:szCs w:val="20"/>
          <w:lang w:eastAsia="ko-KR"/>
        </w:rPr>
      </w:pPr>
      <w:r w:rsidRPr="004625C2">
        <w:rPr>
          <w:rFonts w:ascii="Arial" w:eastAsia="Batang" w:hAnsi="Arial" w:cs="Arial"/>
          <w:color w:val="000000" w:themeColor="text1"/>
          <w:sz w:val="20"/>
          <w:szCs w:val="20"/>
          <w:lang w:eastAsia="ko-KR"/>
        </w:rPr>
        <w:t>Številka vpisa v sodni register (št. vložka):   ________________________________</w:t>
      </w:r>
      <w:r w:rsidR="00583D71">
        <w:rPr>
          <w:rFonts w:ascii="Arial" w:eastAsia="Batang" w:hAnsi="Arial" w:cs="Arial"/>
          <w:color w:val="000000" w:themeColor="text1"/>
          <w:sz w:val="20"/>
          <w:szCs w:val="20"/>
          <w:lang w:eastAsia="ko-KR"/>
        </w:rPr>
        <w:t>__</w:t>
      </w:r>
    </w:p>
    <w:p w14:paraId="6B50BDD0" w14:textId="77777777" w:rsidR="003E2E91" w:rsidRPr="004625C2" w:rsidRDefault="003E2E91" w:rsidP="003E2E91">
      <w:pPr>
        <w:autoSpaceDE w:val="0"/>
        <w:autoSpaceDN w:val="0"/>
        <w:adjustRightInd w:val="0"/>
        <w:rPr>
          <w:rFonts w:ascii="Arial" w:eastAsia="Batang" w:hAnsi="Arial" w:cs="Arial"/>
          <w:color w:val="000000" w:themeColor="text1"/>
          <w:sz w:val="20"/>
          <w:szCs w:val="20"/>
          <w:lang w:eastAsia="ko-KR"/>
        </w:rPr>
      </w:pPr>
      <w:r w:rsidRPr="004625C2">
        <w:rPr>
          <w:rFonts w:ascii="Arial" w:eastAsia="Batang" w:hAnsi="Arial" w:cs="Arial"/>
          <w:color w:val="000000" w:themeColor="text1"/>
          <w:sz w:val="20"/>
          <w:szCs w:val="20"/>
          <w:lang w:eastAsia="ko-KR"/>
        </w:rPr>
        <w:t xml:space="preserve"> </w:t>
      </w:r>
    </w:p>
    <w:p w14:paraId="138EB2AD" w14:textId="5FA17EE2" w:rsidR="003E2E91" w:rsidRPr="004625C2" w:rsidRDefault="003E2E91" w:rsidP="003E2E91">
      <w:pPr>
        <w:autoSpaceDE w:val="0"/>
        <w:autoSpaceDN w:val="0"/>
        <w:adjustRightInd w:val="0"/>
        <w:rPr>
          <w:rFonts w:ascii="Arial" w:eastAsia="Batang" w:hAnsi="Arial" w:cs="Arial"/>
          <w:color w:val="000000" w:themeColor="text1"/>
          <w:sz w:val="20"/>
          <w:szCs w:val="20"/>
          <w:lang w:eastAsia="ko-KR"/>
        </w:rPr>
      </w:pPr>
      <w:r w:rsidRPr="004625C2">
        <w:rPr>
          <w:rFonts w:ascii="Arial" w:eastAsia="Batang" w:hAnsi="Arial" w:cs="Arial"/>
          <w:color w:val="000000" w:themeColor="text1"/>
          <w:sz w:val="20"/>
          <w:szCs w:val="20"/>
          <w:lang w:eastAsia="ko-KR"/>
        </w:rPr>
        <w:t>Odgovorna oseba za podpis pogodbe:  _____________________________________</w:t>
      </w:r>
      <w:r w:rsidR="00583D71">
        <w:rPr>
          <w:rFonts w:ascii="Arial" w:eastAsia="Batang" w:hAnsi="Arial" w:cs="Arial"/>
          <w:color w:val="000000" w:themeColor="text1"/>
          <w:sz w:val="20"/>
          <w:szCs w:val="20"/>
          <w:lang w:eastAsia="ko-KR"/>
        </w:rPr>
        <w:t>_</w:t>
      </w:r>
    </w:p>
    <w:p w14:paraId="64694FB7" w14:textId="77777777" w:rsidR="003E2E91" w:rsidRPr="004625C2" w:rsidRDefault="003E2E91" w:rsidP="003E2E91">
      <w:pPr>
        <w:autoSpaceDE w:val="0"/>
        <w:autoSpaceDN w:val="0"/>
        <w:adjustRightInd w:val="0"/>
        <w:spacing w:before="120"/>
        <w:rPr>
          <w:rFonts w:ascii="Arial" w:eastAsia="Batang" w:hAnsi="Arial" w:cs="Arial"/>
          <w:color w:val="000000" w:themeColor="text1"/>
          <w:sz w:val="20"/>
          <w:szCs w:val="20"/>
          <w:lang w:eastAsia="ko-KR"/>
        </w:rPr>
      </w:pPr>
    </w:p>
    <w:p w14:paraId="00E4E234" w14:textId="77777777" w:rsidR="004E6A85" w:rsidRDefault="004E6A85" w:rsidP="003E2E91">
      <w:pPr>
        <w:widowControl w:val="0"/>
        <w:spacing w:before="120"/>
        <w:rPr>
          <w:rFonts w:ascii="Arial" w:eastAsia="Batang" w:hAnsi="Arial" w:cs="Arial"/>
          <w:color w:val="000000" w:themeColor="text1"/>
          <w:sz w:val="20"/>
          <w:szCs w:val="20"/>
          <w:lang w:eastAsia="ko-KR"/>
        </w:rPr>
      </w:pPr>
    </w:p>
    <w:p w14:paraId="37241A83" w14:textId="5091B54B" w:rsidR="003E2E91" w:rsidRPr="004625C2" w:rsidRDefault="003E2E91" w:rsidP="003E2E91">
      <w:pPr>
        <w:widowControl w:val="0"/>
        <w:spacing w:before="120"/>
        <w:rPr>
          <w:rFonts w:ascii="Arial" w:eastAsia="Batang" w:hAnsi="Arial" w:cs="Arial"/>
          <w:color w:val="000000" w:themeColor="text1"/>
          <w:sz w:val="20"/>
          <w:szCs w:val="20"/>
          <w:lang w:eastAsia="ko-KR"/>
        </w:rPr>
      </w:pPr>
      <w:r w:rsidRPr="004625C2">
        <w:rPr>
          <w:rFonts w:ascii="Arial" w:eastAsia="Batang" w:hAnsi="Arial" w:cs="Arial"/>
          <w:color w:val="000000" w:themeColor="text1"/>
          <w:sz w:val="20"/>
          <w:szCs w:val="20"/>
          <w:lang w:eastAsia="ko-KR"/>
        </w:rPr>
        <w:t>V skladu z določbo 5. odstavka 94. člena ZJN-3 zahtevamo neposredno plačilo s strani naročnika:</w:t>
      </w:r>
    </w:p>
    <w:p w14:paraId="7F19F72B" w14:textId="77777777" w:rsidR="003E2E91" w:rsidRPr="004625C2" w:rsidRDefault="003E2E91" w:rsidP="003E2E91">
      <w:pPr>
        <w:widowControl w:val="0"/>
        <w:spacing w:before="120"/>
        <w:jc w:val="center"/>
        <w:rPr>
          <w:rFonts w:ascii="Arial" w:eastAsia="Batang" w:hAnsi="Arial" w:cs="Arial"/>
          <w:color w:val="000000" w:themeColor="text1"/>
          <w:sz w:val="20"/>
          <w:szCs w:val="20"/>
          <w:lang w:eastAsia="ko-KR"/>
        </w:rPr>
      </w:pPr>
      <w:r w:rsidRPr="004625C2">
        <w:rPr>
          <w:rFonts w:ascii="Arial" w:eastAsia="Batang" w:hAnsi="Arial" w:cs="Arial"/>
          <w:color w:val="000000" w:themeColor="text1"/>
          <w:sz w:val="20"/>
          <w:szCs w:val="20"/>
          <w:lang w:eastAsia="ko-KR"/>
        </w:rPr>
        <w:t>DA                       NE</w:t>
      </w:r>
    </w:p>
    <w:p w14:paraId="222C15D3" w14:textId="77777777" w:rsidR="003E2E91" w:rsidRPr="004625C2" w:rsidRDefault="003E2E91" w:rsidP="003E2E91">
      <w:pPr>
        <w:widowControl w:val="0"/>
        <w:spacing w:before="120"/>
        <w:jc w:val="center"/>
        <w:rPr>
          <w:rFonts w:ascii="Arial" w:eastAsia="Batang" w:hAnsi="Arial" w:cs="Arial"/>
          <w:color w:val="000000" w:themeColor="text1"/>
          <w:sz w:val="20"/>
          <w:szCs w:val="20"/>
          <w:lang w:eastAsia="ko-KR"/>
        </w:rPr>
      </w:pPr>
      <w:r w:rsidRPr="004625C2">
        <w:rPr>
          <w:rFonts w:ascii="Arial" w:eastAsia="Batang" w:hAnsi="Arial" w:cs="Arial"/>
          <w:color w:val="000000" w:themeColor="text1"/>
          <w:sz w:val="20"/>
          <w:szCs w:val="20"/>
          <w:lang w:eastAsia="ko-KR"/>
        </w:rPr>
        <w:t>(ustrezno obkroži)</w:t>
      </w:r>
    </w:p>
    <w:p w14:paraId="6AFEBB4B" w14:textId="77777777" w:rsidR="00EF6FDA" w:rsidRPr="004625C2" w:rsidRDefault="00EF6FDA" w:rsidP="003E2E91">
      <w:pPr>
        <w:widowControl w:val="0"/>
        <w:spacing w:before="120"/>
        <w:jc w:val="center"/>
        <w:rPr>
          <w:rFonts w:ascii="Arial" w:eastAsia="Batang" w:hAnsi="Arial" w:cs="Arial"/>
          <w:color w:val="000000" w:themeColor="text1"/>
          <w:sz w:val="20"/>
          <w:szCs w:val="20"/>
          <w:lang w:eastAsia="ko-KR"/>
        </w:rPr>
      </w:pPr>
    </w:p>
    <w:p w14:paraId="49641179" w14:textId="77777777" w:rsidR="00EF6FDA" w:rsidRPr="004625C2" w:rsidRDefault="00EF6FDA" w:rsidP="003E2E91">
      <w:pPr>
        <w:widowControl w:val="0"/>
        <w:spacing w:before="120"/>
        <w:jc w:val="center"/>
        <w:rPr>
          <w:rFonts w:ascii="Arial" w:eastAsia="Batang" w:hAnsi="Arial" w:cs="Arial"/>
          <w:color w:val="000000" w:themeColor="text1"/>
          <w:sz w:val="20"/>
          <w:szCs w:val="20"/>
          <w:lang w:eastAsia="ko-KR"/>
        </w:rPr>
      </w:pPr>
    </w:p>
    <w:p w14:paraId="104DF408" w14:textId="77777777" w:rsidR="003E2E91" w:rsidRDefault="003E2E91" w:rsidP="003E2E91">
      <w:pPr>
        <w:autoSpaceDE w:val="0"/>
        <w:autoSpaceDN w:val="0"/>
        <w:adjustRightInd w:val="0"/>
        <w:spacing w:before="120"/>
        <w:rPr>
          <w:rFonts w:ascii="Arial" w:eastAsia="Batang" w:hAnsi="Arial" w:cs="Arial"/>
          <w:color w:val="000000" w:themeColor="text1"/>
          <w:sz w:val="20"/>
          <w:szCs w:val="20"/>
          <w:lang w:eastAsia="ko-KR"/>
        </w:rPr>
      </w:pPr>
    </w:p>
    <w:p w14:paraId="2F900E48" w14:textId="77777777" w:rsidR="00C25DCB" w:rsidRDefault="00C25DCB" w:rsidP="003E2E91">
      <w:pPr>
        <w:autoSpaceDE w:val="0"/>
        <w:autoSpaceDN w:val="0"/>
        <w:adjustRightInd w:val="0"/>
        <w:spacing w:before="120"/>
        <w:rPr>
          <w:rFonts w:ascii="Arial" w:eastAsia="Batang" w:hAnsi="Arial" w:cs="Arial"/>
          <w:color w:val="000000" w:themeColor="text1"/>
          <w:sz w:val="20"/>
          <w:szCs w:val="20"/>
          <w:lang w:eastAsia="ko-KR"/>
        </w:rPr>
      </w:pPr>
    </w:p>
    <w:p w14:paraId="44809D13" w14:textId="77777777" w:rsidR="00C25DCB" w:rsidRDefault="00C25DCB" w:rsidP="003E2E91">
      <w:pPr>
        <w:autoSpaceDE w:val="0"/>
        <w:autoSpaceDN w:val="0"/>
        <w:adjustRightInd w:val="0"/>
        <w:spacing w:before="120"/>
        <w:rPr>
          <w:rFonts w:ascii="Arial" w:eastAsia="Batang" w:hAnsi="Arial" w:cs="Arial"/>
          <w:color w:val="000000" w:themeColor="text1"/>
          <w:sz w:val="20"/>
          <w:szCs w:val="20"/>
          <w:lang w:eastAsia="ko-KR"/>
        </w:rPr>
      </w:pPr>
    </w:p>
    <w:p w14:paraId="1516AF3B" w14:textId="77777777" w:rsidR="00C25DCB" w:rsidRDefault="00C25DCB" w:rsidP="003E2E91">
      <w:pPr>
        <w:autoSpaceDE w:val="0"/>
        <w:autoSpaceDN w:val="0"/>
        <w:adjustRightInd w:val="0"/>
        <w:spacing w:before="120"/>
        <w:rPr>
          <w:rFonts w:ascii="Arial" w:eastAsia="Batang" w:hAnsi="Arial" w:cs="Arial"/>
          <w:color w:val="000000" w:themeColor="text1"/>
          <w:sz w:val="20"/>
          <w:szCs w:val="20"/>
          <w:lang w:eastAsia="ko-KR"/>
        </w:rPr>
      </w:pPr>
    </w:p>
    <w:p w14:paraId="224D2F4B" w14:textId="77777777" w:rsidR="00C25DCB" w:rsidRDefault="00C25DCB" w:rsidP="003E2E91">
      <w:pPr>
        <w:autoSpaceDE w:val="0"/>
        <w:autoSpaceDN w:val="0"/>
        <w:adjustRightInd w:val="0"/>
        <w:spacing w:before="120"/>
        <w:rPr>
          <w:rFonts w:ascii="Arial" w:eastAsia="Batang" w:hAnsi="Arial" w:cs="Arial"/>
          <w:color w:val="000000" w:themeColor="text1"/>
          <w:sz w:val="20"/>
          <w:szCs w:val="20"/>
          <w:lang w:eastAsia="ko-KR"/>
        </w:rPr>
      </w:pPr>
    </w:p>
    <w:p w14:paraId="011D0474" w14:textId="77777777" w:rsidR="00C25DCB" w:rsidRPr="004625C2" w:rsidRDefault="00C25DCB" w:rsidP="003E2E91">
      <w:pPr>
        <w:autoSpaceDE w:val="0"/>
        <w:autoSpaceDN w:val="0"/>
        <w:adjustRightInd w:val="0"/>
        <w:spacing w:before="120"/>
        <w:rPr>
          <w:rFonts w:ascii="Arial" w:eastAsia="Batang" w:hAnsi="Arial" w:cs="Arial"/>
          <w:color w:val="000000" w:themeColor="text1"/>
          <w:sz w:val="20"/>
          <w:szCs w:val="20"/>
          <w:lang w:eastAsia="ko-KR"/>
        </w:rPr>
      </w:pPr>
    </w:p>
    <w:p w14:paraId="7A189852" w14:textId="1139E24D" w:rsidR="003E2E91" w:rsidRPr="004625C2" w:rsidRDefault="004A22AF" w:rsidP="00F32528">
      <w:pPr>
        <w:pStyle w:val="Naslov2"/>
        <w:rPr>
          <w:i w:val="0"/>
          <w:sz w:val="20"/>
          <w:szCs w:val="20"/>
        </w:rPr>
      </w:pPr>
      <w:bookmarkStart w:id="28" w:name="_Toc534885135"/>
      <w:bookmarkStart w:id="29" w:name="_Toc534885886"/>
      <w:bookmarkStart w:id="30" w:name="_Toc129936995"/>
      <w:r w:rsidRPr="004625C2">
        <w:rPr>
          <w:i w:val="0"/>
          <w:sz w:val="20"/>
          <w:szCs w:val="20"/>
        </w:rPr>
        <w:lastRenderedPageBreak/>
        <w:t xml:space="preserve">Razpisni obrazec </w:t>
      </w:r>
      <w:r w:rsidR="00AE14EE">
        <w:rPr>
          <w:i w:val="0"/>
          <w:sz w:val="20"/>
          <w:szCs w:val="20"/>
        </w:rPr>
        <w:t>7</w:t>
      </w:r>
      <w:r w:rsidRPr="004625C2">
        <w:rPr>
          <w:i w:val="0"/>
          <w:sz w:val="20"/>
          <w:szCs w:val="20"/>
        </w:rPr>
        <w:t>: Soglasje podizvajalca</w:t>
      </w:r>
      <w:bookmarkEnd w:id="28"/>
      <w:bookmarkEnd w:id="29"/>
      <w:bookmarkEnd w:id="30"/>
    </w:p>
    <w:p w14:paraId="1C986931"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p>
    <w:p w14:paraId="1E0849C1"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r w:rsidRPr="004625C2">
        <w:rPr>
          <w:rFonts w:ascii="Arial" w:eastAsia="Batang" w:hAnsi="Arial" w:cs="Arial"/>
          <w:sz w:val="20"/>
          <w:szCs w:val="20"/>
          <w:lang w:eastAsia="ko-KR"/>
        </w:rPr>
        <w:t>PONUDNIK:</w:t>
      </w:r>
    </w:p>
    <w:p w14:paraId="3F02397F" w14:textId="77777777" w:rsidR="003E2E91" w:rsidRPr="004625C2" w:rsidRDefault="003E2E91" w:rsidP="003E2E91">
      <w:pPr>
        <w:spacing w:before="120"/>
        <w:jc w:val="both"/>
        <w:rPr>
          <w:rFonts w:ascii="Arial" w:hAnsi="Arial" w:cs="Arial"/>
          <w:noProof/>
          <w:sz w:val="20"/>
          <w:szCs w:val="20"/>
          <w:u w:val="dotted"/>
        </w:rPr>
      </w:pPr>
      <w:r w:rsidRPr="004625C2">
        <w:rPr>
          <w:rFonts w:ascii="Arial" w:hAnsi="Arial" w:cs="Arial"/>
          <w:noProof/>
          <w:sz w:val="20"/>
          <w:szCs w:val="20"/>
          <w:u w:val="dotted"/>
        </w:rPr>
        <w:tab/>
      </w:r>
      <w:r w:rsidRPr="004625C2">
        <w:rPr>
          <w:rFonts w:ascii="Arial" w:hAnsi="Arial" w:cs="Arial"/>
          <w:noProof/>
          <w:sz w:val="20"/>
          <w:szCs w:val="20"/>
          <w:u w:val="dotted"/>
        </w:rPr>
        <w:tab/>
      </w:r>
      <w:r w:rsidRPr="004625C2">
        <w:rPr>
          <w:rFonts w:ascii="Arial" w:hAnsi="Arial" w:cs="Arial"/>
          <w:noProof/>
          <w:sz w:val="20"/>
          <w:szCs w:val="20"/>
          <w:u w:val="dotted"/>
        </w:rPr>
        <w:tab/>
      </w:r>
      <w:r w:rsidRPr="004625C2">
        <w:rPr>
          <w:rFonts w:ascii="Arial" w:hAnsi="Arial" w:cs="Arial"/>
          <w:noProof/>
          <w:sz w:val="20"/>
          <w:szCs w:val="20"/>
          <w:u w:val="dotted"/>
        </w:rPr>
        <w:tab/>
      </w:r>
    </w:p>
    <w:p w14:paraId="53648272" w14:textId="77777777" w:rsidR="003E2E91" w:rsidRPr="004625C2" w:rsidRDefault="003E2E91" w:rsidP="003E2E91">
      <w:pPr>
        <w:spacing w:before="120"/>
        <w:jc w:val="both"/>
        <w:rPr>
          <w:rFonts w:ascii="Arial" w:hAnsi="Arial" w:cs="Arial"/>
          <w:noProof/>
          <w:sz w:val="20"/>
          <w:szCs w:val="20"/>
          <w:u w:val="dotted"/>
        </w:rPr>
      </w:pPr>
      <w:r w:rsidRPr="004625C2">
        <w:rPr>
          <w:rFonts w:ascii="Arial" w:hAnsi="Arial" w:cs="Arial"/>
          <w:noProof/>
          <w:sz w:val="20"/>
          <w:szCs w:val="20"/>
          <w:u w:val="dotted"/>
        </w:rPr>
        <w:tab/>
      </w:r>
      <w:r w:rsidRPr="004625C2">
        <w:rPr>
          <w:rFonts w:ascii="Arial" w:hAnsi="Arial" w:cs="Arial"/>
          <w:noProof/>
          <w:sz w:val="20"/>
          <w:szCs w:val="20"/>
          <w:u w:val="dotted"/>
        </w:rPr>
        <w:tab/>
      </w:r>
      <w:r w:rsidRPr="004625C2">
        <w:rPr>
          <w:rFonts w:ascii="Arial" w:hAnsi="Arial" w:cs="Arial"/>
          <w:noProof/>
          <w:sz w:val="20"/>
          <w:szCs w:val="20"/>
          <w:u w:val="dotted"/>
        </w:rPr>
        <w:tab/>
      </w:r>
      <w:r w:rsidRPr="004625C2">
        <w:rPr>
          <w:rFonts w:ascii="Arial" w:hAnsi="Arial" w:cs="Arial"/>
          <w:noProof/>
          <w:sz w:val="20"/>
          <w:szCs w:val="20"/>
          <w:u w:val="dotted"/>
        </w:rPr>
        <w:tab/>
      </w:r>
    </w:p>
    <w:p w14:paraId="51ED29ED" w14:textId="77777777" w:rsidR="003E2E91" w:rsidRPr="004625C2" w:rsidRDefault="003E2E91" w:rsidP="003E2E91">
      <w:pPr>
        <w:spacing w:before="120"/>
        <w:jc w:val="both"/>
        <w:rPr>
          <w:rFonts w:ascii="Arial" w:hAnsi="Arial" w:cs="Arial"/>
          <w:noProof/>
          <w:sz w:val="20"/>
          <w:szCs w:val="20"/>
          <w:u w:val="dotted"/>
        </w:rPr>
      </w:pPr>
      <w:r w:rsidRPr="004625C2">
        <w:rPr>
          <w:rFonts w:ascii="Arial" w:hAnsi="Arial" w:cs="Arial"/>
          <w:noProof/>
          <w:sz w:val="20"/>
          <w:szCs w:val="20"/>
          <w:u w:val="dotted"/>
        </w:rPr>
        <w:tab/>
      </w:r>
      <w:r w:rsidRPr="004625C2">
        <w:rPr>
          <w:rFonts w:ascii="Arial" w:hAnsi="Arial" w:cs="Arial"/>
          <w:noProof/>
          <w:sz w:val="20"/>
          <w:szCs w:val="20"/>
          <w:u w:val="dotted"/>
        </w:rPr>
        <w:tab/>
      </w:r>
      <w:r w:rsidRPr="004625C2">
        <w:rPr>
          <w:rFonts w:ascii="Arial" w:hAnsi="Arial" w:cs="Arial"/>
          <w:noProof/>
          <w:sz w:val="20"/>
          <w:szCs w:val="20"/>
          <w:u w:val="dotted"/>
        </w:rPr>
        <w:tab/>
      </w:r>
      <w:r w:rsidRPr="004625C2">
        <w:rPr>
          <w:rFonts w:ascii="Arial" w:hAnsi="Arial" w:cs="Arial"/>
          <w:noProof/>
          <w:sz w:val="20"/>
          <w:szCs w:val="20"/>
          <w:u w:val="dotted"/>
        </w:rPr>
        <w:tab/>
      </w:r>
    </w:p>
    <w:p w14:paraId="126E5320"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p>
    <w:p w14:paraId="2D77A6ED" w14:textId="77777777" w:rsidR="003E2E91" w:rsidRPr="004625C2" w:rsidRDefault="003E2E91" w:rsidP="003E2E91">
      <w:pPr>
        <w:autoSpaceDE w:val="0"/>
        <w:autoSpaceDN w:val="0"/>
        <w:adjustRightInd w:val="0"/>
        <w:spacing w:before="120"/>
        <w:jc w:val="center"/>
        <w:rPr>
          <w:rFonts w:ascii="Arial" w:eastAsia="Batang" w:hAnsi="Arial" w:cs="Arial"/>
          <w:b/>
          <w:sz w:val="20"/>
          <w:szCs w:val="20"/>
          <w:lang w:eastAsia="ko-KR"/>
        </w:rPr>
      </w:pPr>
      <w:r w:rsidRPr="004625C2">
        <w:rPr>
          <w:rFonts w:ascii="Arial" w:eastAsia="Batang" w:hAnsi="Arial" w:cs="Arial"/>
          <w:b/>
          <w:sz w:val="20"/>
          <w:szCs w:val="20"/>
          <w:lang w:eastAsia="ko-KR"/>
        </w:rPr>
        <w:t>SOGLASJE PODIZVAJALCA</w:t>
      </w:r>
    </w:p>
    <w:p w14:paraId="624BA3B1"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p>
    <w:p w14:paraId="0AD3B617" w14:textId="5B5991D8" w:rsidR="003E2E91" w:rsidRPr="004625C2" w:rsidRDefault="003E2E91" w:rsidP="003E2E91">
      <w:pPr>
        <w:autoSpaceDE w:val="0"/>
        <w:autoSpaceDN w:val="0"/>
        <w:adjustRightInd w:val="0"/>
        <w:spacing w:before="120"/>
        <w:rPr>
          <w:rFonts w:ascii="Arial" w:eastAsia="Batang" w:hAnsi="Arial" w:cs="Arial"/>
          <w:sz w:val="20"/>
          <w:szCs w:val="20"/>
          <w:lang w:eastAsia="ko-KR"/>
        </w:rPr>
      </w:pPr>
      <w:r w:rsidRPr="004625C2">
        <w:rPr>
          <w:rFonts w:ascii="Arial" w:eastAsia="Batang" w:hAnsi="Arial" w:cs="Arial"/>
          <w:sz w:val="20"/>
          <w:szCs w:val="20"/>
          <w:lang w:eastAsia="ko-KR"/>
        </w:rPr>
        <w:t>Podizvajalec: ……………………</w:t>
      </w:r>
      <w:r w:rsidR="00866274" w:rsidRPr="004625C2">
        <w:rPr>
          <w:rFonts w:ascii="Arial" w:eastAsia="Batang" w:hAnsi="Arial" w:cs="Arial"/>
          <w:sz w:val="20"/>
          <w:szCs w:val="20"/>
          <w:lang w:eastAsia="ko-KR"/>
        </w:rPr>
        <w:t>…………………………………………………………………………………</w:t>
      </w:r>
    </w:p>
    <w:p w14:paraId="76FD3C56"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r w:rsidRPr="004625C2">
        <w:rPr>
          <w:rFonts w:ascii="Arial" w:eastAsia="Batang" w:hAnsi="Arial" w:cs="Arial"/>
          <w:sz w:val="20"/>
          <w:szCs w:val="20"/>
          <w:lang w:eastAsia="ko-KR"/>
        </w:rPr>
        <w:t>(naziv in naslov podizvajalca)</w:t>
      </w:r>
    </w:p>
    <w:p w14:paraId="6C00A0FB"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p>
    <w:p w14:paraId="6F2CB331" w14:textId="5C92D86A" w:rsidR="003E2E91" w:rsidRPr="004625C2" w:rsidRDefault="003E2E91" w:rsidP="003E2E91">
      <w:pPr>
        <w:autoSpaceDE w:val="0"/>
        <w:autoSpaceDN w:val="0"/>
        <w:adjustRightInd w:val="0"/>
        <w:spacing w:before="120"/>
        <w:jc w:val="both"/>
        <w:rPr>
          <w:rFonts w:ascii="Arial" w:eastAsia="Batang" w:hAnsi="Arial" w:cs="Arial"/>
          <w:sz w:val="20"/>
          <w:szCs w:val="20"/>
          <w:lang w:eastAsia="ko-KR"/>
        </w:rPr>
      </w:pPr>
      <w:r w:rsidRPr="004625C2">
        <w:rPr>
          <w:rFonts w:ascii="Arial" w:eastAsia="Batang" w:hAnsi="Arial" w:cs="Arial"/>
          <w:sz w:val="20"/>
          <w:szCs w:val="20"/>
          <w:lang w:eastAsia="ko-KR"/>
        </w:rPr>
        <w:t>V zvezi z javnim naročilom št…………………….., »</w:t>
      </w:r>
      <w:r w:rsidR="00366D8B" w:rsidRPr="00242DC2">
        <w:rPr>
          <w:rFonts w:ascii="Arial" w:eastAsia="Batang" w:hAnsi="Arial" w:cs="Arial"/>
          <w:b/>
          <w:bCs/>
          <w:color w:val="000000" w:themeColor="text1"/>
          <w:sz w:val="20"/>
          <w:szCs w:val="20"/>
          <w:lang w:eastAsia="ko-KR"/>
        </w:rPr>
        <w:t>Dobava kamnitih agregatov 202</w:t>
      </w:r>
      <w:r w:rsidR="00196BA5" w:rsidRPr="00242DC2">
        <w:rPr>
          <w:rFonts w:ascii="Arial" w:eastAsia="Batang" w:hAnsi="Arial" w:cs="Arial"/>
          <w:b/>
          <w:bCs/>
          <w:color w:val="000000" w:themeColor="text1"/>
          <w:sz w:val="20"/>
          <w:szCs w:val="20"/>
          <w:lang w:eastAsia="ko-KR"/>
        </w:rPr>
        <w:t>5</w:t>
      </w:r>
      <w:r w:rsidRPr="004625C2">
        <w:rPr>
          <w:rFonts w:ascii="Arial" w:eastAsia="Batang" w:hAnsi="Arial" w:cs="Arial"/>
          <w:b/>
          <w:sz w:val="20"/>
          <w:szCs w:val="20"/>
          <w:lang w:eastAsia="ko-KR"/>
        </w:rPr>
        <w:t>«</w:t>
      </w:r>
      <w:r w:rsidRPr="004625C2">
        <w:rPr>
          <w:rFonts w:ascii="Arial" w:eastAsia="Batang" w:hAnsi="Arial" w:cs="Arial"/>
          <w:bCs/>
          <w:sz w:val="20"/>
          <w:szCs w:val="20"/>
          <w:lang w:eastAsia="ko-KR"/>
        </w:rPr>
        <w:t xml:space="preserve"> </w:t>
      </w:r>
      <w:r w:rsidRPr="004625C2">
        <w:rPr>
          <w:rFonts w:ascii="Arial" w:eastAsia="Batang" w:hAnsi="Arial" w:cs="Arial"/>
          <w:sz w:val="20"/>
          <w:szCs w:val="20"/>
          <w:lang w:eastAsia="ko-KR"/>
        </w:rPr>
        <w:t xml:space="preserve">za potrebe SŽ – </w:t>
      </w:r>
      <w:r w:rsidR="004A22AF" w:rsidRPr="004625C2">
        <w:rPr>
          <w:rFonts w:ascii="Arial" w:eastAsia="Batang" w:hAnsi="Arial" w:cs="Arial"/>
          <w:sz w:val="20"/>
          <w:szCs w:val="20"/>
          <w:lang w:eastAsia="ko-KR"/>
        </w:rPr>
        <w:t>Infrastruktura</w:t>
      </w:r>
      <w:r w:rsidRPr="004625C2">
        <w:rPr>
          <w:rFonts w:ascii="Arial" w:eastAsia="Batang" w:hAnsi="Arial" w:cs="Arial"/>
          <w:sz w:val="20"/>
          <w:szCs w:val="20"/>
          <w:lang w:eastAsia="ko-KR"/>
        </w:rPr>
        <w:t>, d.o.o., dajemo soglasje, da naročnik namesto glavnega izvajalca (dobavitelja) poravna našo terjatev do glavnega izvajalca (dobavitelja).</w:t>
      </w:r>
    </w:p>
    <w:p w14:paraId="20E3624D" w14:textId="77777777" w:rsidR="003E2E91" w:rsidRPr="004625C2"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4E3EF56B" w14:textId="77777777" w:rsidR="003E2E91" w:rsidRPr="004625C2"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6059F4B8" w14:textId="77777777" w:rsidR="003E2E91" w:rsidRPr="004625C2" w:rsidRDefault="003E2E91" w:rsidP="003E2E91">
      <w:pPr>
        <w:rPr>
          <w:rFonts w:ascii="Arial" w:hAnsi="Arial" w:cs="Arial"/>
          <w:noProof/>
          <w:sz w:val="20"/>
          <w:szCs w:val="20"/>
        </w:rPr>
      </w:pPr>
      <w:r w:rsidRPr="004625C2">
        <w:rPr>
          <w:rFonts w:ascii="Arial" w:hAnsi="Arial" w:cs="Arial"/>
          <w:noProof/>
          <w:sz w:val="20"/>
          <w:szCs w:val="20"/>
        </w:rPr>
        <w:t>Kraj in datum:</w:t>
      </w:r>
      <w:r w:rsidRPr="004625C2">
        <w:rPr>
          <w:rFonts w:ascii="Arial" w:hAnsi="Arial" w:cs="Arial"/>
          <w:noProof/>
          <w:sz w:val="20"/>
          <w:szCs w:val="20"/>
        </w:rPr>
        <w:tab/>
      </w:r>
      <w:r w:rsidRPr="004625C2">
        <w:rPr>
          <w:rFonts w:ascii="Arial" w:hAnsi="Arial" w:cs="Arial"/>
          <w:noProof/>
          <w:sz w:val="20"/>
          <w:szCs w:val="20"/>
        </w:rPr>
        <w:tab/>
      </w:r>
      <w:r w:rsidRPr="004625C2">
        <w:rPr>
          <w:rFonts w:ascii="Arial" w:hAnsi="Arial" w:cs="Arial"/>
          <w:noProof/>
          <w:sz w:val="20"/>
          <w:szCs w:val="20"/>
        </w:rPr>
        <w:tab/>
      </w:r>
      <w:r w:rsidRPr="004625C2">
        <w:rPr>
          <w:rFonts w:ascii="Arial" w:hAnsi="Arial" w:cs="Arial"/>
          <w:noProof/>
          <w:sz w:val="20"/>
          <w:szCs w:val="20"/>
        </w:rPr>
        <w:tab/>
      </w:r>
      <w:r w:rsidRPr="004625C2">
        <w:rPr>
          <w:rFonts w:ascii="Arial" w:hAnsi="Arial" w:cs="Arial"/>
          <w:noProof/>
          <w:sz w:val="20"/>
          <w:szCs w:val="20"/>
        </w:rPr>
        <w:tab/>
        <w:t>Žig:</w:t>
      </w:r>
      <w:r w:rsidRPr="004625C2">
        <w:rPr>
          <w:rFonts w:ascii="Arial" w:hAnsi="Arial" w:cs="Arial"/>
          <w:noProof/>
          <w:sz w:val="20"/>
          <w:szCs w:val="20"/>
        </w:rPr>
        <w:tab/>
      </w:r>
      <w:r w:rsidRPr="004625C2">
        <w:rPr>
          <w:rFonts w:ascii="Arial" w:hAnsi="Arial" w:cs="Arial"/>
          <w:noProof/>
          <w:sz w:val="20"/>
          <w:szCs w:val="20"/>
        </w:rPr>
        <w:tab/>
      </w:r>
      <w:r w:rsidRPr="004625C2">
        <w:rPr>
          <w:rFonts w:ascii="Arial" w:hAnsi="Arial" w:cs="Arial"/>
          <w:noProof/>
          <w:sz w:val="20"/>
          <w:szCs w:val="20"/>
        </w:rPr>
        <w:tab/>
      </w:r>
      <w:r w:rsidRPr="004625C2">
        <w:rPr>
          <w:rFonts w:ascii="Arial" w:hAnsi="Arial" w:cs="Arial"/>
          <w:noProof/>
          <w:sz w:val="20"/>
          <w:szCs w:val="20"/>
        </w:rPr>
        <w:tab/>
        <w:t>Podpis podizvajalca:</w:t>
      </w:r>
    </w:p>
    <w:p w14:paraId="760E116E" w14:textId="77777777" w:rsidR="003E2E91" w:rsidRPr="004625C2" w:rsidRDefault="003E2E91" w:rsidP="003E2E91">
      <w:pPr>
        <w:spacing w:before="120" w:after="120"/>
        <w:rPr>
          <w:rFonts w:ascii="Arial" w:eastAsia="Batang" w:hAnsi="Arial" w:cs="Arial"/>
          <w:color w:val="000000" w:themeColor="text1"/>
          <w:sz w:val="20"/>
          <w:szCs w:val="20"/>
          <w:lang w:eastAsia="ko-KR"/>
        </w:rPr>
      </w:pPr>
    </w:p>
    <w:p w14:paraId="14BF99F5" w14:textId="77777777" w:rsidR="003E2E91" w:rsidRPr="004625C2" w:rsidRDefault="003E2E91" w:rsidP="003E2E91">
      <w:pPr>
        <w:spacing w:before="120" w:after="120"/>
        <w:rPr>
          <w:rFonts w:ascii="Arial" w:eastAsia="Batang" w:hAnsi="Arial" w:cs="Arial"/>
          <w:color w:val="000000" w:themeColor="text1"/>
          <w:sz w:val="20"/>
          <w:szCs w:val="20"/>
          <w:lang w:eastAsia="ko-KR"/>
        </w:rPr>
      </w:pPr>
    </w:p>
    <w:p w14:paraId="1581FC30" w14:textId="77777777" w:rsidR="003E2E91" w:rsidRPr="004625C2" w:rsidRDefault="003E2E91" w:rsidP="003E2E91">
      <w:pPr>
        <w:spacing w:before="120" w:after="120"/>
        <w:rPr>
          <w:rFonts w:ascii="Arial" w:eastAsia="Batang" w:hAnsi="Arial" w:cs="Arial"/>
          <w:color w:val="000000" w:themeColor="text1"/>
          <w:sz w:val="20"/>
          <w:szCs w:val="20"/>
          <w:lang w:eastAsia="ko-KR"/>
        </w:rPr>
      </w:pPr>
    </w:p>
    <w:p w14:paraId="36B4690C" w14:textId="77777777" w:rsidR="003E2E91" w:rsidRPr="004625C2" w:rsidRDefault="003E2E91" w:rsidP="003E2E91">
      <w:pPr>
        <w:spacing w:line="276" w:lineRule="auto"/>
        <w:rPr>
          <w:rFonts w:ascii="Arial" w:eastAsia="Batang" w:hAnsi="Arial" w:cs="Arial"/>
          <w:b/>
          <w:color w:val="000000" w:themeColor="text1"/>
          <w:sz w:val="20"/>
          <w:szCs w:val="20"/>
          <w:lang w:eastAsia="ko-KR"/>
        </w:rPr>
      </w:pPr>
      <w:r w:rsidRPr="004625C2">
        <w:rPr>
          <w:rFonts w:ascii="Arial" w:eastAsia="Batang" w:hAnsi="Arial" w:cs="Arial"/>
          <w:b/>
          <w:color w:val="000000" w:themeColor="text1"/>
          <w:sz w:val="20"/>
          <w:szCs w:val="20"/>
          <w:lang w:eastAsia="ko-KR"/>
        </w:rPr>
        <w:t>Opomba: Predmetno soglasje podizvajalca se predloži v ponudbi v kolikor podizvajalec v skladu z določbo 5. odstavka 94. člena ZJN-3 zahteva neposredno plačilo s strani naročnika.</w:t>
      </w:r>
    </w:p>
    <w:p w14:paraId="58D16071" w14:textId="77777777" w:rsidR="00EF6FDA" w:rsidRPr="004625C2" w:rsidRDefault="00EF6FDA" w:rsidP="003E2E91">
      <w:pPr>
        <w:spacing w:line="276" w:lineRule="auto"/>
        <w:rPr>
          <w:rFonts w:ascii="Arial" w:eastAsia="Batang" w:hAnsi="Arial" w:cs="Arial"/>
          <w:b/>
          <w:color w:val="000000" w:themeColor="text1"/>
          <w:sz w:val="20"/>
          <w:szCs w:val="20"/>
          <w:lang w:eastAsia="ko-KR"/>
        </w:rPr>
      </w:pPr>
    </w:p>
    <w:p w14:paraId="736DAF7B" w14:textId="77777777" w:rsidR="00EF6FDA" w:rsidRPr="004625C2" w:rsidRDefault="00EF6FDA" w:rsidP="003E2E91">
      <w:pPr>
        <w:spacing w:line="276" w:lineRule="auto"/>
        <w:rPr>
          <w:rFonts w:ascii="Arial" w:eastAsia="Batang" w:hAnsi="Arial" w:cs="Arial"/>
          <w:b/>
          <w:color w:val="000000" w:themeColor="text1"/>
          <w:sz w:val="20"/>
          <w:szCs w:val="20"/>
          <w:lang w:eastAsia="ko-KR"/>
        </w:rPr>
      </w:pPr>
    </w:p>
    <w:p w14:paraId="51F1F91E" w14:textId="77777777" w:rsidR="00EF6FDA" w:rsidRPr="004625C2" w:rsidRDefault="00EF6FDA" w:rsidP="003E2E91">
      <w:pPr>
        <w:spacing w:line="276" w:lineRule="auto"/>
        <w:rPr>
          <w:rFonts w:ascii="Arial" w:eastAsia="Batang" w:hAnsi="Arial" w:cs="Arial"/>
          <w:b/>
          <w:color w:val="000000" w:themeColor="text1"/>
          <w:sz w:val="20"/>
          <w:szCs w:val="20"/>
          <w:lang w:eastAsia="ko-KR"/>
        </w:rPr>
      </w:pPr>
    </w:p>
    <w:p w14:paraId="4AEEE26B" w14:textId="77777777" w:rsidR="00EF6FDA" w:rsidRDefault="00EF6FDA" w:rsidP="003E2E91">
      <w:pPr>
        <w:spacing w:line="276" w:lineRule="auto"/>
        <w:rPr>
          <w:rFonts w:ascii="Arial" w:eastAsia="Batang" w:hAnsi="Arial" w:cs="Arial"/>
          <w:b/>
          <w:color w:val="000000" w:themeColor="text1"/>
          <w:sz w:val="20"/>
          <w:szCs w:val="20"/>
          <w:lang w:eastAsia="ko-KR"/>
        </w:rPr>
      </w:pPr>
    </w:p>
    <w:p w14:paraId="53B4D331" w14:textId="77777777" w:rsidR="00CA0B18" w:rsidRDefault="00CA0B18" w:rsidP="003E2E91">
      <w:pPr>
        <w:spacing w:line="276" w:lineRule="auto"/>
        <w:rPr>
          <w:rFonts w:ascii="Arial" w:eastAsia="Batang" w:hAnsi="Arial" w:cs="Arial"/>
          <w:b/>
          <w:color w:val="000000" w:themeColor="text1"/>
          <w:sz w:val="20"/>
          <w:szCs w:val="20"/>
          <w:lang w:eastAsia="ko-KR"/>
        </w:rPr>
      </w:pPr>
    </w:p>
    <w:p w14:paraId="5B16E873" w14:textId="77777777" w:rsidR="00CA0B18" w:rsidRDefault="00CA0B18" w:rsidP="003E2E91">
      <w:pPr>
        <w:spacing w:line="276" w:lineRule="auto"/>
        <w:rPr>
          <w:rFonts w:ascii="Arial" w:eastAsia="Batang" w:hAnsi="Arial" w:cs="Arial"/>
          <w:b/>
          <w:color w:val="000000" w:themeColor="text1"/>
          <w:sz w:val="20"/>
          <w:szCs w:val="20"/>
          <w:lang w:eastAsia="ko-KR"/>
        </w:rPr>
      </w:pPr>
    </w:p>
    <w:p w14:paraId="18E061F7" w14:textId="77777777" w:rsidR="00CA0B18" w:rsidRDefault="00CA0B18" w:rsidP="003E2E91">
      <w:pPr>
        <w:spacing w:line="276" w:lineRule="auto"/>
        <w:rPr>
          <w:rFonts w:ascii="Arial" w:eastAsia="Batang" w:hAnsi="Arial" w:cs="Arial"/>
          <w:b/>
          <w:color w:val="000000" w:themeColor="text1"/>
          <w:sz w:val="20"/>
          <w:szCs w:val="20"/>
          <w:lang w:eastAsia="ko-KR"/>
        </w:rPr>
      </w:pPr>
    </w:p>
    <w:p w14:paraId="731B0091" w14:textId="77777777" w:rsidR="00CA0B18" w:rsidRDefault="00CA0B18" w:rsidP="003E2E91">
      <w:pPr>
        <w:spacing w:line="276" w:lineRule="auto"/>
        <w:rPr>
          <w:rFonts w:ascii="Arial" w:eastAsia="Batang" w:hAnsi="Arial" w:cs="Arial"/>
          <w:b/>
          <w:color w:val="000000" w:themeColor="text1"/>
          <w:sz w:val="20"/>
          <w:szCs w:val="20"/>
          <w:lang w:eastAsia="ko-KR"/>
        </w:rPr>
      </w:pPr>
    </w:p>
    <w:p w14:paraId="6DF1B196" w14:textId="77777777" w:rsidR="00CA0B18" w:rsidRDefault="00CA0B18" w:rsidP="003E2E91">
      <w:pPr>
        <w:spacing w:line="276" w:lineRule="auto"/>
        <w:rPr>
          <w:rFonts w:ascii="Arial" w:eastAsia="Batang" w:hAnsi="Arial" w:cs="Arial"/>
          <w:b/>
          <w:color w:val="000000" w:themeColor="text1"/>
          <w:sz w:val="20"/>
          <w:szCs w:val="20"/>
          <w:lang w:eastAsia="ko-KR"/>
        </w:rPr>
      </w:pPr>
    </w:p>
    <w:p w14:paraId="6C36AB85" w14:textId="77777777" w:rsidR="00CA0B18" w:rsidRDefault="00CA0B18" w:rsidP="003E2E91">
      <w:pPr>
        <w:spacing w:line="276" w:lineRule="auto"/>
        <w:rPr>
          <w:rFonts w:ascii="Arial" w:eastAsia="Batang" w:hAnsi="Arial" w:cs="Arial"/>
          <w:b/>
          <w:color w:val="000000" w:themeColor="text1"/>
          <w:sz w:val="20"/>
          <w:szCs w:val="20"/>
          <w:lang w:eastAsia="ko-KR"/>
        </w:rPr>
      </w:pPr>
    </w:p>
    <w:p w14:paraId="085EFA0B" w14:textId="77777777" w:rsidR="00CA0B18" w:rsidRDefault="00CA0B18" w:rsidP="003E2E91">
      <w:pPr>
        <w:spacing w:line="276" w:lineRule="auto"/>
        <w:rPr>
          <w:rFonts w:ascii="Arial" w:eastAsia="Batang" w:hAnsi="Arial" w:cs="Arial"/>
          <w:b/>
          <w:color w:val="000000" w:themeColor="text1"/>
          <w:sz w:val="20"/>
          <w:szCs w:val="20"/>
          <w:lang w:eastAsia="ko-KR"/>
        </w:rPr>
      </w:pPr>
    </w:p>
    <w:p w14:paraId="3EAB1AB0" w14:textId="77777777" w:rsidR="00CA0B18" w:rsidRDefault="00CA0B18" w:rsidP="003E2E91">
      <w:pPr>
        <w:spacing w:line="276" w:lineRule="auto"/>
        <w:rPr>
          <w:rFonts w:ascii="Arial" w:eastAsia="Batang" w:hAnsi="Arial" w:cs="Arial"/>
          <w:b/>
          <w:color w:val="000000" w:themeColor="text1"/>
          <w:sz w:val="20"/>
          <w:szCs w:val="20"/>
          <w:lang w:eastAsia="ko-KR"/>
        </w:rPr>
      </w:pPr>
    </w:p>
    <w:p w14:paraId="452BAF99" w14:textId="77777777" w:rsidR="00CA0B18" w:rsidRDefault="00CA0B18" w:rsidP="003E2E91">
      <w:pPr>
        <w:spacing w:line="276" w:lineRule="auto"/>
        <w:rPr>
          <w:rFonts w:ascii="Arial" w:eastAsia="Batang" w:hAnsi="Arial" w:cs="Arial"/>
          <w:b/>
          <w:color w:val="000000" w:themeColor="text1"/>
          <w:sz w:val="20"/>
          <w:szCs w:val="20"/>
          <w:lang w:eastAsia="ko-KR"/>
        </w:rPr>
      </w:pPr>
    </w:p>
    <w:p w14:paraId="37FC5C5F" w14:textId="77777777" w:rsidR="00CA0B18" w:rsidRDefault="00CA0B18" w:rsidP="003E2E91">
      <w:pPr>
        <w:spacing w:line="276" w:lineRule="auto"/>
        <w:rPr>
          <w:rFonts w:ascii="Arial" w:eastAsia="Batang" w:hAnsi="Arial" w:cs="Arial"/>
          <w:b/>
          <w:color w:val="000000" w:themeColor="text1"/>
          <w:sz w:val="20"/>
          <w:szCs w:val="20"/>
          <w:lang w:eastAsia="ko-KR"/>
        </w:rPr>
      </w:pPr>
    </w:p>
    <w:p w14:paraId="67706F8B" w14:textId="77777777" w:rsidR="00CA0B18" w:rsidRDefault="00CA0B18" w:rsidP="003E2E91">
      <w:pPr>
        <w:spacing w:line="276" w:lineRule="auto"/>
        <w:rPr>
          <w:rFonts w:ascii="Arial" w:eastAsia="Batang" w:hAnsi="Arial" w:cs="Arial"/>
          <w:b/>
          <w:color w:val="000000" w:themeColor="text1"/>
          <w:sz w:val="20"/>
          <w:szCs w:val="20"/>
          <w:lang w:eastAsia="ko-KR"/>
        </w:rPr>
      </w:pPr>
    </w:p>
    <w:p w14:paraId="5F7408D4" w14:textId="77777777" w:rsidR="00CA0B18" w:rsidRDefault="00CA0B18" w:rsidP="003E2E91">
      <w:pPr>
        <w:spacing w:line="276" w:lineRule="auto"/>
        <w:rPr>
          <w:rFonts w:ascii="Arial" w:eastAsia="Batang" w:hAnsi="Arial" w:cs="Arial"/>
          <w:b/>
          <w:color w:val="000000" w:themeColor="text1"/>
          <w:sz w:val="20"/>
          <w:szCs w:val="20"/>
          <w:lang w:eastAsia="ko-KR"/>
        </w:rPr>
      </w:pPr>
    </w:p>
    <w:p w14:paraId="018384FC" w14:textId="77777777" w:rsidR="00CA0B18" w:rsidRDefault="00CA0B18" w:rsidP="003E2E91">
      <w:pPr>
        <w:spacing w:line="276" w:lineRule="auto"/>
        <w:rPr>
          <w:rFonts w:ascii="Arial" w:eastAsia="Batang" w:hAnsi="Arial" w:cs="Arial"/>
          <w:b/>
          <w:color w:val="000000" w:themeColor="text1"/>
          <w:sz w:val="20"/>
          <w:szCs w:val="20"/>
          <w:lang w:eastAsia="ko-KR"/>
        </w:rPr>
      </w:pPr>
    </w:p>
    <w:p w14:paraId="2F62ABEB" w14:textId="77777777" w:rsidR="00CA0B18" w:rsidRDefault="00CA0B18" w:rsidP="003E2E91">
      <w:pPr>
        <w:spacing w:line="276" w:lineRule="auto"/>
        <w:rPr>
          <w:rFonts w:ascii="Arial" w:eastAsia="Batang" w:hAnsi="Arial" w:cs="Arial"/>
          <w:b/>
          <w:color w:val="000000" w:themeColor="text1"/>
          <w:sz w:val="20"/>
          <w:szCs w:val="20"/>
          <w:lang w:eastAsia="ko-KR"/>
        </w:rPr>
      </w:pPr>
    </w:p>
    <w:p w14:paraId="16928815" w14:textId="7ED721E3" w:rsidR="003E2E91" w:rsidRPr="004625C2" w:rsidRDefault="004A22AF" w:rsidP="003E2E91">
      <w:pPr>
        <w:autoSpaceDE w:val="0"/>
        <w:autoSpaceDN w:val="0"/>
        <w:adjustRightInd w:val="0"/>
        <w:spacing w:before="120"/>
        <w:rPr>
          <w:rFonts w:ascii="Arial" w:eastAsia="Batang" w:hAnsi="Arial" w:cs="Arial"/>
          <w:sz w:val="20"/>
          <w:szCs w:val="20"/>
          <w:lang w:eastAsia="ko-KR"/>
        </w:rPr>
      </w:pPr>
      <w:r w:rsidRPr="004625C2">
        <w:rPr>
          <w:rFonts w:ascii="Arial" w:hAnsi="Arial" w:cs="Arial"/>
          <w:b/>
          <w:bCs/>
          <w:iCs/>
          <w:sz w:val="20"/>
          <w:szCs w:val="20"/>
        </w:rPr>
        <w:lastRenderedPageBreak/>
        <w:t xml:space="preserve">Razpisni obrazec </w:t>
      </w:r>
      <w:r w:rsidR="00AE14EE">
        <w:rPr>
          <w:rFonts w:ascii="Arial" w:hAnsi="Arial" w:cs="Arial"/>
          <w:b/>
          <w:bCs/>
          <w:iCs/>
          <w:sz w:val="20"/>
          <w:szCs w:val="20"/>
        </w:rPr>
        <w:t>8</w:t>
      </w:r>
      <w:r w:rsidRPr="004625C2">
        <w:rPr>
          <w:rFonts w:ascii="Arial" w:hAnsi="Arial" w:cs="Arial"/>
          <w:b/>
          <w:bCs/>
          <w:iCs/>
          <w:sz w:val="20"/>
          <w:szCs w:val="20"/>
        </w:rPr>
        <w:t>: Seznam podizvajalcev</w:t>
      </w:r>
    </w:p>
    <w:p w14:paraId="7DB8D70D" w14:textId="77777777" w:rsidR="00F671E6" w:rsidRDefault="00F671E6" w:rsidP="003E2E91">
      <w:pPr>
        <w:autoSpaceDE w:val="0"/>
        <w:autoSpaceDN w:val="0"/>
        <w:adjustRightInd w:val="0"/>
        <w:spacing w:before="120"/>
        <w:rPr>
          <w:rFonts w:ascii="Arial" w:eastAsia="Batang" w:hAnsi="Arial" w:cs="Arial"/>
          <w:sz w:val="20"/>
          <w:szCs w:val="20"/>
          <w:lang w:eastAsia="ko-KR"/>
        </w:rPr>
      </w:pPr>
    </w:p>
    <w:p w14:paraId="0E7B5AE2" w14:textId="59E69396" w:rsidR="003E2E91" w:rsidRPr="004625C2" w:rsidRDefault="003E2E91" w:rsidP="003E2E91">
      <w:pPr>
        <w:autoSpaceDE w:val="0"/>
        <w:autoSpaceDN w:val="0"/>
        <w:adjustRightInd w:val="0"/>
        <w:spacing w:before="120"/>
        <w:rPr>
          <w:rFonts w:ascii="Arial" w:eastAsia="Batang" w:hAnsi="Arial" w:cs="Arial"/>
          <w:sz w:val="20"/>
          <w:szCs w:val="20"/>
          <w:lang w:eastAsia="ko-KR"/>
        </w:rPr>
      </w:pPr>
      <w:r w:rsidRPr="004625C2">
        <w:rPr>
          <w:rFonts w:ascii="Arial" w:eastAsia="Batang" w:hAnsi="Arial" w:cs="Arial"/>
          <w:sz w:val="20"/>
          <w:szCs w:val="20"/>
          <w:lang w:eastAsia="ko-KR"/>
        </w:rPr>
        <w:t>PONUDNIK:</w:t>
      </w:r>
    </w:p>
    <w:p w14:paraId="2D5A4DFE" w14:textId="77777777" w:rsidR="003E2E91" w:rsidRPr="004625C2" w:rsidRDefault="003E2E91" w:rsidP="003E2E91">
      <w:pPr>
        <w:spacing w:before="120"/>
        <w:jc w:val="both"/>
        <w:rPr>
          <w:rFonts w:ascii="Arial" w:hAnsi="Arial" w:cs="Arial"/>
          <w:noProof/>
          <w:sz w:val="20"/>
          <w:szCs w:val="20"/>
          <w:u w:val="dotted"/>
        </w:rPr>
      </w:pPr>
      <w:r w:rsidRPr="004625C2">
        <w:rPr>
          <w:rFonts w:ascii="Arial" w:hAnsi="Arial" w:cs="Arial"/>
          <w:noProof/>
          <w:sz w:val="20"/>
          <w:szCs w:val="20"/>
          <w:u w:val="dotted"/>
        </w:rPr>
        <w:tab/>
      </w:r>
      <w:r w:rsidRPr="004625C2">
        <w:rPr>
          <w:rFonts w:ascii="Arial" w:hAnsi="Arial" w:cs="Arial"/>
          <w:noProof/>
          <w:sz w:val="20"/>
          <w:szCs w:val="20"/>
          <w:u w:val="dotted"/>
        </w:rPr>
        <w:tab/>
      </w:r>
      <w:r w:rsidRPr="004625C2">
        <w:rPr>
          <w:rFonts w:ascii="Arial" w:hAnsi="Arial" w:cs="Arial"/>
          <w:noProof/>
          <w:sz w:val="20"/>
          <w:szCs w:val="20"/>
          <w:u w:val="dotted"/>
        </w:rPr>
        <w:tab/>
      </w:r>
      <w:r w:rsidRPr="004625C2">
        <w:rPr>
          <w:rFonts w:ascii="Arial" w:hAnsi="Arial" w:cs="Arial"/>
          <w:noProof/>
          <w:sz w:val="20"/>
          <w:szCs w:val="20"/>
          <w:u w:val="dotted"/>
        </w:rPr>
        <w:tab/>
      </w:r>
    </w:p>
    <w:p w14:paraId="7C6EE475" w14:textId="77777777" w:rsidR="003E2E91" w:rsidRPr="004625C2" w:rsidRDefault="003E2E91" w:rsidP="0096694E">
      <w:pPr>
        <w:spacing w:before="120"/>
        <w:jc w:val="both"/>
        <w:rPr>
          <w:rFonts w:ascii="Arial" w:hAnsi="Arial" w:cs="Arial"/>
          <w:noProof/>
          <w:sz w:val="20"/>
          <w:szCs w:val="20"/>
          <w:u w:val="dotted"/>
        </w:rPr>
      </w:pPr>
      <w:r w:rsidRPr="004625C2">
        <w:rPr>
          <w:rFonts w:ascii="Arial" w:hAnsi="Arial" w:cs="Arial"/>
          <w:noProof/>
          <w:sz w:val="20"/>
          <w:szCs w:val="20"/>
          <w:u w:val="dotted"/>
        </w:rPr>
        <w:tab/>
      </w:r>
      <w:r w:rsidRPr="004625C2">
        <w:rPr>
          <w:rFonts w:ascii="Arial" w:hAnsi="Arial" w:cs="Arial"/>
          <w:noProof/>
          <w:sz w:val="20"/>
          <w:szCs w:val="20"/>
          <w:u w:val="dotted"/>
        </w:rPr>
        <w:tab/>
      </w:r>
      <w:r w:rsidRPr="004625C2">
        <w:rPr>
          <w:rFonts w:ascii="Arial" w:hAnsi="Arial" w:cs="Arial"/>
          <w:noProof/>
          <w:sz w:val="20"/>
          <w:szCs w:val="20"/>
          <w:u w:val="dotted"/>
        </w:rPr>
        <w:tab/>
      </w:r>
      <w:r w:rsidRPr="004625C2">
        <w:rPr>
          <w:rFonts w:ascii="Arial" w:hAnsi="Arial" w:cs="Arial"/>
          <w:noProof/>
          <w:sz w:val="20"/>
          <w:szCs w:val="20"/>
          <w:u w:val="dotted"/>
        </w:rPr>
        <w:tab/>
      </w:r>
    </w:p>
    <w:p w14:paraId="453F5EE1" w14:textId="77777777" w:rsidR="003E2E91" w:rsidRPr="004625C2" w:rsidRDefault="003E2E91" w:rsidP="003E2E91">
      <w:pPr>
        <w:spacing w:before="120"/>
        <w:jc w:val="both"/>
        <w:rPr>
          <w:rFonts w:ascii="Arial" w:hAnsi="Arial" w:cs="Arial"/>
          <w:noProof/>
          <w:sz w:val="20"/>
          <w:szCs w:val="20"/>
          <w:u w:val="dotted"/>
        </w:rPr>
      </w:pPr>
      <w:r w:rsidRPr="004625C2">
        <w:rPr>
          <w:rFonts w:ascii="Arial" w:hAnsi="Arial" w:cs="Arial"/>
          <w:noProof/>
          <w:sz w:val="20"/>
          <w:szCs w:val="20"/>
          <w:u w:val="dotted"/>
        </w:rPr>
        <w:tab/>
      </w:r>
      <w:r w:rsidRPr="004625C2">
        <w:rPr>
          <w:rFonts w:ascii="Arial" w:hAnsi="Arial" w:cs="Arial"/>
          <w:noProof/>
          <w:sz w:val="20"/>
          <w:szCs w:val="20"/>
          <w:u w:val="dotted"/>
        </w:rPr>
        <w:tab/>
      </w:r>
      <w:r w:rsidRPr="004625C2">
        <w:rPr>
          <w:rFonts w:ascii="Arial" w:hAnsi="Arial" w:cs="Arial"/>
          <w:noProof/>
          <w:sz w:val="20"/>
          <w:szCs w:val="20"/>
          <w:u w:val="dotted"/>
        </w:rPr>
        <w:tab/>
      </w:r>
      <w:r w:rsidRPr="004625C2">
        <w:rPr>
          <w:rFonts w:ascii="Arial" w:hAnsi="Arial" w:cs="Arial"/>
          <w:noProof/>
          <w:sz w:val="20"/>
          <w:szCs w:val="20"/>
          <w:u w:val="dotted"/>
        </w:rPr>
        <w:tab/>
      </w:r>
    </w:p>
    <w:p w14:paraId="2B27B9AD"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p>
    <w:p w14:paraId="2E0AF6D1" w14:textId="77777777" w:rsidR="003E2E91" w:rsidRPr="004625C2" w:rsidRDefault="003E2E91" w:rsidP="003E2E91">
      <w:pPr>
        <w:autoSpaceDE w:val="0"/>
        <w:autoSpaceDN w:val="0"/>
        <w:adjustRightInd w:val="0"/>
        <w:spacing w:before="120"/>
        <w:jc w:val="center"/>
        <w:rPr>
          <w:rFonts w:ascii="Arial" w:eastAsia="Batang" w:hAnsi="Arial" w:cs="Arial"/>
          <w:b/>
          <w:sz w:val="20"/>
          <w:szCs w:val="20"/>
          <w:lang w:eastAsia="ko-KR"/>
        </w:rPr>
      </w:pPr>
      <w:r w:rsidRPr="004625C2">
        <w:rPr>
          <w:rFonts w:ascii="Arial" w:eastAsia="Batang" w:hAnsi="Arial" w:cs="Arial"/>
          <w:b/>
          <w:sz w:val="20"/>
          <w:szCs w:val="20"/>
          <w:lang w:eastAsia="ko-KR"/>
        </w:rPr>
        <w:t>SEZNAM PODIZVAJALCEV</w:t>
      </w:r>
    </w:p>
    <w:p w14:paraId="75AB8903" w14:textId="77777777" w:rsidR="003E2E91" w:rsidRPr="004625C2" w:rsidRDefault="003E2E91" w:rsidP="003E2E91">
      <w:pPr>
        <w:autoSpaceDE w:val="0"/>
        <w:autoSpaceDN w:val="0"/>
        <w:adjustRightInd w:val="0"/>
        <w:spacing w:before="120"/>
        <w:jc w:val="both"/>
        <w:rPr>
          <w:rFonts w:ascii="Arial" w:eastAsia="Batang" w:hAnsi="Arial" w:cs="Arial"/>
          <w:b/>
          <w:sz w:val="20"/>
          <w:szCs w:val="20"/>
          <w:lang w:eastAsia="ko-KR"/>
        </w:rPr>
      </w:pPr>
    </w:p>
    <w:p w14:paraId="50B4372B" w14:textId="7CD96219" w:rsidR="003E2E91" w:rsidRPr="004625C2" w:rsidRDefault="003E2E91" w:rsidP="003E2E91">
      <w:pPr>
        <w:autoSpaceDE w:val="0"/>
        <w:autoSpaceDN w:val="0"/>
        <w:adjustRightInd w:val="0"/>
        <w:spacing w:before="120"/>
        <w:rPr>
          <w:rFonts w:ascii="Arial" w:eastAsia="Batang" w:hAnsi="Arial" w:cs="Arial"/>
          <w:b/>
          <w:bCs/>
          <w:sz w:val="20"/>
          <w:szCs w:val="20"/>
          <w:lang w:eastAsia="ko-KR"/>
        </w:rPr>
      </w:pPr>
      <w:r w:rsidRPr="004625C2">
        <w:rPr>
          <w:rFonts w:ascii="Arial" w:eastAsia="Batang" w:hAnsi="Arial" w:cs="Arial"/>
          <w:sz w:val="20"/>
          <w:szCs w:val="20"/>
          <w:lang w:eastAsia="ko-KR"/>
        </w:rPr>
        <w:t xml:space="preserve">Predmet javnega naročila: </w:t>
      </w:r>
      <w:r w:rsidRPr="004625C2">
        <w:rPr>
          <w:rFonts w:ascii="Arial" w:eastAsia="Batang" w:hAnsi="Arial" w:cs="Arial"/>
          <w:b/>
          <w:bCs/>
          <w:sz w:val="20"/>
          <w:szCs w:val="20"/>
          <w:lang w:eastAsia="ko-KR"/>
        </w:rPr>
        <w:t>»</w:t>
      </w:r>
      <w:r w:rsidR="00366D8B" w:rsidRPr="00242DC2">
        <w:rPr>
          <w:rFonts w:ascii="Arial" w:eastAsia="Batang" w:hAnsi="Arial" w:cs="Arial"/>
          <w:b/>
          <w:bCs/>
          <w:color w:val="000000" w:themeColor="text1"/>
          <w:sz w:val="20"/>
          <w:szCs w:val="20"/>
          <w:lang w:eastAsia="ko-KR"/>
        </w:rPr>
        <w:t>Dobava kamnitih agregatov 202</w:t>
      </w:r>
      <w:r w:rsidR="00196BA5" w:rsidRPr="00242DC2">
        <w:rPr>
          <w:rFonts w:ascii="Arial" w:eastAsia="Batang" w:hAnsi="Arial" w:cs="Arial"/>
          <w:b/>
          <w:bCs/>
          <w:color w:val="000000" w:themeColor="text1"/>
          <w:sz w:val="20"/>
          <w:szCs w:val="20"/>
          <w:lang w:eastAsia="ko-KR"/>
        </w:rPr>
        <w:t>5</w:t>
      </w:r>
      <w:r w:rsidRPr="004625C2">
        <w:rPr>
          <w:rFonts w:ascii="Arial" w:eastAsia="Batang" w:hAnsi="Arial" w:cs="Arial"/>
          <w:b/>
          <w:bCs/>
          <w:sz w:val="20"/>
          <w:szCs w:val="20"/>
          <w:lang w:eastAsia="ko-KR"/>
        </w:rPr>
        <w:t>«</w:t>
      </w:r>
    </w:p>
    <w:p w14:paraId="2CB548DC"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6"/>
        <w:gridCol w:w="3857"/>
        <w:gridCol w:w="3827"/>
      </w:tblGrid>
      <w:tr w:rsidR="003E2E91" w:rsidRPr="004625C2" w14:paraId="7D873AD7" w14:textId="77777777" w:rsidTr="004E6A85">
        <w:trPr>
          <w:trHeight w:val="340"/>
        </w:trPr>
        <w:tc>
          <w:tcPr>
            <w:tcW w:w="2806" w:type="dxa"/>
            <w:tcBorders>
              <w:top w:val="single" w:sz="4" w:space="0" w:color="auto"/>
              <w:bottom w:val="single" w:sz="4" w:space="0" w:color="auto"/>
            </w:tcBorders>
            <w:shd w:val="clear" w:color="auto" w:fill="DBE5F1" w:themeFill="accent1" w:themeFillTint="33"/>
            <w:vAlign w:val="center"/>
          </w:tcPr>
          <w:p w14:paraId="41B8EA67"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r w:rsidRPr="004625C2">
              <w:rPr>
                <w:rFonts w:ascii="Arial" w:eastAsia="Batang" w:hAnsi="Arial" w:cs="Arial"/>
                <w:sz w:val="20"/>
                <w:szCs w:val="20"/>
                <w:lang w:eastAsia="ko-KR"/>
              </w:rPr>
              <w:t>Naziv in naslov podizvajalca</w:t>
            </w:r>
          </w:p>
        </w:tc>
        <w:tc>
          <w:tcPr>
            <w:tcW w:w="3857" w:type="dxa"/>
            <w:tcBorders>
              <w:top w:val="single" w:sz="4" w:space="0" w:color="auto"/>
              <w:bottom w:val="single" w:sz="4" w:space="0" w:color="auto"/>
            </w:tcBorders>
            <w:shd w:val="clear" w:color="auto" w:fill="DBE5F1" w:themeFill="accent1" w:themeFillTint="33"/>
            <w:vAlign w:val="center"/>
          </w:tcPr>
          <w:p w14:paraId="6E053A05"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r w:rsidRPr="004625C2">
              <w:rPr>
                <w:rFonts w:ascii="Arial" w:eastAsia="Batang" w:hAnsi="Arial" w:cs="Arial"/>
                <w:sz w:val="20"/>
                <w:szCs w:val="20"/>
                <w:lang w:eastAsia="ko-KR"/>
              </w:rPr>
              <w:t>Vrsta del oz. vsak del javnega naročila, ki ga bo izvedel</w:t>
            </w:r>
          </w:p>
        </w:tc>
        <w:tc>
          <w:tcPr>
            <w:tcW w:w="3827" w:type="dxa"/>
            <w:tcBorders>
              <w:top w:val="single" w:sz="4" w:space="0" w:color="auto"/>
              <w:bottom w:val="single" w:sz="4" w:space="0" w:color="auto"/>
            </w:tcBorders>
            <w:shd w:val="clear" w:color="auto" w:fill="DBE5F1" w:themeFill="accent1" w:themeFillTint="33"/>
            <w:vAlign w:val="center"/>
          </w:tcPr>
          <w:p w14:paraId="598FD264"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r w:rsidRPr="004625C2">
              <w:rPr>
                <w:rFonts w:ascii="Arial" w:eastAsia="Batang" w:hAnsi="Arial" w:cs="Arial"/>
                <w:sz w:val="20"/>
                <w:szCs w:val="20"/>
                <w:lang w:eastAsia="ko-KR"/>
              </w:rPr>
              <w:t>Vrednost (v EUR z DDV) in delež (v %):</w:t>
            </w:r>
          </w:p>
        </w:tc>
      </w:tr>
      <w:tr w:rsidR="003E2E91" w:rsidRPr="004625C2" w14:paraId="689EE20A" w14:textId="77777777" w:rsidTr="004E6A85">
        <w:tblPrEx>
          <w:tblCellMar>
            <w:left w:w="70" w:type="dxa"/>
            <w:right w:w="70" w:type="dxa"/>
          </w:tblCellMar>
          <w:tblLook w:val="0000" w:firstRow="0" w:lastRow="0" w:firstColumn="0" w:lastColumn="0" w:noHBand="0" w:noVBand="0"/>
        </w:tblPrEx>
        <w:trPr>
          <w:trHeight w:val="438"/>
        </w:trPr>
        <w:tc>
          <w:tcPr>
            <w:tcW w:w="2806" w:type="dxa"/>
          </w:tcPr>
          <w:p w14:paraId="47E93541" w14:textId="77777777" w:rsidR="003E2E91" w:rsidRPr="004625C2" w:rsidRDefault="003E2E91" w:rsidP="003E2E91">
            <w:pPr>
              <w:autoSpaceDE w:val="0"/>
              <w:autoSpaceDN w:val="0"/>
              <w:adjustRightInd w:val="0"/>
              <w:spacing w:before="120"/>
              <w:jc w:val="center"/>
              <w:rPr>
                <w:rFonts w:ascii="Arial" w:eastAsia="Batang" w:hAnsi="Arial" w:cs="Arial"/>
                <w:sz w:val="20"/>
                <w:szCs w:val="20"/>
                <w:lang w:eastAsia="ko-KR"/>
              </w:rPr>
            </w:pPr>
          </w:p>
        </w:tc>
        <w:tc>
          <w:tcPr>
            <w:tcW w:w="3857" w:type="dxa"/>
          </w:tcPr>
          <w:p w14:paraId="58ACCEDC" w14:textId="77777777" w:rsidR="003E2E91" w:rsidRPr="004625C2" w:rsidRDefault="003E2E91" w:rsidP="003E2E91">
            <w:pPr>
              <w:rPr>
                <w:rFonts w:ascii="Arial" w:eastAsia="Batang" w:hAnsi="Arial" w:cs="Arial"/>
                <w:sz w:val="20"/>
                <w:szCs w:val="20"/>
                <w:lang w:eastAsia="ko-KR"/>
              </w:rPr>
            </w:pPr>
          </w:p>
          <w:p w14:paraId="7888BC5D" w14:textId="77777777" w:rsidR="003E2E91" w:rsidRPr="004625C2" w:rsidRDefault="003E2E91" w:rsidP="003E2E91">
            <w:pPr>
              <w:autoSpaceDE w:val="0"/>
              <w:autoSpaceDN w:val="0"/>
              <w:adjustRightInd w:val="0"/>
              <w:spacing w:before="120"/>
              <w:jc w:val="center"/>
              <w:rPr>
                <w:rFonts w:ascii="Arial" w:eastAsia="Batang" w:hAnsi="Arial" w:cs="Arial"/>
                <w:sz w:val="20"/>
                <w:szCs w:val="20"/>
                <w:lang w:eastAsia="ko-KR"/>
              </w:rPr>
            </w:pPr>
          </w:p>
        </w:tc>
        <w:tc>
          <w:tcPr>
            <w:tcW w:w="3827" w:type="dxa"/>
          </w:tcPr>
          <w:p w14:paraId="30AF31F3" w14:textId="77777777" w:rsidR="003E2E91" w:rsidRPr="004625C2" w:rsidRDefault="003E2E91" w:rsidP="003E2E91">
            <w:pPr>
              <w:rPr>
                <w:rFonts w:ascii="Arial" w:eastAsia="Batang" w:hAnsi="Arial" w:cs="Arial"/>
                <w:sz w:val="20"/>
                <w:szCs w:val="20"/>
                <w:lang w:eastAsia="ko-KR"/>
              </w:rPr>
            </w:pPr>
          </w:p>
          <w:p w14:paraId="4C1BFBFC" w14:textId="77777777" w:rsidR="003E2E91" w:rsidRPr="004625C2" w:rsidRDefault="003E2E91" w:rsidP="003E2E91">
            <w:pPr>
              <w:autoSpaceDE w:val="0"/>
              <w:autoSpaceDN w:val="0"/>
              <w:adjustRightInd w:val="0"/>
              <w:spacing w:before="120"/>
              <w:jc w:val="center"/>
              <w:rPr>
                <w:rFonts w:ascii="Arial" w:eastAsia="Batang" w:hAnsi="Arial" w:cs="Arial"/>
                <w:sz w:val="20"/>
                <w:szCs w:val="20"/>
                <w:lang w:eastAsia="ko-KR"/>
              </w:rPr>
            </w:pPr>
          </w:p>
        </w:tc>
      </w:tr>
      <w:tr w:rsidR="003E2E91" w:rsidRPr="004625C2" w14:paraId="6FA82229" w14:textId="77777777" w:rsidTr="004E6A85">
        <w:tblPrEx>
          <w:tblCellMar>
            <w:left w:w="70" w:type="dxa"/>
            <w:right w:w="70" w:type="dxa"/>
          </w:tblCellMar>
          <w:tblLook w:val="0000" w:firstRow="0" w:lastRow="0" w:firstColumn="0" w:lastColumn="0" w:noHBand="0" w:noVBand="0"/>
        </w:tblPrEx>
        <w:trPr>
          <w:trHeight w:val="627"/>
        </w:trPr>
        <w:tc>
          <w:tcPr>
            <w:tcW w:w="2806" w:type="dxa"/>
          </w:tcPr>
          <w:p w14:paraId="32527E43" w14:textId="77777777" w:rsidR="003E2E91" w:rsidRPr="004625C2" w:rsidRDefault="003E2E91" w:rsidP="003E2E91">
            <w:pPr>
              <w:autoSpaceDE w:val="0"/>
              <w:autoSpaceDN w:val="0"/>
              <w:adjustRightInd w:val="0"/>
              <w:spacing w:before="120"/>
              <w:jc w:val="center"/>
              <w:rPr>
                <w:rFonts w:ascii="Arial" w:eastAsia="Batang" w:hAnsi="Arial" w:cs="Arial"/>
                <w:sz w:val="20"/>
                <w:szCs w:val="20"/>
                <w:lang w:eastAsia="ko-KR"/>
              </w:rPr>
            </w:pPr>
          </w:p>
        </w:tc>
        <w:tc>
          <w:tcPr>
            <w:tcW w:w="3857" w:type="dxa"/>
          </w:tcPr>
          <w:p w14:paraId="21C2A802" w14:textId="77777777" w:rsidR="003E2E91" w:rsidRPr="004625C2" w:rsidRDefault="003E2E91" w:rsidP="003E2E91">
            <w:pPr>
              <w:autoSpaceDE w:val="0"/>
              <w:autoSpaceDN w:val="0"/>
              <w:adjustRightInd w:val="0"/>
              <w:spacing w:before="120"/>
              <w:jc w:val="center"/>
              <w:rPr>
                <w:rFonts w:ascii="Arial" w:eastAsia="Batang" w:hAnsi="Arial" w:cs="Arial"/>
                <w:sz w:val="20"/>
                <w:szCs w:val="20"/>
                <w:lang w:eastAsia="ko-KR"/>
              </w:rPr>
            </w:pPr>
          </w:p>
        </w:tc>
        <w:tc>
          <w:tcPr>
            <w:tcW w:w="3827" w:type="dxa"/>
          </w:tcPr>
          <w:p w14:paraId="43B41C22" w14:textId="77777777" w:rsidR="003E2E91" w:rsidRPr="004625C2" w:rsidRDefault="003E2E91" w:rsidP="003E2E91">
            <w:pPr>
              <w:autoSpaceDE w:val="0"/>
              <w:autoSpaceDN w:val="0"/>
              <w:adjustRightInd w:val="0"/>
              <w:spacing w:before="120"/>
              <w:jc w:val="center"/>
              <w:rPr>
                <w:rFonts w:ascii="Arial" w:eastAsia="Batang" w:hAnsi="Arial" w:cs="Arial"/>
                <w:sz w:val="20"/>
                <w:szCs w:val="20"/>
                <w:lang w:eastAsia="ko-KR"/>
              </w:rPr>
            </w:pPr>
          </w:p>
        </w:tc>
      </w:tr>
      <w:tr w:rsidR="003E2E91" w:rsidRPr="004625C2" w14:paraId="30EDAC4D" w14:textId="77777777" w:rsidTr="004E6A85">
        <w:tblPrEx>
          <w:tblCellMar>
            <w:left w:w="70" w:type="dxa"/>
            <w:right w:w="70" w:type="dxa"/>
          </w:tblCellMar>
          <w:tblLook w:val="0000" w:firstRow="0" w:lastRow="0" w:firstColumn="0" w:lastColumn="0" w:noHBand="0" w:noVBand="0"/>
        </w:tblPrEx>
        <w:trPr>
          <w:trHeight w:val="693"/>
        </w:trPr>
        <w:tc>
          <w:tcPr>
            <w:tcW w:w="2806" w:type="dxa"/>
          </w:tcPr>
          <w:p w14:paraId="2033689F" w14:textId="77777777" w:rsidR="003E2E91" w:rsidRPr="004625C2" w:rsidRDefault="003E2E91" w:rsidP="003E2E91">
            <w:pPr>
              <w:autoSpaceDE w:val="0"/>
              <w:autoSpaceDN w:val="0"/>
              <w:adjustRightInd w:val="0"/>
              <w:spacing w:before="120"/>
              <w:jc w:val="center"/>
              <w:rPr>
                <w:rFonts w:ascii="Arial" w:eastAsia="Batang" w:hAnsi="Arial" w:cs="Arial"/>
                <w:b/>
                <w:strike/>
                <w:sz w:val="20"/>
                <w:szCs w:val="20"/>
                <w:lang w:eastAsia="ko-KR"/>
              </w:rPr>
            </w:pPr>
          </w:p>
        </w:tc>
        <w:tc>
          <w:tcPr>
            <w:tcW w:w="3857" w:type="dxa"/>
          </w:tcPr>
          <w:p w14:paraId="6F415AA0" w14:textId="77777777" w:rsidR="003E2E91" w:rsidRPr="004625C2" w:rsidRDefault="003E2E91" w:rsidP="003E2E91">
            <w:pPr>
              <w:autoSpaceDE w:val="0"/>
              <w:autoSpaceDN w:val="0"/>
              <w:adjustRightInd w:val="0"/>
              <w:spacing w:before="120"/>
              <w:jc w:val="center"/>
              <w:rPr>
                <w:rFonts w:ascii="Arial" w:eastAsia="Batang" w:hAnsi="Arial" w:cs="Arial"/>
                <w:sz w:val="20"/>
                <w:szCs w:val="20"/>
                <w:lang w:eastAsia="ko-KR"/>
              </w:rPr>
            </w:pPr>
          </w:p>
        </w:tc>
        <w:tc>
          <w:tcPr>
            <w:tcW w:w="3827" w:type="dxa"/>
          </w:tcPr>
          <w:p w14:paraId="393E952D" w14:textId="77777777" w:rsidR="003E2E91" w:rsidRPr="004625C2" w:rsidRDefault="003E2E91" w:rsidP="003E2E91">
            <w:pPr>
              <w:autoSpaceDE w:val="0"/>
              <w:autoSpaceDN w:val="0"/>
              <w:adjustRightInd w:val="0"/>
              <w:spacing w:before="120"/>
              <w:jc w:val="center"/>
              <w:rPr>
                <w:rFonts w:ascii="Arial" w:eastAsia="Batang" w:hAnsi="Arial" w:cs="Arial"/>
                <w:sz w:val="20"/>
                <w:szCs w:val="20"/>
                <w:lang w:eastAsia="ko-KR"/>
              </w:rPr>
            </w:pPr>
          </w:p>
        </w:tc>
      </w:tr>
    </w:tbl>
    <w:p w14:paraId="28F7CE5B"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p>
    <w:p w14:paraId="45B43E5E" w14:textId="77777777" w:rsidR="003E2E91" w:rsidRPr="004625C2" w:rsidRDefault="003E2E91" w:rsidP="003E2E91">
      <w:pPr>
        <w:autoSpaceDE w:val="0"/>
        <w:autoSpaceDN w:val="0"/>
        <w:adjustRightInd w:val="0"/>
        <w:spacing w:before="120"/>
        <w:jc w:val="center"/>
        <w:rPr>
          <w:rFonts w:ascii="Arial" w:eastAsia="Batang" w:hAnsi="Arial" w:cs="Arial"/>
          <w:b/>
          <w:strike/>
          <w:sz w:val="20"/>
          <w:szCs w:val="20"/>
          <w:lang w:eastAsia="ko-KR"/>
        </w:rPr>
      </w:pPr>
    </w:p>
    <w:p w14:paraId="2EC976AA" w14:textId="77777777" w:rsidR="003E2E91" w:rsidRPr="004625C2" w:rsidRDefault="003E2E91" w:rsidP="003E2E91">
      <w:pPr>
        <w:autoSpaceDE w:val="0"/>
        <w:autoSpaceDN w:val="0"/>
        <w:adjustRightInd w:val="0"/>
        <w:spacing w:before="120"/>
        <w:jc w:val="center"/>
        <w:rPr>
          <w:rFonts w:ascii="Arial" w:eastAsia="Batang" w:hAnsi="Arial" w:cs="Arial"/>
          <w:b/>
          <w:strike/>
          <w:sz w:val="20"/>
          <w:szCs w:val="20"/>
          <w:lang w:eastAsia="ko-KR"/>
        </w:rPr>
      </w:pPr>
    </w:p>
    <w:p w14:paraId="01DA1B6C" w14:textId="77777777" w:rsidR="003E2E91" w:rsidRPr="004625C2" w:rsidRDefault="003E2E91" w:rsidP="003E2E91">
      <w:pPr>
        <w:rPr>
          <w:rFonts w:ascii="Arial" w:hAnsi="Arial" w:cs="Arial"/>
          <w:noProof/>
          <w:sz w:val="20"/>
          <w:szCs w:val="20"/>
        </w:rPr>
      </w:pPr>
      <w:r w:rsidRPr="004625C2">
        <w:rPr>
          <w:rFonts w:ascii="Arial" w:hAnsi="Arial" w:cs="Arial"/>
          <w:noProof/>
          <w:sz w:val="20"/>
          <w:szCs w:val="20"/>
        </w:rPr>
        <w:t>Kraj in datum:</w:t>
      </w:r>
      <w:r w:rsidRPr="004625C2">
        <w:rPr>
          <w:rFonts w:ascii="Arial" w:hAnsi="Arial" w:cs="Arial"/>
          <w:noProof/>
          <w:sz w:val="20"/>
          <w:szCs w:val="20"/>
        </w:rPr>
        <w:tab/>
      </w:r>
      <w:r w:rsidRPr="004625C2">
        <w:rPr>
          <w:rFonts w:ascii="Arial" w:hAnsi="Arial" w:cs="Arial"/>
          <w:noProof/>
          <w:sz w:val="20"/>
          <w:szCs w:val="20"/>
        </w:rPr>
        <w:tab/>
      </w:r>
      <w:r w:rsidRPr="004625C2">
        <w:rPr>
          <w:rFonts w:ascii="Arial" w:hAnsi="Arial" w:cs="Arial"/>
          <w:noProof/>
          <w:sz w:val="20"/>
          <w:szCs w:val="20"/>
        </w:rPr>
        <w:tab/>
      </w:r>
      <w:r w:rsidRPr="004625C2">
        <w:rPr>
          <w:rFonts w:ascii="Arial" w:hAnsi="Arial" w:cs="Arial"/>
          <w:noProof/>
          <w:sz w:val="20"/>
          <w:szCs w:val="20"/>
        </w:rPr>
        <w:tab/>
      </w:r>
      <w:r w:rsidRPr="004625C2">
        <w:rPr>
          <w:rFonts w:ascii="Arial" w:hAnsi="Arial" w:cs="Arial"/>
          <w:noProof/>
          <w:sz w:val="20"/>
          <w:szCs w:val="20"/>
        </w:rPr>
        <w:tab/>
        <w:t>Žig:</w:t>
      </w:r>
      <w:r w:rsidRPr="004625C2">
        <w:rPr>
          <w:rFonts w:ascii="Arial" w:hAnsi="Arial" w:cs="Arial"/>
          <w:noProof/>
          <w:sz w:val="20"/>
          <w:szCs w:val="20"/>
        </w:rPr>
        <w:tab/>
      </w:r>
      <w:r w:rsidRPr="004625C2">
        <w:rPr>
          <w:rFonts w:ascii="Arial" w:hAnsi="Arial" w:cs="Arial"/>
          <w:noProof/>
          <w:sz w:val="20"/>
          <w:szCs w:val="20"/>
        </w:rPr>
        <w:tab/>
      </w:r>
      <w:r w:rsidRPr="004625C2">
        <w:rPr>
          <w:rFonts w:ascii="Arial" w:hAnsi="Arial" w:cs="Arial"/>
          <w:noProof/>
          <w:sz w:val="20"/>
          <w:szCs w:val="20"/>
        </w:rPr>
        <w:tab/>
      </w:r>
      <w:r w:rsidRPr="004625C2">
        <w:rPr>
          <w:rFonts w:ascii="Arial" w:hAnsi="Arial" w:cs="Arial"/>
          <w:noProof/>
          <w:sz w:val="20"/>
          <w:szCs w:val="20"/>
        </w:rPr>
        <w:tab/>
        <w:t>Podpis ponudnika:</w:t>
      </w:r>
    </w:p>
    <w:p w14:paraId="275AB289" w14:textId="77777777" w:rsidR="003E2E91" w:rsidRPr="004625C2" w:rsidRDefault="003E2E91" w:rsidP="003E2E91">
      <w:pPr>
        <w:autoSpaceDE w:val="0"/>
        <w:autoSpaceDN w:val="0"/>
        <w:adjustRightInd w:val="0"/>
        <w:spacing w:before="120"/>
        <w:rPr>
          <w:rFonts w:ascii="Arial" w:eastAsia="Batang" w:hAnsi="Arial" w:cs="Arial"/>
          <w:b/>
          <w:strike/>
          <w:sz w:val="20"/>
          <w:szCs w:val="20"/>
          <w:lang w:eastAsia="ko-KR"/>
        </w:rPr>
      </w:pPr>
    </w:p>
    <w:p w14:paraId="0FF5DB7B" w14:textId="77777777" w:rsidR="00B40E2F" w:rsidRPr="004625C2" w:rsidRDefault="00B40E2F" w:rsidP="00B40E2F">
      <w:pPr>
        <w:pStyle w:val="Noga"/>
        <w:tabs>
          <w:tab w:val="clear" w:pos="4536"/>
          <w:tab w:val="clear" w:pos="9072"/>
        </w:tabs>
        <w:rPr>
          <w:rFonts w:ascii="Arial" w:hAnsi="Arial" w:cs="Arial"/>
          <w:b/>
          <w:szCs w:val="20"/>
        </w:rPr>
      </w:pPr>
    </w:p>
    <w:p w14:paraId="663D7B28" w14:textId="411BB0B3" w:rsidR="005B1108" w:rsidRPr="004625C2" w:rsidRDefault="005B1108" w:rsidP="00B40E2F">
      <w:pPr>
        <w:autoSpaceDE w:val="0"/>
        <w:autoSpaceDN w:val="0"/>
        <w:adjustRightInd w:val="0"/>
        <w:jc w:val="right"/>
        <w:rPr>
          <w:rFonts w:ascii="Arial" w:hAnsi="Arial" w:cs="Arial"/>
          <w:sz w:val="20"/>
          <w:szCs w:val="20"/>
        </w:rPr>
      </w:pPr>
      <w:r w:rsidRPr="004625C2">
        <w:rPr>
          <w:rFonts w:ascii="Arial" w:hAnsi="Arial" w:cs="Arial"/>
          <w:sz w:val="20"/>
          <w:szCs w:val="20"/>
        </w:rPr>
        <w:br w:type="page"/>
      </w:r>
    </w:p>
    <w:p w14:paraId="12970B0A" w14:textId="6DACF652" w:rsidR="00594893" w:rsidRPr="004625C2" w:rsidRDefault="004A22AF" w:rsidP="00982085">
      <w:pPr>
        <w:rPr>
          <w:rFonts w:ascii="Arial" w:hAnsi="Arial" w:cs="Arial"/>
          <w:b/>
          <w:bCs/>
          <w:iCs/>
          <w:sz w:val="20"/>
          <w:szCs w:val="20"/>
        </w:rPr>
      </w:pPr>
      <w:r w:rsidRPr="004625C2">
        <w:rPr>
          <w:rFonts w:ascii="Arial" w:hAnsi="Arial" w:cs="Arial"/>
          <w:b/>
          <w:bCs/>
          <w:iCs/>
          <w:sz w:val="20"/>
          <w:szCs w:val="20"/>
        </w:rPr>
        <w:lastRenderedPageBreak/>
        <w:t xml:space="preserve">Razpisni obrazec </w:t>
      </w:r>
      <w:r w:rsidR="00AE14EE">
        <w:rPr>
          <w:rFonts w:ascii="Arial" w:hAnsi="Arial" w:cs="Arial"/>
          <w:b/>
          <w:bCs/>
          <w:iCs/>
          <w:sz w:val="20"/>
          <w:szCs w:val="20"/>
        </w:rPr>
        <w:t>9</w:t>
      </w:r>
      <w:r w:rsidR="00DA4C26" w:rsidRPr="004625C2">
        <w:rPr>
          <w:rFonts w:ascii="Arial" w:hAnsi="Arial" w:cs="Arial"/>
          <w:b/>
          <w:bCs/>
          <w:iCs/>
          <w:sz w:val="20"/>
          <w:szCs w:val="20"/>
        </w:rPr>
        <w:t>: Reference</w:t>
      </w:r>
    </w:p>
    <w:p w14:paraId="368528F2" w14:textId="77777777" w:rsidR="004A22AF" w:rsidRPr="004625C2" w:rsidRDefault="004A22AF" w:rsidP="00982085">
      <w:pPr>
        <w:rPr>
          <w:rFonts w:ascii="Arial" w:hAnsi="Arial" w:cs="Arial"/>
          <w:b/>
          <w:bCs/>
          <w:iCs/>
          <w:sz w:val="20"/>
          <w:szCs w:val="20"/>
        </w:rPr>
      </w:pPr>
    </w:p>
    <w:p w14:paraId="2D808C81" w14:textId="77777777" w:rsidR="004A22AF" w:rsidRPr="004625C2" w:rsidRDefault="004A22AF" w:rsidP="00982085">
      <w:pPr>
        <w:rPr>
          <w:rFonts w:ascii="Arial" w:hAnsi="Arial" w:cs="Arial"/>
          <w:sz w:val="20"/>
          <w:szCs w:val="20"/>
        </w:rPr>
      </w:pPr>
    </w:p>
    <w:p w14:paraId="17CFDF1A" w14:textId="77777777" w:rsidR="00982085" w:rsidRPr="004625C2" w:rsidRDefault="00982085" w:rsidP="00982085">
      <w:pPr>
        <w:rPr>
          <w:rFonts w:ascii="Arial" w:hAnsi="Arial" w:cs="Arial"/>
          <w:sz w:val="20"/>
          <w:szCs w:val="20"/>
        </w:rPr>
      </w:pPr>
      <w:r w:rsidRPr="004625C2">
        <w:rPr>
          <w:rFonts w:ascii="Arial" w:hAnsi="Arial" w:cs="Arial"/>
          <w:sz w:val="20"/>
          <w:szCs w:val="20"/>
        </w:rPr>
        <w:t xml:space="preserve">(izpolni ponudnik) </w:t>
      </w:r>
    </w:p>
    <w:p w14:paraId="1CAEA55D" w14:textId="77777777" w:rsidR="00982085" w:rsidRPr="004625C2" w:rsidRDefault="00982085" w:rsidP="00982085">
      <w:pPr>
        <w:jc w:val="both"/>
        <w:rPr>
          <w:rFonts w:ascii="Arial" w:hAnsi="Arial" w:cs="Arial"/>
          <w:b/>
          <w:sz w:val="20"/>
          <w:szCs w:val="20"/>
        </w:rPr>
      </w:pPr>
    </w:p>
    <w:p w14:paraId="730AAE1C" w14:textId="77777777" w:rsidR="00982085" w:rsidRPr="004625C2" w:rsidRDefault="00982085" w:rsidP="00982085">
      <w:pPr>
        <w:jc w:val="both"/>
        <w:rPr>
          <w:rFonts w:ascii="Arial" w:hAnsi="Arial" w:cs="Arial"/>
          <w:b/>
          <w:sz w:val="20"/>
          <w:szCs w:val="20"/>
        </w:rPr>
      </w:pPr>
    </w:p>
    <w:p w14:paraId="7BC65364" w14:textId="77777777" w:rsidR="00982085" w:rsidRPr="004625C2" w:rsidRDefault="00982085" w:rsidP="00982085">
      <w:pPr>
        <w:jc w:val="both"/>
        <w:rPr>
          <w:rFonts w:ascii="Arial" w:hAnsi="Arial" w:cs="Arial"/>
          <w:sz w:val="20"/>
          <w:szCs w:val="20"/>
        </w:rPr>
      </w:pPr>
      <w:r w:rsidRPr="004625C2">
        <w:rPr>
          <w:rFonts w:ascii="Arial" w:hAnsi="Arial" w:cs="Arial"/>
          <w:sz w:val="20"/>
          <w:szCs w:val="20"/>
        </w:rPr>
        <w:t>Številka predračuna:</w:t>
      </w:r>
      <w:r w:rsidRPr="004625C2">
        <w:rPr>
          <w:rFonts w:ascii="Arial" w:hAnsi="Arial" w:cs="Arial"/>
          <w:sz w:val="20"/>
          <w:szCs w:val="20"/>
        </w:rPr>
        <w:tab/>
        <w:t>________________</w:t>
      </w:r>
    </w:p>
    <w:p w14:paraId="027A20D6" w14:textId="77777777" w:rsidR="00982085" w:rsidRPr="004625C2" w:rsidRDefault="00982085" w:rsidP="00982085">
      <w:pPr>
        <w:jc w:val="both"/>
        <w:rPr>
          <w:rFonts w:ascii="Arial" w:hAnsi="Arial" w:cs="Arial"/>
          <w:sz w:val="20"/>
          <w:szCs w:val="20"/>
        </w:rPr>
      </w:pPr>
      <w:r w:rsidRPr="004625C2">
        <w:rPr>
          <w:rFonts w:ascii="Arial" w:hAnsi="Arial" w:cs="Arial"/>
          <w:sz w:val="20"/>
          <w:szCs w:val="20"/>
        </w:rPr>
        <w:t xml:space="preserve">Datum: </w:t>
      </w:r>
      <w:r w:rsidRPr="004625C2">
        <w:rPr>
          <w:rFonts w:ascii="Arial" w:hAnsi="Arial" w:cs="Arial"/>
          <w:sz w:val="20"/>
          <w:szCs w:val="20"/>
        </w:rPr>
        <w:tab/>
      </w:r>
      <w:r w:rsidRPr="004625C2">
        <w:rPr>
          <w:rFonts w:ascii="Arial" w:hAnsi="Arial" w:cs="Arial"/>
          <w:sz w:val="20"/>
          <w:szCs w:val="20"/>
        </w:rPr>
        <w:tab/>
        <w:t>________________</w:t>
      </w:r>
    </w:p>
    <w:p w14:paraId="224A6ED0" w14:textId="77777777" w:rsidR="00982085" w:rsidRPr="004625C2" w:rsidRDefault="00982085" w:rsidP="00982085">
      <w:pPr>
        <w:pStyle w:val="NASLOV10"/>
        <w:rPr>
          <w:rFonts w:ascii="Arial" w:hAnsi="Arial" w:cs="Arial"/>
          <w:sz w:val="20"/>
        </w:rPr>
      </w:pPr>
    </w:p>
    <w:p w14:paraId="1C89D677" w14:textId="77777777" w:rsidR="00982085" w:rsidRPr="004625C2" w:rsidRDefault="00982085" w:rsidP="00982085">
      <w:pPr>
        <w:pStyle w:val="NASLOV10"/>
        <w:outlineLvl w:val="9"/>
        <w:rPr>
          <w:rFonts w:ascii="Arial" w:hAnsi="Arial" w:cs="Arial"/>
          <w:sz w:val="20"/>
        </w:rPr>
      </w:pPr>
      <w:bookmarkStart w:id="31" w:name="_Toc275246068"/>
      <w:bookmarkStart w:id="32" w:name="_Toc386189392"/>
      <w:bookmarkStart w:id="33" w:name="_Toc445199915"/>
    </w:p>
    <w:p w14:paraId="6EF566D9" w14:textId="2AF1A753" w:rsidR="00982085" w:rsidRPr="004625C2" w:rsidRDefault="00982085" w:rsidP="00982085">
      <w:pPr>
        <w:pStyle w:val="NASLOV10"/>
        <w:outlineLvl w:val="9"/>
        <w:rPr>
          <w:rFonts w:ascii="Arial" w:hAnsi="Arial" w:cs="Arial"/>
          <w:sz w:val="20"/>
        </w:rPr>
      </w:pPr>
      <w:r w:rsidRPr="004625C2">
        <w:rPr>
          <w:rFonts w:ascii="Arial" w:hAnsi="Arial" w:cs="Arial"/>
          <w:sz w:val="20"/>
        </w:rPr>
        <w:t>REFERENCE</w:t>
      </w:r>
      <w:bookmarkEnd w:id="31"/>
      <w:bookmarkEnd w:id="32"/>
      <w:bookmarkEnd w:id="33"/>
      <w:r w:rsidR="00366D8B" w:rsidRPr="004625C2">
        <w:rPr>
          <w:rFonts w:ascii="Arial" w:hAnsi="Arial" w:cs="Arial"/>
          <w:sz w:val="20"/>
        </w:rPr>
        <w:t xml:space="preserve"> </w:t>
      </w:r>
      <w:r w:rsidR="0011602B">
        <w:rPr>
          <w:rFonts w:ascii="Arial" w:hAnsi="Arial" w:cs="Arial"/>
          <w:sz w:val="20"/>
        </w:rPr>
        <w:t>PONUDNIKA</w:t>
      </w:r>
    </w:p>
    <w:p w14:paraId="23A87F95" w14:textId="77777777" w:rsidR="004A22AF" w:rsidRPr="004625C2" w:rsidRDefault="004A22AF" w:rsidP="001F37F4">
      <w:pPr>
        <w:spacing w:before="120"/>
        <w:jc w:val="both"/>
        <w:rPr>
          <w:rFonts w:ascii="Arial" w:eastAsia="Batang" w:hAnsi="Arial" w:cs="Arial"/>
          <w:sz w:val="20"/>
          <w:szCs w:val="20"/>
          <w:lang w:eastAsia="ko-KR"/>
        </w:rPr>
      </w:pPr>
    </w:p>
    <w:p w14:paraId="3B945C28" w14:textId="05EC9DE7" w:rsidR="00C25DCB" w:rsidRPr="002F1E7C" w:rsidRDefault="00C25DCB" w:rsidP="00C25DCB">
      <w:pPr>
        <w:jc w:val="both"/>
        <w:rPr>
          <w:rFonts w:ascii="Arial" w:hAnsi="Arial" w:cs="Arial"/>
          <w:iCs/>
          <w:sz w:val="20"/>
          <w:szCs w:val="20"/>
        </w:rPr>
      </w:pPr>
      <w:r w:rsidRPr="001D6BE9">
        <w:rPr>
          <w:rFonts w:ascii="Arial" w:hAnsi="Arial" w:cs="Arial"/>
          <w:b/>
          <w:iCs/>
          <w:sz w:val="20"/>
          <w:szCs w:val="20"/>
        </w:rPr>
        <w:t>Ponudnik navede referenčne podatke za vsak sklop</w:t>
      </w:r>
      <w:r w:rsidRPr="002F1E7C">
        <w:rPr>
          <w:rFonts w:ascii="Arial" w:hAnsi="Arial" w:cs="Arial"/>
          <w:iCs/>
          <w:sz w:val="20"/>
          <w:szCs w:val="20"/>
        </w:rPr>
        <w:t>, katerega ponuja. Referenčni podatki se navedejo za zaključene dobave, iz katerih bo razvidno, da je ponudnik v letih 202</w:t>
      </w:r>
      <w:r w:rsidR="002F1E7C">
        <w:rPr>
          <w:rFonts w:ascii="Arial" w:hAnsi="Arial" w:cs="Arial"/>
          <w:iCs/>
          <w:sz w:val="20"/>
          <w:szCs w:val="20"/>
        </w:rPr>
        <w:t>2</w:t>
      </w:r>
      <w:r w:rsidRPr="002F1E7C">
        <w:rPr>
          <w:rFonts w:ascii="Arial" w:hAnsi="Arial" w:cs="Arial"/>
          <w:iCs/>
          <w:sz w:val="20"/>
          <w:szCs w:val="20"/>
        </w:rPr>
        <w:t>, 202</w:t>
      </w:r>
      <w:r w:rsidR="002F1E7C">
        <w:rPr>
          <w:rFonts w:ascii="Arial" w:hAnsi="Arial" w:cs="Arial"/>
          <w:iCs/>
          <w:sz w:val="20"/>
          <w:szCs w:val="20"/>
        </w:rPr>
        <w:t>3</w:t>
      </w:r>
      <w:r w:rsidRPr="002F1E7C">
        <w:rPr>
          <w:rFonts w:ascii="Arial" w:hAnsi="Arial" w:cs="Arial"/>
          <w:iCs/>
          <w:sz w:val="20"/>
          <w:szCs w:val="20"/>
        </w:rPr>
        <w:t xml:space="preserve"> in 202</w:t>
      </w:r>
      <w:r w:rsidR="002F1E7C">
        <w:rPr>
          <w:rFonts w:ascii="Arial" w:hAnsi="Arial" w:cs="Arial"/>
          <w:iCs/>
          <w:sz w:val="20"/>
          <w:szCs w:val="20"/>
        </w:rPr>
        <w:t>4</w:t>
      </w:r>
      <w:r w:rsidRPr="002F1E7C">
        <w:rPr>
          <w:rFonts w:ascii="Arial" w:hAnsi="Arial" w:cs="Arial"/>
          <w:iCs/>
          <w:sz w:val="20"/>
          <w:szCs w:val="20"/>
        </w:rPr>
        <w:t>, za potrebe vgradnje v javno železniško infrastrukturo v državah članicah EU</w:t>
      </w:r>
      <w:r w:rsidR="0040720A" w:rsidRPr="002F1E7C">
        <w:rPr>
          <w:rFonts w:ascii="Arial" w:hAnsi="Arial" w:cs="Arial"/>
          <w:iCs/>
          <w:sz w:val="20"/>
          <w:szCs w:val="20"/>
        </w:rPr>
        <w:t xml:space="preserve"> skupno </w:t>
      </w:r>
      <w:r w:rsidRPr="002F1E7C">
        <w:rPr>
          <w:rFonts w:ascii="Arial" w:hAnsi="Arial" w:cs="Arial"/>
          <w:iCs/>
          <w:sz w:val="20"/>
          <w:szCs w:val="20"/>
        </w:rPr>
        <w:t>dobavil:</w:t>
      </w:r>
    </w:p>
    <w:p w14:paraId="45A02D11" w14:textId="77777777" w:rsidR="00C25DCB" w:rsidRPr="002F1E7C" w:rsidRDefault="00C25DCB" w:rsidP="00C25DCB">
      <w:pPr>
        <w:jc w:val="both"/>
        <w:rPr>
          <w:rFonts w:ascii="Arial" w:hAnsi="Arial" w:cs="Arial"/>
          <w:iCs/>
          <w:sz w:val="20"/>
          <w:szCs w:val="20"/>
        </w:rPr>
      </w:pPr>
    </w:p>
    <w:p w14:paraId="3E978F7F" w14:textId="77777777" w:rsidR="00AD7693" w:rsidRPr="00AD7693" w:rsidRDefault="00AD7693" w:rsidP="00AD7693">
      <w:pPr>
        <w:numPr>
          <w:ilvl w:val="0"/>
          <w:numId w:val="38"/>
        </w:numPr>
        <w:jc w:val="both"/>
        <w:rPr>
          <w:rFonts w:ascii="Arial" w:hAnsi="Arial" w:cs="Arial"/>
          <w:sz w:val="20"/>
          <w:szCs w:val="20"/>
          <w:lang w:eastAsia="en-US"/>
        </w:rPr>
      </w:pPr>
      <w:r w:rsidRPr="00AD7693">
        <w:rPr>
          <w:rFonts w:ascii="Arial" w:hAnsi="Arial" w:cs="Arial"/>
          <w:sz w:val="20"/>
          <w:szCs w:val="20"/>
        </w:rPr>
        <w:t>Tolčenec I 22,4 – 63 mm (sedimentni) za tirno gredo v skupni količini najmanj 5.800 m</w:t>
      </w:r>
      <w:r w:rsidRPr="00AD7693">
        <w:rPr>
          <w:rFonts w:ascii="Arial" w:hAnsi="Arial" w:cs="Arial"/>
          <w:sz w:val="20"/>
          <w:szCs w:val="20"/>
          <w:vertAlign w:val="superscript"/>
        </w:rPr>
        <w:t>3</w:t>
      </w:r>
      <w:r w:rsidRPr="00AD7693">
        <w:rPr>
          <w:rFonts w:ascii="Arial" w:hAnsi="Arial" w:cs="Arial"/>
          <w:sz w:val="20"/>
          <w:szCs w:val="20"/>
        </w:rPr>
        <w:t xml:space="preserve"> za Sklop 1, 6.800 m</w:t>
      </w:r>
      <w:r w:rsidRPr="00AD7693">
        <w:rPr>
          <w:rFonts w:ascii="Arial" w:hAnsi="Arial" w:cs="Arial"/>
          <w:sz w:val="20"/>
          <w:szCs w:val="20"/>
          <w:vertAlign w:val="superscript"/>
        </w:rPr>
        <w:t>3</w:t>
      </w:r>
      <w:r w:rsidRPr="00AD7693">
        <w:rPr>
          <w:rFonts w:ascii="Arial" w:hAnsi="Arial" w:cs="Arial"/>
          <w:sz w:val="20"/>
          <w:szCs w:val="20"/>
        </w:rPr>
        <w:t xml:space="preserve"> za Sklop 2, 9.700 m</w:t>
      </w:r>
      <w:r w:rsidRPr="00AD7693">
        <w:rPr>
          <w:rFonts w:ascii="Arial" w:hAnsi="Arial" w:cs="Arial"/>
          <w:sz w:val="20"/>
          <w:szCs w:val="20"/>
          <w:vertAlign w:val="superscript"/>
        </w:rPr>
        <w:t>3</w:t>
      </w:r>
      <w:r w:rsidRPr="00AD7693">
        <w:rPr>
          <w:rFonts w:ascii="Arial" w:hAnsi="Arial" w:cs="Arial"/>
          <w:sz w:val="20"/>
          <w:szCs w:val="20"/>
        </w:rPr>
        <w:t xml:space="preserve"> za Sklop 3 ali skupno 22.300 m</w:t>
      </w:r>
      <w:r w:rsidRPr="00AD7693">
        <w:rPr>
          <w:rFonts w:ascii="Arial" w:hAnsi="Arial" w:cs="Arial"/>
          <w:sz w:val="20"/>
          <w:szCs w:val="20"/>
          <w:vertAlign w:val="superscript"/>
        </w:rPr>
        <w:t>3</w:t>
      </w:r>
      <w:r w:rsidRPr="00AD7693">
        <w:rPr>
          <w:rFonts w:ascii="Arial" w:hAnsi="Arial" w:cs="Arial"/>
          <w:sz w:val="20"/>
          <w:szCs w:val="20"/>
        </w:rPr>
        <w:t xml:space="preserve"> za Sklope 1, 2, 3.</w:t>
      </w:r>
    </w:p>
    <w:p w14:paraId="5768D473" w14:textId="77777777" w:rsidR="00AD7693" w:rsidRPr="00AD7693" w:rsidRDefault="00AD7693" w:rsidP="00AD7693">
      <w:pPr>
        <w:numPr>
          <w:ilvl w:val="0"/>
          <w:numId w:val="38"/>
        </w:numPr>
        <w:jc w:val="both"/>
        <w:rPr>
          <w:rFonts w:ascii="Arial" w:hAnsi="Arial" w:cs="Arial"/>
          <w:sz w:val="20"/>
          <w:szCs w:val="20"/>
        </w:rPr>
      </w:pPr>
      <w:r w:rsidRPr="00AD7693">
        <w:rPr>
          <w:rFonts w:ascii="Arial" w:hAnsi="Arial" w:cs="Arial"/>
          <w:sz w:val="20"/>
          <w:szCs w:val="20"/>
        </w:rPr>
        <w:t>Tolčenec I 22,4 – 63 mm (eruptivni) za tirno gredo v skupni količini najmanj 2.400 m</w:t>
      </w:r>
      <w:r w:rsidRPr="00AD7693">
        <w:rPr>
          <w:rFonts w:ascii="Arial" w:hAnsi="Arial" w:cs="Arial"/>
          <w:sz w:val="20"/>
          <w:szCs w:val="20"/>
          <w:vertAlign w:val="superscript"/>
        </w:rPr>
        <w:t>3</w:t>
      </w:r>
      <w:r w:rsidRPr="00AD7693">
        <w:rPr>
          <w:rFonts w:ascii="Arial" w:hAnsi="Arial" w:cs="Arial"/>
          <w:sz w:val="20"/>
          <w:szCs w:val="20"/>
        </w:rPr>
        <w:t xml:space="preserve"> za Sklop 1, 1.000 m</w:t>
      </w:r>
      <w:r w:rsidRPr="00AD7693">
        <w:rPr>
          <w:rFonts w:ascii="Arial" w:hAnsi="Arial" w:cs="Arial"/>
          <w:sz w:val="20"/>
          <w:szCs w:val="20"/>
          <w:vertAlign w:val="superscript"/>
        </w:rPr>
        <w:t>3</w:t>
      </w:r>
      <w:r w:rsidRPr="00AD7693">
        <w:rPr>
          <w:rFonts w:ascii="Arial" w:hAnsi="Arial" w:cs="Arial"/>
          <w:sz w:val="20"/>
          <w:szCs w:val="20"/>
        </w:rPr>
        <w:t xml:space="preserve"> za Sklop 2 ali skupno 3.400 m</w:t>
      </w:r>
      <w:r w:rsidRPr="00AD7693">
        <w:rPr>
          <w:rFonts w:ascii="Arial" w:hAnsi="Arial" w:cs="Arial"/>
          <w:sz w:val="20"/>
          <w:szCs w:val="20"/>
          <w:vertAlign w:val="superscript"/>
        </w:rPr>
        <w:t>3</w:t>
      </w:r>
      <w:r w:rsidRPr="00AD7693">
        <w:rPr>
          <w:rFonts w:ascii="Arial" w:hAnsi="Arial" w:cs="Arial"/>
          <w:sz w:val="20"/>
          <w:szCs w:val="20"/>
        </w:rPr>
        <w:t xml:space="preserve"> za Sklopa 1, 2.</w:t>
      </w:r>
    </w:p>
    <w:p w14:paraId="6BAB2D65" w14:textId="77777777" w:rsidR="00AD7693" w:rsidRPr="00AD7693" w:rsidRDefault="00AD7693" w:rsidP="00AD7693">
      <w:pPr>
        <w:numPr>
          <w:ilvl w:val="0"/>
          <w:numId w:val="38"/>
        </w:numPr>
        <w:jc w:val="both"/>
        <w:rPr>
          <w:rFonts w:ascii="Arial" w:hAnsi="Arial" w:cs="Arial"/>
          <w:sz w:val="20"/>
          <w:szCs w:val="20"/>
        </w:rPr>
      </w:pPr>
      <w:r w:rsidRPr="00AD7693">
        <w:rPr>
          <w:rFonts w:ascii="Arial" w:hAnsi="Arial" w:cs="Arial"/>
          <w:sz w:val="20"/>
          <w:szCs w:val="20"/>
        </w:rPr>
        <w:t>Gramoz sejani 8 – 16 mm, 4 – 8 mm, 0 – 32 mm, 0 – 16 mm, 0 – 4 mm v skupni količini najmanj 5.100 m</w:t>
      </w:r>
      <w:r w:rsidRPr="00AD7693">
        <w:rPr>
          <w:rFonts w:ascii="Arial" w:hAnsi="Arial" w:cs="Arial"/>
          <w:sz w:val="20"/>
          <w:szCs w:val="20"/>
          <w:vertAlign w:val="superscript"/>
        </w:rPr>
        <w:t>3</w:t>
      </w:r>
      <w:r w:rsidRPr="00AD7693">
        <w:rPr>
          <w:rFonts w:ascii="Arial" w:hAnsi="Arial" w:cs="Arial"/>
          <w:sz w:val="20"/>
          <w:szCs w:val="20"/>
        </w:rPr>
        <w:t xml:space="preserve"> za Sklop 1, 1.900 m</w:t>
      </w:r>
      <w:r w:rsidRPr="00AD7693">
        <w:rPr>
          <w:rFonts w:ascii="Arial" w:hAnsi="Arial" w:cs="Arial"/>
          <w:sz w:val="20"/>
          <w:szCs w:val="20"/>
          <w:vertAlign w:val="superscript"/>
        </w:rPr>
        <w:t>3</w:t>
      </w:r>
      <w:r w:rsidRPr="00AD7693">
        <w:rPr>
          <w:rFonts w:ascii="Arial" w:hAnsi="Arial" w:cs="Arial"/>
          <w:sz w:val="20"/>
          <w:szCs w:val="20"/>
        </w:rPr>
        <w:t xml:space="preserve"> za Sklop 2, 2.400 m</w:t>
      </w:r>
      <w:r w:rsidRPr="00AD7693">
        <w:rPr>
          <w:rFonts w:ascii="Arial" w:hAnsi="Arial" w:cs="Arial"/>
          <w:sz w:val="20"/>
          <w:szCs w:val="20"/>
          <w:vertAlign w:val="superscript"/>
        </w:rPr>
        <w:t>3</w:t>
      </w:r>
      <w:r w:rsidRPr="00AD7693">
        <w:rPr>
          <w:rFonts w:ascii="Arial" w:hAnsi="Arial" w:cs="Arial"/>
          <w:sz w:val="20"/>
          <w:szCs w:val="20"/>
        </w:rPr>
        <w:t xml:space="preserve"> za Sklop 3 ali skupno 9.400 m</w:t>
      </w:r>
      <w:r w:rsidRPr="00AD7693">
        <w:rPr>
          <w:rFonts w:ascii="Arial" w:hAnsi="Arial" w:cs="Arial"/>
          <w:sz w:val="20"/>
          <w:szCs w:val="20"/>
          <w:vertAlign w:val="superscript"/>
        </w:rPr>
        <w:t>3</w:t>
      </w:r>
      <w:r w:rsidRPr="00AD7693">
        <w:rPr>
          <w:rFonts w:ascii="Arial" w:hAnsi="Arial" w:cs="Arial"/>
          <w:sz w:val="20"/>
          <w:szCs w:val="20"/>
        </w:rPr>
        <w:t xml:space="preserve"> za Sklope 1, 2, 3.</w:t>
      </w:r>
    </w:p>
    <w:p w14:paraId="7C8533E9" w14:textId="77777777" w:rsidR="00FD4CA8" w:rsidRPr="004625C2" w:rsidRDefault="00FD4CA8" w:rsidP="00366D8B">
      <w:pPr>
        <w:jc w:val="both"/>
        <w:rPr>
          <w:rFonts w:ascii="Arial" w:hAnsi="Arial" w:cs="Arial"/>
          <w:color w:val="0D0D0D"/>
          <w:sz w:val="20"/>
          <w:szCs w:val="20"/>
        </w:rPr>
      </w:pPr>
    </w:p>
    <w:p w14:paraId="745767E7" w14:textId="77777777" w:rsidR="00330314" w:rsidRPr="004625C2" w:rsidRDefault="00330314" w:rsidP="004A22AF">
      <w:pPr>
        <w:autoSpaceDE w:val="0"/>
        <w:autoSpaceDN w:val="0"/>
        <w:adjustRightInd w:val="0"/>
        <w:jc w:val="both"/>
        <w:rPr>
          <w:rFonts w:ascii="Arial" w:hAnsi="Arial" w:cs="Arial"/>
          <w:iCs/>
          <w:color w:val="0D0D0D"/>
          <w:sz w:val="20"/>
          <w:szCs w:val="20"/>
        </w:rPr>
      </w:pPr>
    </w:p>
    <w:p w14:paraId="5020712B" w14:textId="77777777" w:rsidR="004A22AF" w:rsidRPr="004625C2" w:rsidRDefault="004A22AF" w:rsidP="004A22AF">
      <w:pPr>
        <w:autoSpaceDE w:val="0"/>
        <w:autoSpaceDN w:val="0"/>
        <w:adjustRightInd w:val="0"/>
        <w:rPr>
          <w:rFonts w:ascii="Arial" w:hAnsi="Arial" w:cs="Arial"/>
          <w:iCs/>
          <w:color w:val="000000"/>
          <w:sz w:val="20"/>
          <w:szCs w:val="20"/>
        </w:rPr>
      </w:pPr>
      <w:r w:rsidRPr="004625C2">
        <w:rPr>
          <w:rFonts w:ascii="Arial" w:hAnsi="Arial" w:cs="Arial"/>
          <w:iCs/>
          <w:color w:val="000000"/>
          <w:sz w:val="20"/>
          <w:szCs w:val="20"/>
        </w:rPr>
        <w:t>Izjavljamo, da imamo naslednje reference:</w:t>
      </w:r>
    </w:p>
    <w:p w14:paraId="0B1B33DF" w14:textId="6CD7C014" w:rsidR="004A22AF" w:rsidRPr="004625C2" w:rsidRDefault="004A22AF" w:rsidP="004A22AF">
      <w:pPr>
        <w:autoSpaceDE w:val="0"/>
        <w:autoSpaceDN w:val="0"/>
        <w:adjustRightInd w:val="0"/>
        <w:rPr>
          <w:rFonts w:ascii="Arial" w:hAnsi="Arial" w:cs="Arial"/>
          <w:color w:val="000000"/>
          <w:sz w:val="20"/>
          <w:szCs w:val="20"/>
        </w:rPr>
      </w:pPr>
    </w:p>
    <w:p w14:paraId="2BF0A52B" w14:textId="77777777" w:rsidR="004A22AF" w:rsidRPr="004625C2" w:rsidRDefault="004A22AF" w:rsidP="004A22AF">
      <w:pPr>
        <w:autoSpaceDE w:val="0"/>
        <w:autoSpaceDN w:val="0"/>
        <w:adjustRightInd w:val="0"/>
        <w:rPr>
          <w:rFonts w:ascii="Arial" w:hAnsi="Arial" w:cs="Arial"/>
          <w:color w:val="000000"/>
          <w:sz w:val="20"/>
          <w:szCs w:val="20"/>
        </w:rPr>
      </w:pPr>
    </w:p>
    <w:tbl>
      <w:tblPr>
        <w:tblW w:w="10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30"/>
        <w:gridCol w:w="829"/>
        <w:gridCol w:w="3264"/>
        <w:gridCol w:w="2193"/>
        <w:gridCol w:w="1819"/>
        <w:gridCol w:w="1032"/>
      </w:tblGrid>
      <w:tr w:rsidR="00C71BB2" w:rsidRPr="004625C2" w14:paraId="611FDAC2" w14:textId="77777777" w:rsidTr="00C71BB2">
        <w:trPr>
          <w:trHeight w:val="1090"/>
        </w:trPr>
        <w:tc>
          <w:tcPr>
            <w:tcW w:w="1330" w:type="dxa"/>
            <w:shd w:val="clear" w:color="auto" w:fill="DEEAF6"/>
            <w:noWrap/>
            <w:vAlign w:val="center"/>
            <w:hideMark/>
          </w:tcPr>
          <w:p w14:paraId="5086339C" w14:textId="17EA5E2E" w:rsidR="00C71BB2" w:rsidRPr="004625C2" w:rsidRDefault="00C71BB2" w:rsidP="00366D8B">
            <w:pPr>
              <w:jc w:val="center"/>
              <w:rPr>
                <w:rFonts w:ascii="Arial" w:hAnsi="Arial" w:cs="Arial"/>
                <w:b/>
                <w:bCs/>
                <w:iCs/>
                <w:color w:val="000000"/>
                <w:sz w:val="20"/>
                <w:szCs w:val="20"/>
              </w:rPr>
            </w:pPr>
            <w:r w:rsidRPr="004625C2">
              <w:rPr>
                <w:rFonts w:ascii="Arial" w:hAnsi="Arial" w:cs="Arial"/>
                <w:b/>
                <w:color w:val="000000"/>
                <w:sz w:val="20"/>
                <w:szCs w:val="20"/>
              </w:rPr>
              <w:t>Reference</w:t>
            </w:r>
          </w:p>
        </w:tc>
        <w:tc>
          <w:tcPr>
            <w:tcW w:w="813" w:type="dxa"/>
            <w:shd w:val="clear" w:color="auto" w:fill="DEEAF6"/>
          </w:tcPr>
          <w:p w14:paraId="376CF194" w14:textId="77777777" w:rsidR="00C71BB2" w:rsidRDefault="00C71BB2" w:rsidP="00366D8B">
            <w:pPr>
              <w:jc w:val="center"/>
              <w:rPr>
                <w:rFonts w:ascii="Arial" w:hAnsi="Arial" w:cs="Arial"/>
                <w:b/>
                <w:sz w:val="20"/>
                <w:szCs w:val="20"/>
              </w:rPr>
            </w:pPr>
          </w:p>
          <w:p w14:paraId="697C7CB3" w14:textId="77777777" w:rsidR="00C71BB2" w:rsidRDefault="00C71BB2" w:rsidP="00366D8B">
            <w:pPr>
              <w:jc w:val="center"/>
              <w:rPr>
                <w:rFonts w:ascii="Arial" w:hAnsi="Arial" w:cs="Arial"/>
                <w:b/>
                <w:sz w:val="20"/>
                <w:szCs w:val="20"/>
              </w:rPr>
            </w:pPr>
          </w:p>
          <w:p w14:paraId="6EF2E277" w14:textId="682A3CD7" w:rsidR="00C71BB2" w:rsidRPr="004625C2" w:rsidRDefault="00C71BB2" w:rsidP="00366D8B">
            <w:pPr>
              <w:jc w:val="center"/>
              <w:rPr>
                <w:rFonts w:ascii="Arial" w:hAnsi="Arial" w:cs="Arial"/>
                <w:b/>
                <w:sz w:val="20"/>
                <w:szCs w:val="20"/>
              </w:rPr>
            </w:pPr>
            <w:r>
              <w:rPr>
                <w:rFonts w:ascii="Arial" w:hAnsi="Arial" w:cs="Arial"/>
                <w:b/>
                <w:sz w:val="20"/>
                <w:szCs w:val="20"/>
              </w:rPr>
              <w:t xml:space="preserve">SKLOP </w:t>
            </w:r>
          </w:p>
        </w:tc>
        <w:tc>
          <w:tcPr>
            <w:tcW w:w="3264" w:type="dxa"/>
            <w:shd w:val="clear" w:color="auto" w:fill="DEEAF6"/>
            <w:noWrap/>
            <w:vAlign w:val="center"/>
            <w:hideMark/>
          </w:tcPr>
          <w:p w14:paraId="4776BB71" w14:textId="79488A69" w:rsidR="00C71BB2" w:rsidRPr="004625C2" w:rsidRDefault="00C71BB2" w:rsidP="00366D8B">
            <w:pPr>
              <w:jc w:val="center"/>
              <w:rPr>
                <w:rFonts w:ascii="Arial" w:hAnsi="Arial" w:cs="Arial"/>
                <w:b/>
                <w:bCs/>
                <w:iCs/>
                <w:color w:val="000000"/>
                <w:sz w:val="20"/>
                <w:szCs w:val="20"/>
              </w:rPr>
            </w:pPr>
            <w:r w:rsidRPr="004625C2">
              <w:rPr>
                <w:rFonts w:ascii="Arial" w:hAnsi="Arial" w:cs="Arial"/>
                <w:b/>
                <w:sz w:val="20"/>
                <w:szCs w:val="20"/>
              </w:rPr>
              <w:t xml:space="preserve">Naročnik (naziv in naslov) </w:t>
            </w:r>
            <w:r w:rsidRPr="004625C2">
              <w:rPr>
                <w:rFonts w:ascii="Arial" w:hAnsi="Arial" w:cs="Arial"/>
                <w:b/>
                <w:color w:val="0D0D0D"/>
                <w:sz w:val="20"/>
                <w:szCs w:val="20"/>
              </w:rPr>
              <w:t>in kontaktna oseba naročnika (ime, priimek in elektronski naslov) za preverbo reference</w:t>
            </w:r>
          </w:p>
        </w:tc>
        <w:tc>
          <w:tcPr>
            <w:tcW w:w="2193" w:type="dxa"/>
            <w:shd w:val="clear" w:color="auto" w:fill="DEEAF6"/>
            <w:noWrap/>
            <w:vAlign w:val="center"/>
            <w:hideMark/>
          </w:tcPr>
          <w:p w14:paraId="3101BABD" w14:textId="78145778" w:rsidR="00C71BB2" w:rsidRPr="004625C2" w:rsidRDefault="00C71BB2" w:rsidP="00260F11">
            <w:pPr>
              <w:jc w:val="center"/>
              <w:rPr>
                <w:rFonts w:ascii="Arial" w:hAnsi="Arial" w:cs="Arial"/>
                <w:b/>
                <w:bCs/>
                <w:iCs/>
                <w:color w:val="000000"/>
                <w:sz w:val="20"/>
                <w:szCs w:val="20"/>
              </w:rPr>
            </w:pPr>
            <w:r w:rsidRPr="004625C2">
              <w:rPr>
                <w:rFonts w:ascii="Arial" w:hAnsi="Arial" w:cs="Arial"/>
                <w:b/>
                <w:color w:val="000000"/>
                <w:sz w:val="20"/>
                <w:szCs w:val="20"/>
              </w:rPr>
              <w:t xml:space="preserve">Pogodba </w:t>
            </w:r>
          </w:p>
        </w:tc>
        <w:tc>
          <w:tcPr>
            <w:tcW w:w="1819" w:type="dxa"/>
            <w:shd w:val="clear" w:color="auto" w:fill="DEEAF6"/>
            <w:noWrap/>
            <w:vAlign w:val="center"/>
            <w:hideMark/>
          </w:tcPr>
          <w:p w14:paraId="2A65B296" w14:textId="6028896A" w:rsidR="00C71BB2" w:rsidRPr="004625C2" w:rsidRDefault="00C71BB2" w:rsidP="00366D8B">
            <w:pPr>
              <w:jc w:val="center"/>
              <w:rPr>
                <w:rFonts w:ascii="Arial" w:hAnsi="Arial" w:cs="Arial"/>
                <w:b/>
                <w:bCs/>
                <w:iCs/>
                <w:color w:val="000000"/>
                <w:sz w:val="20"/>
                <w:szCs w:val="20"/>
              </w:rPr>
            </w:pPr>
            <w:r w:rsidRPr="004625C2">
              <w:rPr>
                <w:rFonts w:ascii="Arial" w:hAnsi="Arial" w:cs="Arial"/>
                <w:b/>
                <w:color w:val="000000"/>
                <w:sz w:val="20"/>
                <w:szCs w:val="20"/>
              </w:rPr>
              <w:t>Vrsta materiala in količina</w:t>
            </w:r>
          </w:p>
        </w:tc>
        <w:tc>
          <w:tcPr>
            <w:tcW w:w="1048" w:type="dxa"/>
            <w:shd w:val="clear" w:color="auto" w:fill="DEEAF6"/>
            <w:vAlign w:val="center"/>
          </w:tcPr>
          <w:p w14:paraId="010B8865" w14:textId="6947A659" w:rsidR="00C71BB2" w:rsidRPr="004625C2" w:rsidRDefault="00C71BB2" w:rsidP="00366D8B">
            <w:pPr>
              <w:jc w:val="center"/>
              <w:rPr>
                <w:rFonts w:ascii="Arial" w:hAnsi="Arial" w:cs="Arial"/>
                <w:b/>
                <w:bCs/>
                <w:iCs/>
                <w:color w:val="000000"/>
                <w:sz w:val="20"/>
                <w:szCs w:val="20"/>
              </w:rPr>
            </w:pPr>
            <w:r w:rsidRPr="004625C2">
              <w:rPr>
                <w:rFonts w:ascii="Arial" w:hAnsi="Arial" w:cs="Arial"/>
                <w:b/>
                <w:color w:val="000000"/>
                <w:sz w:val="20"/>
                <w:szCs w:val="20"/>
              </w:rPr>
              <w:t>Leto dobave</w:t>
            </w:r>
          </w:p>
        </w:tc>
      </w:tr>
      <w:tr w:rsidR="00C71BB2" w:rsidRPr="004625C2" w14:paraId="0990D913" w14:textId="77777777" w:rsidTr="00C71BB2">
        <w:trPr>
          <w:trHeight w:val="484"/>
        </w:trPr>
        <w:tc>
          <w:tcPr>
            <w:tcW w:w="1330" w:type="dxa"/>
            <w:shd w:val="clear" w:color="auto" w:fill="auto"/>
            <w:noWrap/>
            <w:vAlign w:val="bottom"/>
            <w:hideMark/>
          </w:tcPr>
          <w:p w14:paraId="1E1823DD" w14:textId="77777777" w:rsidR="00C71BB2" w:rsidRPr="004625C2" w:rsidRDefault="00C71BB2">
            <w:pPr>
              <w:jc w:val="center"/>
              <w:rPr>
                <w:rFonts w:ascii="Arial" w:hAnsi="Arial" w:cs="Arial"/>
                <w:iCs/>
                <w:color w:val="000000"/>
                <w:sz w:val="20"/>
                <w:szCs w:val="20"/>
              </w:rPr>
            </w:pPr>
            <w:r w:rsidRPr="004625C2">
              <w:rPr>
                <w:rFonts w:ascii="Arial" w:hAnsi="Arial" w:cs="Arial"/>
                <w:iCs/>
                <w:color w:val="000000"/>
                <w:sz w:val="20"/>
                <w:szCs w:val="20"/>
              </w:rPr>
              <w:t>1</w:t>
            </w:r>
          </w:p>
        </w:tc>
        <w:tc>
          <w:tcPr>
            <w:tcW w:w="813" w:type="dxa"/>
          </w:tcPr>
          <w:p w14:paraId="133A558F" w14:textId="77777777" w:rsidR="00C71BB2" w:rsidRPr="004625C2" w:rsidRDefault="00C71BB2">
            <w:pPr>
              <w:jc w:val="center"/>
              <w:rPr>
                <w:rFonts w:ascii="Arial" w:hAnsi="Arial" w:cs="Arial"/>
                <w:iCs/>
                <w:color w:val="000000"/>
                <w:sz w:val="20"/>
                <w:szCs w:val="20"/>
              </w:rPr>
            </w:pPr>
          </w:p>
        </w:tc>
        <w:tc>
          <w:tcPr>
            <w:tcW w:w="3264" w:type="dxa"/>
            <w:shd w:val="clear" w:color="auto" w:fill="auto"/>
            <w:noWrap/>
            <w:vAlign w:val="bottom"/>
            <w:hideMark/>
          </w:tcPr>
          <w:p w14:paraId="1F249188" w14:textId="76E6E70A" w:rsidR="00C71BB2" w:rsidRPr="004625C2" w:rsidRDefault="00C71BB2">
            <w:pPr>
              <w:jc w:val="center"/>
              <w:rPr>
                <w:rFonts w:ascii="Arial" w:hAnsi="Arial" w:cs="Arial"/>
                <w:iCs/>
                <w:color w:val="000000"/>
                <w:sz w:val="20"/>
                <w:szCs w:val="20"/>
              </w:rPr>
            </w:pPr>
            <w:r w:rsidRPr="004625C2">
              <w:rPr>
                <w:rFonts w:ascii="Arial" w:hAnsi="Arial" w:cs="Arial"/>
                <w:iCs/>
                <w:color w:val="000000"/>
                <w:sz w:val="20"/>
                <w:szCs w:val="20"/>
              </w:rPr>
              <w:t> </w:t>
            </w:r>
          </w:p>
        </w:tc>
        <w:tc>
          <w:tcPr>
            <w:tcW w:w="2193" w:type="dxa"/>
            <w:shd w:val="clear" w:color="auto" w:fill="auto"/>
            <w:noWrap/>
            <w:vAlign w:val="bottom"/>
            <w:hideMark/>
          </w:tcPr>
          <w:p w14:paraId="58EFC361" w14:textId="77777777" w:rsidR="00C71BB2" w:rsidRPr="004625C2" w:rsidRDefault="00C71BB2">
            <w:pPr>
              <w:jc w:val="center"/>
              <w:rPr>
                <w:rFonts w:ascii="Arial" w:hAnsi="Arial" w:cs="Arial"/>
                <w:iCs/>
                <w:color w:val="000000"/>
                <w:sz w:val="20"/>
                <w:szCs w:val="20"/>
              </w:rPr>
            </w:pPr>
            <w:r w:rsidRPr="004625C2">
              <w:rPr>
                <w:rFonts w:ascii="Arial" w:hAnsi="Arial" w:cs="Arial"/>
                <w:iCs/>
                <w:color w:val="000000"/>
                <w:sz w:val="20"/>
                <w:szCs w:val="20"/>
              </w:rPr>
              <w:t> </w:t>
            </w:r>
          </w:p>
        </w:tc>
        <w:tc>
          <w:tcPr>
            <w:tcW w:w="1819" w:type="dxa"/>
            <w:shd w:val="clear" w:color="auto" w:fill="auto"/>
            <w:noWrap/>
            <w:vAlign w:val="bottom"/>
            <w:hideMark/>
          </w:tcPr>
          <w:p w14:paraId="01274A31" w14:textId="77777777" w:rsidR="00C71BB2" w:rsidRPr="004625C2" w:rsidRDefault="00C71BB2">
            <w:pPr>
              <w:jc w:val="center"/>
              <w:rPr>
                <w:rFonts w:ascii="Arial" w:hAnsi="Arial" w:cs="Arial"/>
                <w:iCs/>
                <w:color w:val="000000"/>
                <w:sz w:val="20"/>
                <w:szCs w:val="20"/>
              </w:rPr>
            </w:pPr>
            <w:r w:rsidRPr="004625C2">
              <w:rPr>
                <w:rFonts w:ascii="Arial" w:hAnsi="Arial" w:cs="Arial"/>
                <w:iCs/>
                <w:color w:val="000000"/>
                <w:sz w:val="20"/>
                <w:szCs w:val="20"/>
              </w:rPr>
              <w:t> </w:t>
            </w:r>
          </w:p>
        </w:tc>
        <w:tc>
          <w:tcPr>
            <w:tcW w:w="1048" w:type="dxa"/>
          </w:tcPr>
          <w:p w14:paraId="62083933" w14:textId="77777777" w:rsidR="00C71BB2" w:rsidRPr="004625C2" w:rsidRDefault="00C71BB2">
            <w:pPr>
              <w:jc w:val="center"/>
              <w:rPr>
                <w:rFonts w:ascii="Arial" w:hAnsi="Arial" w:cs="Arial"/>
                <w:iCs/>
                <w:color w:val="000000"/>
                <w:sz w:val="20"/>
                <w:szCs w:val="20"/>
              </w:rPr>
            </w:pPr>
          </w:p>
        </w:tc>
      </w:tr>
      <w:tr w:rsidR="00C71BB2" w:rsidRPr="004625C2" w14:paraId="18CE31BA" w14:textId="77777777" w:rsidTr="00C71BB2">
        <w:trPr>
          <w:trHeight w:val="484"/>
        </w:trPr>
        <w:tc>
          <w:tcPr>
            <w:tcW w:w="1330" w:type="dxa"/>
            <w:shd w:val="clear" w:color="auto" w:fill="auto"/>
            <w:noWrap/>
            <w:vAlign w:val="bottom"/>
            <w:hideMark/>
          </w:tcPr>
          <w:p w14:paraId="14E4650D" w14:textId="77777777" w:rsidR="00C71BB2" w:rsidRPr="004625C2" w:rsidRDefault="00C71BB2">
            <w:pPr>
              <w:jc w:val="center"/>
              <w:rPr>
                <w:rFonts w:ascii="Arial" w:hAnsi="Arial" w:cs="Arial"/>
                <w:iCs/>
                <w:color w:val="000000"/>
                <w:sz w:val="20"/>
                <w:szCs w:val="20"/>
              </w:rPr>
            </w:pPr>
            <w:r w:rsidRPr="004625C2">
              <w:rPr>
                <w:rFonts w:ascii="Arial" w:hAnsi="Arial" w:cs="Arial"/>
                <w:iCs/>
                <w:color w:val="000000"/>
                <w:sz w:val="20"/>
                <w:szCs w:val="20"/>
              </w:rPr>
              <w:t>2</w:t>
            </w:r>
          </w:p>
        </w:tc>
        <w:tc>
          <w:tcPr>
            <w:tcW w:w="813" w:type="dxa"/>
          </w:tcPr>
          <w:p w14:paraId="1D21D3D2" w14:textId="77777777" w:rsidR="00C71BB2" w:rsidRPr="004625C2" w:rsidRDefault="00C71BB2">
            <w:pPr>
              <w:jc w:val="center"/>
              <w:rPr>
                <w:rFonts w:ascii="Arial" w:hAnsi="Arial" w:cs="Arial"/>
                <w:iCs/>
                <w:color w:val="000000"/>
                <w:sz w:val="20"/>
                <w:szCs w:val="20"/>
              </w:rPr>
            </w:pPr>
          </w:p>
        </w:tc>
        <w:tc>
          <w:tcPr>
            <w:tcW w:w="3264" w:type="dxa"/>
            <w:shd w:val="clear" w:color="auto" w:fill="auto"/>
            <w:noWrap/>
            <w:vAlign w:val="bottom"/>
            <w:hideMark/>
          </w:tcPr>
          <w:p w14:paraId="19057193" w14:textId="3FF10A38" w:rsidR="00C71BB2" w:rsidRPr="004625C2" w:rsidRDefault="00C71BB2">
            <w:pPr>
              <w:jc w:val="center"/>
              <w:rPr>
                <w:rFonts w:ascii="Arial" w:hAnsi="Arial" w:cs="Arial"/>
                <w:iCs/>
                <w:color w:val="000000"/>
                <w:sz w:val="20"/>
                <w:szCs w:val="20"/>
              </w:rPr>
            </w:pPr>
            <w:r w:rsidRPr="004625C2">
              <w:rPr>
                <w:rFonts w:ascii="Arial" w:hAnsi="Arial" w:cs="Arial"/>
                <w:iCs/>
                <w:color w:val="000000"/>
                <w:sz w:val="20"/>
                <w:szCs w:val="20"/>
              </w:rPr>
              <w:t> </w:t>
            </w:r>
          </w:p>
        </w:tc>
        <w:tc>
          <w:tcPr>
            <w:tcW w:w="2193" w:type="dxa"/>
            <w:shd w:val="clear" w:color="auto" w:fill="auto"/>
            <w:noWrap/>
            <w:vAlign w:val="bottom"/>
            <w:hideMark/>
          </w:tcPr>
          <w:p w14:paraId="00E2E3AE" w14:textId="77777777" w:rsidR="00C71BB2" w:rsidRPr="004625C2" w:rsidRDefault="00C71BB2">
            <w:pPr>
              <w:jc w:val="center"/>
              <w:rPr>
                <w:rFonts w:ascii="Arial" w:hAnsi="Arial" w:cs="Arial"/>
                <w:iCs/>
                <w:color w:val="000000"/>
                <w:sz w:val="20"/>
                <w:szCs w:val="20"/>
              </w:rPr>
            </w:pPr>
            <w:r w:rsidRPr="004625C2">
              <w:rPr>
                <w:rFonts w:ascii="Arial" w:hAnsi="Arial" w:cs="Arial"/>
                <w:iCs/>
                <w:color w:val="000000"/>
                <w:sz w:val="20"/>
                <w:szCs w:val="20"/>
              </w:rPr>
              <w:t> </w:t>
            </w:r>
          </w:p>
        </w:tc>
        <w:tc>
          <w:tcPr>
            <w:tcW w:w="1819" w:type="dxa"/>
            <w:shd w:val="clear" w:color="auto" w:fill="auto"/>
            <w:noWrap/>
            <w:vAlign w:val="bottom"/>
            <w:hideMark/>
          </w:tcPr>
          <w:p w14:paraId="1B45446F" w14:textId="77777777" w:rsidR="00C71BB2" w:rsidRPr="004625C2" w:rsidRDefault="00C71BB2">
            <w:pPr>
              <w:jc w:val="center"/>
              <w:rPr>
                <w:rFonts w:ascii="Arial" w:hAnsi="Arial" w:cs="Arial"/>
                <w:iCs/>
                <w:color w:val="000000"/>
                <w:sz w:val="20"/>
                <w:szCs w:val="20"/>
              </w:rPr>
            </w:pPr>
            <w:r w:rsidRPr="004625C2">
              <w:rPr>
                <w:rFonts w:ascii="Arial" w:hAnsi="Arial" w:cs="Arial"/>
                <w:iCs/>
                <w:color w:val="000000"/>
                <w:sz w:val="20"/>
                <w:szCs w:val="20"/>
              </w:rPr>
              <w:t> </w:t>
            </w:r>
          </w:p>
        </w:tc>
        <w:tc>
          <w:tcPr>
            <w:tcW w:w="1048" w:type="dxa"/>
          </w:tcPr>
          <w:p w14:paraId="10ABBD9D" w14:textId="77777777" w:rsidR="00C71BB2" w:rsidRPr="004625C2" w:rsidRDefault="00C71BB2">
            <w:pPr>
              <w:jc w:val="center"/>
              <w:rPr>
                <w:rFonts w:ascii="Arial" w:hAnsi="Arial" w:cs="Arial"/>
                <w:iCs/>
                <w:color w:val="000000"/>
                <w:sz w:val="20"/>
                <w:szCs w:val="20"/>
              </w:rPr>
            </w:pPr>
          </w:p>
        </w:tc>
      </w:tr>
      <w:tr w:rsidR="00C71BB2" w:rsidRPr="004625C2" w14:paraId="44A312F3" w14:textId="77777777" w:rsidTr="00C71BB2">
        <w:trPr>
          <w:trHeight w:val="484"/>
        </w:trPr>
        <w:tc>
          <w:tcPr>
            <w:tcW w:w="1330" w:type="dxa"/>
            <w:shd w:val="clear" w:color="auto" w:fill="auto"/>
            <w:noWrap/>
            <w:vAlign w:val="bottom"/>
            <w:hideMark/>
          </w:tcPr>
          <w:p w14:paraId="39565E79" w14:textId="77777777" w:rsidR="00C71BB2" w:rsidRPr="004625C2" w:rsidRDefault="00C71BB2">
            <w:pPr>
              <w:jc w:val="center"/>
              <w:rPr>
                <w:rFonts w:ascii="Arial" w:hAnsi="Arial" w:cs="Arial"/>
                <w:iCs/>
                <w:color w:val="000000"/>
                <w:sz w:val="20"/>
                <w:szCs w:val="20"/>
              </w:rPr>
            </w:pPr>
            <w:r w:rsidRPr="004625C2">
              <w:rPr>
                <w:rFonts w:ascii="Arial" w:hAnsi="Arial" w:cs="Arial"/>
                <w:iCs/>
                <w:color w:val="000000"/>
                <w:sz w:val="20"/>
                <w:szCs w:val="20"/>
              </w:rPr>
              <w:t>3</w:t>
            </w:r>
          </w:p>
        </w:tc>
        <w:tc>
          <w:tcPr>
            <w:tcW w:w="813" w:type="dxa"/>
          </w:tcPr>
          <w:p w14:paraId="529F04D1" w14:textId="77777777" w:rsidR="00C71BB2" w:rsidRPr="004625C2" w:rsidRDefault="00C71BB2">
            <w:pPr>
              <w:jc w:val="center"/>
              <w:rPr>
                <w:rFonts w:ascii="Arial" w:hAnsi="Arial" w:cs="Arial"/>
                <w:iCs/>
                <w:color w:val="000000"/>
                <w:sz w:val="20"/>
                <w:szCs w:val="20"/>
              </w:rPr>
            </w:pPr>
          </w:p>
        </w:tc>
        <w:tc>
          <w:tcPr>
            <w:tcW w:w="3264" w:type="dxa"/>
            <w:shd w:val="clear" w:color="auto" w:fill="auto"/>
            <w:noWrap/>
            <w:vAlign w:val="bottom"/>
            <w:hideMark/>
          </w:tcPr>
          <w:p w14:paraId="417320BF" w14:textId="35C7F216" w:rsidR="00C71BB2" w:rsidRPr="004625C2" w:rsidRDefault="00C71BB2">
            <w:pPr>
              <w:jc w:val="center"/>
              <w:rPr>
                <w:rFonts w:ascii="Arial" w:hAnsi="Arial" w:cs="Arial"/>
                <w:iCs/>
                <w:color w:val="000000"/>
                <w:sz w:val="20"/>
                <w:szCs w:val="20"/>
              </w:rPr>
            </w:pPr>
            <w:r w:rsidRPr="004625C2">
              <w:rPr>
                <w:rFonts w:ascii="Arial" w:hAnsi="Arial" w:cs="Arial"/>
                <w:iCs/>
                <w:color w:val="000000"/>
                <w:sz w:val="20"/>
                <w:szCs w:val="20"/>
              </w:rPr>
              <w:t> </w:t>
            </w:r>
          </w:p>
        </w:tc>
        <w:tc>
          <w:tcPr>
            <w:tcW w:w="2193" w:type="dxa"/>
            <w:shd w:val="clear" w:color="auto" w:fill="auto"/>
            <w:noWrap/>
            <w:vAlign w:val="bottom"/>
            <w:hideMark/>
          </w:tcPr>
          <w:p w14:paraId="78BC2297" w14:textId="77777777" w:rsidR="00C71BB2" w:rsidRPr="004625C2" w:rsidRDefault="00C71BB2">
            <w:pPr>
              <w:jc w:val="center"/>
              <w:rPr>
                <w:rFonts w:ascii="Arial" w:hAnsi="Arial" w:cs="Arial"/>
                <w:iCs/>
                <w:color w:val="000000"/>
                <w:sz w:val="20"/>
                <w:szCs w:val="20"/>
              </w:rPr>
            </w:pPr>
            <w:r w:rsidRPr="004625C2">
              <w:rPr>
                <w:rFonts w:ascii="Arial" w:hAnsi="Arial" w:cs="Arial"/>
                <w:iCs/>
                <w:color w:val="000000"/>
                <w:sz w:val="20"/>
                <w:szCs w:val="20"/>
              </w:rPr>
              <w:t> </w:t>
            </w:r>
          </w:p>
        </w:tc>
        <w:tc>
          <w:tcPr>
            <w:tcW w:w="1819" w:type="dxa"/>
            <w:shd w:val="clear" w:color="auto" w:fill="auto"/>
            <w:noWrap/>
            <w:vAlign w:val="bottom"/>
            <w:hideMark/>
          </w:tcPr>
          <w:p w14:paraId="6487E793" w14:textId="77777777" w:rsidR="00C71BB2" w:rsidRPr="004625C2" w:rsidRDefault="00C71BB2">
            <w:pPr>
              <w:jc w:val="center"/>
              <w:rPr>
                <w:rFonts w:ascii="Arial" w:hAnsi="Arial" w:cs="Arial"/>
                <w:iCs/>
                <w:color w:val="000000"/>
                <w:sz w:val="20"/>
                <w:szCs w:val="20"/>
              </w:rPr>
            </w:pPr>
            <w:r w:rsidRPr="004625C2">
              <w:rPr>
                <w:rFonts w:ascii="Arial" w:hAnsi="Arial" w:cs="Arial"/>
                <w:iCs/>
                <w:color w:val="000000"/>
                <w:sz w:val="20"/>
                <w:szCs w:val="20"/>
              </w:rPr>
              <w:t> </w:t>
            </w:r>
          </w:p>
        </w:tc>
        <w:tc>
          <w:tcPr>
            <w:tcW w:w="1048" w:type="dxa"/>
          </w:tcPr>
          <w:p w14:paraId="3E3FD380" w14:textId="77777777" w:rsidR="00C71BB2" w:rsidRPr="004625C2" w:rsidRDefault="00C71BB2">
            <w:pPr>
              <w:jc w:val="center"/>
              <w:rPr>
                <w:rFonts w:ascii="Arial" w:hAnsi="Arial" w:cs="Arial"/>
                <w:iCs/>
                <w:color w:val="000000"/>
                <w:sz w:val="20"/>
                <w:szCs w:val="20"/>
              </w:rPr>
            </w:pPr>
          </w:p>
        </w:tc>
      </w:tr>
      <w:tr w:rsidR="00C71BB2" w:rsidRPr="004625C2" w14:paraId="0CC412A5" w14:textId="77777777" w:rsidTr="00C71BB2">
        <w:trPr>
          <w:trHeight w:val="484"/>
        </w:trPr>
        <w:tc>
          <w:tcPr>
            <w:tcW w:w="1330" w:type="dxa"/>
            <w:shd w:val="clear" w:color="auto" w:fill="auto"/>
            <w:noWrap/>
            <w:vAlign w:val="bottom"/>
            <w:hideMark/>
          </w:tcPr>
          <w:p w14:paraId="3F1AD011" w14:textId="77777777" w:rsidR="00C71BB2" w:rsidRPr="004625C2" w:rsidRDefault="00C71BB2">
            <w:pPr>
              <w:jc w:val="center"/>
              <w:rPr>
                <w:rFonts w:ascii="Arial" w:hAnsi="Arial" w:cs="Arial"/>
                <w:iCs/>
                <w:color w:val="000000"/>
                <w:sz w:val="20"/>
                <w:szCs w:val="20"/>
              </w:rPr>
            </w:pPr>
            <w:r w:rsidRPr="004625C2">
              <w:rPr>
                <w:rFonts w:ascii="Arial" w:hAnsi="Arial" w:cs="Arial"/>
                <w:iCs/>
                <w:color w:val="000000"/>
                <w:sz w:val="20"/>
                <w:szCs w:val="20"/>
              </w:rPr>
              <w:t>4</w:t>
            </w:r>
          </w:p>
        </w:tc>
        <w:tc>
          <w:tcPr>
            <w:tcW w:w="813" w:type="dxa"/>
          </w:tcPr>
          <w:p w14:paraId="49E46E2F" w14:textId="77777777" w:rsidR="00C71BB2" w:rsidRPr="004625C2" w:rsidRDefault="00C71BB2">
            <w:pPr>
              <w:jc w:val="center"/>
              <w:rPr>
                <w:rFonts w:ascii="Arial" w:hAnsi="Arial" w:cs="Arial"/>
                <w:iCs/>
                <w:color w:val="000000"/>
                <w:sz w:val="20"/>
                <w:szCs w:val="20"/>
              </w:rPr>
            </w:pPr>
          </w:p>
        </w:tc>
        <w:tc>
          <w:tcPr>
            <w:tcW w:w="3264" w:type="dxa"/>
            <w:shd w:val="clear" w:color="auto" w:fill="auto"/>
            <w:noWrap/>
            <w:vAlign w:val="bottom"/>
            <w:hideMark/>
          </w:tcPr>
          <w:p w14:paraId="02ACE336" w14:textId="3988A310" w:rsidR="00C71BB2" w:rsidRPr="004625C2" w:rsidRDefault="00C71BB2">
            <w:pPr>
              <w:jc w:val="center"/>
              <w:rPr>
                <w:rFonts w:ascii="Arial" w:hAnsi="Arial" w:cs="Arial"/>
                <w:iCs/>
                <w:color w:val="000000"/>
                <w:sz w:val="20"/>
                <w:szCs w:val="20"/>
              </w:rPr>
            </w:pPr>
            <w:r w:rsidRPr="004625C2">
              <w:rPr>
                <w:rFonts w:ascii="Arial" w:hAnsi="Arial" w:cs="Arial"/>
                <w:iCs/>
                <w:color w:val="000000"/>
                <w:sz w:val="20"/>
                <w:szCs w:val="20"/>
              </w:rPr>
              <w:t> </w:t>
            </w:r>
          </w:p>
        </w:tc>
        <w:tc>
          <w:tcPr>
            <w:tcW w:w="2193" w:type="dxa"/>
            <w:shd w:val="clear" w:color="auto" w:fill="auto"/>
            <w:noWrap/>
            <w:vAlign w:val="bottom"/>
            <w:hideMark/>
          </w:tcPr>
          <w:p w14:paraId="3D954996" w14:textId="77777777" w:rsidR="00C71BB2" w:rsidRPr="004625C2" w:rsidRDefault="00C71BB2">
            <w:pPr>
              <w:jc w:val="center"/>
              <w:rPr>
                <w:rFonts w:ascii="Arial" w:hAnsi="Arial" w:cs="Arial"/>
                <w:iCs/>
                <w:color w:val="000000"/>
                <w:sz w:val="20"/>
                <w:szCs w:val="20"/>
              </w:rPr>
            </w:pPr>
            <w:r w:rsidRPr="004625C2">
              <w:rPr>
                <w:rFonts w:ascii="Arial" w:hAnsi="Arial" w:cs="Arial"/>
                <w:iCs/>
                <w:color w:val="000000"/>
                <w:sz w:val="20"/>
                <w:szCs w:val="20"/>
              </w:rPr>
              <w:t> </w:t>
            </w:r>
          </w:p>
        </w:tc>
        <w:tc>
          <w:tcPr>
            <w:tcW w:w="1819" w:type="dxa"/>
            <w:shd w:val="clear" w:color="auto" w:fill="auto"/>
            <w:noWrap/>
            <w:vAlign w:val="bottom"/>
            <w:hideMark/>
          </w:tcPr>
          <w:p w14:paraId="2334D776" w14:textId="77777777" w:rsidR="00C71BB2" w:rsidRPr="004625C2" w:rsidRDefault="00C71BB2">
            <w:pPr>
              <w:jc w:val="center"/>
              <w:rPr>
                <w:rFonts w:ascii="Arial" w:hAnsi="Arial" w:cs="Arial"/>
                <w:iCs/>
                <w:color w:val="000000"/>
                <w:sz w:val="20"/>
                <w:szCs w:val="20"/>
              </w:rPr>
            </w:pPr>
            <w:r w:rsidRPr="004625C2">
              <w:rPr>
                <w:rFonts w:ascii="Arial" w:hAnsi="Arial" w:cs="Arial"/>
                <w:iCs/>
                <w:color w:val="000000"/>
                <w:sz w:val="20"/>
                <w:szCs w:val="20"/>
              </w:rPr>
              <w:t> </w:t>
            </w:r>
          </w:p>
        </w:tc>
        <w:tc>
          <w:tcPr>
            <w:tcW w:w="1048" w:type="dxa"/>
          </w:tcPr>
          <w:p w14:paraId="234928D9" w14:textId="77777777" w:rsidR="00C71BB2" w:rsidRPr="004625C2" w:rsidRDefault="00C71BB2">
            <w:pPr>
              <w:jc w:val="center"/>
              <w:rPr>
                <w:rFonts w:ascii="Arial" w:hAnsi="Arial" w:cs="Arial"/>
                <w:iCs/>
                <w:color w:val="000000"/>
                <w:sz w:val="20"/>
                <w:szCs w:val="20"/>
              </w:rPr>
            </w:pPr>
          </w:p>
        </w:tc>
      </w:tr>
      <w:tr w:rsidR="00C71BB2" w:rsidRPr="004625C2" w14:paraId="25F0F947" w14:textId="77777777" w:rsidTr="00C71BB2">
        <w:trPr>
          <w:trHeight w:val="484"/>
        </w:trPr>
        <w:tc>
          <w:tcPr>
            <w:tcW w:w="1330" w:type="dxa"/>
            <w:shd w:val="clear" w:color="auto" w:fill="auto"/>
            <w:noWrap/>
            <w:vAlign w:val="bottom"/>
            <w:hideMark/>
          </w:tcPr>
          <w:p w14:paraId="590C09A0" w14:textId="77777777" w:rsidR="00C71BB2" w:rsidRPr="004625C2" w:rsidRDefault="00C71BB2">
            <w:pPr>
              <w:jc w:val="center"/>
              <w:rPr>
                <w:rFonts w:ascii="Arial" w:hAnsi="Arial" w:cs="Arial"/>
                <w:iCs/>
                <w:color w:val="000000"/>
                <w:sz w:val="20"/>
                <w:szCs w:val="20"/>
              </w:rPr>
            </w:pPr>
            <w:r w:rsidRPr="004625C2">
              <w:rPr>
                <w:rFonts w:ascii="Arial" w:hAnsi="Arial" w:cs="Arial"/>
                <w:iCs/>
                <w:color w:val="000000"/>
                <w:sz w:val="20"/>
                <w:szCs w:val="20"/>
              </w:rPr>
              <w:t>5</w:t>
            </w:r>
          </w:p>
        </w:tc>
        <w:tc>
          <w:tcPr>
            <w:tcW w:w="813" w:type="dxa"/>
          </w:tcPr>
          <w:p w14:paraId="2253435A" w14:textId="77777777" w:rsidR="00C71BB2" w:rsidRPr="004625C2" w:rsidRDefault="00C71BB2">
            <w:pPr>
              <w:jc w:val="center"/>
              <w:rPr>
                <w:rFonts w:ascii="Arial" w:hAnsi="Arial" w:cs="Arial"/>
                <w:iCs/>
                <w:color w:val="000000"/>
                <w:sz w:val="20"/>
                <w:szCs w:val="20"/>
              </w:rPr>
            </w:pPr>
          </w:p>
        </w:tc>
        <w:tc>
          <w:tcPr>
            <w:tcW w:w="3264" w:type="dxa"/>
            <w:shd w:val="clear" w:color="auto" w:fill="auto"/>
            <w:noWrap/>
            <w:vAlign w:val="bottom"/>
            <w:hideMark/>
          </w:tcPr>
          <w:p w14:paraId="3DDA161E" w14:textId="5B63E4F4" w:rsidR="00C71BB2" w:rsidRPr="004625C2" w:rsidRDefault="00C71BB2">
            <w:pPr>
              <w:jc w:val="center"/>
              <w:rPr>
                <w:rFonts w:ascii="Arial" w:hAnsi="Arial" w:cs="Arial"/>
                <w:iCs/>
                <w:color w:val="000000"/>
                <w:sz w:val="20"/>
                <w:szCs w:val="20"/>
              </w:rPr>
            </w:pPr>
            <w:r w:rsidRPr="004625C2">
              <w:rPr>
                <w:rFonts w:ascii="Arial" w:hAnsi="Arial" w:cs="Arial"/>
                <w:iCs/>
                <w:color w:val="000000"/>
                <w:sz w:val="20"/>
                <w:szCs w:val="20"/>
              </w:rPr>
              <w:t> </w:t>
            </w:r>
          </w:p>
        </w:tc>
        <w:tc>
          <w:tcPr>
            <w:tcW w:w="2193" w:type="dxa"/>
            <w:shd w:val="clear" w:color="auto" w:fill="auto"/>
            <w:noWrap/>
            <w:vAlign w:val="bottom"/>
            <w:hideMark/>
          </w:tcPr>
          <w:p w14:paraId="728F5250" w14:textId="77777777" w:rsidR="00C71BB2" w:rsidRPr="004625C2" w:rsidRDefault="00C71BB2">
            <w:pPr>
              <w:jc w:val="center"/>
              <w:rPr>
                <w:rFonts w:ascii="Arial" w:hAnsi="Arial" w:cs="Arial"/>
                <w:iCs/>
                <w:color w:val="000000"/>
                <w:sz w:val="20"/>
                <w:szCs w:val="20"/>
              </w:rPr>
            </w:pPr>
            <w:r w:rsidRPr="004625C2">
              <w:rPr>
                <w:rFonts w:ascii="Arial" w:hAnsi="Arial" w:cs="Arial"/>
                <w:iCs/>
                <w:color w:val="000000"/>
                <w:sz w:val="20"/>
                <w:szCs w:val="20"/>
              </w:rPr>
              <w:t> </w:t>
            </w:r>
          </w:p>
        </w:tc>
        <w:tc>
          <w:tcPr>
            <w:tcW w:w="1819" w:type="dxa"/>
            <w:shd w:val="clear" w:color="auto" w:fill="auto"/>
            <w:noWrap/>
            <w:vAlign w:val="bottom"/>
            <w:hideMark/>
          </w:tcPr>
          <w:p w14:paraId="7F55C9F5" w14:textId="77777777" w:rsidR="00C71BB2" w:rsidRPr="004625C2" w:rsidRDefault="00C71BB2">
            <w:pPr>
              <w:jc w:val="center"/>
              <w:rPr>
                <w:rFonts w:ascii="Arial" w:hAnsi="Arial" w:cs="Arial"/>
                <w:iCs/>
                <w:color w:val="000000"/>
                <w:sz w:val="20"/>
                <w:szCs w:val="20"/>
              </w:rPr>
            </w:pPr>
            <w:r w:rsidRPr="004625C2">
              <w:rPr>
                <w:rFonts w:ascii="Arial" w:hAnsi="Arial" w:cs="Arial"/>
                <w:iCs/>
                <w:color w:val="000000"/>
                <w:sz w:val="20"/>
                <w:szCs w:val="20"/>
              </w:rPr>
              <w:t> </w:t>
            </w:r>
          </w:p>
        </w:tc>
        <w:tc>
          <w:tcPr>
            <w:tcW w:w="1048" w:type="dxa"/>
          </w:tcPr>
          <w:p w14:paraId="428BC8D1" w14:textId="77777777" w:rsidR="00C71BB2" w:rsidRPr="004625C2" w:rsidRDefault="00C71BB2">
            <w:pPr>
              <w:jc w:val="center"/>
              <w:rPr>
                <w:rFonts w:ascii="Arial" w:hAnsi="Arial" w:cs="Arial"/>
                <w:iCs/>
                <w:color w:val="000000"/>
                <w:sz w:val="20"/>
                <w:szCs w:val="20"/>
              </w:rPr>
            </w:pPr>
          </w:p>
        </w:tc>
      </w:tr>
    </w:tbl>
    <w:p w14:paraId="31BCC1C6" w14:textId="77777777" w:rsidR="004A22AF" w:rsidRPr="004625C2" w:rsidRDefault="004A22AF" w:rsidP="00982085">
      <w:pPr>
        <w:rPr>
          <w:rFonts w:ascii="Arial" w:hAnsi="Arial" w:cs="Arial"/>
          <w:iCs/>
          <w:color w:val="000000"/>
          <w:sz w:val="20"/>
          <w:szCs w:val="20"/>
        </w:rPr>
      </w:pPr>
    </w:p>
    <w:p w14:paraId="044672B5" w14:textId="77777777" w:rsidR="00052380" w:rsidRDefault="00052380" w:rsidP="00052380">
      <w:pPr>
        <w:spacing w:after="160"/>
        <w:jc w:val="both"/>
        <w:rPr>
          <w:rFonts w:ascii="Arial" w:hAnsi="Arial" w:cs="Arial"/>
          <w:b/>
          <w:color w:val="000000"/>
          <w:sz w:val="20"/>
          <w:szCs w:val="20"/>
          <w:u w:val="single"/>
          <w:lang w:val="de-DE"/>
        </w:rPr>
      </w:pPr>
    </w:p>
    <w:p w14:paraId="49F236A5" w14:textId="57E8425B" w:rsidR="00052380" w:rsidRPr="00052380" w:rsidRDefault="00052380" w:rsidP="00052380">
      <w:pPr>
        <w:spacing w:after="160"/>
        <w:jc w:val="both"/>
        <w:rPr>
          <w:rFonts w:ascii="Arial" w:hAnsi="Arial" w:cs="Arial"/>
          <w:b/>
          <w:color w:val="0070C0"/>
          <w:sz w:val="20"/>
          <w:szCs w:val="20"/>
          <w:u w:val="single"/>
          <w:lang w:val="de-DE"/>
        </w:rPr>
      </w:pPr>
      <w:r w:rsidRPr="00052380">
        <w:rPr>
          <w:rFonts w:ascii="Arial" w:hAnsi="Arial" w:cs="Arial"/>
          <w:b/>
          <w:color w:val="000000"/>
          <w:sz w:val="20"/>
          <w:szCs w:val="20"/>
          <w:u w:val="single"/>
          <w:lang w:val="de-DE"/>
        </w:rPr>
        <w:t xml:space="preserve">K </w:t>
      </w:r>
      <w:proofErr w:type="spellStart"/>
      <w:r w:rsidRPr="00052380">
        <w:rPr>
          <w:rFonts w:ascii="Arial" w:hAnsi="Arial" w:cs="Arial"/>
          <w:b/>
          <w:color w:val="000000"/>
          <w:sz w:val="20"/>
          <w:szCs w:val="20"/>
          <w:u w:val="single"/>
          <w:lang w:val="de-DE"/>
        </w:rPr>
        <w:t>temu</w:t>
      </w:r>
      <w:proofErr w:type="spellEnd"/>
      <w:r w:rsidRPr="00052380">
        <w:rPr>
          <w:rFonts w:ascii="Arial" w:hAnsi="Arial" w:cs="Arial"/>
          <w:b/>
          <w:color w:val="000000"/>
          <w:sz w:val="20"/>
          <w:szCs w:val="20"/>
          <w:u w:val="single"/>
          <w:lang w:val="de-DE"/>
        </w:rPr>
        <w:t xml:space="preserve"> </w:t>
      </w:r>
      <w:proofErr w:type="spellStart"/>
      <w:r w:rsidRPr="00052380">
        <w:rPr>
          <w:rFonts w:ascii="Arial" w:hAnsi="Arial" w:cs="Arial"/>
          <w:b/>
          <w:color w:val="000000"/>
          <w:sz w:val="20"/>
          <w:szCs w:val="20"/>
          <w:u w:val="single"/>
          <w:lang w:val="de-DE"/>
        </w:rPr>
        <w:t>obrazcu</w:t>
      </w:r>
      <w:proofErr w:type="spellEnd"/>
      <w:r w:rsidRPr="00052380">
        <w:rPr>
          <w:rFonts w:ascii="Arial" w:hAnsi="Arial" w:cs="Arial"/>
          <w:b/>
          <w:color w:val="000000"/>
          <w:sz w:val="20"/>
          <w:szCs w:val="20"/>
          <w:u w:val="single"/>
          <w:lang w:val="de-DE"/>
        </w:rPr>
        <w:t xml:space="preserve">, se </w:t>
      </w:r>
      <w:proofErr w:type="spellStart"/>
      <w:r w:rsidRPr="00052380">
        <w:rPr>
          <w:rFonts w:ascii="Arial" w:hAnsi="Arial" w:cs="Arial"/>
          <w:b/>
          <w:color w:val="000000"/>
          <w:sz w:val="20"/>
          <w:szCs w:val="20"/>
          <w:u w:val="single"/>
          <w:lang w:val="de-DE"/>
        </w:rPr>
        <w:t>kot</w:t>
      </w:r>
      <w:proofErr w:type="spellEnd"/>
      <w:r w:rsidRPr="00052380">
        <w:rPr>
          <w:rFonts w:ascii="Arial" w:hAnsi="Arial" w:cs="Arial"/>
          <w:b/>
          <w:color w:val="000000"/>
          <w:sz w:val="20"/>
          <w:szCs w:val="20"/>
          <w:u w:val="single"/>
          <w:lang w:val="de-DE"/>
        </w:rPr>
        <w:t xml:space="preserve"> </w:t>
      </w:r>
      <w:proofErr w:type="spellStart"/>
      <w:r w:rsidRPr="00052380">
        <w:rPr>
          <w:rFonts w:ascii="Arial" w:hAnsi="Arial" w:cs="Arial"/>
          <w:b/>
          <w:color w:val="000000"/>
          <w:sz w:val="20"/>
          <w:szCs w:val="20"/>
          <w:u w:val="single"/>
          <w:lang w:val="de-DE"/>
        </w:rPr>
        <w:t>dokaz</w:t>
      </w:r>
      <w:proofErr w:type="spellEnd"/>
      <w:r w:rsidRPr="00052380">
        <w:rPr>
          <w:rFonts w:ascii="Arial" w:hAnsi="Arial" w:cs="Arial"/>
          <w:b/>
          <w:color w:val="000000"/>
          <w:sz w:val="20"/>
          <w:szCs w:val="20"/>
          <w:u w:val="single"/>
          <w:lang w:val="de-DE"/>
        </w:rPr>
        <w:t xml:space="preserve"> </w:t>
      </w:r>
      <w:proofErr w:type="spellStart"/>
      <w:r w:rsidRPr="00052380">
        <w:rPr>
          <w:rFonts w:ascii="Arial" w:hAnsi="Arial" w:cs="Arial"/>
          <w:b/>
          <w:color w:val="000000"/>
          <w:sz w:val="20"/>
          <w:szCs w:val="20"/>
          <w:u w:val="single"/>
          <w:lang w:val="de-DE"/>
        </w:rPr>
        <w:t>priloži</w:t>
      </w:r>
      <w:proofErr w:type="spellEnd"/>
      <w:r w:rsidRPr="00052380">
        <w:rPr>
          <w:rFonts w:ascii="Arial" w:hAnsi="Arial" w:cs="Arial"/>
          <w:b/>
          <w:color w:val="000000"/>
          <w:sz w:val="20"/>
          <w:szCs w:val="20"/>
          <w:u w:val="single"/>
          <w:lang w:val="de-DE"/>
        </w:rPr>
        <w:t xml:space="preserve"> </w:t>
      </w:r>
      <w:proofErr w:type="spellStart"/>
      <w:r w:rsidRPr="00052380">
        <w:rPr>
          <w:rFonts w:ascii="Arial" w:hAnsi="Arial" w:cs="Arial"/>
          <w:b/>
          <w:color w:val="000000"/>
          <w:sz w:val="20"/>
          <w:szCs w:val="20"/>
          <w:u w:val="single"/>
          <w:lang w:val="de-DE"/>
        </w:rPr>
        <w:t>pisno</w:t>
      </w:r>
      <w:proofErr w:type="spellEnd"/>
      <w:r w:rsidRPr="00052380">
        <w:rPr>
          <w:rFonts w:ascii="Arial" w:hAnsi="Arial" w:cs="Arial"/>
          <w:b/>
          <w:color w:val="000000"/>
          <w:sz w:val="20"/>
          <w:szCs w:val="20"/>
          <w:u w:val="single"/>
          <w:lang w:val="de-DE"/>
        </w:rPr>
        <w:t xml:space="preserve"> </w:t>
      </w:r>
      <w:r w:rsidRPr="00052380">
        <w:rPr>
          <w:rFonts w:ascii="Arial" w:hAnsi="Arial" w:cs="Arial"/>
          <w:b/>
          <w:color w:val="000000"/>
          <w:sz w:val="20"/>
          <w:szCs w:val="20"/>
          <w:u w:val="single"/>
        </w:rPr>
        <w:t xml:space="preserve">potrdilo naročnika </w:t>
      </w:r>
      <w:r>
        <w:rPr>
          <w:rFonts w:ascii="Arial" w:hAnsi="Arial" w:cs="Arial"/>
          <w:b/>
          <w:color w:val="000000"/>
          <w:sz w:val="20"/>
          <w:szCs w:val="20"/>
          <w:u w:val="single"/>
        </w:rPr>
        <w:t xml:space="preserve">referenc </w:t>
      </w:r>
      <w:r w:rsidRPr="00052380">
        <w:rPr>
          <w:rFonts w:ascii="Arial" w:hAnsi="Arial" w:cs="Arial"/>
          <w:b/>
          <w:color w:val="000000"/>
          <w:sz w:val="20"/>
          <w:szCs w:val="20"/>
          <w:u w:val="single"/>
        </w:rPr>
        <w:t>(priloga tega obrazca</w:t>
      </w:r>
      <w:r>
        <w:rPr>
          <w:rFonts w:ascii="Arial" w:hAnsi="Arial" w:cs="Arial"/>
          <w:b/>
          <w:color w:val="000000"/>
          <w:sz w:val="20"/>
          <w:szCs w:val="20"/>
          <w:u w:val="single"/>
          <w:lang w:val="de-DE"/>
        </w:rPr>
        <w:t>).</w:t>
      </w:r>
    </w:p>
    <w:p w14:paraId="31629D26" w14:textId="77777777" w:rsidR="004A22AF" w:rsidRPr="004625C2" w:rsidRDefault="004A22AF" w:rsidP="00982085">
      <w:pPr>
        <w:rPr>
          <w:rFonts w:ascii="Arial" w:hAnsi="Arial" w:cs="Arial"/>
          <w:iCs/>
          <w:color w:val="000000"/>
          <w:sz w:val="20"/>
          <w:szCs w:val="20"/>
        </w:rPr>
      </w:pPr>
    </w:p>
    <w:p w14:paraId="19B9F849" w14:textId="74C5259B" w:rsidR="00982085" w:rsidRPr="00052380" w:rsidRDefault="00B9099D" w:rsidP="00982085">
      <w:pPr>
        <w:rPr>
          <w:rFonts w:ascii="Arial" w:hAnsi="Arial" w:cs="Arial"/>
          <w:sz w:val="20"/>
          <w:szCs w:val="20"/>
        </w:rPr>
      </w:pPr>
      <w:r w:rsidRPr="00052380">
        <w:rPr>
          <w:rFonts w:ascii="Arial" w:hAnsi="Arial" w:cs="Arial"/>
          <w:sz w:val="20"/>
          <w:szCs w:val="20"/>
        </w:rPr>
        <w:t>Naročnik si pridržuje pravico preveriti resničnost navedb glede navedenih podatkov o referencah</w:t>
      </w:r>
      <w:r w:rsidR="00330314" w:rsidRPr="00052380">
        <w:rPr>
          <w:rFonts w:ascii="Arial" w:hAnsi="Arial" w:cs="Arial"/>
          <w:sz w:val="20"/>
          <w:szCs w:val="20"/>
        </w:rPr>
        <w:t>.</w:t>
      </w:r>
    </w:p>
    <w:p w14:paraId="0E76B900" w14:textId="77777777" w:rsidR="00982085" w:rsidRPr="00052380" w:rsidRDefault="00982085" w:rsidP="00982085">
      <w:pPr>
        <w:rPr>
          <w:rFonts w:ascii="Arial" w:hAnsi="Arial" w:cs="Arial"/>
          <w:sz w:val="20"/>
          <w:szCs w:val="20"/>
        </w:rPr>
      </w:pPr>
    </w:p>
    <w:p w14:paraId="04B4C73A" w14:textId="2A69F9DF" w:rsidR="004A22AF" w:rsidRPr="004625C2" w:rsidRDefault="004A22AF" w:rsidP="00982085">
      <w:pPr>
        <w:jc w:val="both"/>
        <w:rPr>
          <w:rFonts w:ascii="Arial" w:hAnsi="Arial" w:cs="Arial"/>
          <w:noProof/>
          <w:sz w:val="20"/>
          <w:szCs w:val="20"/>
        </w:rPr>
      </w:pPr>
    </w:p>
    <w:p w14:paraId="264BB2FF" w14:textId="77777777" w:rsidR="004A22AF" w:rsidRPr="004625C2" w:rsidRDefault="004A22AF" w:rsidP="00982085">
      <w:pPr>
        <w:jc w:val="both"/>
        <w:rPr>
          <w:rFonts w:ascii="Arial" w:hAnsi="Arial" w:cs="Arial"/>
          <w:noProof/>
          <w:sz w:val="20"/>
          <w:szCs w:val="20"/>
        </w:rPr>
      </w:pPr>
    </w:p>
    <w:p w14:paraId="7BA3FC7A" w14:textId="77CABC0B" w:rsidR="00982085" w:rsidRPr="004625C2" w:rsidRDefault="00982085" w:rsidP="00982085">
      <w:pPr>
        <w:jc w:val="both"/>
        <w:rPr>
          <w:rFonts w:ascii="Arial" w:eastAsia="Batang" w:hAnsi="Arial" w:cs="Arial"/>
          <w:sz w:val="20"/>
          <w:szCs w:val="20"/>
          <w:lang w:eastAsia="ko-KR"/>
        </w:rPr>
      </w:pPr>
      <w:r w:rsidRPr="004625C2">
        <w:rPr>
          <w:rFonts w:ascii="Arial" w:hAnsi="Arial" w:cs="Arial"/>
          <w:noProof/>
          <w:sz w:val="20"/>
          <w:szCs w:val="20"/>
        </w:rPr>
        <w:t>Kraj in datum:</w:t>
      </w:r>
      <w:r w:rsidRPr="004625C2">
        <w:rPr>
          <w:rFonts w:ascii="Arial" w:hAnsi="Arial" w:cs="Arial"/>
          <w:noProof/>
          <w:sz w:val="20"/>
          <w:szCs w:val="20"/>
        </w:rPr>
        <w:tab/>
      </w:r>
      <w:r w:rsidRPr="004625C2">
        <w:rPr>
          <w:rFonts w:ascii="Arial" w:hAnsi="Arial" w:cs="Arial"/>
          <w:noProof/>
          <w:sz w:val="20"/>
          <w:szCs w:val="20"/>
        </w:rPr>
        <w:tab/>
      </w:r>
      <w:r w:rsidRPr="004625C2">
        <w:rPr>
          <w:rFonts w:ascii="Arial" w:hAnsi="Arial" w:cs="Arial"/>
          <w:noProof/>
          <w:sz w:val="20"/>
          <w:szCs w:val="20"/>
        </w:rPr>
        <w:tab/>
      </w:r>
      <w:r w:rsidRPr="004625C2">
        <w:rPr>
          <w:rFonts w:ascii="Arial" w:hAnsi="Arial" w:cs="Arial"/>
          <w:noProof/>
          <w:sz w:val="20"/>
          <w:szCs w:val="20"/>
        </w:rPr>
        <w:tab/>
        <w:t>Žig:</w:t>
      </w:r>
      <w:r w:rsidRPr="004625C2">
        <w:rPr>
          <w:rFonts w:ascii="Arial" w:hAnsi="Arial" w:cs="Arial"/>
          <w:noProof/>
          <w:sz w:val="20"/>
          <w:szCs w:val="20"/>
        </w:rPr>
        <w:tab/>
      </w:r>
      <w:r w:rsidRPr="004625C2">
        <w:rPr>
          <w:rFonts w:ascii="Arial" w:hAnsi="Arial" w:cs="Arial"/>
          <w:noProof/>
          <w:sz w:val="20"/>
          <w:szCs w:val="20"/>
        </w:rPr>
        <w:tab/>
      </w:r>
      <w:r w:rsidRPr="004625C2">
        <w:rPr>
          <w:rFonts w:ascii="Arial" w:hAnsi="Arial" w:cs="Arial"/>
          <w:noProof/>
          <w:sz w:val="20"/>
          <w:szCs w:val="20"/>
        </w:rPr>
        <w:tab/>
        <w:t xml:space="preserve">Podpis </w:t>
      </w:r>
      <w:r w:rsidR="003230DF" w:rsidRPr="004625C2">
        <w:rPr>
          <w:rFonts w:ascii="Arial" w:hAnsi="Arial" w:cs="Arial"/>
          <w:noProof/>
          <w:sz w:val="20"/>
          <w:szCs w:val="20"/>
        </w:rPr>
        <w:t>naročnik</w:t>
      </w:r>
      <w:r w:rsidR="005E252D" w:rsidRPr="004625C2">
        <w:rPr>
          <w:rFonts w:ascii="Arial" w:hAnsi="Arial" w:cs="Arial"/>
          <w:noProof/>
          <w:sz w:val="20"/>
          <w:szCs w:val="20"/>
        </w:rPr>
        <w:t>a</w:t>
      </w:r>
      <w:r w:rsidR="003230DF" w:rsidRPr="004625C2">
        <w:rPr>
          <w:rFonts w:ascii="Arial" w:hAnsi="Arial" w:cs="Arial"/>
          <w:noProof/>
          <w:sz w:val="20"/>
          <w:szCs w:val="20"/>
        </w:rPr>
        <w:t xml:space="preserve"> reference</w:t>
      </w:r>
      <w:r w:rsidRPr="004625C2">
        <w:rPr>
          <w:rFonts w:ascii="Arial" w:hAnsi="Arial" w:cs="Arial"/>
          <w:noProof/>
          <w:sz w:val="20"/>
          <w:szCs w:val="20"/>
        </w:rPr>
        <w:t>:</w:t>
      </w:r>
    </w:p>
    <w:p w14:paraId="5D19DF76" w14:textId="77777777" w:rsidR="00982085" w:rsidRPr="004625C2" w:rsidRDefault="00982085" w:rsidP="00982085">
      <w:pPr>
        <w:spacing w:before="120" w:after="120"/>
        <w:rPr>
          <w:rFonts w:ascii="Arial" w:eastAsia="Batang" w:hAnsi="Arial" w:cs="Arial"/>
          <w:b/>
          <w:sz w:val="20"/>
          <w:szCs w:val="20"/>
          <w:lang w:eastAsia="ko-KR"/>
        </w:rPr>
      </w:pPr>
    </w:p>
    <w:p w14:paraId="2DDF526B" w14:textId="77777777" w:rsidR="00982085" w:rsidRPr="004625C2" w:rsidRDefault="00982085" w:rsidP="006C559E">
      <w:pPr>
        <w:spacing w:before="120" w:after="120"/>
        <w:rPr>
          <w:rFonts w:ascii="Arial" w:eastAsia="Batang" w:hAnsi="Arial" w:cs="Arial"/>
          <w:b/>
          <w:sz w:val="20"/>
          <w:szCs w:val="20"/>
          <w:lang w:eastAsia="ko-KR"/>
        </w:rPr>
      </w:pPr>
    </w:p>
    <w:p w14:paraId="5F277F4C" w14:textId="0FFBD7F0" w:rsidR="00AF1104" w:rsidRPr="00FA6E53" w:rsidRDefault="003D1952" w:rsidP="00D644D6">
      <w:pPr>
        <w:spacing w:before="120" w:after="120"/>
        <w:rPr>
          <w:rFonts w:ascii="Arial" w:eastAsia="Batang" w:hAnsi="Arial" w:cs="Arial"/>
          <w:b/>
          <w:bCs/>
          <w:iCs/>
          <w:sz w:val="20"/>
          <w:szCs w:val="20"/>
          <w:lang w:eastAsia="ko-KR"/>
        </w:rPr>
      </w:pPr>
      <w:r w:rsidRPr="00FA6E53">
        <w:rPr>
          <w:rFonts w:ascii="Arial" w:eastAsia="Batang" w:hAnsi="Arial" w:cs="Arial"/>
          <w:b/>
          <w:bCs/>
          <w:iCs/>
          <w:sz w:val="20"/>
          <w:szCs w:val="20"/>
          <w:lang w:eastAsia="ko-KR"/>
        </w:rPr>
        <w:lastRenderedPageBreak/>
        <w:t>Priloga  k obrazcu 9</w:t>
      </w:r>
    </w:p>
    <w:p w14:paraId="4B97C211" w14:textId="17FCE2A4" w:rsidR="003D1952" w:rsidRPr="00FA6E53" w:rsidRDefault="003D1952" w:rsidP="00D644D6">
      <w:pPr>
        <w:spacing w:before="120" w:after="120"/>
        <w:rPr>
          <w:rFonts w:ascii="Arial" w:eastAsia="Batang" w:hAnsi="Arial" w:cs="Arial"/>
          <w:b/>
          <w:bCs/>
          <w:iCs/>
          <w:sz w:val="20"/>
          <w:szCs w:val="20"/>
          <w:lang w:eastAsia="ko-KR"/>
        </w:rPr>
      </w:pPr>
    </w:p>
    <w:p w14:paraId="5B8F6699" w14:textId="275FDE31" w:rsidR="003D1952" w:rsidRPr="00FA6E53" w:rsidRDefault="003D1952" w:rsidP="00D644D6">
      <w:pPr>
        <w:spacing w:before="120" w:after="120"/>
        <w:rPr>
          <w:rFonts w:ascii="Arial" w:eastAsia="Batang" w:hAnsi="Arial" w:cs="Arial"/>
          <w:b/>
          <w:bCs/>
          <w:iCs/>
          <w:sz w:val="20"/>
          <w:szCs w:val="20"/>
          <w:lang w:eastAsia="ko-KR"/>
        </w:rPr>
      </w:pPr>
    </w:p>
    <w:p w14:paraId="676F1C76" w14:textId="77777777" w:rsidR="003D1952" w:rsidRPr="003D1952" w:rsidRDefault="003D1952" w:rsidP="003D1952">
      <w:pPr>
        <w:jc w:val="center"/>
        <w:rPr>
          <w:rFonts w:ascii="Arial" w:hAnsi="Arial" w:cs="Arial"/>
          <w:b/>
          <w:sz w:val="20"/>
          <w:szCs w:val="20"/>
        </w:rPr>
      </w:pPr>
      <w:r w:rsidRPr="003D1952">
        <w:rPr>
          <w:rFonts w:ascii="Arial" w:hAnsi="Arial" w:cs="Arial"/>
          <w:b/>
          <w:sz w:val="20"/>
          <w:szCs w:val="20"/>
        </w:rPr>
        <w:t>I Z J A V A – P O T R D I L O   R E F E R E N C E</w:t>
      </w:r>
    </w:p>
    <w:p w14:paraId="2CA3CE7C" w14:textId="77777777" w:rsidR="003D1952" w:rsidRPr="003D1952" w:rsidRDefault="003D1952" w:rsidP="003D1952">
      <w:pPr>
        <w:tabs>
          <w:tab w:val="center" w:pos="4536"/>
          <w:tab w:val="right" w:pos="9072"/>
        </w:tabs>
        <w:spacing w:after="60"/>
        <w:rPr>
          <w:rFonts w:ascii="Arial" w:hAnsi="Arial" w:cs="Arial"/>
          <w:bCs/>
          <w:sz w:val="20"/>
          <w:szCs w:val="20"/>
        </w:rPr>
      </w:pPr>
    </w:p>
    <w:p w14:paraId="233528F1" w14:textId="77777777" w:rsidR="003D1952" w:rsidRPr="003D1952" w:rsidRDefault="003D1952" w:rsidP="003D1952">
      <w:pPr>
        <w:tabs>
          <w:tab w:val="center" w:pos="4536"/>
          <w:tab w:val="right" w:pos="9072"/>
        </w:tabs>
        <w:spacing w:after="60"/>
        <w:rPr>
          <w:rFonts w:ascii="Arial" w:hAnsi="Arial" w:cs="Arial"/>
          <w:bCs/>
          <w:sz w:val="20"/>
          <w:szCs w:val="20"/>
        </w:rPr>
      </w:pPr>
      <w:r w:rsidRPr="003D1952">
        <w:rPr>
          <w:rFonts w:ascii="Arial" w:hAnsi="Arial" w:cs="Arial"/>
          <w:bCs/>
          <w:sz w:val="20"/>
          <w:szCs w:val="20"/>
        </w:rPr>
        <w:t>Naročnik - potrjevalec reference</w:t>
      </w:r>
    </w:p>
    <w:p w14:paraId="49705A60" w14:textId="77777777" w:rsidR="003D1952" w:rsidRPr="003D1952" w:rsidRDefault="003D1952" w:rsidP="003D1952">
      <w:pPr>
        <w:rPr>
          <w:rFonts w:ascii="Arial" w:hAnsi="Arial" w:cs="Arial"/>
          <w:b/>
          <w:sz w:val="20"/>
          <w:szCs w:val="20"/>
        </w:rPr>
      </w:pPr>
    </w:p>
    <w:p w14:paraId="7647F0E2" w14:textId="77777777" w:rsidR="003D1952" w:rsidRPr="003D1952" w:rsidRDefault="003D1952" w:rsidP="003D1952">
      <w:pPr>
        <w:rPr>
          <w:rFonts w:ascii="Arial" w:hAnsi="Arial" w:cs="Arial"/>
          <w:b/>
          <w:sz w:val="20"/>
          <w:szCs w:val="20"/>
        </w:rPr>
      </w:pPr>
      <w:r w:rsidRPr="003D1952">
        <w:rPr>
          <w:rFonts w:ascii="Arial" w:hAnsi="Arial" w:cs="Arial"/>
          <w:b/>
          <w:sz w:val="20"/>
          <w:szCs w:val="20"/>
        </w:rPr>
        <w:t>..............................................</w:t>
      </w:r>
    </w:p>
    <w:p w14:paraId="40F11067" w14:textId="77777777" w:rsidR="003D1952" w:rsidRPr="003D1952" w:rsidRDefault="003D1952" w:rsidP="003D1952">
      <w:pPr>
        <w:rPr>
          <w:rFonts w:ascii="Arial" w:hAnsi="Arial" w:cs="Arial"/>
          <w:b/>
          <w:sz w:val="20"/>
          <w:szCs w:val="20"/>
        </w:rPr>
      </w:pPr>
      <w:r w:rsidRPr="003D1952">
        <w:rPr>
          <w:rFonts w:ascii="Arial" w:hAnsi="Arial" w:cs="Arial"/>
          <w:b/>
          <w:sz w:val="20"/>
          <w:szCs w:val="20"/>
        </w:rPr>
        <w:t>..............................................</w:t>
      </w:r>
    </w:p>
    <w:p w14:paraId="7B0F1475" w14:textId="77777777" w:rsidR="003D1952" w:rsidRPr="003D1952" w:rsidRDefault="003D1952" w:rsidP="003D1952">
      <w:pPr>
        <w:rPr>
          <w:rFonts w:ascii="Arial" w:hAnsi="Arial" w:cs="Arial"/>
          <w:b/>
          <w:sz w:val="20"/>
          <w:szCs w:val="20"/>
        </w:rPr>
      </w:pPr>
      <w:r w:rsidRPr="003D1952">
        <w:rPr>
          <w:rFonts w:ascii="Arial" w:hAnsi="Arial" w:cs="Arial"/>
          <w:b/>
          <w:sz w:val="20"/>
          <w:szCs w:val="20"/>
        </w:rPr>
        <w:t>..............................................</w:t>
      </w:r>
    </w:p>
    <w:p w14:paraId="0C90D2EE" w14:textId="77777777" w:rsidR="003D1952" w:rsidRPr="003D1952" w:rsidRDefault="003D1952" w:rsidP="003D1952">
      <w:pPr>
        <w:rPr>
          <w:rFonts w:ascii="Arial" w:hAnsi="Arial" w:cs="Arial"/>
          <w:b/>
          <w:sz w:val="20"/>
          <w:szCs w:val="20"/>
        </w:rPr>
      </w:pPr>
    </w:p>
    <w:p w14:paraId="2AF8A2D8" w14:textId="77777777" w:rsidR="003D1952" w:rsidRPr="003D1952" w:rsidRDefault="003D1952" w:rsidP="003D1952">
      <w:pP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7"/>
        <w:gridCol w:w="5829"/>
      </w:tblGrid>
      <w:tr w:rsidR="00FA6E53" w:rsidRPr="00FA6E53" w14:paraId="3AC6B580" w14:textId="77777777" w:rsidTr="00B53A19">
        <w:trPr>
          <w:trHeight w:val="397"/>
        </w:trPr>
        <w:tc>
          <w:tcPr>
            <w:tcW w:w="3457" w:type="dxa"/>
            <w:shd w:val="clear" w:color="auto" w:fill="F3F3F3"/>
            <w:vAlign w:val="center"/>
          </w:tcPr>
          <w:p w14:paraId="1F8BFCA8" w14:textId="77777777" w:rsidR="003D1952" w:rsidRPr="003D1952" w:rsidRDefault="003D1952" w:rsidP="003D1952">
            <w:pPr>
              <w:rPr>
                <w:rFonts w:ascii="Arial" w:hAnsi="Arial" w:cs="Arial"/>
                <w:bCs/>
                <w:sz w:val="20"/>
                <w:szCs w:val="20"/>
              </w:rPr>
            </w:pPr>
            <w:r w:rsidRPr="003D1952">
              <w:rPr>
                <w:rFonts w:ascii="Arial" w:hAnsi="Arial" w:cs="Arial"/>
                <w:bCs/>
                <w:sz w:val="20"/>
                <w:szCs w:val="20"/>
              </w:rPr>
              <w:t>Naročnik storitve (naziv, naslov)</w:t>
            </w:r>
          </w:p>
        </w:tc>
        <w:tc>
          <w:tcPr>
            <w:tcW w:w="5829" w:type="dxa"/>
            <w:vAlign w:val="center"/>
          </w:tcPr>
          <w:p w14:paraId="586877BF" w14:textId="77777777" w:rsidR="003D1952" w:rsidRPr="003D1952" w:rsidRDefault="003D1952" w:rsidP="003D1952">
            <w:pPr>
              <w:rPr>
                <w:rFonts w:ascii="Arial" w:hAnsi="Arial" w:cs="Arial"/>
                <w:bCs/>
                <w:sz w:val="20"/>
                <w:szCs w:val="20"/>
              </w:rPr>
            </w:pPr>
          </w:p>
        </w:tc>
      </w:tr>
      <w:tr w:rsidR="00FA6E53" w:rsidRPr="00FA6E53" w14:paraId="34BB6455" w14:textId="77777777" w:rsidTr="00B53A19">
        <w:trPr>
          <w:trHeight w:val="397"/>
        </w:trPr>
        <w:tc>
          <w:tcPr>
            <w:tcW w:w="3457" w:type="dxa"/>
            <w:shd w:val="clear" w:color="auto" w:fill="F3F3F3"/>
            <w:vAlign w:val="center"/>
          </w:tcPr>
          <w:p w14:paraId="742DC48A" w14:textId="77777777" w:rsidR="003D1952" w:rsidRPr="003D1952" w:rsidRDefault="003D1952" w:rsidP="003D1952">
            <w:pPr>
              <w:rPr>
                <w:rFonts w:ascii="Arial" w:hAnsi="Arial" w:cs="Arial"/>
                <w:bCs/>
                <w:sz w:val="20"/>
                <w:szCs w:val="20"/>
              </w:rPr>
            </w:pPr>
            <w:r w:rsidRPr="003D1952">
              <w:rPr>
                <w:rFonts w:ascii="Arial" w:hAnsi="Arial" w:cs="Arial"/>
                <w:bCs/>
                <w:sz w:val="20"/>
                <w:szCs w:val="20"/>
              </w:rPr>
              <w:t>Predmet storitve</w:t>
            </w:r>
          </w:p>
        </w:tc>
        <w:tc>
          <w:tcPr>
            <w:tcW w:w="5829" w:type="dxa"/>
            <w:vAlign w:val="center"/>
          </w:tcPr>
          <w:p w14:paraId="1AD9E88F" w14:textId="77777777" w:rsidR="003D1952" w:rsidRPr="003D1952" w:rsidRDefault="003D1952" w:rsidP="003D1952">
            <w:pPr>
              <w:rPr>
                <w:rFonts w:ascii="Arial" w:hAnsi="Arial" w:cs="Arial"/>
                <w:bCs/>
                <w:sz w:val="20"/>
                <w:szCs w:val="20"/>
              </w:rPr>
            </w:pPr>
          </w:p>
        </w:tc>
      </w:tr>
      <w:tr w:rsidR="00FA6E53" w:rsidRPr="00FA6E53" w14:paraId="68C524F0" w14:textId="77777777" w:rsidTr="00B53A19">
        <w:trPr>
          <w:trHeight w:val="397"/>
        </w:trPr>
        <w:tc>
          <w:tcPr>
            <w:tcW w:w="3457" w:type="dxa"/>
            <w:shd w:val="clear" w:color="auto" w:fill="F3F3F3"/>
            <w:vAlign w:val="center"/>
          </w:tcPr>
          <w:p w14:paraId="1404D511" w14:textId="77777777" w:rsidR="003D1952" w:rsidRPr="003D1952" w:rsidRDefault="003D1952" w:rsidP="003D1952">
            <w:pPr>
              <w:rPr>
                <w:rFonts w:ascii="Arial" w:hAnsi="Arial" w:cs="Arial"/>
                <w:bCs/>
                <w:sz w:val="20"/>
                <w:szCs w:val="20"/>
              </w:rPr>
            </w:pPr>
            <w:r w:rsidRPr="003D1952">
              <w:rPr>
                <w:rFonts w:ascii="Arial" w:hAnsi="Arial" w:cs="Arial"/>
                <w:bCs/>
                <w:sz w:val="20"/>
                <w:szCs w:val="20"/>
              </w:rPr>
              <w:t>Izvajalec storitve (naziv, naslov)</w:t>
            </w:r>
          </w:p>
        </w:tc>
        <w:tc>
          <w:tcPr>
            <w:tcW w:w="5829" w:type="dxa"/>
            <w:vAlign w:val="center"/>
          </w:tcPr>
          <w:p w14:paraId="186EABE5" w14:textId="77777777" w:rsidR="003D1952" w:rsidRPr="003D1952" w:rsidRDefault="003D1952" w:rsidP="003D1952">
            <w:pPr>
              <w:rPr>
                <w:rFonts w:ascii="Arial" w:hAnsi="Arial" w:cs="Arial"/>
                <w:bCs/>
                <w:sz w:val="20"/>
                <w:szCs w:val="20"/>
              </w:rPr>
            </w:pPr>
          </w:p>
        </w:tc>
      </w:tr>
      <w:tr w:rsidR="00FA6E53" w:rsidRPr="00FA6E53" w14:paraId="07E6D98A" w14:textId="77777777" w:rsidTr="00B53A19">
        <w:trPr>
          <w:trHeight w:val="397"/>
        </w:trPr>
        <w:tc>
          <w:tcPr>
            <w:tcW w:w="3457" w:type="dxa"/>
            <w:shd w:val="clear" w:color="auto" w:fill="F3F3F3"/>
            <w:vAlign w:val="center"/>
          </w:tcPr>
          <w:p w14:paraId="6E270698" w14:textId="77777777" w:rsidR="003D1952" w:rsidRPr="003D1952" w:rsidRDefault="003D1952" w:rsidP="003D1952">
            <w:pPr>
              <w:rPr>
                <w:rFonts w:ascii="Arial" w:hAnsi="Arial" w:cs="Arial"/>
                <w:bCs/>
                <w:sz w:val="20"/>
                <w:szCs w:val="20"/>
              </w:rPr>
            </w:pPr>
            <w:r w:rsidRPr="003D1952">
              <w:rPr>
                <w:rFonts w:ascii="Arial" w:hAnsi="Arial" w:cs="Arial"/>
                <w:bCs/>
                <w:sz w:val="20"/>
                <w:szCs w:val="20"/>
              </w:rPr>
              <w:t>Država izvedbe oz. lokacija izvedbe</w:t>
            </w:r>
          </w:p>
        </w:tc>
        <w:tc>
          <w:tcPr>
            <w:tcW w:w="5829" w:type="dxa"/>
            <w:vAlign w:val="center"/>
          </w:tcPr>
          <w:p w14:paraId="6A34D546" w14:textId="77777777" w:rsidR="003D1952" w:rsidRPr="003D1952" w:rsidRDefault="003D1952" w:rsidP="003D1952">
            <w:pPr>
              <w:rPr>
                <w:rFonts w:ascii="Arial" w:hAnsi="Arial" w:cs="Arial"/>
                <w:bCs/>
                <w:sz w:val="20"/>
                <w:szCs w:val="20"/>
              </w:rPr>
            </w:pPr>
          </w:p>
        </w:tc>
      </w:tr>
      <w:tr w:rsidR="00FA6E53" w:rsidRPr="00FA6E53" w14:paraId="12DED6FB" w14:textId="77777777" w:rsidTr="00B53A19">
        <w:trPr>
          <w:trHeight w:val="397"/>
        </w:trPr>
        <w:tc>
          <w:tcPr>
            <w:tcW w:w="3457" w:type="dxa"/>
            <w:shd w:val="clear" w:color="auto" w:fill="F3F3F3"/>
            <w:vAlign w:val="center"/>
          </w:tcPr>
          <w:p w14:paraId="3E344751" w14:textId="77777777" w:rsidR="003D1952" w:rsidRPr="003D1952" w:rsidRDefault="003D1952" w:rsidP="003D1952">
            <w:pPr>
              <w:rPr>
                <w:rFonts w:ascii="Arial" w:hAnsi="Arial" w:cs="Arial"/>
                <w:bCs/>
                <w:sz w:val="20"/>
                <w:szCs w:val="20"/>
              </w:rPr>
            </w:pPr>
            <w:r w:rsidRPr="003D1952">
              <w:rPr>
                <w:rFonts w:ascii="Arial" w:hAnsi="Arial" w:cs="Arial"/>
                <w:bCs/>
                <w:sz w:val="20"/>
                <w:szCs w:val="20"/>
              </w:rPr>
              <w:t>Kratek opis izvedenih storitev</w:t>
            </w:r>
          </w:p>
        </w:tc>
        <w:tc>
          <w:tcPr>
            <w:tcW w:w="5829" w:type="dxa"/>
            <w:vAlign w:val="center"/>
          </w:tcPr>
          <w:p w14:paraId="76A0D380" w14:textId="77777777" w:rsidR="003D1952" w:rsidRPr="003D1952" w:rsidRDefault="003D1952" w:rsidP="003D1952">
            <w:pPr>
              <w:rPr>
                <w:rFonts w:ascii="Arial" w:hAnsi="Arial" w:cs="Arial"/>
                <w:bCs/>
                <w:sz w:val="20"/>
                <w:szCs w:val="20"/>
              </w:rPr>
            </w:pPr>
          </w:p>
        </w:tc>
      </w:tr>
      <w:tr w:rsidR="00FA6E53" w:rsidRPr="00FA6E53" w14:paraId="3DBD4DED" w14:textId="77777777" w:rsidTr="00B53A19">
        <w:trPr>
          <w:trHeight w:val="397"/>
        </w:trPr>
        <w:tc>
          <w:tcPr>
            <w:tcW w:w="3457" w:type="dxa"/>
            <w:shd w:val="clear" w:color="auto" w:fill="F3F3F3"/>
            <w:vAlign w:val="center"/>
          </w:tcPr>
          <w:p w14:paraId="09EA09DE" w14:textId="77777777" w:rsidR="003D1952" w:rsidRPr="003D1952" w:rsidRDefault="003D1952" w:rsidP="003D1952">
            <w:pPr>
              <w:rPr>
                <w:rFonts w:ascii="Arial" w:hAnsi="Arial" w:cs="Arial"/>
                <w:bCs/>
                <w:sz w:val="20"/>
                <w:szCs w:val="20"/>
              </w:rPr>
            </w:pPr>
            <w:r w:rsidRPr="003D1952">
              <w:rPr>
                <w:rFonts w:ascii="Arial" w:hAnsi="Arial" w:cs="Arial"/>
                <w:bCs/>
                <w:sz w:val="20"/>
                <w:szCs w:val="20"/>
              </w:rPr>
              <w:t>Vloga v pogodbi</w:t>
            </w:r>
          </w:p>
        </w:tc>
        <w:tc>
          <w:tcPr>
            <w:tcW w:w="5829" w:type="dxa"/>
            <w:vAlign w:val="center"/>
          </w:tcPr>
          <w:p w14:paraId="72894357" w14:textId="77777777" w:rsidR="003D1952" w:rsidRPr="003D1952" w:rsidRDefault="003D1952" w:rsidP="003D1952">
            <w:pPr>
              <w:numPr>
                <w:ilvl w:val="0"/>
                <w:numId w:val="31"/>
              </w:numPr>
              <w:spacing w:after="160" w:line="312" w:lineRule="auto"/>
              <w:rPr>
                <w:rFonts w:ascii="Arial" w:hAnsi="Arial" w:cs="Arial"/>
                <w:bCs/>
                <w:sz w:val="20"/>
                <w:szCs w:val="20"/>
              </w:rPr>
            </w:pPr>
            <w:r w:rsidRPr="003D1952">
              <w:rPr>
                <w:rFonts w:ascii="Arial" w:hAnsi="Arial" w:cs="Arial"/>
                <w:bCs/>
                <w:sz w:val="20"/>
                <w:szCs w:val="20"/>
              </w:rPr>
              <w:t>glavni izvajalec</w:t>
            </w:r>
          </w:p>
          <w:p w14:paraId="16E95B91" w14:textId="77777777" w:rsidR="003D1952" w:rsidRPr="003D1952" w:rsidRDefault="003D1952" w:rsidP="003D1952">
            <w:pPr>
              <w:numPr>
                <w:ilvl w:val="0"/>
                <w:numId w:val="31"/>
              </w:numPr>
              <w:spacing w:after="160" w:line="312" w:lineRule="auto"/>
              <w:rPr>
                <w:rFonts w:ascii="Arial" w:hAnsi="Arial" w:cs="Arial"/>
                <w:bCs/>
                <w:sz w:val="20"/>
                <w:szCs w:val="20"/>
              </w:rPr>
            </w:pPr>
            <w:r w:rsidRPr="003D1952">
              <w:rPr>
                <w:rFonts w:ascii="Arial" w:hAnsi="Arial" w:cs="Arial"/>
                <w:bCs/>
                <w:sz w:val="20"/>
                <w:szCs w:val="20"/>
              </w:rPr>
              <w:t xml:space="preserve">partner </w:t>
            </w:r>
          </w:p>
          <w:p w14:paraId="116A8001" w14:textId="77777777" w:rsidR="003D1952" w:rsidRPr="003D1952" w:rsidRDefault="003D1952" w:rsidP="003D1952">
            <w:pPr>
              <w:numPr>
                <w:ilvl w:val="0"/>
                <w:numId w:val="31"/>
              </w:numPr>
              <w:spacing w:after="160" w:line="312" w:lineRule="auto"/>
              <w:rPr>
                <w:rFonts w:ascii="Arial" w:hAnsi="Arial" w:cs="Arial"/>
                <w:bCs/>
                <w:sz w:val="20"/>
                <w:szCs w:val="20"/>
              </w:rPr>
            </w:pPr>
            <w:r w:rsidRPr="003D1952">
              <w:rPr>
                <w:rFonts w:ascii="Arial" w:hAnsi="Arial" w:cs="Arial"/>
                <w:bCs/>
                <w:sz w:val="20"/>
                <w:szCs w:val="20"/>
              </w:rPr>
              <w:t>podizvajalec</w:t>
            </w:r>
          </w:p>
        </w:tc>
      </w:tr>
      <w:tr w:rsidR="00FA6E53" w:rsidRPr="00FA6E53" w14:paraId="0CDF2490" w14:textId="77777777" w:rsidTr="00B53A19">
        <w:trPr>
          <w:trHeight w:val="397"/>
        </w:trPr>
        <w:tc>
          <w:tcPr>
            <w:tcW w:w="3457" w:type="dxa"/>
            <w:shd w:val="clear" w:color="auto" w:fill="F3F3F3"/>
            <w:vAlign w:val="center"/>
          </w:tcPr>
          <w:p w14:paraId="22635358" w14:textId="77777777" w:rsidR="003D1952" w:rsidRPr="003D1952" w:rsidRDefault="003D1952" w:rsidP="003D1952">
            <w:pPr>
              <w:rPr>
                <w:rFonts w:ascii="Arial" w:hAnsi="Arial" w:cs="Arial"/>
                <w:bCs/>
                <w:sz w:val="20"/>
                <w:szCs w:val="20"/>
              </w:rPr>
            </w:pPr>
            <w:r w:rsidRPr="003D1952">
              <w:rPr>
                <w:rFonts w:ascii="Arial" w:hAnsi="Arial" w:cs="Arial"/>
                <w:bCs/>
                <w:sz w:val="20"/>
                <w:szCs w:val="20"/>
              </w:rPr>
              <w:t>Čas izvajanja del (od – do)</w:t>
            </w:r>
          </w:p>
        </w:tc>
        <w:tc>
          <w:tcPr>
            <w:tcW w:w="5829" w:type="dxa"/>
            <w:vAlign w:val="center"/>
          </w:tcPr>
          <w:p w14:paraId="57810D11" w14:textId="77777777" w:rsidR="003D1952" w:rsidRPr="003D1952" w:rsidRDefault="003D1952" w:rsidP="003D1952">
            <w:pPr>
              <w:rPr>
                <w:rFonts w:ascii="Arial" w:hAnsi="Arial" w:cs="Arial"/>
                <w:bCs/>
                <w:sz w:val="20"/>
                <w:szCs w:val="20"/>
              </w:rPr>
            </w:pPr>
          </w:p>
        </w:tc>
      </w:tr>
    </w:tbl>
    <w:p w14:paraId="678A648E" w14:textId="77777777" w:rsidR="003D1952" w:rsidRPr="003D1952" w:rsidRDefault="003D1952" w:rsidP="003D1952">
      <w:pPr>
        <w:rPr>
          <w:rFonts w:ascii="Arial" w:hAnsi="Arial" w:cs="Arial"/>
          <w:bCs/>
          <w:sz w:val="20"/>
          <w:szCs w:val="20"/>
        </w:rPr>
      </w:pPr>
    </w:p>
    <w:p w14:paraId="434076EC" w14:textId="77777777" w:rsidR="003D1952" w:rsidRPr="003D1952" w:rsidRDefault="003D1952" w:rsidP="003D1952">
      <w:pPr>
        <w:rPr>
          <w:rFonts w:ascii="Arial" w:hAnsi="Arial" w:cs="Arial"/>
          <w:bCs/>
          <w:sz w:val="20"/>
          <w:szCs w:val="20"/>
        </w:rPr>
      </w:pPr>
    </w:p>
    <w:p w14:paraId="1B1F25B0" w14:textId="77777777" w:rsidR="003D1952" w:rsidRPr="003D1952" w:rsidRDefault="003D1952" w:rsidP="003D1952">
      <w:pPr>
        <w:rPr>
          <w:rFonts w:ascii="Arial" w:hAnsi="Arial" w:cs="Arial"/>
          <w:bCs/>
          <w:sz w:val="20"/>
          <w:szCs w:val="20"/>
        </w:rPr>
      </w:pPr>
    </w:p>
    <w:p w14:paraId="14F57E46" w14:textId="77777777" w:rsidR="003D1952" w:rsidRPr="003D1952" w:rsidRDefault="003D1952" w:rsidP="003D1952">
      <w:pPr>
        <w:rPr>
          <w:rFonts w:ascii="Arial" w:hAnsi="Arial" w:cs="Arial"/>
          <w:bCs/>
          <w:sz w:val="20"/>
          <w:szCs w:val="20"/>
        </w:rPr>
      </w:pPr>
      <w:r w:rsidRPr="003D1952">
        <w:rPr>
          <w:rFonts w:ascii="Arial" w:hAnsi="Arial" w:cs="Arial"/>
          <w:bCs/>
          <w:sz w:val="20"/>
          <w:szCs w:val="20"/>
        </w:rPr>
        <w:t>Izjavljamo, da je bila zgoraj navedena storitev izvedena strokovno in kvalitetno.</w:t>
      </w:r>
    </w:p>
    <w:p w14:paraId="28F9F2C9" w14:textId="77777777" w:rsidR="003D1952" w:rsidRPr="003D1952" w:rsidRDefault="003D1952" w:rsidP="003D1952">
      <w:pPr>
        <w:rPr>
          <w:rFonts w:ascii="Arial" w:hAnsi="Arial" w:cs="Arial"/>
          <w:bCs/>
          <w:sz w:val="20"/>
          <w:szCs w:val="20"/>
        </w:rPr>
      </w:pPr>
    </w:p>
    <w:p w14:paraId="17E3DB12" w14:textId="77777777" w:rsidR="003D1952" w:rsidRPr="003D1952" w:rsidRDefault="003D1952" w:rsidP="003D1952">
      <w:pPr>
        <w:rPr>
          <w:rFonts w:ascii="Arial" w:hAnsi="Arial" w:cs="Arial"/>
          <w:bCs/>
          <w:sz w:val="20"/>
          <w:szCs w:val="20"/>
        </w:rPr>
      </w:pPr>
    </w:p>
    <w:p w14:paraId="1B57F10C" w14:textId="77777777" w:rsidR="003D1952" w:rsidRPr="003D1952" w:rsidRDefault="003D1952" w:rsidP="003D1952">
      <w:pPr>
        <w:ind w:left="2880" w:hanging="2880"/>
        <w:rPr>
          <w:rFonts w:ascii="Arial" w:hAnsi="Arial" w:cs="Arial"/>
          <w:bCs/>
          <w:sz w:val="20"/>
          <w:szCs w:val="20"/>
        </w:rPr>
      </w:pPr>
      <w:r w:rsidRPr="003D1952">
        <w:rPr>
          <w:rFonts w:ascii="Arial" w:hAnsi="Arial" w:cs="Arial"/>
          <w:bCs/>
          <w:sz w:val="20"/>
          <w:szCs w:val="20"/>
        </w:rPr>
        <w:t>Kraj in datum</w:t>
      </w:r>
      <w:r w:rsidRPr="003D1952">
        <w:rPr>
          <w:rFonts w:ascii="Arial" w:hAnsi="Arial" w:cs="Arial"/>
          <w:bCs/>
          <w:sz w:val="20"/>
          <w:szCs w:val="20"/>
        </w:rPr>
        <w:tab/>
      </w:r>
      <w:r w:rsidRPr="003D1952">
        <w:rPr>
          <w:rFonts w:ascii="Arial" w:hAnsi="Arial" w:cs="Arial"/>
          <w:bCs/>
          <w:sz w:val="20"/>
          <w:szCs w:val="20"/>
        </w:rPr>
        <w:tab/>
      </w:r>
      <w:r w:rsidRPr="003D1952">
        <w:rPr>
          <w:rFonts w:ascii="Arial" w:hAnsi="Arial" w:cs="Arial"/>
          <w:bCs/>
          <w:sz w:val="20"/>
          <w:szCs w:val="20"/>
        </w:rPr>
        <w:tab/>
      </w:r>
      <w:r w:rsidRPr="003D1952">
        <w:rPr>
          <w:rFonts w:ascii="Arial" w:hAnsi="Arial" w:cs="Arial"/>
          <w:bCs/>
          <w:sz w:val="20"/>
          <w:szCs w:val="20"/>
        </w:rPr>
        <w:tab/>
        <w:t xml:space="preserve">       Žig in podpis odgovorne osebe naročnika</w:t>
      </w:r>
    </w:p>
    <w:p w14:paraId="17C712FB" w14:textId="77777777" w:rsidR="003D1952" w:rsidRPr="003D1952" w:rsidRDefault="003D1952" w:rsidP="003D1952">
      <w:pPr>
        <w:ind w:left="2880" w:hanging="2880"/>
        <w:rPr>
          <w:rFonts w:ascii="Arial" w:hAnsi="Arial" w:cs="Arial"/>
          <w:bCs/>
          <w:sz w:val="20"/>
          <w:szCs w:val="20"/>
        </w:rPr>
      </w:pPr>
    </w:p>
    <w:p w14:paraId="4B2FF4CF" w14:textId="77777777" w:rsidR="003D1952" w:rsidRPr="003D1952" w:rsidRDefault="003D1952" w:rsidP="003D1952">
      <w:pPr>
        <w:widowControl w:val="0"/>
        <w:spacing w:after="240"/>
        <w:ind w:right="-2"/>
        <w:rPr>
          <w:rFonts w:ascii="Arial" w:hAnsi="Arial" w:cs="Arial"/>
          <w:bCs/>
          <w:sz w:val="20"/>
          <w:szCs w:val="20"/>
        </w:rPr>
      </w:pPr>
      <w:r w:rsidRPr="003D1952">
        <w:rPr>
          <w:rFonts w:ascii="Arial" w:hAnsi="Arial" w:cs="Arial"/>
          <w:bCs/>
          <w:sz w:val="20"/>
          <w:szCs w:val="20"/>
        </w:rPr>
        <w:t xml:space="preserve">.................................            </w:t>
      </w:r>
      <w:r w:rsidRPr="003D1952">
        <w:rPr>
          <w:rFonts w:ascii="Arial" w:hAnsi="Arial" w:cs="Arial"/>
          <w:bCs/>
          <w:sz w:val="20"/>
          <w:szCs w:val="20"/>
        </w:rPr>
        <w:tab/>
        <w:t xml:space="preserve">                                               …………………………………….</w:t>
      </w:r>
    </w:p>
    <w:p w14:paraId="09CF89EF" w14:textId="77777777" w:rsidR="003D1952" w:rsidRPr="003D1952" w:rsidRDefault="003D1952" w:rsidP="003D1952">
      <w:pPr>
        <w:widowControl w:val="0"/>
        <w:spacing w:after="240"/>
        <w:ind w:right="-2"/>
        <w:rPr>
          <w:rFonts w:ascii="Arial" w:hAnsi="Arial" w:cs="Arial"/>
          <w:bCs/>
          <w:sz w:val="20"/>
          <w:szCs w:val="20"/>
        </w:rPr>
      </w:pPr>
    </w:p>
    <w:p w14:paraId="23DBB2C7" w14:textId="77777777" w:rsidR="003D1952" w:rsidRPr="003D1952" w:rsidRDefault="003D1952" w:rsidP="00D644D6">
      <w:pPr>
        <w:spacing w:before="120" w:after="120"/>
        <w:rPr>
          <w:rFonts w:ascii="Arial" w:eastAsia="Batang" w:hAnsi="Arial" w:cs="Arial"/>
          <w:b/>
          <w:bCs/>
          <w:iCs/>
          <w:color w:val="0070C0"/>
          <w:sz w:val="20"/>
          <w:szCs w:val="20"/>
          <w:lang w:eastAsia="ko-KR"/>
        </w:rPr>
      </w:pPr>
    </w:p>
    <w:p w14:paraId="2B58721B" w14:textId="77777777" w:rsidR="00AF1104" w:rsidRDefault="00AF1104" w:rsidP="00D644D6">
      <w:pPr>
        <w:spacing w:before="120" w:after="120"/>
        <w:rPr>
          <w:rFonts w:ascii="Arial" w:eastAsia="Batang" w:hAnsi="Arial" w:cs="Arial"/>
          <w:b/>
          <w:bCs/>
          <w:iCs/>
          <w:sz w:val="20"/>
          <w:szCs w:val="20"/>
          <w:lang w:eastAsia="ko-KR"/>
        </w:rPr>
      </w:pPr>
    </w:p>
    <w:p w14:paraId="540DAE8C" w14:textId="77777777" w:rsidR="00AF1104" w:rsidRDefault="00AF1104" w:rsidP="00D644D6">
      <w:pPr>
        <w:spacing w:before="120" w:after="120"/>
        <w:rPr>
          <w:rFonts w:ascii="Arial" w:eastAsia="Batang" w:hAnsi="Arial" w:cs="Arial"/>
          <w:b/>
          <w:bCs/>
          <w:iCs/>
          <w:sz w:val="20"/>
          <w:szCs w:val="20"/>
          <w:lang w:eastAsia="ko-KR"/>
        </w:rPr>
      </w:pPr>
    </w:p>
    <w:p w14:paraId="65C14AD6" w14:textId="77777777" w:rsidR="00AF1104" w:rsidRDefault="00AF1104" w:rsidP="00D644D6">
      <w:pPr>
        <w:spacing w:before="120" w:after="120"/>
        <w:rPr>
          <w:rFonts w:ascii="Arial" w:eastAsia="Batang" w:hAnsi="Arial" w:cs="Arial"/>
          <w:b/>
          <w:bCs/>
          <w:iCs/>
          <w:sz w:val="20"/>
          <w:szCs w:val="20"/>
          <w:lang w:eastAsia="ko-KR"/>
        </w:rPr>
      </w:pPr>
    </w:p>
    <w:p w14:paraId="762E429B" w14:textId="77777777" w:rsidR="00AF1104" w:rsidRDefault="00AF1104" w:rsidP="00D644D6">
      <w:pPr>
        <w:spacing w:before="120" w:after="120"/>
        <w:rPr>
          <w:rFonts w:ascii="Arial" w:eastAsia="Batang" w:hAnsi="Arial" w:cs="Arial"/>
          <w:b/>
          <w:bCs/>
          <w:iCs/>
          <w:sz w:val="20"/>
          <w:szCs w:val="20"/>
          <w:lang w:eastAsia="ko-KR"/>
        </w:rPr>
      </w:pPr>
    </w:p>
    <w:p w14:paraId="0478F3CB" w14:textId="77777777" w:rsidR="00AF1104" w:rsidRDefault="00AF1104" w:rsidP="00D644D6">
      <w:pPr>
        <w:spacing w:before="120" w:after="120"/>
        <w:rPr>
          <w:rFonts w:ascii="Arial" w:eastAsia="Batang" w:hAnsi="Arial" w:cs="Arial"/>
          <w:b/>
          <w:bCs/>
          <w:iCs/>
          <w:sz w:val="20"/>
          <w:szCs w:val="20"/>
          <w:lang w:eastAsia="ko-KR"/>
        </w:rPr>
      </w:pPr>
    </w:p>
    <w:p w14:paraId="7A951770" w14:textId="77777777" w:rsidR="00AF1104" w:rsidRDefault="00AF1104" w:rsidP="00D644D6">
      <w:pPr>
        <w:spacing w:before="120" w:after="120"/>
        <w:rPr>
          <w:rFonts w:ascii="Arial" w:eastAsia="Batang" w:hAnsi="Arial" w:cs="Arial"/>
          <w:b/>
          <w:bCs/>
          <w:iCs/>
          <w:sz w:val="20"/>
          <w:szCs w:val="20"/>
          <w:lang w:eastAsia="ko-KR"/>
        </w:rPr>
      </w:pPr>
    </w:p>
    <w:p w14:paraId="59CC1E3C" w14:textId="77777777" w:rsidR="00AF1104" w:rsidRDefault="00AF1104" w:rsidP="00D644D6">
      <w:pPr>
        <w:spacing w:before="120" w:after="120"/>
        <w:rPr>
          <w:rFonts w:ascii="Arial" w:eastAsia="Batang" w:hAnsi="Arial" w:cs="Arial"/>
          <w:b/>
          <w:bCs/>
          <w:iCs/>
          <w:sz w:val="20"/>
          <w:szCs w:val="20"/>
          <w:lang w:eastAsia="ko-KR"/>
        </w:rPr>
      </w:pPr>
    </w:p>
    <w:p w14:paraId="5B85EDD9" w14:textId="77777777" w:rsidR="00AF1104" w:rsidRDefault="00AF1104" w:rsidP="00D644D6">
      <w:pPr>
        <w:spacing w:before="120" w:after="120"/>
        <w:rPr>
          <w:rFonts w:ascii="Arial" w:eastAsia="Batang" w:hAnsi="Arial" w:cs="Arial"/>
          <w:b/>
          <w:bCs/>
          <w:iCs/>
          <w:sz w:val="20"/>
          <w:szCs w:val="20"/>
          <w:lang w:eastAsia="ko-KR"/>
        </w:rPr>
      </w:pPr>
    </w:p>
    <w:p w14:paraId="274E719A" w14:textId="77777777" w:rsidR="0049195D" w:rsidRDefault="0049195D" w:rsidP="00D644D6">
      <w:pPr>
        <w:spacing w:before="120" w:after="120"/>
        <w:rPr>
          <w:rFonts w:ascii="Arial" w:eastAsia="Batang" w:hAnsi="Arial" w:cs="Arial"/>
          <w:b/>
          <w:bCs/>
          <w:iCs/>
          <w:sz w:val="20"/>
          <w:szCs w:val="20"/>
          <w:lang w:eastAsia="ko-KR"/>
        </w:rPr>
      </w:pPr>
    </w:p>
    <w:p w14:paraId="2F153E15" w14:textId="341867AF" w:rsidR="00366D8B" w:rsidRDefault="004A22AF" w:rsidP="00D644D6">
      <w:pPr>
        <w:spacing w:before="120" w:after="120"/>
        <w:rPr>
          <w:rFonts w:ascii="Arial" w:eastAsia="Batang" w:hAnsi="Arial" w:cs="Arial"/>
          <w:b/>
          <w:bCs/>
          <w:iCs/>
          <w:sz w:val="20"/>
          <w:szCs w:val="20"/>
          <w:lang w:eastAsia="ko-KR"/>
        </w:rPr>
      </w:pPr>
      <w:r w:rsidRPr="004625C2">
        <w:rPr>
          <w:rFonts w:ascii="Arial" w:eastAsia="Batang" w:hAnsi="Arial" w:cs="Arial"/>
          <w:b/>
          <w:bCs/>
          <w:iCs/>
          <w:sz w:val="20"/>
          <w:szCs w:val="20"/>
          <w:lang w:eastAsia="ko-KR"/>
        </w:rPr>
        <w:lastRenderedPageBreak/>
        <w:t xml:space="preserve">Razpisni obrazec </w:t>
      </w:r>
      <w:r w:rsidR="00366D8B" w:rsidRPr="004625C2">
        <w:rPr>
          <w:rFonts w:ascii="Arial" w:eastAsia="Batang" w:hAnsi="Arial" w:cs="Arial"/>
          <w:b/>
          <w:bCs/>
          <w:iCs/>
          <w:sz w:val="20"/>
          <w:szCs w:val="20"/>
          <w:lang w:eastAsia="ko-KR"/>
        </w:rPr>
        <w:t>1</w:t>
      </w:r>
      <w:r w:rsidR="00AE14EE">
        <w:rPr>
          <w:rFonts w:ascii="Arial" w:eastAsia="Batang" w:hAnsi="Arial" w:cs="Arial"/>
          <w:b/>
          <w:bCs/>
          <w:iCs/>
          <w:sz w:val="20"/>
          <w:szCs w:val="20"/>
          <w:lang w:eastAsia="ko-KR"/>
        </w:rPr>
        <w:t>0</w:t>
      </w:r>
      <w:r w:rsidRPr="004625C2">
        <w:rPr>
          <w:rFonts w:ascii="Arial" w:eastAsia="Batang" w:hAnsi="Arial" w:cs="Arial"/>
          <w:b/>
          <w:bCs/>
          <w:iCs/>
          <w:sz w:val="20"/>
          <w:szCs w:val="20"/>
          <w:lang w:eastAsia="ko-KR"/>
        </w:rPr>
        <w:t>: Tehnične zahteve</w:t>
      </w:r>
    </w:p>
    <w:p w14:paraId="7414837B" w14:textId="77777777" w:rsidR="00365689" w:rsidRPr="004625C2" w:rsidRDefault="00365689" w:rsidP="00D644D6">
      <w:pPr>
        <w:spacing w:before="120" w:after="120"/>
        <w:rPr>
          <w:rFonts w:ascii="Arial" w:eastAsia="Batang" w:hAnsi="Arial" w:cs="Arial"/>
          <w:b/>
          <w:sz w:val="20"/>
          <w:szCs w:val="20"/>
          <w:lang w:eastAsia="ko-KR"/>
        </w:rPr>
      </w:pPr>
    </w:p>
    <w:p w14:paraId="3379551A" w14:textId="77777777" w:rsidR="00366D8B" w:rsidRPr="004625C2" w:rsidRDefault="00366D8B" w:rsidP="00D644D6">
      <w:pPr>
        <w:spacing w:before="120" w:after="120"/>
        <w:rPr>
          <w:rFonts w:ascii="Arial" w:eastAsia="Batang" w:hAnsi="Arial" w:cs="Arial"/>
          <w:b/>
          <w:sz w:val="20"/>
          <w:szCs w:val="20"/>
          <w:lang w:eastAsia="ko-KR"/>
        </w:rPr>
      </w:pPr>
    </w:p>
    <w:p w14:paraId="5CB2DE1E" w14:textId="77777777" w:rsidR="00372C2C" w:rsidRPr="00372C2C" w:rsidRDefault="00372C2C" w:rsidP="00372C2C">
      <w:pPr>
        <w:tabs>
          <w:tab w:val="left" w:pos="1134"/>
        </w:tabs>
        <w:ind w:left="1134" w:hanging="1134"/>
        <w:jc w:val="center"/>
        <w:rPr>
          <w:rFonts w:ascii="Arial" w:hAnsi="Arial" w:cs="Arial"/>
          <w:b/>
          <w:sz w:val="20"/>
          <w:szCs w:val="20"/>
        </w:rPr>
      </w:pPr>
      <w:bookmarkStart w:id="34" w:name="Opis_dokumenta"/>
      <w:r w:rsidRPr="00372C2C">
        <w:rPr>
          <w:rFonts w:ascii="Arial" w:hAnsi="Arial" w:cs="Arial"/>
          <w:b/>
          <w:sz w:val="20"/>
          <w:szCs w:val="20"/>
        </w:rPr>
        <w:t>Tehnične zahteve za kamnite agregate</w:t>
      </w:r>
      <w:bookmarkEnd w:id="34"/>
    </w:p>
    <w:p w14:paraId="7EA82A20" w14:textId="77777777" w:rsidR="00372C2C" w:rsidRPr="00372C2C" w:rsidRDefault="00372C2C" w:rsidP="00372C2C">
      <w:pPr>
        <w:jc w:val="both"/>
        <w:rPr>
          <w:rFonts w:ascii="Arial" w:hAnsi="Arial" w:cs="Arial"/>
          <w:sz w:val="20"/>
          <w:szCs w:val="20"/>
        </w:rPr>
      </w:pPr>
    </w:p>
    <w:p w14:paraId="1465170C" w14:textId="77777777" w:rsidR="00372C2C" w:rsidRPr="00372C2C" w:rsidRDefault="00372C2C" w:rsidP="00372C2C">
      <w:pPr>
        <w:jc w:val="both"/>
        <w:rPr>
          <w:rFonts w:ascii="Arial" w:hAnsi="Arial" w:cs="Arial"/>
          <w:sz w:val="20"/>
          <w:szCs w:val="20"/>
        </w:rPr>
      </w:pPr>
    </w:p>
    <w:p w14:paraId="4CFB1AED" w14:textId="77777777" w:rsidR="00927B8A" w:rsidRPr="00927B8A" w:rsidRDefault="00927B8A" w:rsidP="00927B8A">
      <w:pPr>
        <w:jc w:val="both"/>
        <w:rPr>
          <w:rFonts w:ascii="Arial" w:hAnsi="Arial" w:cs="Arial"/>
          <w:sz w:val="20"/>
          <w:szCs w:val="20"/>
        </w:rPr>
      </w:pPr>
      <w:r w:rsidRPr="00927B8A">
        <w:rPr>
          <w:rFonts w:ascii="Arial" w:hAnsi="Arial" w:cs="Arial"/>
          <w:b/>
          <w:sz w:val="20"/>
          <w:szCs w:val="20"/>
        </w:rPr>
        <w:t>1.</w:t>
      </w:r>
      <w:r w:rsidRPr="00927B8A">
        <w:rPr>
          <w:b/>
          <w:i/>
        </w:rPr>
        <w:tab/>
      </w:r>
      <w:r w:rsidRPr="00927B8A">
        <w:rPr>
          <w:rFonts w:ascii="Arial" w:hAnsi="Arial" w:cs="Arial"/>
          <w:b/>
          <w:sz w:val="20"/>
          <w:szCs w:val="20"/>
        </w:rPr>
        <w:t>Splošne zahteve</w:t>
      </w:r>
    </w:p>
    <w:p w14:paraId="5844D661" w14:textId="77777777" w:rsidR="00927B8A" w:rsidRPr="00927B8A" w:rsidRDefault="00927B8A" w:rsidP="00927B8A">
      <w:pPr>
        <w:jc w:val="both"/>
        <w:rPr>
          <w:rFonts w:ascii="Arial" w:hAnsi="Arial" w:cs="Arial"/>
          <w:sz w:val="20"/>
          <w:szCs w:val="20"/>
        </w:rPr>
      </w:pPr>
    </w:p>
    <w:p w14:paraId="63E130BC" w14:textId="77777777" w:rsidR="00927B8A" w:rsidRPr="00927B8A" w:rsidRDefault="00927B8A" w:rsidP="00927B8A">
      <w:pPr>
        <w:jc w:val="both"/>
        <w:rPr>
          <w:rFonts w:ascii="Arial" w:hAnsi="Arial" w:cs="Arial"/>
          <w:sz w:val="20"/>
          <w:szCs w:val="20"/>
        </w:rPr>
      </w:pPr>
      <w:r w:rsidRPr="00927B8A">
        <w:rPr>
          <w:rFonts w:ascii="Arial" w:hAnsi="Arial" w:cs="Arial"/>
          <w:sz w:val="20"/>
          <w:szCs w:val="20"/>
        </w:rPr>
        <w:t xml:space="preserve">Kamniti agregati so namenjeni vgradnji v proge javne železniške infrastrukture. Materiali morajo biti novi in morajo ustrezati zahtevam v nadaljevanju navedenih standardov, UIC objavam, zahtevam TSI–infrastruktura, zahtevam Pravilnika o zgornjem ustroju železniških prog in tem Tehničnim zahtevam. </w:t>
      </w:r>
    </w:p>
    <w:p w14:paraId="511792E8" w14:textId="77777777" w:rsidR="00927B8A" w:rsidRPr="00292EAE" w:rsidRDefault="00927B8A" w:rsidP="00927B8A">
      <w:pPr>
        <w:jc w:val="both"/>
        <w:rPr>
          <w:rFonts w:ascii="Arial" w:hAnsi="Arial" w:cs="Arial"/>
          <w:sz w:val="20"/>
          <w:szCs w:val="20"/>
          <w:u w:val="single"/>
        </w:rPr>
      </w:pPr>
    </w:p>
    <w:p w14:paraId="106BBCBB" w14:textId="77777777" w:rsidR="00927B8A" w:rsidRPr="00927B8A" w:rsidRDefault="00927B8A" w:rsidP="00927B8A">
      <w:pPr>
        <w:jc w:val="both"/>
        <w:rPr>
          <w:rFonts w:ascii="Arial" w:hAnsi="Arial" w:cs="Arial"/>
          <w:sz w:val="20"/>
          <w:szCs w:val="20"/>
        </w:rPr>
      </w:pPr>
      <w:r w:rsidRPr="00292EAE">
        <w:rPr>
          <w:rFonts w:ascii="Arial" w:hAnsi="Arial" w:cs="Arial"/>
          <w:sz w:val="20"/>
          <w:szCs w:val="20"/>
          <w:u w:val="single"/>
        </w:rPr>
        <w:t>Pogoji uporabe</w:t>
      </w:r>
      <w:r w:rsidRPr="00927B8A">
        <w:rPr>
          <w:rFonts w:ascii="Arial" w:hAnsi="Arial" w:cs="Arial"/>
          <w:sz w:val="20"/>
          <w:szCs w:val="20"/>
        </w:rPr>
        <w:t>:</w:t>
      </w:r>
    </w:p>
    <w:p w14:paraId="1033FB5F" w14:textId="77777777" w:rsidR="00927B8A" w:rsidRPr="00927B8A" w:rsidRDefault="00927B8A" w:rsidP="00927B8A">
      <w:pPr>
        <w:jc w:val="both"/>
        <w:rPr>
          <w:rFonts w:ascii="Arial" w:hAnsi="Arial" w:cs="Arial"/>
          <w:sz w:val="20"/>
          <w:szCs w:val="20"/>
        </w:rPr>
      </w:pPr>
      <w:r w:rsidRPr="00927B8A">
        <w:rPr>
          <w:rFonts w:ascii="Arial" w:hAnsi="Arial" w:cs="Arial"/>
          <w:sz w:val="20"/>
          <w:szCs w:val="20"/>
        </w:rPr>
        <w:t>Oblika tirnic:</w:t>
      </w:r>
      <w:r w:rsidRPr="00927B8A">
        <w:rPr>
          <w:rFonts w:ascii="Arial" w:hAnsi="Arial" w:cs="Arial"/>
          <w:sz w:val="20"/>
          <w:szCs w:val="20"/>
        </w:rPr>
        <w:tab/>
      </w:r>
      <w:r w:rsidRPr="00927B8A">
        <w:rPr>
          <w:rFonts w:ascii="Arial" w:hAnsi="Arial" w:cs="Arial"/>
          <w:sz w:val="20"/>
          <w:szCs w:val="20"/>
        </w:rPr>
        <w:tab/>
      </w:r>
      <w:r w:rsidRPr="00927B8A">
        <w:rPr>
          <w:rFonts w:ascii="Arial" w:hAnsi="Arial" w:cs="Arial"/>
          <w:sz w:val="20"/>
          <w:szCs w:val="20"/>
        </w:rPr>
        <w:tab/>
        <w:t>49E1, 60E1</w:t>
      </w:r>
    </w:p>
    <w:p w14:paraId="353F3026" w14:textId="77777777" w:rsidR="00927B8A" w:rsidRPr="00927B8A" w:rsidRDefault="00927B8A" w:rsidP="00927B8A">
      <w:pPr>
        <w:jc w:val="both"/>
        <w:rPr>
          <w:rFonts w:ascii="Arial" w:hAnsi="Arial" w:cs="Arial"/>
          <w:sz w:val="20"/>
          <w:szCs w:val="20"/>
        </w:rPr>
      </w:pPr>
      <w:r w:rsidRPr="00927B8A">
        <w:rPr>
          <w:rFonts w:ascii="Arial" w:hAnsi="Arial" w:cs="Arial"/>
          <w:sz w:val="20"/>
          <w:szCs w:val="20"/>
        </w:rPr>
        <w:t xml:space="preserve">Nagib tirnic: </w:t>
      </w:r>
      <w:r w:rsidRPr="00927B8A">
        <w:rPr>
          <w:rFonts w:ascii="Arial" w:hAnsi="Arial" w:cs="Arial"/>
          <w:sz w:val="20"/>
          <w:szCs w:val="20"/>
        </w:rPr>
        <w:tab/>
      </w:r>
      <w:r w:rsidRPr="00927B8A">
        <w:rPr>
          <w:rFonts w:ascii="Arial" w:hAnsi="Arial" w:cs="Arial"/>
          <w:sz w:val="20"/>
          <w:szCs w:val="20"/>
        </w:rPr>
        <w:tab/>
      </w:r>
      <w:r w:rsidRPr="00927B8A">
        <w:rPr>
          <w:rFonts w:ascii="Arial" w:hAnsi="Arial" w:cs="Arial"/>
          <w:sz w:val="20"/>
          <w:szCs w:val="20"/>
        </w:rPr>
        <w:tab/>
        <w:t>1:neskončno, 1:20, 1:40</w:t>
      </w:r>
    </w:p>
    <w:p w14:paraId="5426E3F7" w14:textId="77777777" w:rsidR="00927B8A" w:rsidRPr="00927B8A" w:rsidRDefault="00927B8A" w:rsidP="00927B8A">
      <w:pPr>
        <w:jc w:val="both"/>
        <w:rPr>
          <w:rFonts w:ascii="Arial" w:hAnsi="Arial" w:cs="Arial"/>
          <w:sz w:val="20"/>
          <w:szCs w:val="20"/>
        </w:rPr>
      </w:pPr>
      <w:r w:rsidRPr="00927B8A">
        <w:rPr>
          <w:rFonts w:ascii="Arial" w:hAnsi="Arial" w:cs="Arial"/>
          <w:sz w:val="20"/>
          <w:szCs w:val="20"/>
        </w:rPr>
        <w:t>Tirna širina:</w:t>
      </w:r>
      <w:r w:rsidRPr="00927B8A">
        <w:rPr>
          <w:rFonts w:ascii="Arial" w:hAnsi="Arial" w:cs="Arial"/>
          <w:sz w:val="20"/>
          <w:szCs w:val="20"/>
        </w:rPr>
        <w:tab/>
      </w:r>
      <w:r w:rsidRPr="00927B8A">
        <w:rPr>
          <w:rFonts w:ascii="Arial" w:hAnsi="Arial" w:cs="Arial"/>
          <w:sz w:val="20"/>
          <w:szCs w:val="20"/>
        </w:rPr>
        <w:tab/>
      </w:r>
      <w:r w:rsidRPr="00927B8A">
        <w:rPr>
          <w:rFonts w:ascii="Arial" w:hAnsi="Arial" w:cs="Arial"/>
          <w:sz w:val="20"/>
          <w:szCs w:val="20"/>
        </w:rPr>
        <w:tab/>
        <w:t>1435 mm</w:t>
      </w:r>
    </w:p>
    <w:p w14:paraId="7304637A" w14:textId="081DEE61" w:rsidR="00927B8A" w:rsidRPr="00927B8A" w:rsidRDefault="00927B8A" w:rsidP="00927B8A">
      <w:pPr>
        <w:jc w:val="both"/>
        <w:rPr>
          <w:rFonts w:ascii="Arial" w:hAnsi="Arial" w:cs="Arial"/>
          <w:sz w:val="20"/>
          <w:szCs w:val="20"/>
        </w:rPr>
      </w:pPr>
      <w:r w:rsidRPr="00927B8A">
        <w:rPr>
          <w:rFonts w:ascii="Arial" w:hAnsi="Arial" w:cs="Arial"/>
          <w:sz w:val="20"/>
          <w:szCs w:val="20"/>
        </w:rPr>
        <w:t>Pritrdilni sistem:</w:t>
      </w:r>
      <w:r w:rsidRPr="00927B8A">
        <w:rPr>
          <w:rFonts w:ascii="Arial" w:hAnsi="Arial" w:cs="Arial"/>
          <w:sz w:val="20"/>
          <w:szCs w:val="20"/>
        </w:rPr>
        <w:tab/>
      </w:r>
      <w:r w:rsidRPr="00927B8A">
        <w:rPr>
          <w:rFonts w:ascii="Arial" w:hAnsi="Arial" w:cs="Arial"/>
          <w:sz w:val="20"/>
          <w:szCs w:val="20"/>
        </w:rPr>
        <w:tab/>
      </w:r>
      <w:r w:rsidR="002E318E">
        <w:rPr>
          <w:rFonts w:ascii="Arial" w:hAnsi="Arial" w:cs="Arial"/>
          <w:sz w:val="20"/>
          <w:szCs w:val="20"/>
        </w:rPr>
        <w:t xml:space="preserve">             </w:t>
      </w:r>
      <w:r w:rsidRPr="00927B8A">
        <w:rPr>
          <w:rFonts w:ascii="Arial" w:hAnsi="Arial" w:cs="Arial"/>
          <w:sz w:val="20"/>
          <w:szCs w:val="20"/>
        </w:rPr>
        <w:t>*togi: »tip K«</w:t>
      </w:r>
    </w:p>
    <w:p w14:paraId="0A693CFB" w14:textId="0825400D" w:rsidR="00927B8A" w:rsidRPr="00927B8A" w:rsidRDefault="002E318E" w:rsidP="00927B8A">
      <w:pPr>
        <w:jc w:val="both"/>
        <w:rPr>
          <w:rFonts w:ascii="Arial" w:hAnsi="Arial" w:cs="Arial"/>
          <w:sz w:val="20"/>
          <w:szCs w:val="20"/>
        </w:rPr>
      </w:pPr>
      <w:r>
        <w:rPr>
          <w:rFonts w:ascii="Arial" w:hAnsi="Arial" w:cs="Arial"/>
          <w:sz w:val="20"/>
          <w:szCs w:val="20"/>
        </w:rPr>
        <w:t xml:space="preserve">                                                   </w:t>
      </w:r>
      <w:r w:rsidR="00927B8A" w:rsidRPr="00927B8A">
        <w:rPr>
          <w:rFonts w:ascii="Arial" w:hAnsi="Arial" w:cs="Arial"/>
          <w:sz w:val="20"/>
          <w:szCs w:val="20"/>
        </w:rPr>
        <w:t xml:space="preserve">*elastični: »tip SKL-2«, »tip SKL-12«, »tip SKL-12b«, »tip </w:t>
      </w:r>
      <w:proofErr w:type="spellStart"/>
      <w:r w:rsidR="00927B8A" w:rsidRPr="00927B8A">
        <w:rPr>
          <w:rFonts w:ascii="Arial" w:hAnsi="Arial" w:cs="Arial"/>
          <w:sz w:val="20"/>
          <w:szCs w:val="20"/>
        </w:rPr>
        <w:t>Pandrol</w:t>
      </w:r>
      <w:proofErr w:type="spellEnd"/>
      <w:r w:rsidR="00927B8A" w:rsidRPr="00927B8A">
        <w:rPr>
          <w:rFonts w:ascii="Arial" w:hAnsi="Arial" w:cs="Arial"/>
          <w:sz w:val="20"/>
          <w:szCs w:val="20"/>
        </w:rPr>
        <w:t xml:space="preserve"> </w:t>
      </w:r>
    </w:p>
    <w:p w14:paraId="02550DD4" w14:textId="25D839F7" w:rsidR="00927B8A" w:rsidRPr="00927B8A" w:rsidRDefault="002E318E" w:rsidP="00927B8A">
      <w:pPr>
        <w:jc w:val="both"/>
        <w:rPr>
          <w:rFonts w:ascii="Arial" w:hAnsi="Arial" w:cs="Arial"/>
          <w:sz w:val="20"/>
          <w:szCs w:val="20"/>
        </w:rPr>
      </w:pPr>
      <w:r>
        <w:rPr>
          <w:rFonts w:ascii="Arial" w:hAnsi="Arial" w:cs="Arial"/>
          <w:sz w:val="20"/>
          <w:szCs w:val="20"/>
        </w:rPr>
        <w:t xml:space="preserve">                                                     </w:t>
      </w:r>
      <w:r w:rsidR="00927B8A" w:rsidRPr="00927B8A">
        <w:rPr>
          <w:rFonts w:ascii="Arial" w:hAnsi="Arial" w:cs="Arial"/>
          <w:sz w:val="20"/>
          <w:szCs w:val="20"/>
        </w:rPr>
        <w:t>e-sponka«</w:t>
      </w:r>
    </w:p>
    <w:p w14:paraId="14002AAD" w14:textId="77777777" w:rsidR="00927B8A" w:rsidRPr="00927B8A" w:rsidRDefault="00927B8A" w:rsidP="00927B8A">
      <w:pPr>
        <w:jc w:val="both"/>
        <w:rPr>
          <w:rFonts w:ascii="Arial" w:hAnsi="Arial" w:cs="Arial"/>
          <w:sz w:val="20"/>
          <w:szCs w:val="20"/>
        </w:rPr>
      </w:pPr>
      <w:r w:rsidRPr="00927B8A">
        <w:rPr>
          <w:rFonts w:ascii="Arial" w:hAnsi="Arial" w:cs="Arial"/>
          <w:sz w:val="20"/>
          <w:szCs w:val="20"/>
        </w:rPr>
        <w:t>Osna obremenitev tira:</w:t>
      </w:r>
      <w:r w:rsidRPr="00927B8A">
        <w:rPr>
          <w:rFonts w:ascii="Arial" w:hAnsi="Arial" w:cs="Arial"/>
          <w:sz w:val="20"/>
          <w:szCs w:val="20"/>
        </w:rPr>
        <w:tab/>
      </w:r>
      <w:r w:rsidRPr="00927B8A">
        <w:rPr>
          <w:rFonts w:ascii="Arial" w:hAnsi="Arial" w:cs="Arial"/>
          <w:sz w:val="20"/>
          <w:szCs w:val="20"/>
        </w:rPr>
        <w:tab/>
        <w:t xml:space="preserve">225 kN/os </w:t>
      </w:r>
    </w:p>
    <w:p w14:paraId="6571EC37" w14:textId="77777777" w:rsidR="00927B8A" w:rsidRPr="00927B8A" w:rsidRDefault="00927B8A" w:rsidP="00927B8A">
      <w:pPr>
        <w:jc w:val="both"/>
        <w:rPr>
          <w:rFonts w:ascii="Arial" w:hAnsi="Arial" w:cs="Arial"/>
          <w:sz w:val="20"/>
          <w:szCs w:val="20"/>
        </w:rPr>
      </w:pPr>
      <w:r w:rsidRPr="00927B8A">
        <w:rPr>
          <w:rFonts w:ascii="Arial" w:hAnsi="Arial" w:cs="Arial"/>
          <w:sz w:val="20"/>
          <w:szCs w:val="20"/>
        </w:rPr>
        <w:t>Dolžinska bremenitev tira:</w:t>
      </w:r>
      <w:r w:rsidRPr="00927B8A">
        <w:rPr>
          <w:rFonts w:ascii="Arial" w:hAnsi="Arial" w:cs="Arial"/>
          <w:sz w:val="20"/>
          <w:szCs w:val="20"/>
        </w:rPr>
        <w:tab/>
        <w:t xml:space="preserve">80 kN/m </w:t>
      </w:r>
    </w:p>
    <w:p w14:paraId="5E7FE1C1" w14:textId="77777777" w:rsidR="00927B8A" w:rsidRPr="00927B8A" w:rsidRDefault="00927B8A" w:rsidP="00927B8A">
      <w:pPr>
        <w:jc w:val="both"/>
        <w:rPr>
          <w:rFonts w:ascii="Arial" w:hAnsi="Arial" w:cs="Arial"/>
          <w:sz w:val="20"/>
          <w:szCs w:val="20"/>
        </w:rPr>
      </w:pPr>
      <w:r w:rsidRPr="00927B8A">
        <w:rPr>
          <w:rFonts w:ascii="Arial" w:hAnsi="Arial" w:cs="Arial"/>
          <w:sz w:val="20"/>
          <w:szCs w:val="20"/>
        </w:rPr>
        <w:t>Letna obremenitev tira:</w:t>
      </w:r>
      <w:r w:rsidRPr="00927B8A">
        <w:rPr>
          <w:rFonts w:ascii="Arial" w:hAnsi="Arial" w:cs="Arial"/>
          <w:sz w:val="20"/>
          <w:szCs w:val="20"/>
        </w:rPr>
        <w:tab/>
      </w:r>
      <w:r w:rsidRPr="00927B8A">
        <w:rPr>
          <w:rFonts w:ascii="Arial" w:hAnsi="Arial" w:cs="Arial"/>
          <w:sz w:val="20"/>
          <w:szCs w:val="20"/>
        </w:rPr>
        <w:tab/>
        <w:t>20 mio. ton</w:t>
      </w:r>
    </w:p>
    <w:p w14:paraId="6B0498E7" w14:textId="77777777" w:rsidR="00927B8A" w:rsidRPr="00927B8A" w:rsidRDefault="00927B8A" w:rsidP="00927B8A">
      <w:pPr>
        <w:jc w:val="both"/>
        <w:rPr>
          <w:rFonts w:ascii="Arial" w:hAnsi="Arial" w:cs="Arial"/>
          <w:sz w:val="20"/>
          <w:szCs w:val="20"/>
        </w:rPr>
      </w:pPr>
      <w:r w:rsidRPr="00927B8A">
        <w:rPr>
          <w:rFonts w:ascii="Arial" w:hAnsi="Arial" w:cs="Arial"/>
          <w:sz w:val="20"/>
          <w:szCs w:val="20"/>
        </w:rPr>
        <w:t>Hitrost vožnje vlakov:</w:t>
      </w:r>
      <w:r w:rsidRPr="00927B8A">
        <w:rPr>
          <w:rFonts w:ascii="Arial" w:hAnsi="Arial" w:cs="Arial"/>
          <w:sz w:val="20"/>
          <w:szCs w:val="20"/>
        </w:rPr>
        <w:tab/>
      </w:r>
      <w:r w:rsidRPr="00927B8A">
        <w:rPr>
          <w:rFonts w:ascii="Arial" w:hAnsi="Arial" w:cs="Arial"/>
          <w:sz w:val="20"/>
          <w:szCs w:val="20"/>
        </w:rPr>
        <w:tab/>
        <w:t>≤ 160 km/h</w:t>
      </w:r>
    </w:p>
    <w:p w14:paraId="2A6AD66C" w14:textId="77777777" w:rsidR="00927B8A" w:rsidRPr="00927B8A" w:rsidRDefault="00927B8A" w:rsidP="00927B8A">
      <w:pPr>
        <w:jc w:val="both"/>
        <w:rPr>
          <w:rFonts w:ascii="Arial" w:hAnsi="Arial" w:cs="Arial"/>
          <w:sz w:val="20"/>
          <w:szCs w:val="20"/>
        </w:rPr>
      </w:pPr>
      <w:r w:rsidRPr="00927B8A">
        <w:rPr>
          <w:rFonts w:ascii="Arial" w:hAnsi="Arial" w:cs="Arial"/>
          <w:sz w:val="20"/>
          <w:szCs w:val="20"/>
        </w:rPr>
        <w:t xml:space="preserve">Tir: </w:t>
      </w:r>
      <w:r w:rsidRPr="00927B8A">
        <w:rPr>
          <w:rFonts w:ascii="Arial" w:hAnsi="Arial" w:cs="Arial"/>
          <w:sz w:val="20"/>
          <w:szCs w:val="20"/>
        </w:rPr>
        <w:tab/>
      </w:r>
      <w:r w:rsidRPr="00927B8A">
        <w:rPr>
          <w:rFonts w:ascii="Arial" w:hAnsi="Arial" w:cs="Arial"/>
          <w:sz w:val="20"/>
          <w:szCs w:val="20"/>
        </w:rPr>
        <w:tab/>
      </w:r>
      <w:r w:rsidRPr="00927B8A">
        <w:rPr>
          <w:rFonts w:ascii="Arial" w:hAnsi="Arial" w:cs="Arial"/>
          <w:sz w:val="20"/>
          <w:szCs w:val="20"/>
        </w:rPr>
        <w:tab/>
      </w:r>
      <w:r w:rsidRPr="00927B8A">
        <w:rPr>
          <w:rFonts w:ascii="Arial" w:hAnsi="Arial" w:cs="Arial"/>
          <w:sz w:val="20"/>
          <w:szCs w:val="20"/>
        </w:rPr>
        <w:tab/>
        <w:t>neprekinjeno zavarjen tir</w:t>
      </w:r>
    </w:p>
    <w:p w14:paraId="5FB0B47D" w14:textId="2107517B" w:rsidR="00927B8A" w:rsidRPr="00927B8A" w:rsidRDefault="00927B8A" w:rsidP="00927B8A">
      <w:pPr>
        <w:jc w:val="both"/>
        <w:rPr>
          <w:rFonts w:ascii="Arial" w:hAnsi="Arial" w:cs="Arial"/>
          <w:sz w:val="20"/>
          <w:szCs w:val="20"/>
        </w:rPr>
      </w:pPr>
      <w:r w:rsidRPr="00927B8A">
        <w:rPr>
          <w:rFonts w:ascii="Arial" w:hAnsi="Arial" w:cs="Arial"/>
          <w:sz w:val="20"/>
          <w:szCs w:val="20"/>
        </w:rPr>
        <w:t xml:space="preserve">Opremljenost proge: </w:t>
      </w:r>
      <w:r w:rsidRPr="00927B8A">
        <w:rPr>
          <w:rFonts w:ascii="Arial" w:hAnsi="Arial" w:cs="Arial"/>
          <w:sz w:val="20"/>
          <w:szCs w:val="20"/>
        </w:rPr>
        <w:tab/>
      </w:r>
      <w:r w:rsidR="002E318E">
        <w:rPr>
          <w:rFonts w:ascii="Arial" w:hAnsi="Arial" w:cs="Arial"/>
          <w:sz w:val="20"/>
          <w:szCs w:val="20"/>
        </w:rPr>
        <w:t xml:space="preserve">            </w:t>
      </w:r>
      <w:r w:rsidRPr="00927B8A">
        <w:rPr>
          <w:rFonts w:ascii="Arial" w:hAnsi="Arial" w:cs="Arial"/>
          <w:sz w:val="20"/>
          <w:szCs w:val="20"/>
        </w:rPr>
        <w:t>*proga opremljena s signalno varnostnimi in telekomunikacijskimi napravami</w:t>
      </w:r>
    </w:p>
    <w:p w14:paraId="190915A6" w14:textId="5024ABC6" w:rsidR="00927B8A" w:rsidRPr="00927B8A" w:rsidRDefault="002E318E" w:rsidP="00927B8A">
      <w:pPr>
        <w:jc w:val="both"/>
        <w:rPr>
          <w:rFonts w:ascii="Arial" w:hAnsi="Arial" w:cs="Arial"/>
          <w:sz w:val="20"/>
          <w:szCs w:val="20"/>
        </w:rPr>
      </w:pPr>
      <w:r>
        <w:rPr>
          <w:rFonts w:ascii="Arial" w:hAnsi="Arial" w:cs="Arial"/>
          <w:sz w:val="20"/>
          <w:szCs w:val="20"/>
        </w:rPr>
        <w:t xml:space="preserve">                                                  </w:t>
      </w:r>
      <w:r w:rsidR="00927B8A" w:rsidRPr="00927B8A">
        <w:rPr>
          <w:rFonts w:ascii="Arial" w:hAnsi="Arial" w:cs="Arial"/>
          <w:sz w:val="20"/>
          <w:szCs w:val="20"/>
        </w:rPr>
        <w:t>*elektrificirana proga (DC 3 kV)</w:t>
      </w:r>
    </w:p>
    <w:p w14:paraId="0C904CE9" w14:textId="77777777" w:rsidR="00927B8A" w:rsidRPr="00927B8A" w:rsidRDefault="00927B8A" w:rsidP="00927B8A">
      <w:pPr>
        <w:jc w:val="both"/>
        <w:rPr>
          <w:rFonts w:ascii="Arial" w:hAnsi="Arial" w:cs="Arial"/>
          <w:sz w:val="20"/>
          <w:szCs w:val="20"/>
        </w:rPr>
      </w:pPr>
      <w:r w:rsidRPr="00927B8A">
        <w:rPr>
          <w:rFonts w:ascii="Arial" w:hAnsi="Arial" w:cs="Arial"/>
          <w:sz w:val="20"/>
          <w:szCs w:val="20"/>
        </w:rPr>
        <w:t xml:space="preserve">Temperaturno območje: </w:t>
      </w:r>
      <w:r w:rsidRPr="00927B8A">
        <w:rPr>
          <w:rFonts w:ascii="Arial" w:hAnsi="Arial" w:cs="Arial"/>
          <w:sz w:val="20"/>
          <w:szCs w:val="20"/>
        </w:rPr>
        <w:tab/>
        <w:t>od -30º C do + 65º C</w:t>
      </w:r>
    </w:p>
    <w:p w14:paraId="16E344B0" w14:textId="29DEAA9D" w:rsidR="00927B8A" w:rsidRDefault="00927B8A" w:rsidP="00927B8A">
      <w:pPr>
        <w:jc w:val="both"/>
        <w:rPr>
          <w:rFonts w:ascii="Arial" w:hAnsi="Arial" w:cs="Arial"/>
          <w:sz w:val="20"/>
          <w:szCs w:val="20"/>
        </w:rPr>
      </w:pPr>
    </w:p>
    <w:p w14:paraId="5E442126" w14:textId="77777777" w:rsidR="002E318E" w:rsidRPr="00927B8A" w:rsidRDefault="002E318E" w:rsidP="00927B8A">
      <w:pPr>
        <w:jc w:val="both"/>
        <w:rPr>
          <w:rFonts w:ascii="Arial" w:hAnsi="Arial" w:cs="Arial"/>
          <w:sz w:val="20"/>
          <w:szCs w:val="20"/>
        </w:rPr>
      </w:pPr>
    </w:p>
    <w:p w14:paraId="27CED6B3" w14:textId="77777777" w:rsidR="00927B8A" w:rsidRPr="00927B8A" w:rsidRDefault="00927B8A" w:rsidP="00927B8A">
      <w:pPr>
        <w:jc w:val="both"/>
        <w:rPr>
          <w:rFonts w:ascii="Arial" w:hAnsi="Arial" w:cs="Arial"/>
          <w:sz w:val="20"/>
          <w:szCs w:val="20"/>
        </w:rPr>
      </w:pPr>
      <w:r w:rsidRPr="002E318E">
        <w:rPr>
          <w:rFonts w:ascii="Arial" w:hAnsi="Arial" w:cs="Arial"/>
          <w:b/>
          <w:sz w:val="20"/>
          <w:szCs w:val="20"/>
        </w:rPr>
        <w:t>2.</w:t>
      </w:r>
      <w:r w:rsidRPr="00927B8A">
        <w:rPr>
          <w:rFonts w:ascii="Arial" w:hAnsi="Arial" w:cs="Arial"/>
          <w:sz w:val="20"/>
          <w:szCs w:val="20"/>
        </w:rPr>
        <w:tab/>
      </w:r>
      <w:r w:rsidRPr="002E318E">
        <w:rPr>
          <w:rFonts w:ascii="Arial" w:hAnsi="Arial" w:cs="Arial"/>
          <w:b/>
          <w:sz w:val="20"/>
          <w:szCs w:val="20"/>
        </w:rPr>
        <w:t>Tehnične zahteve</w:t>
      </w:r>
    </w:p>
    <w:p w14:paraId="450F64CC" w14:textId="77777777" w:rsidR="00927B8A" w:rsidRPr="00927B8A" w:rsidRDefault="00927B8A" w:rsidP="00927B8A">
      <w:pPr>
        <w:jc w:val="both"/>
        <w:rPr>
          <w:rFonts w:ascii="Arial" w:hAnsi="Arial" w:cs="Arial"/>
          <w:sz w:val="20"/>
          <w:szCs w:val="20"/>
        </w:rPr>
      </w:pPr>
    </w:p>
    <w:p w14:paraId="7A9AC2CB" w14:textId="3DC1898C" w:rsidR="00927B8A" w:rsidRPr="00927B8A" w:rsidRDefault="00927B8A" w:rsidP="00927B8A">
      <w:pPr>
        <w:jc w:val="both"/>
        <w:rPr>
          <w:rFonts w:ascii="Arial" w:hAnsi="Arial" w:cs="Arial"/>
          <w:sz w:val="20"/>
          <w:szCs w:val="20"/>
        </w:rPr>
      </w:pPr>
      <w:r w:rsidRPr="00927B8A">
        <w:rPr>
          <w:rFonts w:ascii="Arial" w:hAnsi="Arial" w:cs="Arial"/>
          <w:sz w:val="20"/>
          <w:szCs w:val="20"/>
        </w:rPr>
        <w:t>2.1.</w:t>
      </w:r>
      <w:r w:rsidRPr="00927B8A">
        <w:rPr>
          <w:rFonts w:ascii="Arial" w:hAnsi="Arial" w:cs="Arial"/>
          <w:sz w:val="20"/>
          <w:szCs w:val="20"/>
        </w:rPr>
        <w:tab/>
      </w:r>
      <w:r w:rsidRPr="002E318E">
        <w:rPr>
          <w:rFonts w:ascii="Arial" w:hAnsi="Arial" w:cs="Arial"/>
          <w:sz w:val="20"/>
          <w:szCs w:val="20"/>
          <w:u w:val="single"/>
        </w:rPr>
        <w:t>Standardi</w:t>
      </w:r>
    </w:p>
    <w:p w14:paraId="1E2FDA0A" w14:textId="77777777" w:rsidR="00927B8A" w:rsidRPr="00927B8A" w:rsidRDefault="00927B8A" w:rsidP="00927B8A">
      <w:pPr>
        <w:jc w:val="both"/>
        <w:rPr>
          <w:rFonts w:ascii="Arial" w:hAnsi="Arial" w:cs="Arial"/>
          <w:sz w:val="20"/>
          <w:szCs w:val="20"/>
        </w:rPr>
      </w:pPr>
      <w:r w:rsidRPr="00927B8A">
        <w:rPr>
          <w:rFonts w:ascii="Arial" w:hAnsi="Arial" w:cs="Arial"/>
          <w:sz w:val="20"/>
          <w:szCs w:val="20"/>
        </w:rPr>
        <w:t>-</w:t>
      </w:r>
      <w:r w:rsidRPr="00927B8A">
        <w:rPr>
          <w:rFonts w:ascii="Arial" w:hAnsi="Arial" w:cs="Arial"/>
          <w:sz w:val="20"/>
          <w:szCs w:val="20"/>
        </w:rPr>
        <w:tab/>
        <w:t>SIST EN 13450 – Agregati za grede železniških prog.</w:t>
      </w:r>
    </w:p>
    <w:p w14:paraId="2CCC6183" w14:textId="77777777" w:rsidR="00927B8A" w:rsidRPr="00927B8A" w:rsidRDefault="00927B8A" w:rsidP="00927B8A">
      <w:pPr>
        <w:jc w:val="both"/>
        <w:rPr>
          <w:rFonts w:ascii="Arial" w:hAnsi="Arial" w:cs="Arial"/>
          <w:sz w:val="20"/>
          <w:szCs w:val="20"/>
        </w:rPr>
      </w:pPr>
    </w:p>
    <w:p w14:paraId="37C5BB0D" w14:textId="77777777" w:rsidR="00927B8A" w:rsidRPr="00927B8A" w:rsidRDefault="00927B8A" w:rsidP="00927B8A">
      <w:pPr>
        <w:jc w:val="both"/>
        <w:rPr>
          <w:rFonts w:ascii="Arial" w:hAnsi="Arial" w:cs="Arial"/>
          <w:sz w:val="20"/>
          <w:szCs w:val="20"/>
        </w:rPr>
      </w:pPr>
      <w:r w:rsidRPr="00927B8A">
        <w:rPr>
          <w:rFonts w:ascii="Arial" w:hAnsi="Arial" w:cs="Arial"/>
          <w:sz w:val="20"/>
          <w:szCs w:val="20"/>
        </w:rPr>
        <w:t>2.2.</w:t>
      </w:r>
      <w:r w:rsidRPr="00927B8A">
        <w:rPr>
          <w:rFonts w:ascii="Arial" w:hAnsi="Arial" w:cs="Arial"/>
          <w:sz w:val="20"/>
          <w:szCs w:val="20"/>
        </w:rPr>
        <w:tab/>
      </w:r>
      <w:r w:rsidRPr="002E318E">
        <w:rPr>
          <w:rFonts w:ascii="Arial" w:hAnsi="Arial" w:cs="Arial"/>
          <w:sz w:val="20"/>
          <w:szCs w:val="20"/>
          <w:u w:val="single"/>
        </w:rPr>
        <w:t>Navodilo za kakovost in nadzor kakovosti tolčenca za gramozno gredo železniških tirov</w:t>
      </w:r>
    </w:p>
    <w:p w14:paraId="37A5C11B" w14:textId="77777777" w:rsidR="00927B8A" w:rsidRPr="00927B8A" w:rsidRDefault="00927B8A" w:rsidP="00927B8A">
      <w:pPr>
        <w:jc w:val="both"/>
        <w:rPr>
          <w:rFonts w:ascii="Arial" w:hAnsi="Arial" w:cs="Arial"/>
          <w:sz w:val="20"/>
          <w:szCs w:val="20"/>
        </w:rPr>
      </w:pPr>
      <w:r w:rsidRPr="00927B8A">
        <w:rPr>
          <w:rFonts w:ascii="Arial" w:hAnsi="Arial" w:cs="Arial"/>
          <w:sz w:val="20"/>
          <w:szCs w:val="20"/>
        </w:rPr>
        <w:t xml:space="preserve">Navodilo za kakovost in nadzor kakovosti tolčenca za gramozno gredo železniških tirov </w:t>
      </w:r>
      <w:proofErr w:type="spellStart"/>
      <w:r w:rsidRPr="00927B8A">
        <w:rPr>
          <w:rFonts w:ascii="Arial" w:hAnsi="Arial" w:cs="Arial"/>
          <w:sz w:val="20"/>
          <w:szCs w:val="20"/>
        </w:rPr>
        <w:t>Ur.l</w:t>
      </w:r>
      <w:proofErr w:type="spellEnd"/>
      <w:r w:rsidRPr="00927B8A">
        <w:rPr>
          <w:rFonts w:ascii="Arial" w:hAnsi="Arial" w:cs="Arial"/>
          <w:sz w:val="20"/>
          <w:szCs w:val="20"/>
        </w:rPr>
        <w:t>. št. 39/95 z dne 07.07.1995 z vsemi dopolnitvami, ki velja v sistemu Javne železniške infrastrukture (JŽI) v Republiki Sloveniji.</w:t>
      </w:r>
    </w:p>
    <w:p w14:paraId="6CEE0B69" w14:textId="77777777" w:rsidR="00927B8A" w:rsidRPr="00927B8A" w:rsidRDefault="00927B8A" w:rsidP="00927B8A">
      <w:pPr>
        <w:jc w:val="both"/>
        <w:rPr>
          <w:rFonts w:ascii="Arial" w:hAnsi="Arial" w:cs="Arial"/>
          <w:sz w:val="20"/>
          <w:szCs w:val="20"/>
        </w:rPr>
      </w:pPr>
    </w:p>
    <w:p w14:paraId="0338BCD9" w14:textId="77777777" w:rsidR="00927B8A" w:rsidRPr="00927B8A" w:rsidRDefault="00927B8A" w:rsidP="00927B8A">
      <w:pPr>
        <w:jc w:val="both"/>
        <w:rPr>
          <w:rFonts w:ascii="Arial" w:hAnsi="Arial" w:cs="Arial"/>
          <w:sz w:val="20"/>
          <w:szCs w:val="20"/>
        </w:rPr>
      </w:pPr>
      <w:r w:rsidRPr="00927B8A">
        <w:rPr>
          <w:rFonts w:ascii="Arial" w:hAnsi="Arial" w:cs="Arial"/>
          <w:sz w:val="20"/>
          <w:szCs w:val="20"/>
        </w:rPr>
        <w:t>2.3.</w:t>
      </w:r>
      <w:r w:rsidRPr="00927B8A">
        <w:rPr>
          <w:rFonts w:ascii="Arial" w:hAnsi="Arial" w:cs="Arial"/>
          <w:sz w:val="20"/>
          <w:szCs w:val="20"/>
        </w:rPr>
        <w:tab/>
      </w:r>
      <w:r w:rsidRPr="002E318E">
        <w:rPr>
          <w:rFonts w:ascii="Arial" w:hAnsi="Arial" w:cs="Arial"/>
          <w:sz w:val="20"/>
          <w:szCs w:val="20"/>
          <w:u w:val="single"/>
        </w:rPr>
        <w:t>Pravilnik o zgornjem ustroju železniških prog</w:t>
      </w:r>
    </w:p>
    <w:p w14:paraId="32B1947E" w14:textId="77777777" w:rsidR="00927B8A" w:rsidRPr="00927B8A" w:rsidRDefault="00927B8A" w:rsidP="00927B8A">
      <w:pPr>
        <w:jc w:val="both"/>
        <w:rPr>
          <w:rFonts w:ascii="Arial" w:hAnsi="Arial" w:cs="Arial"/>
          <w:sz w:val="20"/>
          <w:szCs w:val="20"/>
        </w:rPr>
      </w:pPr>
      <w:r w:rsidRPr="00927B8A">
        <w:rPr>
          <w:rFonts w:ascii="Arial" w:hAnsi="Arial" w:cs="Arial"/>
          <w:sz w:val="20"/>
          <w:szCs w:val="20"/>
        </w:rPr>
        <w:t xml:space="preserve">Pravilnik o zgornjem ustroju železniških prog </w:t>
      </w:r>
      <w:proofErr w:type="spellStart"/>
      <w:r w:rsidRPr="00927B8A">
        <w:rPr>
          <w:rFonts w:ascii="Arial" w:hAnsi="Arial" w:cs="Arial"/>
          <w:sz w:val="20"/>
          <w:szCs w:val="20"/>
        </w:rPr>
        <w:t>Ur.l</w:t>
      </w:r>
      <w:proofErr w:type="spellEnd"/>
      <w:r w:rsidRPr="00927B8A">
        <w:rPr>
          <w:rFonts w:ascii="Arial" w:hAnsi="Arial" w:cs="Arial"/>
          <w:sz w:val="20"/>
          <w:szCs w:val="20"/>
        </w:rPr>
        <w:t>. št. 92/10 z dne 19.11.2010 z vsemi dopolnitvami, ki velja v sistemu Javne železniške infrastrukture (JŽI) v Republiki Sloveniji.</w:t>
      </w:r>
    </w:p>
    <w:p w14:paraId="619A8070" w14:textId="77777777" w:rsidR="00927B8A" w:rsidRPr="00927B8A" w:rsidRDefault="00927B8A" w:rsidP="00927B8A">
      <w:pPr>
        <w:jc w:val="both"/>
        <w:rPr>
          <w:rFonts w:ascii="Arial" w:hAnsi="Arial" w:cs="Arial"/>
          <w:sz w:val="20"/>
          <w:szCs w:val="20"/>
        </w:rPr>
      </w:pPr>
    </w:p>
    <w:p w14:paraId="7F3E3149" w14:textId="77777777" w:rsidR="00927B8A" w:rsidRPr="00927B8A" w:rsidRDefault="00927B8A" w:rsidP="00927B8A">
      <w:pPr>
        <w:jc w:val="both"/>
        <w:rPr>
          <w:rFonts w:ascii="Arial" w:hAnsi="Arial" w:cs="Arial"/>
          <w:sz w:val="20"/>
          <w:szCs w:val="20"/>
        </w:rPr>
      </w:pPr>
      <w:r w:rsidRPr="00927B8A">
        <w:rPr>
          <w:rFonts w:ascii="Arial" w:hAnsi="Arial" w:cs="Arial"/>
          <w:sz w:val="20"/>
          <w:szCs w:val="20"/>
        </w:rPr>
        <w:t>2.4.</w:t>
      </w:r>
      <w:r w:rsidRPr="00927B8A">
        <w:rPr>
          <w:rFonts w:ascii="Arial" w:hAnsi="Arial" w:cs="Arial"/>
          <w:sz w:val="20"/>
          <w:szCs w:val="20"/>
        </w:rPr>
        <w:tab/>
      </w:r>
      <w:r w:rsidRPr="002E318E">
        <w:rPr>
          <w:rFonts w:ascii="Arial" w:hAnsi="Arial" w:cs="Arial"/>
          <w:sz w:val="20"/>
          <w:szCs w:val="20"/>
          <w:u w:val="single"/>
        </w:rPr>
        <w:t>Zakon o varnosti v železniškem prometu</w:t>
      </w:r>
    </w:p>
    <w:p w14:paraId="0FF5AD3E" w14:textId="77777777" w:rsidR="00927B8A" w:rsidRPr="00927B8A" w:rsidRDefault="00927B8A" w:rsidP="00927B8A">
      <w:pPr>
        <w:jc w:val="both"/>
        <w:rPr>
          <w:rFonts w:ascii="Arial" w:hAnsi="Arial" w:cs="Arial"/>
          <w:sz w:val="20"/>
          <w:szCs w:val="20"/>
        </w:rPr>
      </w:pPr>
      <w:r w:rsidRPr="00927B8A">
        <w:rPr>
          <w:rFonts w:ascii="Arial" w:hAnsi="Arial" w:cs="Arial"/>
          <w:sz w:val="20"/>
          <w:szCs w:val="20"/>
        </w:rPr>
        <w:t xml:space="preserve">Zakon o varnosti v železniškem prometu </w:t>
      </w:r>
      <w:proofErr w:type="spellStart"/>
      <w:r w:rsidRPr="00927B8A">
        <w:rPr>
          <w:rFonts w:ascii="Arial" w:hAnsi="Arial" w:cs="Arial"/>
          <w:sz w:val="20"/>
          <w:szCs w:val="20"/>
        </w:rPr>
        <w:t>Ur.l</w:t>
      </w:r>
      <w:proofErr w:type="spellEnd"/>
      <w:r w:rsidRPr="00927B8A">
        <w:rPr>
          <w:rFonts w:ascii="Arial" w:hAnsi="Arial" w:cs="Arial"/>
          <w:sz w:val="20"/>
          <w:szCs w:val="20"/>
        </w:rPr>
        <w:t>. št. 30/18 z dne 26.04.2018 z vsemi dopolnitvami, ki velja v sistemu Javne železniške infrastrukture (JŽI) v Republiki Sloveniji.</w:t>
      </w:r>
    </w:p>
    <w:p w14:paraId="5F03D067" w14:textId="77777777" w:rsidR="00927B8A" w:rsidRPr="00927B8A" w:rsidRDefault="00927B8A" w:rsidP="00927B8A">
      <w:pPr>
        <w:jc w:val="both"/>
        <w:rPr>
          <w:rFonts w:ascii="Arial" w:hAnsi="Arial" w:cs="Arial"/>
          <w:sz w:val="20"/>
          <w:szCs w:val="20"/>
        </w:rPr>
      </w:pPr>
    </w:p>
    <w:p w14:paraId="305EF80E" w14:textId="77777777" w:rsidR="00927B8A" w:rsidRPr="002E318E" w:rsidRDefault="00927B8A" w:rsidP="00927B8A">
      <w:pPr>
        <w:jc w:val="both"/>
        <w:rPr>
          <w:rFonts w:ascii="Arial" w:hAnsi="Arial" w:cs="Arial"/>
          <w:sz w:val="20"/>
          <w:szCs w:val="20"/>
          <w:u w:val="single"/>
        </w:rPr>
      </w:pPr>
      <w:r w:rsidRPr="00927B8A">
        <w:rPr>
          <w:rFonts w:ascii="Arial" w:hAnsi="Arial" w:cs="Arial"/>
          <w:sz w:val="20"/>
          <w:szCs w:val="20"/>
        </w:rPr>
        <w:t>2.5.</w:t>
      </w:r>
      <w:r w:rsidRPr="00927B8A">
        <w:rPr>
          <w:rFonts w:ascii="Arial" w:hAnsi="Arial" w:cs="Arial"/>
          <w:sz w:val="20"/>
          <w:szCs w:val="20"/>
        </w:rPr>
        <w:tab/>
      </w:r>
      <w:r w:rsidRPr="002E318E">
        <w:rPr>
          <w:rFonts w:ascii="Arial" w:hAnsi="Arial" w:cs="Arial"/>
          <w:sz w:val="20"/>
          <w:szCs w:val="20"/>
          <w:u w:val="single"/>
        </w:rPr>
        <w:t xml:space="preserve">Tehnične specifikacije za </w:t>
      </w:r>
      <w:proofErr w:type="spellStart"/>
      <w:r w:rsidRPr="002E318E">
        <w:rPr>
          <w:rFonts w:ascii="Arial" w:hAnsi="Arial" w:cs="Arial"/>
          <w:sz w:val="20"/>
          <w:szCs w:val="20"/>
          <w:u w:val="single"/>
        </w:rPr>
        <w:t>interoperabilnost</w:t>
      </w:r>
      <w:proofErr w:type="spellEnd"/>
      <w:r w:rsidRPr="002E318E">
        <w:rPr>
          <w:rFonts w:ascii="Arial" w:hAnsi="Arial" w:cs="Arial"/>
          <w:sz w:val="20"/>
          <w:szCs w:val="20"/>
          <w:u w:val="single"/>
        </w:rPr>
        <w:t xml:space="preserve"> (TSI–infrastruktura) </w:t>
      </w:r>
    </w:p>
    <w:p w14:paraId="465EF57F" w14:textId="76B8A005" w:rsidR="00927B8A" w:rsidRDefault="00927B8A" w:rsidP="00927B8A">
      <w:pPr>
        <w:jc w:val="both"/>
        <w:rPr>
          <w:rFonts w:ascii="Arial" w:hAnsi="Arial" w:cs="Arial"/>
          <w:sz w:val="20"/>
          <w:szCs w:val="20"/>
        </w:rPr>
      </w:pPr>
      <w:r w:rsidRPr="00927B8A">
        <w:rPr>
          <w:rFonts w:ascii="Arial" w:hAnsi="Arial" w:cs="Arial"/>
          <w:sz w:val="20"/>
          <w:szCs w:val="20"/>
        </w:rPr>
        <w:t xml:space="preserve">UREDBA KOMISIJE (EU) št. 1299/2014 z dne 18. novembra 2014 o tehničnih specifikacijah za </w:t>
      </w:r>
      <w:proofErr w:type="spellStart"/>
      <w:r w:rsidRPr="00927B8A">
        <w:rPr>
          <w:rFonts w:ascii="Arial" w:hAnsi="Arial" w:cs="Arial"/>
          <w:sz w:val="20"/>
          <w:szCs w:val="20"/>
        </w:rPr>
        <w:t>interoperabilnost</w:t>
      </w:r>
      <w:proofErr w:type="spellEnd"/>
      <w:r w:rsidRPr="00927B8A">
        <w:rPr>
          <w:rFonts w:ascii="Arial" w:hAnsi="Arial" w:cs="Arial"/>
          <w:sz w:val="20"/>
          <w:szCs w:val="20"/>
        </w:rPr>
        <w:t xml:space="preserve"> v zvezi s podsistemom »infrastruktura« železniškega sistema v Evropski uniji, z vsemi dopolnitvami.</w:t>
      </w:r>
    </w:p>
    <w:p w14:paraId="23DFCB44" w14:textId="77777777" w:rsidR="002E318E" w:rsidRPr="00927B8A" w:rsidRDefault="002E318E" w:rsidP="00927B8A">
      <w:pPr>
        <w:jc w:val="both"/>
        <w:rPr>
          <w:rFonts w:ascii="Arial" w:hAnsi="Arial" w:cs="Arial"/>
          <w:sz w:val="20"/>
          <w:szCs w:val="20"/>
        </w:rPr>
      </w:pPr>
    </w:p>
    <w:p w14:paraId="43FCDCC2" w14:textId="77777777" w:rsidR="00927B8A" w:rsidRPr="00927B8A" w:rsidRDefault="00927B8A" w:rsidP="00927B8A">
      <w:pPr>
        <w:jc w:val="both"/>
        <w:rPr>
          <w:rFonts w:ascii="Arial" w:hAnsi="Arial" w:cs="Arial"/>
          <w:sz w:val="20"/>
          <w:szCs w:val="20"/>
        </w:rPr>
      </w:pPr>
    </w:p>
    <w:p w14:paraId="56ADCD3A" w14:textId="77777777" w:rsidR="00927B8A" w:rsidRPr="002E318E" w:rsidRDefault="00927B8A" w:rsidP="00927B8A">
      <w:pPr>
        <w:jc w:val="both"/>
        <w:rPr>
          <w:rFonts w:ascii="Arial" w:hAnsi="Arial" w:cs="Arial"/>
          <w:b/>
          <w:sz w:val="20"/>
          <w:szCs w:val="20"/>
        </w:rPr>
      </w:pPr>
      <w:r w:rsidRPr="002E318E">
        <w:rPr>
          <w:rFonts w:ascii="Arial" w:hAnsi="Arial" w:cs="Arial"/>
          <w:b/>
          <w:sz w:val="20"/>
          <w:szCs w:val="20"/>
        </w:rPr>
        <w:t>3.</w:t>
      </w:r>
      <w:r w:rsidRPr="002E318E">
        <w:rPr>
          <w:rFonts w:ascii="Arial" w:hAnsi="Arial" w:cs="Arial"/>
          <w:b/>
          <w:sz w:val="20"/>
          <w:szCs w:val="20"/>
        </w:rPr>
        <w:tab/>
        <w:t>Posebne tehnične zahteve</w:t>
      </w:r>
    </w:p>
    <w:p w14:paraId="64A7003C" w14:textId="77777777" w:rsidR="00927B8A" w:rsidRPr="00927B8A" w:rsidRDefault="00927B8A" w:rsidP="00927B8A">
      <w:pPr>
        <w:jc w:val="both"/>
        <w:rPr>
          <w:rFonts w:ascii="Arial" w:hAnsi="Arial" w:cs="Arial"/>
          <w:sz w:val="20"/>
          <w:szCs w:val="20"/>
        </w:rPr>
      </w:pPr>
    </w:p>
    <w:p w14:paraId="75C0F9A6" w14:textId="11F9FD0B" w:rsidR="00927B8A" w:rsidRDefault="00927B8A" w:rsidP="00927B8A">
      <w:pPr>
        <w:jc w:val="both"/>
        <w:rPr>
          <w:rFonts w:ascii="Arial" w:hAnsi="Arial" w:cs="Arial"/>
          <w:sz w:val="20"/>
          <w:szCs w:val="20"/>
          <w:u w:val="single"/>
        </w:rPr>
      </w:pPr>
      <w:r w:rsidRPr="00927B8A">
        <w:rPr>
          <w:rFonts w:ascii="Arial" w:hAnsi="Arial" w:cs="Arial"/>
          <w:sz w:val="20"/>
          <w:szCs w:val="20"/>
        </w:rPr>
        <w:t>3.1.</w:t>
      </w:r>
      <w:r w:rsidRPr="00927B8A">
        <w:rPr>
          <w:rFonts w:ascii="Arial" w:hAnsi="Arial" w:cs="Arial"/>
          <w:sz w:val="20"/>
          <w:szCs w:val="20"/>
        </w:rPr>
        <w:tab/>
      </w:r>
      <w:r w:rsidRPr="002E318E">
        <w:rPr>
          <w:rFonts w:ascii="Arial" w:hAnsi="Arial" w:cs="Arial"/>
          <w:sz w:val="20"/>
          <w:szCs w:val="20"/>
          <w:u w:val="single"/>
        </w:rPr>
        <w:t>Skladnost s predpisi</w:t>
      </w:r>
    </w:p>
    <w:p w14:paraId="3E6D5CD9" w14:textId="77777777" w:rsidR="008553AE" w:rsidRPr="00927B8A" w:rsidRDefault="008553AE" w:rsidP="00927B8A">
      <w:pPr>
        <w:jc w:val="both"/>
        <w:rPr>
          <w:rFonts w:ascii="Arial" w:hAnsi="Arial" w:cs="Arial"/>
          <w:sz w:val="20"/>
          <w:szCs w:val="20"/>
        </w:rPr>
      </w:pPr>
    </w:p>
    <w:p w14:paraId="07365F2D" w14:textId="77777777" w:rsidR="00927B8A" w:rsidRPr="00927B8A" w:rsidRDefault="00927B8A" w:rsidP="00927B8A">
      <w:pPr>
        <w:jc w:val="both"/>
        <w:rPr>
          <w:rFonts w:ascii="Arial" w:hAnsi="Arial" w:cs="Arial"/>
          <w:sz w:val="20"/>
          <w:szCs w:val="20"/>
        </w:rPr>
      </w:pPr>
      <w:r w:rsidRPr="00927B8A">
        <w:rPr>
          <w:rFonts w:ascii="Arial" w:hAnsi="Arial" w:cs="Arial"/>
          <w:sz w:val="20"/>
          <w:szCs w:val="20"/>
        </w:rPr>
        <w:t>Kamniti agregati morajo ustrezati zahtevam standarda SIST EN 13450 in ostalim zgoraj omenjenim dokumentom.</w:t>
      </w:r>
    </w:p>
    <w:p w14:paraId="4BEDFD37" w14:textId="77777777" w:rsidR="00927B8A" w:rsidRPr="00927B8A" w:rsidRDefault="00927B8A" w:rsidP="00927B8A">
      <w:pPr>
        <w:jc w:val="both"/>
        <w:rPr>
          <w:rFonts w:ascii="Arial" w:hAnsi="Arial" w:cs="Arial"/>
          <w:sz w:val="20"/>
          <w:szCs w:val="20"/>
        </w:rPr>
      </w:pPr>
    </w:p>
    <w:p w14:paraId="041805D8" w14:textId="048FC01C" w:rsidR="00927B8A" w:rsidRDefault="00927B8A" w:rsidP="00927B8A">
      <w:pPr>
        <w:jc w:val="both"/>
        <w:rPr>
          <w:rFonts w:ascii="Arial" w:hAnsi="Arial" w:cs="Arial"/>
          <w:sz w:val="20"/>
          <w:szCs w:val="20"/>
          <w:u w:val="single"/>
        </w:rPr>
      </w:pPr>
      <w:r w:rsidRPr="00927B8A">
        <w:rPr>
          <w:rFonts w:ascii="Arial" w:hAnsi="Arial" w:cs="Arial"/>
          <w:sz w:val="20"/>
          <w:szCs w:val="20"/>
        </w:rPr>
        <w:t>3.2.</w:t>
      </w:r>
      <w:r w:rsidRPr="00927B8A">
        <w:rPr>
          <w:rFonts w:ascii="Arial" w:hAnsi="Arial" w:cs="Arial"/>
          <w:sz w:val="20"/>
          <w:szCs w:val="20"/>
        </w:rPr>
        <w:tab/>
      </w:r>
      <w:r w:rsidRPr="002E318E">
        <w:rPr>
          <w:rFonts w:ascii="Arial" w:hAnsi="Arial" w:cs="Arial"/>
          <w:sz w:val="20"/>
          <w:szCs w:val="20"/>
          <w:u w:val="single"/>
        </w:rPr>
        <w:t>Osnovni material</w:t>
      </w:r>
    </w:p>
    <w:p w14:paraId="19C9AC65" w14:textId="77777777" w:rsidR="008553AE" w:rsidRPr="00927B8A" w:rsidRDefault="008553AE" w:rsidP="00927B8A">
      <w:pPr>
        <w:jc w:val="both"/>
        <w:rPr>
          <w:rFonts w:ascii="Arial" w:hAnsi="Arial" w:cs="Arial"/>
          <w:sz w:val="20"/>
          <w:szCs w:val="20"/>
        </w:rPr>
      </w:pPr>
    </w:p>
    <w:p w14:paraId="28A4E14C" w14:textId="77777777" w:rsidR="00927B8A" w:rsidRPr="00927B8A" w:rsidRDefault="00927B8A" w:rsidP="00927B8A">
      <w:pPr>
        <w:jc w:val="both"/>
        <w:rPr>
          <w:rFonts w:ascii="Arial" w:hAnsi="Arial" w:cs="Arial"/>
          <w:sz w:val="20"/>
          <w:szCs w:val="20"/>
        </w:rPr>
      </w:pPr>
      <w:r w:rsidRPr="00927B8A">
        <w:rPr>
          <w:rFonts w:ascii="Arial" w:hAnsi="Arial" w:cs="Arial"/>
          <w:sz w:val="20"/>
          <w:szCs w:val="20"/>
        </w:rPr>
        <w:t>Kamnina za proizvodnjo tolčenca za tirno gredo železniških prog mora izvirati iz nahajališč zdravega, trdnega, gostega in žilavega kamna. Kamnina v nahajališču mora biti homogena, brez primesi gline, humusa, železovih oksidov ali drugih škodljivih snovi, odporna proti zmrzovanju in zunanjim vplivom.</w:t>
      </w:r>
    </w:p>
    <w:p w14:paraId="5863F26E" w14:textId="77777777" w:rsidR="00927B8A" w:rsidRPr="00927B8A" w:rsidRDefault="00927B8A" w:rsidP="00927B8A">
      <w:pPr>
        <w:jc w:val="both"/>
        <w:rPr>
          <w:rFonts w:ascii="Arial" w:hAnsi="Arial" w:cs="Arial"/>
          <w:sz w:val="20"/>
          <w:szCs w:val="20"/>
        </w:rPr>
      </w:pPr>
    </w:p>
    <w:p w14:paraId="0D584D4A" w14:textId="68E75756" w:rsidR="00927B8A" w:rsidRDefault="00927B8A" w:rsidP="00927B8A">
      <w:pPr>
        <w:jc w:val="both"/>
        <w:rPr>
          <w:rFonts w:ascii="Arial" w:hAnsi="Arial" w:cs="Arial"/>
          <w:sz w:val="20"/>
          <w:szCs w:val="20"/>
          <w:u w:val="single"/>
        </w:rPr>
      </w:pPr>
      <w:r w:rsidRPr="00927B8A">
        <w:rPr>
          <w:rFonts w:ascii="Arial" w:hAnsi="Arial" w:cs="Arial"/>
          <w:sz w:val="20"/>
          <w:szCs w:val="20"/>
        </w:rPr>
        <w:t>3.3.</w:t>
      </w:r>
      <w:r w:rsidRPr="00927B8A">
        <w:rPr>
          <w:rFonts w:ascii="Arial" w:hAnsi="Arial" w:cs="Arial"/>
          <w:sz w:val="20"/>
          <w:szCs w:val="20"/>
        </w:rPr>
        <w:tab/>
      </w:r>
      <w:r w:rsidRPr="002E318E">
        <w:rPr>
          <w:rFonts w:ascii="Arial" w:hAnsi="Arial" w:cs="Arial"/>
          <w:sz w:val="20"/>
          <w:szCs w:val="20"/>
          <w:u w:val="single"/>
        </w:rPr>
        <w:t>Kakovost materialov</w:t>
      </w:r>
    </w:p>
    <w:p w14:paraId="0E0E645F" w14:textId="77777777" w:rsidR="008553AE" w:rsidRPr="00927B8A" w:rsidRDefault="008553AE" w:rsidP="00927B8A">
      <w:pPr>
        <w:jc w:val="both"/>
        <w:rPr>
          <w:rFonts w:ascii="Arial" w:hAnsi="Arial" w:cs="Arial"/>
          <w:sz w:val="20"/>
          <w:szCs w:val="20"/>
        </w:rPr>
      </w:pPr>
    </w:p>
    <w:p w14:paraId="0F99D5DE" w14:textId="77777777" w:rsidR="00927B8A" w:rsidRPr="00927B8A" w:rsidRDefault="00927B8A" w:rsidP="00927B8A">
      <w:pPr>
        <w:jc w:val="both"/>
        <w:rPr>
          <w:rFonts w:ascii="Arial" w:hAnsi="Arial" w:cs="Arial"/>
          <w:sz w:val="20"/>
          <w:szCs w:val="20"/>
        </w:rPr>
      </w:pPr>
      <w:r w:rsidRPr="00927B8A">
        <w:rPr>
          <w:rFonts w:ascii="Arial" w:hAnsi="Arial" w:cs="Arial"/>
          <w:sz w:val="20"/>
          <w:szCs w:val="20"/>
        </w:rPr>
        <w:t>Kakovost materialov primernih za tirno gredo železniških prog določamo z:</w:t>
      </w:r>
    </w:p>
    <w:p w14:paraId="1BAE7227" w14:textId="77777777" w:rsidR="00927B8A" w:rsidRPr="00927B8A" w:rsidRDefault="00927B8A" w:rsidP="00927B8A">
      <w:pPr>
        <w:jc w:val="both"/>
        <w:rPr>
          <w:rFonts w:ascii="Arial" w:hAnsi="Arial" w:cs="Arial"/>
          <w:sz w:val="20"/>
          <w:szCs w:val="20"/>
        </w:rPr>
      </w:pPr>
      <w:r w:rsidRPr="00927B8A">
        <w:rPr>
          <w:rFonts w:ascii="Arial" w:hAnsi="Arial" w:cs="Arial"/>
          <w:sz w:val="20"/>
          <w:szCs w:val="20"/>
        </w:rPr>
        <w:t>-</w:t>
      </w:r>
      <w:r w:rsidRPr="00927B8A">
        <w:rPr>
          <w:rFonts w:ascii="Arial" w:hAnsi="Arial" w:cs="Arial"/>
          <w:sz w:val="20"/>
          <w:szCs w:val="20"/>
        </w:rPr>
        <w:tab/>
        <w:t xml:space="preserve">mineraloško </w:t>
      </w:r>
      <w:proofErr w:type="spellStart"/>
      <w:r w:rsidRPr="00927B8A">
        <w:rPr>
          <w:rFonts w:ascii="Arial" w:hAnsi="Arial" w:cs="Arial"/>
          <w:sz w:val="20"/>
          <w:szCs w:val="20"/>
        </w:rPr>
        <w:t>petrografskim</w:t>
      </w:r>
      <w:proofErr w:type="spellEnd"/>
      <w:r w:rsidRPr="00927B8A">
        <w:rPr>
          <w:rFonts w:ascii="Arial" w:hAnsi="Arial" w:cs="Arial"/>
          <w:sz w:val="20"/>
          <w:szCs w:val="20"/>
        </w:rPr>
        <w:t xml:space="preserve"> pregledom zrn,</w:t>
      </w:r>
    </w:p>
    <w:p w14:paraId="0E5E071B" w14:textId="77777777" w:rsidR="00927B8A" w:rsidRPr="00927B8A" w:rsidRDefault="00927B8A" w:rsidP="00927B8A">
      <w:pPr>
        <w:jc w:val="both"/>
        <w:rPr>
          <w:rFonts w:ascii="Arial" w:hAnsi="Arial" w:cs="Arial"/>
          <w:sz w:val="20"/>
          <w:szCs w:val="20"/>
        </w:rPr>
      </w:pPr>
      <w:r w:rsidRPr="00927B8A">
        <w:rPr>
          <w:rFonts w:ascii="Arial" w:hAnsi="Arial" w:cs="Arial"/>
          <w:sz w:val="20"/>
          <w:szCs w:val="20"/>
        </w:rPr>
        <w:t>-</w:t>
      </w:r>
      <w:r w:rsidRPr="00927B8A">
        <w:rPr>
          <w:rFonts w:ascii="Arial" w:hAnsi="Arial" w:cs="Arial"/>
          <w:sz w:val="20"/>
          <w:szCs w:val="20"/>
        </w:rPr>
        <w:tab/>
        <w:t>meritvami vpijanja vode (obstojnost tolčenca) in obstojnost v raztopini Na2S04,</w:t>
      </w:r>
    </w:p>
    <w:p w14:paraId="48434E7B" w14:textId="77777777" w:rsidR="00927B8A" w:rsidRPr="00927B8A" w:rsidRDefault="00927B8A" w:rsidP="00927B8A">
      <w:pPr>
        <w:jc w:val="both"/>
        <w:rPr>
          <w:rFonts w:ascii="Arial" w:hAnsi="Arial" w:cs="Arial"/>
          <w:sz w:val="20"/>
          <w:szCs w:val="20"/>
        </w:rPr>
      </w:pPr>
      <w:r w:rsidRPr="00927B8A">
        <w:rPr>
          <w:rFonts w:ascii="Arial" w:hAnsi="Arial" w:cs="Arial"/>
          <w:sz w:val="20"/>
          <w:szCs w:val="20"/>
        </w:rPr>
        <w:t>-</w:t>
      </w:r>
      <w:r w:rsidRPr="00927B8A">
        <w:rPr>
          <w:rFonts w:ascii="Arial" w:hAnsi="Arial" w:cs="Arial"/>
          <w:sz w:val="20"/>
          <w:szCs w:val="20"/>
        </w:rPr>
        <w:tab/>
        <w:t>odpornost kamnine na zmrzal,</w:t>
      </w:r>
    </w:p>
    <w:p w14:paraId="59269CF3" w14:textId="77777777" w:rsidR="00927B8A" w:rsidRPr="00927B8A" w:rsidRDefault="00927B8A" w:rsidP="00927B8A">
      <w:pPr>
        <w:jc w:val="both"/>
        <w:rPr>
          <w:rFonts w:ascii="Arial" w:hAnsi="Arial" w:cs="Arial"/>
          <w:sz w:val="20"/>
          <w:szCs w:val="20"/>
        </w:rPr>
      </w:pPr>
      <w:r w:rsidRPr="00927B8A">
        <w:rPr>
          <w:rFonts w:ascii="Arial" w:hAnsi="Arial" w:cs="Arial"/>
          <w:sz w:val="20"/>
          <w:szCs w:val="20"/>
        </w:rPr>
        <w:t>-</w:t>
      </w:r>
      <w:r w:rsidRPr="00927B8A">
        <w:rPr>
          <w:rFonts w:ascii="Arial" w:hAnsi="Arial" w:cs="Arial"/>
          <w:sz w:val="20"/>
          <w:szCs w:val="20"/>
        </w:rPr>
        <w:tab/>
        <w:t>odpornost proti drobljenju.</w:t>
      </w:r>
    </w:p>
    <w:p w14:paraId="338F4DD4" w14:textId="77777777" w:rsidR="002E318E" w:rsidRDefault="002E318E" w:rsidP="00927B8A">
      <w:pPr>
        <w:jc w:val="both"/>
        <w:rPr>
          <w:rFonts w:ascii="Arial" w:hAnsi="Arial" w:cs="Arial"/>
          <w:sz w:val="20"/>
          <w:szCs w:val="20"/>
        </w:rPr>
      </w:pPr>
    </w:p>
    <w:p w14:paraId="395FEF11" w14:textId="76A22744" w:rsidR="00927B8A" w:rsidRPr="00927B8A" w:rsidRDefault="00927B8A" w:rsidP="00927B8A">
      <w:pPr>
        <w:jc w:val="both"/>
        <w:rPr>
          <w:rFonts w:ascii="Arial" w:hAnsi="Arial" w:cs="Arial"/>
          <w:sz w:val="20"/>
          <w:szCs w:val="20"/>
        </w:rPr>
      </w:pPr>
      <w:r w:rsidRPr="00927B8A">
        <w:rPr>
          <w:rFonts w:ascii="Arial" w:hAnsi="Arial" w:cs="Arial"/>
          <w:sz w:val="20"/>
          <w:szCs w:val="20"/>
        </w:rPr>
        <w:t xml:space="preserve">Kakovost kamnine za proizvodnjo tolčenca se izkazuje z izjavo o skladnosti in certifikatom kontrole proizvodnje kamnoloma ter ostalo veljavno zakonodajo o agregatu (kamnini) kot surovinskemu materialu. Dobavljen tolčenec (sedimentni) </w:t>
      </w:r>
      <w:r w:rsidR="00DC5115" w:rsidRPr="00DC5115">
        <w:rPr>
          <w:rFonts w:ascii="Arial" w:hAnsi="Arial" w:cs="Arial"/>
          <w:color w:val="FF0000"/>
          <w:sz w:val="20"/>
          <w:szCs w:val="20"/>
        </w:rPr>
        <w:t xml:space="preserve">lahko ima </w:t>
      </w:r>
      <w:r w:rsidRPr="00927B8A">
        <w:rPr>
          <w:rFonts w:ascii="Arial" w:hAnsi="Arial" w:cs="Arial"/>
          <w:sz w:val="20"/>
          <w:szCs w:val="20"/>
        </w:rPr>
        <w:t>LA največ 30%</w:t>
      </w:r>
      <w:r w:rsidR="00DC5115" w:rsidRPr="00DC5115">
        <w:rPr>
          <w:rFonts w:ascii="Arial" w:eastAsia="Calibri" w:hAnsi="Arial" w:cs="Arial"/>
          <w:color w:val="FF0000"/>
          <w:sz w:val="20"/>
          <w:szCs w:val="20"/>
          <w:lang w:eastAsia="en-US"/>
        </w:rPr>
        <w:t xml:space="preserve"> </w:t>
      </w:r>
      <w:r w:rsidR="00DC5115" w:rsidRPr="00B52864">
        <w:rPr>
          <w:rFonts w:ascii="Arial" w:eastAsia="Calibri" w:hAnsi="Arial" w:cs="Arial"/>
          <w:color w:val="FF0000"/>
          <w:sz w:val="20"/>
          <w:szCs w:val="20"/>
          <w:lang w:eastAsia="en-US"/>
        </w:rPr>
        <w:t>z dopustnim odstopanjem ±5</w:t>
      </w:r>
      <w:bookmarkStart w:id="35" w:name="_GoBack"/>
      <w:bookmarkEnd w:id="35"/>
      <w:r w:rsidRPr="00927B8A">
        <w:rPr>
          <w:rFonts w:ascii="Arial" w:hAnsi="Arial" w:cs="Arial"/>
          <w:sz w:val="20"/>
          <w:szCs w:val="20"/>
        </w:rPr>
        <w:t>, (eruptivni) mora imeti LA največ 20%.</w:t>
      </w:r>
    </w:p>
    <w:p w14:paraId="30634262" w14:textId="77777777" w:rsidR="00927B8A" w:rsidRPr="00927B8A" w:rsidRDefault="00927B8A" w:rsidP="00927B8A">
      <w:pPr>
        <w:jc w:val="both"/>
        <w:rPr>
          <w:rFonts w:ascii="Arial" w:hAnsi="Arial" w:cs="Arial"/>
          <w:sz w:val="20"/>
          <w:szCs w:val="20"/>
        </w:rPr>
      </w:pPr>
    </w:p>
    <w:p w14:paraId="6AF66FF5" w14:textId="592D5A17" w:rsidR="00927B8A" w:rsidRDefault="00927B8A" w:rsidP="00927B8A">
      <w:pPr>
        <w:jc w:val="both"/>
        <w:rPr>
          <w:rFonts w:ascii="Arial" w:hAnsi="Arial" w:cs="Arial"/>
          <w:sz w:val="20"/>
          <w:szCs w:val="20"/>
          <w:u w:val="single"/>
        </w:rPr>
      </w:pPr>
      <w:r w:rsidRPr="00927B8A">
        <w:rPr>
          <w:rFonts w:ascii="Arial" w:hAnsi="Arial" w:cs="Arial"/>
          <w:sz w:val="20"/>
          <w:szCs w:val="20"/>
        </w:rPr>
        <w:t>3.4.</w:t>
      </w:r>
      <w:r w:rsidRPr="00927B8A">
        <w:rPr>
          <w:rFonts w:ascii="Arial" w:hAnsi="Arial" w:cs="Arial"/>
          <w:sz w:val="20"/>
          <w:szCs w:val="20"/>
        </w:rPr>
        <w:tab/>
      </w:r>
      <w:r w:rsidRPr="002E318E">
        <w:rPr>
          <w:rFonts w:ascii="Arial" w:hAnsi="Arial" w:cs="Arial"/>
          <w:sz w:val="20"/>
          <w:szCs w:val="20"/>
          <w:u w:val="single"/>
        </w:rPr>
        <w:t>Zrnavost</w:t>
      </w:r>
    </w:p>
    <w:p w14:paraId="3BE60C6E" w14:textId="77777777" w:rsidR="008553AE" w:rsidRPr="00927B8A" w:rsidRDefault="008553AE" w:rsidP="00927B8A">
      <w:pPr>
        <w:jc w:val="both"/>
        <w:rPr>
          <w:rFonts w:ascii="Arial" w:hAnsi="Arial" w:cs="Arial"/>
          <w:sz w:val="20"/>
          <w:szCs w:val="20"/>
        </w:rPr>
      </w:pPr>
    </w:p>
    <w:p w14:paraId="0B31F95A" w14:textId="77777777" w:rsidR="00927B8A" w:rsidRPr="00927B8A" w:rsidRDefault="00927B8A" w:rsidP="00927B8A">
      <w:pPr>
        <w:jc w:val="both"/>
        <w:rPr>
          <w:rFonts w:ascii="Arial" w:hAnsi="Arial" w:cs="Arial"/>
          <w:sz w:val="20"/>
          <w:szCs w:val="20"/>
        </w:rPr>
      </w:pPr>
      <w:r w:rsidRPr="00927B8A">
        <w:rPr>
          <w:rFonts w:ascii="Arial" w:hAnsi="Arial" w:cs="Arial"/>
          <w:sz w:val="20"/>
          <w:szCs w:val="20"/>
        </w:rPr>
        <w:t xml:space="preserve">Tolčenec mora biti zgrajen iz oglatih zrn, katerih oblika so približuje obliki kocke. </w:t>
      </w:r>
      <w:proofErr w:type="spellStart"/>
      <w:r w:rsidRPr="00927B8A">
        <w:rPr>
          <w:rFonts w:ascii="Arial" w:hAnsi="Arial" w:cs="Arial"/>
          <w:sz w:val="20"/>
          <w:szCs w:val="20"/>
        </w:rPr>
        <w:t>Zrnavostna</w:t>
      </w:r>
      <w:proofErr w:type="spellEnd"/>
      <w:r w:rsidRPr="00927B8A">
        <w:rPr>
          <w:rFonts w:ascii="Arial" w:hAnsi="Arial" w:cs="Arial"/>
          <w:sz w:val="20"/>
          <w:szCs w:val="20"/>
        </w:rPr>
        <w:t xml:space="preserve"> sestava tolčenca je določena z nazivno zrnavostjo. Za potrebe tirne grede železniških prog se uporablja tolčenec z nazivno zrnavostjo 31,5 - 63 mm.</w:t>
      </w:r>
    </w:p>
    <w:p w14:paraId="1737A22D" w14:textId="77777777" w:rsidR="00927B8A" w:rsidRPr="00927B8A" w:rsidRDefault="00927B8A" w:rsidP="00927B8A">
      <w:pPr>
        <w:jc w:val="both"/>
        <w:rPr>
          <w:rFonts w:ascii="Arial" w:hAnsi="Arial" w:cs="Arial"/>
          <w:sz w:val="20"/>
          <w:szCs w:val="20"/>
        </w:rPr>
      </w:pPr>
    </w:p>
    <w:p w14:paraId="4C555FD4" w14:textId="0377BD45" w:rsidR="00927B8A" w:rsidRDefault="00927B8A" w:rsidP="00927B8A">
      <w:pPr>
        <w:jc w:val="both"/>
        <w:rPr>
          <w:rFonts w:ascii="Arial" w:hAnsi="Arial" w:cs="Arial"/>
          <w:sz w:val="20"/>
          <w:szCs w:val="20"/>
          <w:u w:val="single"/>
        </w:rPr>
      </w:pPr>
      <w:r w:rsidRPr="00927B8A">
        <w:rPr>
          <w:rFonts w:ascii="Arial" w:hAnsi="Arial" w:cs="Arial"/>
          <w:sz w:val="20"/>
          <w:szCs w:val="20"/>
        </w:rPr>
        <w:t>3.5.</w:t>
      </w:r>
      <w:r w:rsidRPr="00927B8A">
        <w:rPr>
          <w:rFonts w:ascii="Arial" w:hAnsi="Arial" w:cs="Arial"/>
          <w:sz w:val="20"/>
          <w:szCs w:val="20"/>
        </w:rPr>
        <w:tab/>
      </w:r>
      <w:r w:rsidRPr="002E318E">
        <w:rPr>
          <w:rFonts w:ascii="Arial" w:hAnsi="Arial" w:cs="Arial"/>
          <w:sz w:val="20"/>
          <w:szCs w:val="20"/>
          <w:u w:val="single"/>
        </w:rPr>
        <w:t>Dostava</w:t>
      </w:r>
    </w:p>
    <w:p w14:paraId="23A4A35C" w14:textId="77777777" w:rsidR="008553AE" w:rsidRPr="00927B8A" w:rsidRDefault="008553AE" w:rsidP="00927B8A">
      <w:pPr>
        <w:jc w:val="both"/>
        <w:rPr>
          <w:rFonts w:ascii="Arial" w:hAnsi="Arial" w:cs="Arial"/>
          <w:sz w:val="20"/>
          <w:szCs w:val="20"/>
        </w:rPr>
      </w:pPr>
    </w:p>
    <w:p w14:paraId="024A2CCC" w14:textId="77777777" w:rsidR="00927B8A" w:rsidRPr="00927B8A" w:rsidRDefault="00927B8A" w:rsidP="00927B8A">
      <w:pPr>
        <w:jc w:val="both"/>
        <w:rPr>
          <w:rFonts w:ascii="Arial" w:hAnsi="Arial" w:cs="Arial"/>
          <w:sz w:val="20"/>
          <w:szCs w:val="20"/>
        </w:rPr>
      </w:pPr>
      <w:r w:rsidRPr="00927B8A">
        <w:rPr>
          <w:rFonts w:ascii="Arial" w:hAnsi="Arial" w:cs="Arial"/>
          <w:sz w:val="20"/>
          <w:szCs w:val="20"/>
        </w:rPr>
        <w:t xml:space="preserve">Dobavitelj mora zagotavljati dostavo kamnitih agregatov na mesto vgradnje po javni železniški infrastrukturi z ustreznimi vagoni (vagoni </w:t>
      </w:r>
      <w:proofErr w:type="spellStart"/>
      <w:r w:rsidRPr="00927B8A">
        <w:rPr>
          <w:rFonts w:ascii="Arial" w:hAnsi="Arial" w:cs="Arial"/>
          <w:sz w:val="20"/>
          <w:szCs w:val="20"/>
        </w:rPr>
        <w:t>samosipniki</w:t>
      </w:r>
      <w:proofErr w:type="spellEnd"/>
      <w:r w:rsidRPr="00927B8A">
        <w:rPr>
          <w:rFonts w:ascii="Arial" w:hAnsi="Arial" w:cs="Arial"/>
          <w:sz w:val="20"/>
          <w:szCs w:val="20"/>
        </w:rPr>
        <w:t xml:space="preserve"> »FACCS«) in s tovornjaki (glede na zahtevo naročnika).</w:t>
      </w:r>
    </w:p>
    <w:p w14:paraId="72A54D59" w14:textId="77777777" w:rsidR="00927B8A" w:rsidRPr="00927B8A" w:rsidRDefault="00927B8A" w:rsidP="00927B8A">
      <w:pPr>
        <w:jc w:val="both"/>
        <w:rPr>
          <w:rFonts w:ascii="Arial" w:hAnsi="Arial" w:cs="Arial"/>
          <w:sz w:val="20"/>
          <w:szCs w:val="20"/>
        </w:rPr>
      </w:pPr>
      <w:r w:rsidRPr="00927B8A">
        <w:rPr>
          <w:rFonts w:ascii="Arial" w:hAnsi="Arial" w:cs="Arial"/>
          <w:sz w:val="20"/>
          <w:szCs w:val="20"/>
        </w:rPr>
        <w:t xml:space="preserve">Tirna vozila za dostavo kamnitih agregatov morajo imeti ustrezna dovoljenja za vožnjo na območju JŽI v Republiki Sloveniji. </w:t>
      </w:r>
    </w:p>
    <w:p w14:paraId="4A9534DD" w14:textId="77777777" w:rsidR="00927B8A" w:rsidRPr="00927B8A" w:rsidRDefault="00927B8A" w:rsidP="00927B8A">
      <w:pPr>
        <w:jc w:val="both"/>
        <w:rPr>
          <w:rFonts w:ascii="Arial" w:hAnsi="Arial" w:cs="Arial"/>
          <w:sz w:val="20"/>
          <w:szCs w:val="20"/>
        </w:rPr>
      </w:pPr>
      <w:r w:rsidRPr="00927B8A">
        <w:rPr>
          <w:rFonts w:ascii="Arial" w:hAnsi="Arial" w:cs="Arial"/>
          <w:sz w:val="20"/>
          <w:szCs w:val="20"/>
        </w:rPr>
        <w:t>Izbrani ponudnik mora sam izvajati naročilo vlakovnih poti za potrebe izvedbe naročila.</w:t>
      </w:r>
    </w:p>
    <w:p w14:paraId="5919D17C" w14:textId="77777777" w:rsidR="00927B8A" w:rsidRPr="00927B8A" w:rsidRDefault="00927B8A" w:rsidP="00927B8A">
      <w:pPr>
        <w:jc w:val="both"/>
        <w:rPr>
          <w:rFonts w:ascii="Arial" w:hAnsi="Arial" w:cs="Arial"/>
          <w:sz w:val="20"/>
          <w:szCs w:val="20"/>
        </w:rPr>
      </w:pPr>
      <w:r w:rsidRPr="00927B8A">
        <w:rPr>
          <w:rFonts w:ascii="Arial" w:hAnsi="Arial" w:cs="Arial"/>
          <w:sz w:val="20"/>
          <w:szCs w:val="20"/>
        </w:rPr>
        <w:t>Naročnik bo dobavo kamnitih agregatov naročal za en mesec, predvidoma do 25. dne v mesecu za naslednji mesec.</w:t>
      </w:r>
    </w:p>
    <w:p w14:paraId="4E865BA9" w14:textId="59EF82D0" w:rsidR="00927B8A" w:rsidRPr="00927B8A" w:rsidRDefault="00927B8A" w:rsidP="00927B8A">
      <w:pPr>
        <w:jc w:val="both"/>
        <w:rPr>
          <w:rFonts w:ascii="Arial" w:hAnsi="Arial" w:cs="Arial"/>
          <w:sz w:val="20"/>
          <w:szCs w:val="20"/>
        </w:rPr>
      </w:pPr>
      <w:r w:rsidRPr="00927B8A">
        <w:rPr>
          <w:rFonts w:ascii="Arial" w:hAnsi="Arial" w:cs="Arial"/>
          <w:sz w:val="20"/>
          <w:szCs w:val="20"/>
        </w:rPr>
        <w:t xml:space="preserve">Izbrani ponudnik se zavezuje, da bo blago dobavljal na podlagi odpoklicev delnih količin, v roku 7 dni od naročila oz. 2 </w:t>
      </w:r>
      <w:r w:rsidRPr="00AF2B03">
        <w:rPr>
          <w:rFonts w:ascii="Arial" w:hAnsi="Arial" w:cs="Arial"/>
          <w:sz w:val="20"/>
          <w:szCs w:val="20"/>
        </w:rPr>
        <w:t xml:space="preserve">dni </w:t>
      </w:r>
      <w:r w:rsidR="005F5287" w:rsidRPr="00AF2B03">
        <w:rPr>
          <w:rFonts w:ascii="Arial" w:hAnsi="Arial" w:cs="Arial"/>
          <w:sz w:val="20"/>
          <w:szCs w:val="20"/>
        </w:rPr>
        <w:t xml:space="preserve">od naročila </w:t>
      </w:r>
      <w:r w:rsidRPr="00927B8A">
        <w:rPr>
          <w:rFonts w:ascii="Arial" w:hAnsi="Arial" w:cs="Arial"/>
          <w:sz w:val="20"/>
          <w:szCs w:val="20"/>
        </w:rPr>
        <w:t>za nujno naročilo.</w:t>
      </w:r>
    </w:p>
    <w:p w14:paraId="13774587" w14:textId="23DDB4BE" w:rsidR="00927B8A" w:rsidRDefault="00927B8A" w:rsidP="00927B8A">
      <w:pPr>
        <w:jc w:val="both"/>
        <w:rPr>
          <w:rFonts w:ascii="Arial" w:hAnsi="Arial" w:cs="Arial"/>
          <w:sz w:val="20"/>
          <w:szCs w:val="20"/>
        </w:rPr>
      </w:pPr>
      <w:r w:rsidRPr="00927B8A">
        <w:rPr>
          <w:rFonts w:ascii="Arial" w:hAnsi="Arial" w:cs="Arial"/>
          <w:sz w:val="20"/>
          <w:szCs w:val="20"/>
        </w:rPr>
        <w:t>V primeru izrednega dogodka, mora izbrani ponudnik v roku 24 ur</w:t>
      </w:r>
      <w:r w:rsidR="00FA3FA9">
        <w:rPr>
          <w:rFonts w:ascii="Arial" w:hAnsi="Arial" w:cs="Arial"/>
          <w:sz w:val="20"/>
          <w:szCs w:val="20"/>
        </w:rPr>
        <w:t xml:space="preserve"> </w:t>
      </w:r>
      <w:r w:rsidR="00FA3FA9" w:rsidRPr="00AF2B03">
        <w:rPr>
          <w:rFonts w:ascii="Arial" w:hAnsi="Arial" w:cs="Arial"/>
          <w:sz w:val="20"/>
          <w:szCs w:val="20"/>
        </w:rPr>
        <w:t>od naročila</w:t>
      </w:r>
      <w:r w:rsidRPr="00AF2B03">
        <w:rPr>
          <w:rFonts w:ascii="Arial" w:hAnsi="Arial" w:cs="Arial"/>
          <w:sz w:val="20"/>
          <w:szCs w:val="20"/>
        </w:rPr>
        <w:t xml:space="preserve"> dobaviti </w:t>
      </w:r>
      <w:r w:rsidRPr="00927B8A">
        <w:rPr>
          <w:rFonts w:ascii="Arial" w:hAnsi="Arial" w:cs="Arial"/>
          <w:sz w:val="20"/>
          <w:szCs w:val="20"/>
        </w:rPr>
        <w:t xml:space="preserve">najmanj 100 m3 kamnitega agregata. </w:t>
      </w:r>
    </w:p>
    <w:p w14:paraId="52EBCCF9" w14:textId="77777777" w:rsidR="002E318E" w:rsidRPr="00927B8A" w:rsidRDefault="002E318E" w:rsidP="00927B8A">
      <w:pPr>
        <w:jc w:val="both"/>
        <w:rPr>
          <w:rFonts w:ascii="Arial" w:hAnsi="Arial" w:cs="Arial"/>
          <w:sz w:val="20"/>
          <w:szCs w:val="20"/>
        </w:rPr>
      </w:pPr>
    </w:p>
    <w:p w14:paraId="61B30B6E" w14:textId="77777777" w:rsidR="00927B8A" w:rsidRPr="00927B8A" w:rsidRDefault="00927B8A" w:rsidP="00927B8A">
      <w:pPr>
        <w:jc w:val="both"/>
        <w:rPr>
          <w:rFonts w:ascii="Arial" w:hAnsi="Arial" w:cs="Arial"/>
          <w:sz w:val="20"/>
          <w:szCs w:val="20"/>
        </w:rPr>
      </w:pPr>
    </w:p>
    <w:p w14:paraId="2CCA6E6D" w14:textId="77777777" w:rsidR="00927B8A" w:rsidRPr="002E318E" w:rsidRDefault="00927B8A" w:rsidP="00927B8A">
      <w:pPr>
        <w:jc w:val="both"/>
        <w:rPr>
          <w:rFonts w:ascii="Arial" w:hAnsi="Arial" w:cs="Arial"/>
          <w:b/>
          <w:sz w:val="20"/>
          <w:szCs w:val="20"/>
        </w:rPr>
      </w:pPr>
      <w:r w:rsidRPr="002E318E">
        <w:rPr>
          <w:rFonts w:ascii="Arial" w:hAnsi="Arial" w:cs="Arial"/>
          <w:b/>
          <w:sz w:val="20"/>
          <w:szCs w:val="20"/>
        </w:rPr>
        <w:t>4.</w:t>
      </w:r>
      <w:r w:rsidRPr="002E318E">
        <w:rPr>
          <w:rFonts w:ascii="Arial" w:hAnsi="Arial" w:cs="Arial"/>
          <w:b/>
          <w:sz w:val="20"/>
          <w:szCs w:val="20"/>
        </w:rPr>
        <w:tab/>
        <w:t>Tehnična dokumentacija</w:t>
      </w:r>
    </w:p>
    <w:p w14:paraId="6CFB21EA" w14:textId="77777777" w:rsidR="00927B8A" w:rsidRPr="00927B8A" w:rsidRDefault="00927B8A" w:rsidP="00927B8A">
      <w:pPr>
        <w:jc w:val="both"/>
        <w:rPr>
          <w:rFonts w:ascii="Arial" w:hAnsi="Arial" w:cs="Arial"/>
          <w:sz w:val="20"/>
          <w:szCs w:val="20"/>
        </w:rPr>
      </w:pPr>
    </w:p>
    <w:p w14:paraId="7950F16F" w14:textId="77777777" w:rsidR="00927B8A" w:rsidRPr="00927B8A" w:rsidRDefault="00927B8A" w:rsidP="00927B8A">
      <w:pPr>
        <w:jc w:val="both"/>
        <w:rPr>
          <w:rFonts w:ascii="Arial" w:hAnsi="Arial" w:cs="Arial"/>
          <w:sz w:val="20"/>
          <w:szCs w:val="20"/>
        </w:rPr>
      </w:pPr>
      <w:r w:rsidRPr="00927B8A">
        <w:rPr>
          <w:rFonts w:ascii="Arial" w:hAnsi="Arial" w:cs="Arial"/>
          <w:sz w:val="20"/>
          <w:szCs w:val="20"/>
        </w:rPr>
        <w:t>Dobavitelj mora naročniku pred pričetkom dostav predati 1 izvod celotne dokumentacije, za proizvode, ki zajema najmanj:</w:t>
      </w:r>
    </w:p>
    <w:p w14:paraId="314B3107" w14:textId="369E6CD4" w:rsidR="00927B8A" w:rsidRPr="00927B8A" w:rsidRDefault="00927B8A" w:rsidP="00927B8A">
      <w:pPr>
        <w:jc w:val="both"/>
        <w:rPr>
          <w:rFonts w:ascii="Arial" w:hAnsi="Arial" w:cs="Arial"/>
          <w:sz w:val="20"/>
          <w:szCs w:val="20"/>
        </w:rPr>
      </w:pPr>
      <w:r w:rsidRPr="00927B8A">
        <w:rPr>
          <w:rFonts w:ascii="Arial" w:hAnsi="Arial" w:cs="Arial"/>
          <w:sz w:val="20"/>
          <w:szCs w:val="20"/>
        </w:rPr>
        <w:t>-</w:t>
      </w:r>
      <w:r w:rsidRPr="00927B8A">
        <w:rPr>
          <w:rFonts w:ascii="Arial" w:hAnsi="Arial" w:cs="Arial"/>
          <w:sz w:val="20"/>
          <w:szCs w:val="20"/>
        </w:rPr>
        <w:tab/>
        <w:t>Poročilo o kakovosti agregata</w:t>
      </w:r>
      <w:r w:rsidR="00FA3FA9">
        <w:rPr>
          <w:rFonts w:ascii="Arial" w:hAnsi="Arial" w:cs="Arial"/>
          <w:sz w:val="20"/>
          <w:szCs w:val="20"/>
        </w:rPr>
        <w:t>;</w:t>
      </w:r>
    </w:p>
    <w:p w14:paraId="2CA49D34" w14:textId="06A24D7A" w:rsidR="00927B8A" w:rsidRPr="00927B8A" w:rsidRDefault="00927B8A" w:rsidP="00927B8A">
      <w:pPr>
        <w:jc w:val="both"/>
        <w:rPr>
          <w:rFonts w:ascii="Arial" w:hAnsi="Arial" w:cs="Arial"/>
          <w:sz w:val="20"/>
          <w:szCs w:val="20"/>
        </w:rPr>
      </w:pPr>
      <w:r w:rsidRPr="00927B8A">
        <w:rPr>
          <w:rFonts w:ascii="Arial" w:hAnsi="Arial" w:cs="Arial"/>
          <w:sz w:val="20"/>
          <w:szCs w:val="20"/>
        </w:rPr>
        <w:t>-</w:t>
      </w:r>
      <w:r w:rsidRPr="00927B8A">
        <w:rPr>
          <w:rFonts w:ascii="Arial" w:hAnsi="Arial" w:cs="Arial"/>
          <w:sz w:val="20"/>
          <w:szCs w:val="20"/>
        </w:rPr>
        <w:tab/>
        <w:t>Meritve in poročila interne kontrole</w:t>
      </w:r>
      <w:r w:rsidR="00FA3FA9">
        <w:rPr>
          <w:rFonts w:ascii="Arial" w:hAnsi="Arial" w:cs="Arial"/>
          <w:sz w:val="20"/>
          <w:szCs w:val="20"/>
        </w:rPr>
        <w:t>;</w:t>
      </w:r>
    </w:p>
    <w:p w14:paraId="422FAE8E" w14:textId="075B25CA" w:rsidR="00927B8A" w:rsidRPr="00927B8A" w:rsidRDefault="00927B8A" w:rsidP="00927B8A">
      <w:pPr>
        <w:jc w:val="both"/>
        <w:rPr>
          <w:rFonts w:ascii="Arial" w:hAnsi="Arial" w:cs="Arial"/>
          <w:sz w:val="20"/>
          <w:szCs w:val="20"/>
        </w:rPr>
      </w:pPr>
      <w:r w:rsidRPr="00927B8A">
        <w:rPr>
          <w:rFonts w:ascii="Arial" w:hAnsi="Arial" w:cs="Arial"/>
          <w:sz w:val="20"/>
          <w:szCs w:val="20"/>
        </w:rPr>
        <w:t>-</w:t>
      </w:r>
      <w:r w:rsidRPr="00927B8A">
        <w:rPr>
          <w:rFonts w:ascii="Arial" w:hAnsi="Arial" w:cs="Arial"/>
          <w:sz w:val="20"/>
          <w:szCs w:val="20"/>
        </w:rPr>
        <w:tab/>
        <w:t>Izjavo o skladnosti</w:t>
      </w:r>
      <w:r w:rsidR="00FA3FA9">
        <w:rPr>
          <w:rFonts w:ascii="Arial" w:hAnsi="Arial" w:cs="Arial"/>
          <w:sz w:val="20"/>
          <w:szCs w:val="20"/>
        </w:rPr>
        <w:t>;</w:t>
      </w:r>
    </w:p>
    <w:p w14:paraId="4A732192" w14:textId="3A484F2F" w:rsidR="00372C2C" w:rsidRPr="00927B8A" w:rsidRDefault="00927B8A" w:rsidP="00927B8A">
      <w:pPr>
        <w:jc w:val="both"/>
        <w:rPr>
          <w:rFonts w:ascii="Arial" w:hAnsi="Arial" w:cs="Arial"/>
          <w:sz w:val="20"/>
          <w:szCs w:val="20"/>
        </w:rPr>
      </w:pPr>
      <w:r w:rsidRPr="00927B8A">
        <w:rPr>
          <w:rFonts w:ascii="Arial" w:hAnsi="Arial" w:cs="Arial"/>
          <w:sz w:val="20"/>
          <w:szCs w:val="20"/>
        </w:rPr>
        <w:t>-</w:t>
      </w:r>
      <w:r w:rsidRPr="00927B8A">
        <w:rPr>
          <w:rFonts w:ascii="Arial" w:hAnsi="Arial" w:cs="Arial"/>
          <w:sz w:val="20"/>
          <w:szCs w:val="20"/>
        </w:rPr>
        <w:tab/>
        <w:t>Dokazila in drugo.</w:t>
      </w:r>
    </w:p>
    <w:p w14:paraId="4CDAAC69" w14:textId="77777777" w:rsidR="00366D8B" w:rsidRPr="004625C2" w:rsidRDefault="00366D8B" w:rsidP="00366D8B">
      <w:pPr>
        <w:jc w:val="both"/>
        <w:rPr>
          <w:rFonts w:ascii="Arial" w:hAnsi="Arial" w:cs="Arial"/>
          <w:sz w:val="20"/>
          <w:szCs w:val="20"/>
        </w:rPr>
      </w:pPr>
    </w:p>
    <w:p w14:paraId="6C35056F" w14:textId="77777777" w:rsidR="00E50FA5" w:rsidRPr="004625C2" w:rsidRDefault="00E50FA5" w:rsidP="00D52CB1">
      <w:pPr>
        <w:jc w:val="both"/>
        <w:rPr>
          <w:rFonts w:ascii="Arial" w:eastAsia="Batang" w:hAnsi="Arial" w:cs="Arial"/>
          <w:b/>
          <w:noProof/>
          <w:sz w:val="20"/>
          <w:szCs w:val="20"/>
        </w:rPr>
      </w:pPr>
    </w:p>
    <w:p w14:paraId="491E619E" w14:textId="77777777" w:rsidR="00E50FA5" w:rsidRPr="004625C2" w:rsidRDefault="00E50FA5" w:rsidP="003E5F99">
      <w:pPr>
        <w:pStyle w:val="Odstavekseznama"/>
        <w:ind w:left="360"/>
        <w:jc w:val="both"/>
        <w:rPr>
          <w:rFonts w:ascii="Arial" w:eastAsia="Batang" w:hAnsi="Arial" w:cs="Arial"/>
          <w:b/>
          <w:noProof/>
          <w:sz w:val="20"/>
        </w:rPr>
      </w:pPr>
    </w:p>
    <w:p w14:paraId="2D93D2A0" w14:textId="77777777" w:rsidR="00E50FA5" w:rsidRPr="009062E6" w:rsidRDefault="00E50FA5" w:rsidP="003E5F99">
      <w:pPr>
        <w:jc w:val="both"/>
        <w:rPr>
          <w:rFonts w:ascii="Arial" w:eastAsia="Batang" w:hAnsi="Arial" w:cs="Arial"/>
          <w:sz w:val="20"/>
          <w:szCs w:val="20"/>
          <w:lang w:eastAsia="ko-KR"/>
        </w:rPr>
      </w:pPr>
      <w:r w:rsidRPr="009062E6">
        <w:rPr>
          <w:rFonts w:ascii="Arial" w:hAnsi="Arial" w:cs="Arial"/>
          <w:noProof/>
          <w:sz w:val="20"/>
          <w:szCs w:val="20"/>
        </w:rPr>
        <w:t>Kraj in datum:</w:t>
      </w:r>
      <w:r w:rsidRPr="009062E6">
        <w:rPr>
          <w:rFonts w:ascii="Arial" w:hAnsi="Arial" w:cs="Arial"/>
          <w:noProof/>
          <w:sz w:val="20"/>
          <w:szCs w:val="20"/>
        </w:rPr>
        <w:tab/>
      </w:r>
      <w:r w:rsidRPr="009062E6">
        <w:rPr>
          <w:rFonts w:ascii="Arial" w:hAnsi="Arial" w:cs="Arial"/>
          <w:noProof/>
          <w:sz w:val="20"/>
          <w:szCs w:val="20"/>
        </w:rPr>
        <w:tab/>
      </w:r>
      <w:r w:rsidRPr="009062E6">
        <w:rPr>
          <w:rFonts w:ascii="Arial" w:hAnsi="Arial" w:cs="Arial"/>
          <w:noProof/>
          <w:sz w:val="20"/>
          <w:szCs w:val="20"/>
        </w:rPr>
        <w:tab/>
      </w:r>
      <w:r w:rsidRPr="009062E6">
        <w:rPr>
          <w:rFonts w:ascii="Arial" w:hAnsi="Arial" w:cs="Arial"/>
          <w:noProof/>
          <w:sz w:val="20"/>
          <w:szCs w:val="20"/>
        </w:rPr>
        <w:tab/>
      </w:r>
      <w:r w:rsidRPr="009062E6">
        <w:rPr>
          <w:rFonts w:ascii="Arial" w:hAnsi="Arial" w:cs="Arial"/>
          <w:noProof/>
          <w:sz w:val="20"/>
          <w:szCs w:val="20"/>
        </w:rPr>
        <w:tab/>
        <w:t>Žig:</w:t>
      </w:r>
      <w:r w:rsidRPr="009062E6">
        <w:rPr>
          <w:rFonts w:ascii="Arial" w:hAnsi="Arial" w:cs="Arial"/>
          <w:noProof/>
          <w:sz w:val="20"/>
          <w:szCs w:val="20"/>
        </w:rPr>
        <w:tab/>
      </w:r>
      <w:r w:rsidRPr="009062E6">
        <w:rPr>
          <w:rFonts w:ascii="Arial" w:hAnsi="Arial" w:cs="Arial"/>
          <w:noProof/>
          <w:sz w:val="20"/>
          <w:szCs w:val="20"/>
        </w:rPr>
        <w:tab/>
      </w:r>
      <w:r w:rsidRPr="009062E6">
        <w:rPr>
          <w:rFonts w:ascii="Arial" w:hAnsi="Arial" w:cs="Arial"/>
          <w:noProof/>
          <w:sz w:val="20"/>
          <w:szCs w:val="20"/>
        </w:rPr>
        <w:tab/>
      </w:r>
      <w:r w:rsidRPr="009062E6">
        <w:rPr>
          <w:rFonts w:ascii="Arial" w:hAnsi="Arial" w:cs="Arial"/>
          <w:noProof/>
          <w:sz w:val="20"/>
          <w:szCs w:val="20"/>
        </w:rPr>
        <w:tab/>
        <w:t>Podpis ponudnika:</w:t>
      </w:r>
    </w:p>
    <w:p w14:paraId="5E5688DC" w14:textId="77777777" w:rsidR="00B40E2F" w:rsidRPr="004625C2" w:rsidRDefault="00B40E2F" w:rsidP="003E5F99">
      <w:pPr>
        <w:autoSpaceDE w:val="0"/>
        <w:autoSpaceDN w:val="0"/>
        <w:adjustRightInd w:val="0"/>
        <w:jc w:val="both"/>
        <w:rPr>
          <w:rFonts w:ascii="Arial" w:hAnsi="Arial" w:cs="Arial"/>
          <w:sz w:val="20"/>
          <w:szCs w:val="20"/>
        </w:rPr>
      </w:pPr>
    </w:p>
    <w:sectPr w:rsidR="00B40E2F" w:rsidRPr="004625C2" w:rsidSect="00217784">
      <w:headerReference w:type="even" r:id="rId8"/>
      <w:headerReference w:type="default" r:id="rId9"/>
      <w:footerReference w:type="even" r:id="rId10"/>
      <w:footerReference w:type="default" r:id="rId11"/>
      <w:headerReference w:type="first" r:id="rId12"/>
      <w:footerReference w:type="first" r:id="rId13"/>
      <w:pgSz w:w="12240" w:h="15840"/>
      <w:pgMar w:top="1418" w:right="737" w:bottom="1134" w:left="1021" w:header="709" w:footer="312" w:gutter="0"/>
      <w:pgNumType w:start="1"/>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32DC92" w14:textId="77777777" w:rsidR="00C412D3" w:rsidRDefault="00C412D3">
      <w:r>
        <w:separator/>
      </w:r>
    </w:p>
  </w:endnote>
  <w:endnote w:type="continuationSeparator" w:id="0">
    <w:p w14:paraId="0115B122" w14:textId="77777777" w:rsidR="00C412D3" w:rsidRDefault="00C41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Calibri"/>
    <w:charset w:val="00"/>
    <w:family w:val="auto"/>
    <w:pitch w:val="default"/>
  </w:font>
  <w:font w:name="OpenSymbol">
    <w:altName w:val="Courier New"/>
    <w:charset w:val="00"/>
    <w:family w:val="auto"/>
    <w:pitch w:val="variable"/>
    <w:sig w:usb0="00000003"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F349B3" w14:textId="77777777" w:rsidR="00C412D3" w:rsidRDefault="00C412D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91000807"/>
      <w:docPartObj>
        <w:docPartGallery w:val="Page Numbers (Bottom of Page)"/>
        <w:docPartUnique/>
      </w:docPartObj>
    </w:sdtPr>
    <w:sdtEndPr>
      <w:rPr>
        <w:rFonts w:ascii="Times New Roman" w:hAnsi="Times New Roman"/>
        <w:i/>
        <w:sz w:val="22"/>
        <w:szCs w:val="22"/>
      </w:rPr>
    </w:sdtEndPr>
    <w:sdtContent>
      <w:p w14:paraId="2EEBE180" w14:textId="77777777" w:rsidR="00C412D3" w:rsidRPr="009F27E4" w:rsidRDefault="00C412D3">
        <w:pPr>
          <w:pStyle w:val="Noga"/>
          <w:jc w:val="right"/>
          <w:rPr>
            <w:rFonts w:ascii="Times New Roman" w:hAnsi="Times New Roman"/>
            <w:i/>
            <w:sz w:val="22"/>
            <w:szCs w:val="22"/>
          </w:rPr>
        </w:pPr>
        <w:r w:rsidRPr="009F27E4">
          <w:rPr>
            <w:rFonts w:ascii="Times New Roman" w:hAnsi="Times New Roman"/>
            <w:i/>
            <w:sz w:val="22"/>
            <w:szCs w:val="22"/>
          </w:rPr>
          <w:fldChar w:fldCharType="begin"/>
        </w:r>
        <w:r w:rsidRPr="009F27E4">
          <w:rPr>
            <w:rFonts w:ascii="Times New Roman" w:hAnsi="Times New Roman"/>
            <w:i/>
            <w:sz w:val="22"/>
            <w:szCs w:val="22"/>
          </w:rPr>
          <w:instrText>PAGE   \* MERGEFORMAT</w:instrText>
        </w:r>
        <w:r w:rsidRPr="009F27E4">
          <w:rPr>
            <w:rFonts w:ascii="Times New Roman" w:hAnsi="Times New Roman"/>
            <w:i/>
            <w:sz w:val="22"/>
            <w:szCs w:val="22"/>
          </w:rPr>
          <w:fldChar w:fldCharType="separate"/>
        </w:r>
        <w:r>
          <w:rPr>
            <w:rFonts w:ascii="Times New Roman" w:hAnsi="Times New Roman"/>
            <w:i/>
            <w:noProof/>
            <w:sz w:val="22"/>
            <w:szCs w:val="22"/>
          </w:rPr>
          <w:t>23</w:t>
        </w:r>
        <w:r w:rsidRPr="009F27E4">
          <w:rPr>
            <w:rFonts w:ascii="Times New Roman" w:hAnsi="Times New Roman"/>
            <w:i/>
            <w:sz w:val="22"/>
            <w:szCs w:val="22"/>
          </w:rPr>
          <w:fldChar w:fldCharType="end"/>
        </w:r>
      </w:p>
    </w:sdtContent>
  </w:sdt>
  <w:p w14:paraId="6AF45C58" w14:textId="77777777" w:rsidR="00C412D3" w:rsidRDefault="00C412D3" w:rsidP="00DC7E7D">
    <w:pPr>
      <w:pStyle w:val="Nog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0EC29" w14:textId="77777777" w:rsidR="00C412D3" w:rsidRDefault="00C412D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F85BFE" w14:textId="77777777" w:rsidR="00C412D3" w:rsidRDefault="00C412D3">
      <w:r>
        <w:separator/>
      </w:r>
    </w:p>
  </w:footnote>
  <w:footnote w:type="continuationSeparator" w:id="0">
    <w:p w14:paraId="3C81FA6F" w14:textId="77777777" w:rsidR="00C412D3" w:rsidRDefault="00C412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28ED6F" w14:textId="77777777" w:rsidR="00C412D3" w:rsidRDefault="00C412D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BB0FF" w14:textId="7E2D1360" w:rsidR="00C412D3" w:rsidRDefault="00C412D3">
    <w:pPr>
      <w:pStyle w:val="Glava"/>
    </w:pPr>
    <w:r>
      <w:rPr>
        <w:noProof/>
      </w:rPr>
      <mc:AlternateContent>
        <mc:Choice Requires="wpg">
          <w:drawing>
            <wp:anchor distT="0" distB="0" distL="114300" distR="114300" simplePos="0" relativeHeight="251661312" behindDoc="0" locked="0" layoutInCell="1" allowOverlap="1" wp14:anchorId="224D4FED" wp14:editId="0AFFE8EE">
              <wp:simplePos x="0" y="0"/>
              <wp:positionH relativeFrom="column">
                <wp:posOffset>0</wp:posOffset>
              </wp:positionH>
              <wp:positionV relativeFrom="paragraph">
                <wp:posOffset>-635</wp:posOffset>
              </wp:positionV>
              <wp:extent cx="774700" cy="277495"/>
              <wp:effectExtent l="0" t="0" r="6350" b="8255"/>
              <wp:wrapNone/>
              <wp:docPr id="10816" name="Skupina 10816"/>
              <wp:cNvGraphicFramePr/>
              <a:graphic xmlns:a="http://schemas.openxmlformats.org/drawingml/2006/main">
                <a:graphicData uri="http://schemas.microsoft.com/office/word/2010/wordprocessingGroup">
                  <wpg:wgp>
                    <wpg:cNvGrpSpPr/>
                    <wpg:grpSpPr>
                      <a:xfrm>
                        <a:off x="0" y="0"/>
                        <a:ext cx="774700" cy="277495"/>
                        <a:chOff x="0" y="0"/>
                        <a:chExt cx="774700" cy="277495"/>
                      </a:xfrm>
                    </wpg:grpSpPr>
                    <wps:wsp>
                      <wps:cNvPr id="13989" name="Shape 14005"/>
                      <wps:cNvSpPr/>
                      <wps:spPr>
                        <a:xfrm>
                          <a:off x="335280" y="83820"/>
                          <a:ext cx="439420" cy="193675"/>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ln w="0" cap="flat">
                          <a:miter lim="100000"/>
                        </a:ln>
                      </wps:spPr>
                      <wps:style>
                        <a:lnRef idx="0">
                          <a:srgbClr val="000000">
                            <a:alpha val="0"/>
                          </a:srgbClr>
                        </a:lnRef>
                        <a:fillRef idx="1">
                          <a:srgbClr val="00ADEF"/>
                        </a:fillRef>
                        <a:effectRef idx="0">
                          <a:scrgbClr r="0" g="0" b="0"/>
                        </a:effectRef>
                        <a:fontRef idx="none"/>
                      </wps:style>
                      <wps:bodyPr/>
                    </wps:wsp>
                    <wps:wsp>
                      <wps:cNvPr id="13990" name="Shape 14006"/>
                      <wps:cNvSpPr/>
                      <wps:spPr>
                        <a:xfrm>
                          <a:off x="0" y="0"/>
                          <a:ext cx="439420" cy="193675"/>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ln w="0" cap="flat">
                          <a:miter lim="100000"/>
                        </a:ln>
                      </wps:spPr>
                      <wps:style>
                        <a:lnRef idx="0">
                          <a:srgbClr val="000000">
                            <a:alpha val="0"/>
                          </a:srgbClr>
                        </a:lnRef>
                        <a:fillRef idx="1">
                          <a:srgbClr val="00ADEF"/>
                        </a:fillRef>
                        <a:effectRef idx="0">
                          <a:scrgbClr r="0" g="0" b="0"/>
                        </a:effectRef>
                        <a:fontRef idx="none"/>
                      </wps:style>
                      <wps:bodyPr/>
                    </wps:wsp>
                  </wpg:wgp>
                </a:graphicData>
              </a:graphic>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55E38609" id="Skupina 10816" o:spid="_x0000_s1026" style="position:absolute;margin-left:0;margin-top:-.05pt;width:61pt;height:21.85pt;z-index:251661312" coordsize="7747,27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">
              <v:shape id="Shape 14005" o:spid="_x0000_s1027" style="position:absolute;left:3352;top:838;width:4395;height:1936;visibility:visible;mso-wrap-style:square;v-text-anchor:top" coordsize="439852,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" path="m140132,l439852,,333566,106083r-193434,l52984,193789,,140259,140132,xe" fillcolor="#00adef" stroked="f" strokeweight="0">
                <v:stroke miterlimit="1" joinstyle="miter"/>
                <v:path arrowok="t" textboxrect="0,0,439852,193789"/>
              </v:shape>
              <v:shape id="Shape 14006" o:spid="_x0000_s1028" style="position:absolute;width:4394;height:1936;visibility:visible;mso-wrap-style:square;v-text-anchor:top" coordsize="439534,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" path="m386550,r52984,53518l299403,193789,,193789,105969,87706r193434,l386550,xe" fillcolor="#00adef" stroked="f" strokeweight="0">
                <v:stroke miterlimit="1" joinstyle="miter"/>
                <v:path arrowok="t" textboxrect="0,0,439534,193789"/>
              </v:shap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40788" w14:textId="77777777" w:rsidR="00C412D3" w:rsidRDefault="00C412D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cs="Symbol"/>
      </w:rPr>
    </w:lvl>
  </w:abstractNum>
  <w:abstractNum w:abstractNumId="3"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4"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rPr>
    </w:lvl>
  </w:abstractNum>
  <w:abstractNum w:abstractNumId="5" w15:restartNumberingAfterBreak="0">
    <w:nsid w:val="00000007"/>
    <w:multiLevelType w:val="multilevel"/>
    <w:tmpl w:val="00000007"/>
    <w:name w:val="WW8Num7"/>
    <w:lvl w:ilvl="0">
      <w:start w:val="1"/>
      <w:numFmt w:val="decimal"/>
      <w:lvlText w:val="%1."/>
      <w:lvlJc w:val="left"/>
      <w:pPr>
        <w:tabs>
          <w:tab w:val="num" w:pos="0"/>
        </w:tabs>
        <w:ind w:left="720" w:hanging="360"/>
      </w:pPr>
    </w:lvl>
    <w:lvl w:ilvl="1">
      <w:start w:val="1"/>
      <w:numFmt w:val="decimal"/>
      <w:lvlText w:val="%1.%2."/>
      <w:lvlJc w:val="left"/>
      <w:pPr>
        <w:tabs>
          <w:tab w:val="num" w:pos="0"/>
        </w:tabs>
        <w:ind w:left="930" w:hanging="57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6" w15:restartNumberingAfterBreak="0">
    <w:nsid w:val="00000008"/>
    <w:multiLevelType w:val="singleLevel"/>
    <w:tmpl w:val="00000008"/>
    <w:name w:val="WW8Num8"/>
    <w:lvl w:ilvl="0">
      <w:start w:val="6"/>
      <w:numFmt w:val="bullet"/>
      <w:lvlText w:val="-"/>
      <w:lvlJc w:val="left"/>
      <w:pPr>
        <w:tabs>
          <w:tab w:val="num" w:pos="0"/>
        </w:tabs>
        <w:ind w:left="720" w:hanging="360"/>
      </w:pPr>
      <w:rPr>
        <w:rFonts w:ascii="Times New Roman" w:hAnsi="Times New Roman" w:cs="Times New Roman"/>
        <w:sz w:val="24"/>
        <w:szCs w:val="24"/>
        <w:vertAlign w:val="superscript"/>
      </w:rPr>
    </w:lvl>
  </w:abstractNum>
  <w:abstractNum w:abstractNumId="7" w15:restartNumberingAfterBreak="0">
    <w:nsid w:val="00000009"/>
    <w:multiLevelType w:val="singleLevel"/>
    <w:tmpl w:val="00000009"/>
    <w:name w:val="WW8Num9"/>
    <w:lvl w:ilvl="0">
      <w:start w:val="6"/>
      <w:numFmt w:val="bullet"/>
      <w:lvlText w:val="-"/>
      <w:lvlJc w:val="left"/>
      <w:pPr>
        <w:tabs>
          <w:tab w:val="num" w:pos="0"/>
        </w:tabs>
        <w:ind w:left="720" w:hanging="360"/>
      </w:pPr>
      <w:rPr>
        <w:rFonts w:ascii="Times New Roman" w:hAnsi="Times New Roman" w:cs="Times New Roman"/>
        <w:sz w:val="24"/>
        <w:szCs w:val="24"/>
      </w:rPr>
    </w:lvl>
  </w:abstractNum>
  <w:abstractNum w:abstractNumId="8"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4240625"/>
    <w:multiLevelType w:val="hybridMultilevel"/>
    <w:tmpl w:val="7586281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C2E7763"/>
    <w:multiLevelType w:val="multilevel"/>
    <w:tmpl w:val="C3FE95D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4"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AB302EA"/>
    <w:multiLevelType w:val="multilevel"/>
    <w:tmpl w:val="17ACA3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E6F49CA"/>
    <w:multiLevelType w:val="hybridMultilevel"/>
    <w:tmpl w:val="13726EFA"/>
    <w:lvl w:ilvl="0" w:tplc="55B69E30">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0DE0E45"/>
    <w:multiLevelType w:val="hybridMultilevel"/>
    <w:tmpl w:val="E032786A"/>
    <w:lvl w:ilvl="0" w:tplc="FD8ECE1C">
      <w:start w:val="1"/>
      <w:numFmt w:val="bullet"/>
      <w:lvlText w:val=""/>
      <w:lvlJc w:val="left"/>
      <w:pPr>
        <w:ind w:left="360" w:hanging="360"/>
      </w:pPr>
      <w:rPr>
        <w:rFonts w:ascii="Symbol" w:hAnsi="Symbol" w:hint="default"/>
        <w:strike w:val="0"/>
      </w:rPr>
    </w:lvl>
    <w:lvl w:ilvl="1" w:tplc="867CBC20" w:tentative="1">
      <w:start w:val="1"/>
      <w:numFmt w:val="bullet"/>
      <w:lvlText w:val="o"/>
      <w:lvlJc w:val="left"/>
      <w:pPr>
        <w:ind w:left="1080" w:hanging="360"/>
      </w:pPr>
      <w:rPr>
        <w:rFonts w:ascii="Courier New" w:hAnsi="Courier New" w:cs="Courier New" w:hint="default"/>
      </w:rPr>
    </w:lvl>
    <w:lvl w:ilvl="2" w:tplc="91446AEC" w:tentative="1">
      <w:start w:val="1"/>
      <w:numFmt w:val="bullet"/>
      <w:lvlText w:val=""/>
      <w:lvlJc w:val="left"/>
      <w:pPr>
        <w:ind w:left="1800" w:hanging="360"/>
      </w:pPr>
      <w:rPr>
        <w:rFonts w:ascii="Wingdings" w:hAnsi="Wingdings" w:hint="default"/>
      </w:rPr>
    </w:lvl>
    <w:lvl w:ilvl="3" w:tplc="66460CAE" w:tentative="1">
      <w:start w:val="1"/>
      <w:numFmt w:val="bullet"/>
      <w:lvlText w:val=""/>
      <w:lvlJc w:val="left"/>
      <w:pPr>
        <w:ind w:left="2520" w:hanging="360"/>
      </w:pPr>
      <w:rPr>
        <w:rFonts w:ascii="Symbol" w:hAnsi="Symbol" w:hint="default"/>
      </w:rPr>
    </w:lvl>
    <w:lvl w:ilvl="4" w:tplc="C7CC5F04" w:tentative="1">
      <w:start w:val="1"/>
      <w:numFmt w:val="bullet"/>
      <w:lvlText w:val="o"/>
      <w:lvlJc w:val="left"/>
      <w:pPr>
        <w:ind w:left="3240" w:hanging="360"/>
      </w:pPr>
      <w:rPr>
        <w:rFonts w:ascii="Courier New" w:hAnsi="Courier New" w:cs="Courier New" w:hint="default"/>
      </w:rPr>
    </w:lvl>
    <w:lvl w:ilvl="5" w:tplc="78164EB8" w:tentative="1">
      <w:start w:val="1"/>
      <w:numFmt w:val="bullet"/>
      <w:lvlText w:val=""/>
      <w:lvlJc w:val="left"/>
      <w:pPr>
        <w:ind w:left="3960" w:hanging="360"/>
      </w:pPr>
      <w:rPr>
        <w:rFonts w:ascii="Wingdings" w:hAnsi="Wingdings" w:hint="default"/>
      </w:rPr>
    </w:lvl>
    <w:lvl w:ilvl="6" w:tplc="4EB29772" w:tentative="1">
      <w:start w:val="1"/>
      <w:numFmt w:val="bullet"/>
      <w:lvlText w:val=""/>
      <w:lvlJc w:val="left"/>
      <w:pPr>
        <w:ind w:left="4680" w:hanging="360"/>
      </w:pPr>
      <w:rPr>
        <w:rFonts w:ascii="Symbol" w:hAnsi="Symbol" w:hint="default"/>
      </w:rPr>
    </w:lvl>
    <w:lvl w:ilvl="7" w:tplc="65C6C140" w:tentative="1">
      <w:start w:val="1"/>
      <w:numFmt w:val="bullet"/>
      <w:lvlText w:val="o"/>
      <w:lvlJc w:val="left"/>
      <w:pPr>
        <w:ind w:left="5400" w:hanging="360"/>
      </w:pPr>
      <w:rPr>
        <w:rFonts w:ascii="Courier New" w:hAnsi="Courier New" w:cs="Courier New" w:hint="default"/>
      </w:rPr>
    </w:lvl>
    <w:lvl w:ilvl="8" w:tplc="6256D3FA" w:tentative="1">
      <w:start w:val="1"/>
      <w:numFmt w:val="bullet"/>
      <w:lvlText w:val=""/>
      <w:lvlJc w:val="left"/>
      <w:pPr>
        <w:ind w:left="6120" w:hanging="360"/>
      </w:pPr>
      <w:rPr>
        <w:rFonts w:ascii="Wingdings" w:hAnsi="Wingdings" w:hint="default"/>
      </w:rPr>
    </w:lvl>
  </w:abstractNum>
  <w:abstractNum w:abstractNumId="18" w15:restartNumberingAfterBreak="0">
    <w:nsid w:val="38F53BCA"/>
    <w:multiLevelType w:val="hybridMultilevel"/>
    <w:tmpl w:val="DFE00E1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CA96E15"/>
    <w:multiLevelType w:val="hybridMultilevel"/>
    <w:tmpl w:val="6E16AA82"/>
    <w:lvl w:ilvl="0" w:tplc="626C271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F61399D"/>
    <w:multiLevelType w:val="multilevel"/>
    <w:tmpl w:val="97AC0D04"/>
    <w:lvl w:ilvl="0">
      <w:start w:val="1"/>
      <w:numFmt w:val="decimal"/>
      <w:lvlText w:val="%1."/>
      <w:lvlJc w:val="left"/>
      <w:pPr>
        <w:ind w:left="360" w:hanging="360"/>
      </w:pPr>
      <w:rPr>
        <w:rFonts w:hint="default"/>
        <w:sz w:val="24"/>
        <w:szCs w:val="24"/>
      </w:rPr>
    </w:lvl>
    <w:lvl w:ilvl="1">
      <w:start w:val="1"/>
      <w:numFmt w:val="decimal"/>
      <w:lvlText w:val="%1.%2."/>
      <w:lvlJc w:val="left"/>
      <w:pPr>
        <w:ind w:left="792" w:hanging="432"/>
      </w:pPr>
      <w:rPr>
        <w:rFonts w:hint="default"/>
      </w:rPr>
    </w:lvl>
    <w:lvl w:ilvl="2">
      <w:start w:val="1"/>
      <w:numFmt w:val="decimal"/>
      <w:lvlText w:val="%1.%2.%3."/>
      <w:lvlJc w:val="left"/>
      <w:pPr>
        <w:ind w:left="284" w:firstLine="0"/>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2" w15:restartNumberingAfterBreak="0">
    <w:nsid w:val="41D37D1E"/>
    <w:multiLevelType w:val="multilevel"/>
    <w:tmpl w:val="675A5F9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41FD43FC"/>
    <w:multiLevelType w:val="multilevel"/>
    <w:tmpl w:val="85C6A5EC"/>
    <w:lvl w:ilvl="0">
      <w:start w:val="1"/>
      <w:numFmt w:val="lowerLetter"/>
      <w:lvlText w:val="%1)"/>
      <w:lvlJc w:val="left"/>
      <w:pPr>
        <w:tabs>
          <w:tab w:val="num" w:pos="360"/>
        </w:tabs>
        <w:ind w:left="360" w:hanging="360"/>
      </w:pPr>
    </w:lvl>
    <w:lvl w:ilvl="1">
      <w:start w:val="1"/>
      <w:numFmt w:val="lowerLetter"/>
      <w:lvlText w:val="%2)"/>
      <w:lvlJc w:val="left"/>
      <w:pPr>
        <w:tabs>
          <w:tab w:val="num" w:pos="578"/>
        </w:tabs>
        <w:ind w:left="578" w:hanging="360"/>
      </w:pPr>
    </w:lvl>
    <w:lvl w:ilvl="2">
      <w:start w:val="1"/>
      <w:numFmt w:val="lowerRoman"/>
      <w:lvlText w:val="%3)"/>
      <w:lvlJc w:val="left"/>
      <w:pPr>
        <w:tabs>
          <w:tab w:val="num" w:pos="938"/>
        </w:tabs>
        <w:ind w:left="938" w:hanging="360"/>
      </w:pPr>
    </w:lvl>
    <w:lvl w:ilvl="3">
      <w:start w:val="1"/>
      <w:numFmt w:val="decimal"/>
      <w:lvlText w:val="(%4)"/>
      <w:lvlJc w:val="left"/>
      <w:pPr>
        <w:tabs>
          <w:tab w:val="num" w:pos="1298"/>
        </w:tabs>
        <w:ind w:left="1298" w:hanging="360"/>
      </w:pPr>
    </w:lvl>
    <w:lvl w:ilvl="4">
      <w:start w:val="1"/>
      <w:numFmt w:val="lowerLetter"/>
      <w:lvlText w:val="(%5)"/>
      <w:lvlJc w:val="left"/>
      <w:pPr>
        <w:tabs>
          <w:tab w:val="num" w:pos="1658"/>
        </w:tabs>
        <w:ind w:left="1658" w:hanging="360"/>
      </w:pPr>
    </w:lvl>
    <w:lvl w:ilvl="5">
      <w:start w:val="1"/>
      <w:numFmt w:val="lowerRoman"/>
      <w:lvlText w:val="(%6)"/>
      <w:lvlJc w:val="left"/>
      <w:pPr>
        <w:tabs>
          <w:tab w:val="num" w:pos="2018"/>
        </w:tabs>
        <w:ind w:left="2018" w:hanging="360"/>
      </w:pPr>
    </w:lvl>
    <w:lvl w:ilvl="6">
      <w:start w:val="1"/>
      <w:numFmt w:val="decimal"/>
      <w:lvlText w:val="%7."/>
      <w:lvlJc w:val="left"/>
      <w:pPr>
        <w:tabs>
          <w:tab w:val="num" w:pos="2378"/>
        </w:tabs>
        <w:ind w:left="2378" w:hanging="360"/>
      </w:pPr>
    </w:lvl>
    <w:lvl w:ilvl="7">
      <w:start w:val="1"/>
      <w:numFmt w:val="lowerLetter"/>
      <w:lvlText w:val="%8."/>
      <w:lvlJc w:val="left"/>
      <w:pPr>
        <w:tabs>
          <w:tab w:val="num" w:pos="2738"/>
        </w:tabs>
        <w:ind w:left="2738" w:hanging="360"/>
      </w:pPr>
    </w:lvl>
    <w:lvl w:ilvl="8">
      <w:start w:val="1"/>
      <w:numFmt w:val="lowerRoman"/>
      <w:lvlText w:val="%9."/>
      <w:lvlJc w:val="left"/>
      <w:pPr>
        <w:tabs>
          <w:tab w:val="num" w:pos="3098"/>
        </w:tabs>
        <w:ind w:left="3098" w:hanging="360"/>
      </w:pPr>
    </w:lvl>
  </w:abstractNum>
  <w:abstractNum w:abstractNumId="24" w15:restartNumberingAfterBreak="0">
    <w:nsid w:val="4404050E"/>
    <w:multiLevelType w:val="hybridMultilevel"/>
    <w:tmpl w:val="BA2232C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491A2CD2"/>
    <w:multiLevelType w:val="singleLevel"/>
    <w:tmpl w:val="266E9E2E"/>
    <w:lvl w:ilvl="0">
      <w:start w:val="3"/>
      <w:numFmt w:val="bullet"/>
      <w:lvlText w:val="-"/>
      <w:lvlJc w:val="left"/>
      <w:pPr>
        <w:tabs>
          <w:tab w:val="num" w:pos="360"/>
        </w:tabs>
        <w:ind w:left="360" w:hanging="360"/>
      </w:pPr>
      <w:rPr>
        <w:rFonts w:hint="default"/>
      </w:rPr>
    </w:lvl>
  </w:abstractNum>
  <w:abstractNum w:abstractNumId="26" w15:restartNumberingAfterBreak="0">
    <w:nsid w:val="493C44DC"/>
    <w:multiLevelType w:val="hybridMultilevel"/>
    <w:tmpl w:val="B0621C4C"/>
    <w:lvl w:ilvl="0" w:tplc="CE368000">
      <w:start w:val="5"/>
      <w:numFmt w:val="upperRoman"/>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4A6C4B9A"/>
    <w:multiLevelType w:val="hybridMultilevel"/>
    <w:tmpl w:val="515CBC8A"/>
    <w:lvl w:ilvl="0" w:tplc="0C0A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8" w15:restartNumberingAfterBreak="0">
    <w:nsid w:val="54F32351"/>
    <w:multiLevelType w:val="hybridMultilevel"/>
    <w:tmpl w:val="FF7CE268"/>
    <w:lvl w:ilvl="0" w:tplc="476C6A38">
      <w:start w:val="1"/>
      <w:numFmt w:val="bullet"/>
      <w:lvlText w:val="-"/>
      <w:lvlJc w:val="left"/>
      <w:pPr>
        <w:ind w:left="720" w:hanging="360"/>
      </w:pPr>
      <w:rPr>
        <w:rFonts w:ascii="Times New Roman" w:eastAsia="Calibri" w:hAnsi="Times New Roman" w:cs="Times New Roman" w:hint="default"/>
      </w:rPr>
    </w:lvl>
    <w:lvl w:ilvl="1" w:tplc="530C6B74">
      <w:start w:val="1"/>
      <w:numFmt w:val="bullet"/>
      <w:lvlText w:val="o"/>
      <w:lvlJc w:val="left"/>
      <w:pPr>
        <w:ind w:left="1440" w:hanging="360"/>
      </w:pPr>
      <w:rPr>
        <w:rFonts w:ascii="Courier New" w:hAnsi="Courier New" w:cs="Courier New" w:hint="default"/>
      </w:rPr>
    </w:lvl>
    <w:lvl w:ilvl="2" w:tplc="A8E026D8">
      <w:start w:val="1"/>
      <w:numFmt w:val="bullet"/>
      <w:lvlText w:val=""/>
      <w:lvlJc w:val="left"/>
      <w:pPr>
        <w:ind w:left="2160" w:hanging="360"/>
      </w:pPr>
      <w:rPr>
        <w:rFonts w:ascii="Wingdings" w:hAnsi="Wingdings" w:hint="default"/>
      </w:rPr>
    </w:lvl>
    <w:lvl w:ilvl="3" w:tplc="945E8812">
      <w:start w:val="1"/>
      <w:numFmt w:val="bullet"/>
      <w:lvlText w:val=""/>
      <w:lvlJc w:val="left"/>
      <w:pPr>
        <w:ind w:left="2880" w:hanging="360"/>
      </w:pPr>
      <w:rPr>
        <w:rFonts w:ascii="Symbol" w:hAnsi="Symbol" w:hint="default"/>
      </w:rPr>
    </w:lvl>
    <w:lvl w:ilvl="4" w:tplc="BDD2B2CC">
      <w:start w:val="1"/>
      <w:numFmt w:val="bullet"/>
      <w:lvlText w:val="o"/>
      <w:lvlJc w:val="left"/>
      <w:pPr>
        <w:ind w:left="3600" w:hanging="360"/>
      </w:pPr>
      <w:rPr>
        <w:rFonts w:ascii="Courier New" w:hAnsi="Courier New" w:cs="Courier New" w:hint="default"/>
      </w:rPr>
    </w:lvl>
    <w:lvl w:ilvl="5" w:tplc="E6F84B7C">
      <w:start w:val="1"/>
      <w:numFmt w:val="bullet"/>
      <w:lvlText w:val=""/>
      <w:lvlJc w:val="left"/>
      <w:pPr>
        <w:ind w:left="4320" w:hanging="360"/>
      </w:pPr>
      <w:rPr>
        <w:rFonts w:ascii="Wingdings" w:hAnsi="Wingdings" w:hint="default"/>
      </w:rPr>
    </w:lvl>
    <w:lvl w:ilvl="6" w:tplc="57F4A51A">
      <w:start w:val="1"/>
      <w:numFmt w:val="bullet"/>
      <w:lvlText w:val=""/>
      <w:lvlJc w:val="left"/>
      <w:pPr>
        <w:ind w:left="5040" w:hanging="360"/>
      </w:pPr>
      <w:rPr>
        <w:rFonts w:ascii="Symbol" w:hAnsi="Symbol" w:hint="default"/>
      </w:rPr>
    </w:lvl>
    <w:lvl w:ilvl="7" w:tplc="525E6D5C">
      <w:start w:val="1"/>
      <w:numFmt w:val="bullet"/>
      <w:lvlText w:val="o"/>
      <w:lvlJc w:val="left"/>
      <w:pPr>
        <w:ind w:left="5760" w:hanging="360"/>
      </w:pPr>
      <w:rPr>
        <w:rFonts w:ascii="Courier New" w:hAnsi="Courier New" w:cs="Courier New" w:hint="default"/>
      </w:rPr>
    </w:lvl>
    <w:lvl w:ilvl="8" w:tplc="F3489B84">
      <w:start w:val="1"/>
      <w:numFmt w:val="bullet"/>
      <w:lvlText w:val=""/>
      <w:lvlJc w:val="left"/>
      <w:pPr>
        <w:ind w:left="6480" w:hanging="360"/>
      </w:pPr>
      <w:rPr>
        <w:rFonts w:ascii="Wingdings" w:hAnsi="Wingdings" w:hint="default"/>
      </w:rPr>
    </w:lvl>
  </w:abstractNum>
  <w:abstractNum w:abstractNumId="29" w15:restartNumberingAfterBreak="0">
    <w:nsid w:val="558F1870"/>
    <w:multiLevelType w:val="multilevel"/>
    <w:tmpl w:val="88161D4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75F2E5E"/>
    <w:multiLevelType w:val="hybridMultilevel"/>
    <w:tmpl w:val="79FE9DF8"/>
    <w:lvl w:ilvl="0" w:tplc="231C6C66">
      <w:start w:val="1"/>
      <w:numFmt w:val="upperRoman"/>
      <w:lvlText w:val="%1."/>
      <w:lvlJc w:val="left"/>
      <w:pPr>
        <w:ind w:left="786" w:hanging="720"/>
      </w:pPr>
      <w:rPr>
        <w:rFonts w:hint="default"/>
      </w:rPr>
    </w:lvl>
    <w:lvl w:ilvl="1" w:tplc="04240019" w:tentative="1">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31" w15:restartNumberingAfterBreak="0">
    <w:nsid w:val="5945640B"/>
    <w:multiLevelType w:val="hybridMultilevel"/>
    <w:tmpl w:val="940C17E0"/>
    <w:lvl w:ilvl="0" w:tplc="57A6DE28">
      <w:start w:val="1"/>
      <w:numFmt w:val="bullet"/>
      <w:lvlText w:val=""/>
      <w:lvlJc w:val="left"/>
      <w:pPr>
        <w:tabs>
          <w:tab w:val="num" w:pos="360"/>
        </w:tabs>
        <w:ind w:left="360" w:hanging="360"/>
      </w:pPr>
      <w:rPr>
        <w:rFonts w:ascii="Symbol" w:hAnsi="Symbol" w:hint="default"/>
      </w:rPr>
    </w:lvl>
    <w:lvl w:ilvl="1" w:tplc="2F1C9EA8">
      <w:start w:val="1"/>
      <w:numFmt w:val="bullet"/>
      <w:lvlText w:val="o"/>
      <w:lvlJc w:val="left"/>
      <w:pPr>
        <w:tabs>
          <w:tab w:val="num" w:pos="1080"/>
        </w:tabs>
        <w:ind w:left="1080" w:hanging="360"/>
      </w:pPr>
      <w:rPr>
        <w:rFonts w:ascii="Courier New" w:hAnsi="Courier New" w:cs="Courier New" w:hint="default"/>
      </w:rPr>
    </w:lvl>
    <w:lvl w:ilvl="2" w:tplc="3C8C486E">
      <w:start w:val="1"/>
      <w:numFmt w:val="decimal"/>
      <w:lvlText w:val="%3."/>
      <w:lvlJc w:val="left"/>
      <w:pPr>
        <w:tabs>
          <w:tab w:val="num" w:pos="2160"/>
        </w:tabs>
        <w:ind w:left="2160" w:hanging="360"/>
      </w:pPr>
    </w:lvl>
    <w:lvl w:ilvl="3" w:tplc="F99C81CA">
      <w:start w:val="1"/>
      <w:numFmt w:val="decimal"/>
      <w:lvlText w:val="%4."/>
      <w:lvlJc w:val="left"/>
      <w:pPr>
        <w:tabs>
          <w:tab w:val="num" w:pos="2880"/>
        </w:tabs>
        <w:ind w:left="2880" w:hanging="360"/>
      </w:pPr>
    </w:lvl>
    <w:lvl w:ilvl="4" w:tplc="93162EE0">
      <w:start w:val="1"/>
      <w:numFmt w:val="decimal"/>
      <w:lvlText w:val="%5."/>
      <w:lvlJc w:val="left"/>
      <w:pPr>
        <w:tabs>
          <w:tab w:val="num" w:pos="3600"/>
        </w:tabs>
        <w:ind w:left="3600" w:hanging="360"/>
      </w:pPr>
    </w:lvl>
    <w:lvl w:ilvl="5" w:tplc="987E9FA6">
      <w:start w:val="1"/>
      <w:numFmt w:val="decimal"/>
      <w:lvlText w:val="%6."/>
      <w:lvlJc w:val="left"/>
      <w:pPr>
        <w:tabs>
          <w:tab w:val="num" w:pos="4320"/>
        </w:tabs>
        <w:ind w:left="4320" w:hanging="360"/>
      </w:pPr>
    </w:lvl>
    <w:lvl w:ilvl="6" w:tplc="2BFCE4BE">
      <w:start w:val="1"/>
      <w:numFmt w:val="decimal"/>
      <w:lvlText w:val="%7."/>
      <w:lvlJc w:val="left"/>
      <w:pPr>
        <w:tabs>
          <w:tab w:val="num" w:pos="5040"/>
        </w:tabs>
        <w:ind w:left="5040" w:hanging="360"/>
      </w:pPr>
    </w:lvl>
    <w:lvl w:ilvl="7" w:tplc="003685B0">
      <w:start w:val="1"/>
      <w:numFmt w:val="decimal"/>
      <w:lvlText w:val="%8."/>
      <w:lvlJc w:val="left"/>
      <w:pPr>
        <w:tabs>
          <w:tab w:val="num" w:pos="5760"/>
        </w:tabs>
        <w:ind w:left="5760" w:hanging="360"/>
      </w:pPr>
    </w:lvl>
    <w:lvl w:ilvl="8" w:tplc="1C36842C">
      <w:start w:val="1"/>
      <w:numFmt w:val="decimal"/>
      <w:lvlText w:val="%9."/>
      <w:lvlJc w:val="left"/>
      <w:pPr>
        <w:tabs>
          <w:tab w:val="num" w:pos="6480"/>
        </w:tabs>
        <w:ind w:left="6480" w:hanging="360"/>
      </w:pPr>
    </w:lvl>
  </w:abstractNum>
  <w:abstractNum w:abstractNumId="32" w15:restartNumberingAfterBreak="0">
    <w:nsid w:val="59E27350"/>
    <w:multiLevelType w:val="hybridMultilevel"/>
    <w:tmpl w:val="F7DA01EE"/>
    <w:lvl w:ilvl="0" w:tplc="E36C44BA">
      <w:start w:val="6"/>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AE432B8"/>
    <w:multiLevelType w:val="hybridMultilevel"/>
    <w:tmpl w:val="007C0EAA"/>
    <w:lvl w:ilvl="0" w:tplc="04240003">
      <w:start w:val="1"/>
      <w:numFmt w:val="bullet"/>
      <w:lvlText w:val="o"/>
      <w:lvlJc w:val="left"/>
      <w:pPr>
        <w:ind w:left="1069" w:hanging="360"/>
      </w:pPr>
      <w:rPr>
        <w:rFonts w:ascii="Courier New" w:hAnsi="Courier New" w:cs="Courier New"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4" w15:restartNumberingAfterBreak="0">
    <w:nsid w:val="5B5067DA"/>
    <w:multiLevelType w:val="multilevel"/>
    <w:tmpl w:val="A934BA8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BC978B6"/>
    <w:multiLevelType w:val="hybridMultilevel"/>
    <w:tmpl w:val="F006D192"/>
    <w:lvl w:ilvl="0" w:tplc="000E91E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F89448E"/>
    <w:multiLevelType w:val="multilevel"/>
    <w:tmpl w:val="9098AD0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9" w15:restartNumberingAfterBreak="0">
    <w:nsid w:val="67B569C6"/>
    <w:multiLevelType w:val="multilevel"/>
    <w:tmpl w:val="17928E0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8584B4E"/>
    <w:multiLevelType w:val="hybridMultilevel"/>
    <w:tmpl w:val="3982B1E0"/>
    <w:lvl w:ilvl="0" w:tplc="82F0B10A">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40A734F"/>
    <w:multiLevelType w:val="hybridMultilevel"/>
    <w:tmpl w:val="93FEEE74"/>
    <w:lvl w:ilvl="0" w:tplc="195EADF6">
      <w:start w:val="1"/>
      <w:numFmt w:val="upperRoman"/>
      <w:lvlText w:val="%1."/>
      <w:lvlJc w:val="left"/>
      <w:pPr>
        <w:ind w:left="720" w:hanging="720"/>
      </w:pPr>
      <w:rPr>
        <w:rFonts w:hint="default"/>
        <w:color w:val="auto"/>
      </w:rPr>
    </w:lvl>
    <w:lvl w:ilvl="1" w:tplc="04240019">
      <w:start w:val="1"/>
      <w:numFmt w:val="lowerLetter"/>
      <w:lvlText w:val="%2."/>
      <w:lvlJc w:val="left"/>
      <w:pPr>
        <w:ind w:left="-1080" w:hanging="360"/>
      </w:pPr>
    </w:lvl>
    <w:lvl w:ilvl="2" w:tplc="0424001B">
      <w:start w:val="1"/>
      <w:numFmt w:val="lowerRoman"/>
      <w:lvlText w:val="%3."/>
      <w:lvlJc w:val="right"/>
      <w:pPr>
        <w:ind w:left="-360" w:hanging="180"/>
      </w:pPr>
    </w:lvl>
    <w:lvl w:ilvl="3" w:tplc="0424000F" w:tentative="1">
      <w:start w:val="1"/>
      <w:numFmt w:val="decimal"/>
      <w:lvlText w:val="%4."/>
      <w:lvlJc w:val="left"/>
      <w:pPr>
        <w:ind w:left="360" w:hanging="360"/>
      </w:pPr>
    </w:lvl>
    <w:lvl w:ilvl="4" w:tplc="04240019" w:tentative="1">
      <w:start w:val="1"/>
      <w:numFmt w:val="lowerLetter"/>
      <w:lvlText w:val="%5."/>
      <w:lvlJc w:val="left"/>
      <w:pPr>
        <w:ind w:left="1080" w:hanging="360"/>
      </w:pPr>
    </w:lvl>
    <w:lvl w:ilvl="5" w:tplc="0424001B" w:tentative="1">
      <w:start w:val="1"/>
      <w:numFmt w:val="lowerRoman"/>
      <w:lvlText w:val="%6."/>
      <w:lvlJc w:val="right"/>
      <w:pPr>
        <w:ind w:left="1800" w:hanging="180"/>
      </w:pPr>
    </w:lvl>
    <w:lvl w:ilvl="6" w:tplc="0424000F" w:tentative="1">
      <w:start w:val="1"/>
      <w:numFmt w:val="decimal"/>
      <w:lvlText w:val="%7."/>
      <w:lvlJc w:val="left"/>
      <w:pPr>
        <w:ind w:left="2520" w:hanging="360"/>
      </w:pPr>
    </w:lvl>
    <w:lvl w:ilvl="7" w:tplc="04240019" w:tentative="1">
      <w:start w:val="1"/>
      <w:numFmt w:val="lowerLetter"/>
      <w:lvlText w:val="%8."/>
      <w:lvlJc w:val="left"/>
      <w:pPr>
        <w:ind w:left="3240" w:hanging="360"/>
      </w:pPr>
    </w:lvl>
    <w:lvl w:ilvl="8" w:tplc="0424001B" w:tentative="1">
      <w:start w:val="1"/>
      <w:numFmt w:val="lowerRoman"/>
      <w:lvlText w:val="%9."/>
      <w:lvlJc w:val="right"/>
      <w:pPr>
        <w:ind w:left="3960" w:hanging="180"/>
      </w:pPr>
    </w:lvl>
  </w:abstractNum>
  <w:abstractNum w:abstractNumId="42"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21"/>
  </w:num>
  <w:num w:numId="3">
    <w:abstractNumId w:val="0"/>
  </w:num>
  <w:num w:numId="4">
    <w:abstractNumId w:val="36"/>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38"/>
  </w:num>
  <w:num w:numId="8">
    <w:abstractNumId w:val="14"/>
  </w:num>
  <w:num w:numId="9">
    <w:abstractNumId w:val="41"/>
  </w:num>
  <w:num w:numId="10">
    <w:abstractNumId w:val="30"/>
  </w:num>
  <w:num w:numId="11">
    <w:abstractNumId w:val="11"/>
  </w:num>
  <w:num w:numId="12">
    <w:abstractNumId w:val="15"/>
  </w:num>
  <w:num w:numId="13">
    <w:abstractNumId w:val="12"/>
  </w:num>
  <w:num w:numId="14">
    <w:abstractNumId w:val="37"/>
  </w:num>
  <w:num w:numId="15">
    <w:abstractNumId w:val="39"/>
  </w:num>
  <w:num w:numId="16">
    <w:abstractNumId w:val="34"/>
  </w:num>
  <w:num w:numId="17">
    <w:abstractNumId w:val="29"/>
  </w:num>
  <w:num w:numId="18">
    <w:abstractNumId w:val="22"/>
  </w:num>
  <w:num w:numId="19">
    <w:abstractNumId w:val="9"/>
  </w:num>
  <w:num w:numId="20">
    <w:abstractNumId w:val="26"/>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27"/>
  </w:num>
  <w:num w:numId="24">
    <w:abstractNumId w:val="10"/>
  </w:num>
  <w:num w:numId="25">
    <w:abstractNumId w:val="25"/>
  </w:num>
  <w:num w:numId="26">
    <w:abstractNumId w:val="33"/>
  </w:num>
  <w:num w:numId="27">
    <w:abstractNumId w:val="18"/>
  </w:num>
  <w:num w:numId="28">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20"/>
  </w:num>
  <w:num w:numId="31">
    <w:abstractNumId w:val="32"/>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17"/>
  </w:num>
  <w:num w:numId="35">
    <w:abstractNumId w:val="35"/>
  </w:num>
  <w:num w:numId="36">
    <w:abstractNumId w:val="40"/>
  </w:num>
  <w:num w:numId="37">
    <w:abstractNumId w:val="16"/>
  </w:num>
  <w:num w:numId="38">
    <w:abstractNumId w:val="1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E08"/>
    <w:rsid w:val="00000336"/>
    <w:rsid w:val="0000085C"/>
    <w:rsid w:val="00002AA5"/>
    <w:rsid w:val="0000344E"/>
    <w:rsid w:val="00003C2B"/>
    <w:rsid w:val="0000438E"/>
    <w:rsid w:val="00004CD5"/>
    <w:rsid w:val="000052F0"/>
    <w:rsid w:val="00006860"/>
    <w:rsid w:val="00006961"/>
    <w:rsid w:val="00006E02"/>
    <w:rsid w:val="00006E7F"/>
    <w:rsid w:val="000073DE"/>
    <w:rsid w:val="0000794B"/>
    <w:rsid w:val="000112A3"/>
    <w:rsid w:val="000118F5"/>
    <w:rsid w:val="00011CE1"/>
    <w:rsid w:val="000126A1"/>
    <w:rsid w:val="000138B3"/>
    <w:rsid w:val="00013AB4"/>
    <w:rsid w:val="00013F89"/>
    <w:rsid w:val="00014911"/>
    <w:rsid w:val="00014BD8"/>
    <w:rsid w:val="00015116"/>
    <w:rsid w:val="000157CB"/>
    <w:rsid w:val="00016386"/>
    <w:rsid w:val="00016425"/>
    <w:rsid w:val="000165FB"/>
    <w:rsid w:val="0001689E"/>
    <w:rsid w:val="00016A27"/>
    <w:rsid w:val="000200CD"/>
    <w:rsid w:val="000201FA"/>
    <w:rsid w:val="00020948"/>
    <w:rsid w:val="00020E29"/>
    <w:rsid w:val="00021022"/>
    <w:rsid w:val="000225EF"/>
    <w:rsid w:val="00022672"/>
    <w:rsid w:val="00023B6B"/>
    <w:rsid w:val="00024A4D"/>
    <w:rsid w:val="00024FC2"/>
    <w:rsid w:val="00025085"/>
    <w:rsid w:val="000264FF"/>
    <w:rsid w:val="00026CFD"/>
    <w:rsid w:val="00027393"/>
    <w:rsid w:val="00031EB0"/>
    <w:rsid w:val="00032240"/>
    <w:rsid w:val="000338DA"/>
    <w:rsid w:val="000342DD"/>
    <w:rsid w:val="0003482C"/>
    <w:rsid w:val="0003498E"/>
    <w:rsid w:val="00035EAC"/>
    <w:rsid w:val="00036694"/>
    <w:rsid w:val="00037C9E"/>
    <w:rsid w:val="00040495"/>
    <w:rsid w:val="00040AC7"/>
    <w:rsid w:val="00040B24"/>
    <w:rsid w:val="00040EFB"/>
    <w:rsid w:val="00041030"/>
    <w:rsid w:val="00041FB3"/>
    <w:rsid w:val="00043E53"/>
    <w:rsid w:val="00043F11"/>
    <w:rsid w:val="00044268"/>
    <w:rsid w:val="0004453C"/>
    <w:rsid w:val="00044B60"/>
    <w:rsid w:val="00044DC3"/>
    <w:rsid w:val="00045577"/>
    <w:rsid w:val="000459A8"/>
    <w:rsid w:val="00045DCA"/>
    <w:rsid w:val="00045F5E"/>
    <w:rsid w:val="00046294"/>
    <w:rsid w:val="00046E71"/>
    <w:rsid w:val="00047267"/>
    <w:rsid w:val="000473A4"/>
    <w:rsid w:val="00047552"/>
    <w:rsid w:val="000477D0"/>
    <w:rsid w:val="0005090A"/>
    <w:rsid w:val="000512E9"/>
    <w:rsid w:val="000513DA"/>
    <w:rsid w:val="000516B8"/>
    <w:rsid w:val="00051852"/>
    <w:rsid w:val="00052380"/>
    <w:rsid w:val="00053D75"/>
    <w:rsid w:val="0005478C"/>
    <w:rsid w:val="000564A5"/>
    <w:rsid w:val="00057079"/>
    <w:rsid w:val="000572BF"/>
    <w:rsid w:val="000573B1"/>
    <w:rsid w:val="00057865"/>
    <w:rsid w:val="00061D62"/>
    <w:rsid w:val="000623F4"/>
    <w:rsid w:val="00063677"/>
    <w:rsid w:val="0006425C"/>
    <w:rsid w:val="0006427E"/>
    <w:rsid w:val="0006508C"/>
    <w:rsid w:val="000661ED"/>
    <w:rsid w:val="000668E1"/>
    <w:rsid w:val="0007035E"/>
    <w:rsid w:val="0007082B"/>
    <w:rsid w:val="00071C4D"/>
    <w:rsid w:val="00072743"/>
    <w:rsid w:val="0007350D"/>
    <w:rsid w:val="00073AE3"/>
    <w:rsid w:val="00074024"/>
    <w:rsid w:val="00074259"/>
    <w:rsid w:val="00074576"/>
    <w:rsid w:val="00075CF4"/>
    <w:rsid w:val="00076C42"/>
    <w:rsid w:val="00077E6D"/>
    <w:rsid w:val="00080349"/>
    <w:rsid w:val="00081375"/>
    <w:rsid w:val="000817BA"/>
    <w:rsid w:val="000818F7"/>
    <w:rsid w:val="00083B61"/>
    <w:rsid w:val="00084BC5"/>
    <w:rsid w:val="00085280"/>
    <w:rsid w:val="00086906"/>
    <w:rsid w:val="00087EE7"/>
    <w:rsid w:val="00090442"/>
    <w:rsid w:val="00090B6E"/>
    <w:rsid w:val="00090D89"/>
    <w:rsid w:val="00091491"/>
    <w:rsid w:val="00091913"/>
    <w:rsid w:val="0009201B"/>
    <w:rsid w:val="00092109"/>
    <w:rsid w:val="000931DB"/>
    <w:rsid w:val="000934B0"/>
    <w:rsid w:val="00094366"/>
    <w:rsid w:val="0009544A"/>
    <w:rsid w:val="000959F9"/>
    <w:rsid w:val="00097158"/>
    <w:rsid w:val="000972EB"/>
    <w:rsid w:val="000A0109"/>
    <w:rsid w:val="000A02E8"/>
    <w:rsid w:val="000A168F"/>
    <w:rsid w:val="000A171E"/>
    <w:rsid w:val="000A22C8"/>
    <w:rsid w:val="000A333A"/>
    <w:rsid w:val="000A3776"/>
    <w:rsid w:val="000A4177"/>
    <w:rsid w:val="000A4E74"/>
    <w:rsid w:val="000A50B4"/>
    <w:rsid w:val="000A62AC"/>
    <w:rsid w:val="000A6557"/>
    <w:rsid w:val="000A7022"/>
    <w:rsid w:val="000A71FF"/>
    <w:rsid w:val="000A73FC"/>
    <w:rsid w:val="000A7A4D"/>
    <w:rsid w:val="000B088C"/>
    <w:rsid w:val="000B0E4D"/>
    <w:rsid w:val="000B147B"/>
    <w:rsid w:val="000B198F"/>
    <w:rsid w:val="000B2619"/>
    <w:rsid w:val="000B28FA"/>
    <w:rsid w:val="000B2CFD"/>
    <w:rsid w:val="000B3B0D"/>
    <w:rsid w:val="000B3B28"/>
    <w:rsid w:val="000B4795"/>
    <w:rsid w:val="000B4A09"/>
    <w:rsid w:val="000B5225"/>
    <w:rsid w:val="000B69B7"/>
    <w:rsid w:val="000B6E9A"/>
    <w:rsid w:val="000B74E2"/>
    <w:rsid w:val="000B76E0"/>
    <w:rsid w:val="000B7884"/>
    <w:rsid w:val="000C085E"/>
    <w:rsid w:val="000C1743"/>
    <w:rsid w:val="000C1F00"/>
    <w:rsid w:val="000C2D2C"/>
    <w:rsid w:val="000C3903"/>
    <w:rsid w:val="000C4485"/>
    <w:rsid w:val="000C48AC"/>
    <w:rsid w:val="000C4DE4"/>
    <w:rsid w:val="000C4FC1"/>
    <w:rsid w:val="000C4FD4"/>
    <w:rsid w:val="000C54A9"/>
    <w:rsid w:val="000C5EC1"/>
    <w:rsid w:val="000C6EF8"/>
    <w:rsid w:val="000C7E34"/>
    <w:rsid w:val="000D05FF"/>
    <w:rsid w:val="000D10F2"/>
    <w:rsid w:val="000D1FE7"/>
    <w:rsid w:val="000D248A"/>
    <w:rsid w:val="000D25FB"/>
    <w:rsid w:val="000D33A0"/>
    <w:rsid w:val="000D3464"/>
    <w:rsid w:val="000D3497"/>
    <w:rsid w:val="000D3658"/>
    <w:rsid w:val="000D402F"/>
    <w:rsid w:val="000D573B"/>
    <w:rsid w:val="000D639B"/>
    <w:rsid w:val="000D7CC3"/>
    <w:rsid w:val="000E032E"/>
    <w:rsid w:val="000E105A"/>
    <w:rsid w:val="000E1B8B"/>
    <w:rsid w:val="000E243C"/>
    <w:rsid w:val="000E34BC"/>
    <w:rsid w:val="000E3AC5"/>
    <w:rsid w:val="000E56E1"/>
    <w:rsid w:val="000E5D0D"/>
    <w:rsid w:val="000E5EB6"/>
    <w:rsid w:val="000E608E"/>
    <w:rsid w:val="000E6997"/>
    <w:rsid w:val="000E69A9"/>
    <w:rsid w:val="000E74B2"/>
    <w:rsid w:val="000E76A0"/>
    <w:rsid w:val="000E7840"/>
    <w:rsid w:val="000E7912"/>
    <w:rsid w:val="000E7E0D"/>
    <w:rsid w:val="000F13CB"/>
    <w:rsid w:val="000F25C3"/>
    <w:rsid w:val="000F314C"/>
    <w:rsid w:val="000F6B75"/>
    <w:rsid w:val="000F7177"/>
    <w:rsid w:val="000F7B39"/>
    <w:rsid w:val="001001B8"/>
    <w:rsid w:val="00100E0F"/>
    <w:rsid w:val="00101093"/>
    <w:rsid w:val="001017E3"/>
    <w:rsid w:val="00101A28"/>
    <w:rsid w:val="00101AC1"/>
    <w:rsid w:val="001022DB"/>
    <w:rsid w:val="001024B5"/>
    <w:rsid w:val="0010322B"/>
    <w:rsid w:val="0010337B"/>
    <w:rsid w:val="00104C5F"/>
    <w:rsid w:val="00105A21"/>
    <w:rsid w:val="00105E92"/>
    <w:rsid w:val="0010711D"/>
    <w:rsid w:val="00107B54"/>
    <w:rsid w:val="00110146"/>
    <w:rsid w:val="00110495"/>
    <w:rsid w:val="00110E1F"/>
    <w:rsid w:val="001111E3"/>
    <w:rsid w:val="00112126"/>
    <w:rsid w:val="0011216A"/>
    <w:rsid w:val="00112176"/>
    <w:rsid w:val="0011405C"/>
    <w:rsid w:val="001143AC"/>
    <w:rsid w:val="00115140"/>
    <w:rsid w:val="0011551B"/>
    <w:rsid w:val="001157E0"/>
    <w:rsid w:val="0011602B"/>
    <w:rsid w:val="00116BF6"/>
    <w:rsid w:val="001174A5"/>
    <w:rsid w:val="00117A96"/>
    <w:rsid w:val="00117CF2"/>
    <w:rsid w:val="00117E6B"/>
    <w:rsid w:val="0012091D"/>
    <w:rsid w:val="00120FFD"/>
    <w:rsid w:val="001219FC"/>
    <w:rsid w:val="0012227A"/>
    <w:rsid w:val="001226BF"/>
    <w:rsid w:val="00122D7B"/>
    <w:rsid w:val="001231D4"/>
    <w:rsid w:val="001244F6"/>
    <w:rsid w:val="00124999"/>
    <w:rsid w:val="00124E5B"/>
    <w:rsid w:val="00125B3D"/>
    <w:rsid w:val="001260FD"/>
    <w:rsid w:val="0012614D"/>
    <w:rsid w:val="0012705C"/>
    <w:rsid w:val="00127112"/>
    <w:rsid w:val="00130058"/>
    <w:rsid w:val="00130922"/>
    <w:rsid w:val="00130DB0"/>
    <w:rsid w:val="0013148B"/>
    <w:rsid w:val="00132E6E"/>
    <w:rsid w:val="0013377B"/>
    <w:rsid w:val="00133A2A"/>
    <w:rsid w:val="00134964"/>
    <w:rsid w:val="00135558"/>
    <w:rsid w:val="0013574A"/>
    <w:rsid w:val="001359EC"/>
    <w:rsid w:val="00136857"/>
    <w:rsid w:val="001369E4"/>
    <w:rsid w:val="00136E90"/>
    <w:rsid w:val="001374C3"/>
    <w:rsid w:val="001378BB"/>
    <w:rsid w:val="00137E3A"/>
    <w:rsid w:val="00140113"/>
    <w:rsid w:val="00140456"/>
    <w:rsid w:val="00140F96"/>
    <w:rsid w:val="00141578"/>
    <w:rsid w:val="00141EB8"/>
    <w:rsid w:val="00142E79"/>
    <w:rsid w:val="00144059"/>
    <w:rsid w:val="0014470A"/>
    <w:rsid w:val="00145780"/>
    <w:rsid w:val="001458CB"/>
    <w:rsid w:val="00145DED"/>
    <w:rsid w:val="001470F7"/>
    <w:rsid w:val="001473E1"/>
    <w:rsid w:val="00147B89"/>
    <w:rsid w:val="0015001E"/>
    <w:rsid w:val="0015014F"/>
    <w:rsid w:val="00150432"/>
    <w:rsid w:val="00150471"/>
    <w:rsid w:val="00151104"/>
    <w:rsid w:val="00151DF1"/>
    <w:rsid w:val="001525C2"/>
    <w:rsid w:val="00153324"/>
    <w:rsid w:val="00153526"/>
    <w:rsid w:val="001536E0"/>
    <w:rsid w:val="00153909"/>
    <w:rsid w:val="00153B49"/>
    <w:rsid w:val="00154C2A"/>
    <w:rsid w:val="00154C4D"/>
    <w:rsid w:val="00154E8A"/>
    <w:rsid w:val="00156ACE"/>
    <w:rsid w:val="0015733F"/>
    <w:rsid w:val="001604A3"/>
    <w:rsid w:val="001604D6"/>
    <w:rsid w:val="00161495"/>
    <w:rsid w:val="00161696"/>
    <w:rsid w:val="00161CA6"/>
    <w:rsid w:val="001626AE"/>
    <w:rsid w:val="00163C75"/>
    <w:rsid w:val="00163CA7"/>
    <w:rsid w:val="00164603"/>
    <w:rsid w:val="00164855"/>
    <w:rsid w:val="00165213"/>
    <w:rsid w:val="00165BE3"/>
    <w:rsid w:val="00165FDE"/>
    <w:rsid w:val="001663C1"/>
    <w:rsid w:val="0016652E"/>
    <w:rsid w:val="0016782F"/>
    <w:rsid w:val="0016788B"/>
    <w:rsid w:val="00167BC9"/>
    <w:rsid w:val="00167C9B"/>
    <w:rsid w:val="0017066A"/>
    <w:rsid w:val="00170733"/>
    <w:rsid w:val="001709AA"/>
    <w:rsid w:val="00172105"/>
    <w:rsid w:val="0017252D"/>
    <w:rsid w:val="001739BD"/>
    <w:rsid w:val="00173DB6"/>
    <w:rsid w:val="00173F3C"/>
    <w:rsid w:val="00174773"/>
    <w:rsid w:val="0017488F"/>
    <w:rsid w:val="00174C13"/>
    <w:rsid w:val="00175A89"/>
    <w:rsid w:val="00176D48"/>
    <w:rsid w:val="00177534"/>
    <w:rsid w:val="00177BFA"/>
    <w:rsid w:val="00180D8F"/>
    <w:rsid w:val="00180E70"/>
    <w:rsid w:val="00181082"/>
    <w:rsid w:val="00181625"/>
    <w:rsid w:val="001816CA"/>
    <w:rsid w:val="0018175E"/>
    <w:rsid w:val="00184244"/>
    <w:rsid w:val="001842C6"/>
    <w:rsid w:val="001842E3"/>
    <w:rsid w:val="00184460"/>
    <w:rsid w:val="0018487F"/>
    <w:rsid w:val="00185392"/>
    <w:rsid w:val="001854F1"/>
    <w:rsid w:val="00186B80"/>
    <w:rsid w:val="0019012C"/>
    <w:rsid w:val="001914B9"/>
    <w:rsid w:val="00191F88"/>
    <w:rsid w:val="0019247F"/>
    <w:rsid w:val="00192913"/>
    <w:rsid w:val="001935DF"/>
    <w:rsid w:val="00193FDE"/>
    <w:rsid w:val="001955C7"/>
    <w:rsid w:val="001958AC"/>
    <w:rsid w:val="00196072"/>
    <w:rsid w:val="00196B2C"/>
    <w:rsid w:val="00196BA5"/>
    <w:rsid w:val="001A057C"/>
    <w:rsid w:val="001A0D9E"/>
    <w:rsid w:val="001A2B5C"/>
    <w:rsid w:val="001A2BA6"/>
    <w:rsid w:val="001A2C8F"/>
    <w:rsid w:val="001A5C0D"/>
    <w:rsid w:val="001A5CA0"/>
    <w:rsid w:val="001A5E59"/>
    <w:rsid w:val="001A633F"/>
    <w:rsid w:val="001A688B"/>
    <w:rsid w:val="001A6BD6"/>
    <w:rsid w:val="001A6E29"/>
    <w:rsid w:val="001A7293"/>
    <w:rsid w:val="001A75E8"/>
    <w:rsid w:val="001A7A99"/>
    <w:rsid w:val="001B0235"/>
    <w:rsid w:val="001B05C5"/>
    <w:rsid w:val="001B0E8A"/>
    <w:rsid w:val="001B145E"/>
    <w:rsid w:val="001B1695"/>
    <w:rsid w:val="001B2B31"/>
    <w:rsid w:val="001B2CC3"/>
    <w:rsid w:val="001B3216"/>
    <w:rsid w:val="001B33FC"/>
    <w:rsid w:val="001B45F8"/>
    <w:rsid w:val="001C08E5"/>
    <w:rsid w:val="001C092D"/>
    <w:rsid w:val="001C0AEE"/>
    <w:rsid w:val="001C0CBF"/>
    <w:rsid w:val="001C1045"/>
    <w:rsid w:val="001C2480"/>
    <w:rsid w:val="001C2B2C"/>
    <w:rsid w:val="001C3AC3"/>
    <w:rsid w:val="001C4456"/>
    <w:rsid w:val="001C459B"/>
    <w:rsid w:val="001C5357"/>
    <w:rsid w:val="001C63AA"/>
    <w:rsid w:val="001C7149"/>
    <w:rsid w:val="001C7C5A"/>
    <w:rsid w:val="001C7EB3"/>
    <w:rsid w:val="001D02C3"/>
    <w:rsid w:val="001D061C"/>
    <w:rsid w:val="001D2444"/>
    <w:rsid w:val="001D2604"/>
    <w:rsid w:val="001D339D"/>
    <w:rsid w:val="001D4228"/>
    <w:rsid w:val="001D44D2"/>
    <w:rsid w:val="001D5C7D"/>
    <w:rsid w:val="001D6621"/>
    <w:rsid w:val="001D6713"/>
    <w:rsid w:val="001D6BE9"/>
    <w:rsid w:val="001D7585"/>
    <w:rsid w:val="001D77A1"/>
    <w:rsid w:val="001D7EBA"/>
    <w:rsid w:val="001E017B"/>
    <w:rsid w:val="001E0621"/>
    <w:rsid w:val="001E074A"/>
    <w:rsid w:val="001E0902"/>
    <w:rsid w:val="001E18E2"/>
    <w:rsid w:val="001E1D6E"/>
    <w:rsid w:val="001E253D"/>
    <w:rsid w:val="001E26EF"/>
    <w:rsid w:val="001E3507"/>
    <w:rsid w:val="001E3E87"/>
    <w:rsid w:val="001E486E"/>
    <w:rsid w:val="001E4E00"/>
    <w:rsid w:val="001E521D"/>
    <w:rsid w:val="001E6401"/>
    <w:rsid w:val="001E6849"/>
    <w:rsid w:val="001E6CF9"/>
    <w:rsid w:val="001E7ABC"/>
    <w:rsid w:val="001F296C"/>
    <w:rsid w:val="001F2DB3"/>
    <w:rsid w:val="001F30FE"/>
    <w:rsid w:val="001F32B3"/>
    <w:rsid w:val="001F37F4"/>
    <w:rsid w:val="001F43E2"/>
    <w:rsid w:val="001F4998"/>
    <w:rsid w:val="001F5640"/>
    <w:rsid w:val="001F5FE5"/>
    <w:rsid w:val="001F725F"/>
    <w:rsid w:val="001F7BA7"/>
    <w:rsid w:val="0020095C"/>
    <w:rsid w:val="00200B17"/>
    <w:rsid w:val="002055AA"/>
    <w:rsid w:val="00205780"/>
    <w:rsid w:val="00207523"/>
    <w:rsid w:val="00207711"/>
    <w:rsid w:val="00207855"/>
    <w:rsid w:val="00207C8D"/>
    <w:rsid w:val="00211932"/>
    <w:rsid w:val="00211BAD"/>
    <w:rsid w:val="00211F29"/>
    <w:rsid w:val="00211FEA"/>
    <w:rsid w:val="002122BA"/>
    <w:rsid w:val="00212E33"/>
    <w:rsid w:val="002134D6"/>
    <w:rsid w:val="002135C7"/>
    <w:rsid w:val="00214462"/>
    <w:rsid w:val="00215039"/>
    <w:rsid w:val="00215198"/>
    <w:rsid w:val="002155A9"/>
    <w:rsid w:val="002158E5"/>
    <w:rsid w:val="00216208"/>
    <w:rsid w:val="00217188"/>
    <w:rsid w:val="00217399"/>
    <w:rsid w:val="00217784"/>
    <w:rsid w:val="0022074A"/>
    <w:rsid w:val="00220C4C"/>
    <w:rsid w:val="00220F29"/>
    <w:rsid w:val="00221070"/>
    <w:rsid w:val="002212DF"/>
    <w:rsid w:val="00221C47"/>
    <w:rsid w:val="002225B5"/>
    <w:rsid w:val="002228E8"/>
    <w:rsid w:val="00222ABF"/>
    <w:rsid w:val="002235FB"/>
    <w:rsid w:val="00223A28"/>
    <w:rsid w:val="002241E4"/>
    <w:rsid w:val="00225000"/>
    <w:rsid w:val="00225B86"/>
    <w:rsid w:val="00225DDE"/>
    <w:rsid w:val="002261CF"/>
    <w:rsid w:val="00226711"/>
    <w:rsid w:val="00226990"/>
    <w:rsid w:val="00227998"/>
    <w:rsid w:val="0023027D"/>
    <w:rsid w:val="00230FD0"/>
    <w:rsid w:val="00231725"/>
    <w:rsid w:val="00231B05"/>
    <w:rsid w:val="00231DA9"/>
    <w:rsid w:val="00232185"/>
    <w:rsid w:val="002332E6"/>
    <w:rsid w:val="002336EB"/>
    <w:rsid w:val="00233F1A"/>
    <w:rsid w:val="002344D6"/>
    <w:rsid w:val="00234861"/>
    <w:rsid w:val="002362C0"/>
    <w:rsid w:val="002363D7"/>
    <w:rsid w:val="002365CA"/>
    <w:rsid w:val="00237CDD"/>
    <w:rsid w:val="00240580"/>
    <w:rsid w:val="00240BFE"/>
    <w:rsid w:val="002412C0"/>
    <w:rsid w:val="002413DB"/>
    <w:rsid w:val="00241BE6"/>
    <w:rsid w:val="002421E5"/>
    <w:rsid w:val="0024241B"/>
    <w:rsid w:val="002427D0"/>
    <w:rsid w:val="00242DC2"/>
    <w:rsid w:val="0024374D"/>
    <w:rsid w:val="00244434"/>
    <w:rsid w:val="00244633"/>
    <w:rsid w:val="002448C8"/>
    <w:rsid w:val="00244B0E"/>
    <w:rsid w:val="00244FB3"/>
    <w:rsid w:val="00245EDA"/>
    <w:rsid w:val="0024606F"/>
    <w:rsid w:val="00246F57"/>
    <w:rsid w:val="0024752A"/>
    <w:rsid w:val="00250402"/>
    <w:rsid w:val="00251226"/>
    <w:rsid w:val="00252FC4"/>
    <w:rsid w:val="00253B1E"/>
    <w:rsid w:val="002540F4"/>
    <w:rsid w:val="00254132"/>
    <w:rsid w:val="00254DA0"/>
    <w:rsid w:val="002551BC"/>
    <w:rsid w:val="00257550"/>
    <w:rsid w:val="00257CC5"/>
    <w:rsid w:val="00260997"/>
    <w:rsid w:val="00260F11"/>
    <w:rsid w:val="002618F3"/>
    <w:rsid w:val="00261B91"/>
    <w:rsid w:val="002624A7"/>
    <w:rsid w:val="00263B74"/>
    <w:rsid w:val="00263D23"/>
    <w:rsid w:val="00263DE3"/>
    <w:rsid w:val="00264156"/>
    <w:rsid w:val="002645B7"/>
    <w:rsid w:val="00266BA4"/>
    <w:rsid w:val="00267373"/>
    <w:rsid w:val="002673A8"/>
    <w:rsid w:val="0026776E"/>
    <w:rsid w:val="00270616"/>
    <w:rsid w:val="0027068F"/>
    <w:rsid w:val="00270FF0"/>
    <w:rsid w:val="00271789"/>
    <w:rsid w:val="00272063"/>
    <w:rsid w:val="00272408"/>
    <w:rsid w:val="00272F24"/>
    <w:rsid w:val="002733B3"/>
    <w:rsid w:val="00273732"/>
    <w:rsid w:val="0027428B"/>
    <w:rsid w:val="002746CF"/>
    <w:rsid w:val="00274D2B"/>
    <w:rsid w:val="00275999"/>
    <w:rsid w:val="00275B3E"/>
    <w:rsid w:val="00276628"/>
    <w:rsid w:val="00277032"/>
    <w:rsid w:val="00277E08"/>
    <w:rsid w:val="00280314"/>
    <w:rsid w:val="00280D3F"/>
    <w:rsid w:val="002817F5"/>
    <w:rsid w:val="00281B7D"/>
    <w:rsid w:val="00281B8A"/>
    <w:rsid w:val="002822DD"/>
    <w:rsid w:val="002826F5"/>
    <w:rsid w:val="00282CD9"/>
    <w:rsid w:val="00282EE7"/>
    <w:rsid w:val="00283A6E"/>
    <w:rsid w:val="002842A5"/>
    <w:rsid w:val="002847BA"/>
    <w:rsid w:val="002848EF"/>
    <w:rsid w:val="002854A1"/>
    <w:rsid w:val="00285618"/>
    <w:rsid w:val="0028774F"/>
    <w:rsid w:val="00290775"/>
    <w:rsid w:val="0029135C"/>
    <w:rsid w:val="002919B1"/>
    <w:rsid w:val="00291BFC"/>
    <w:rsid w:val="00292CAB"/>
    <w:rsid w:val="00292EAE"/>
    <w:rsid w:val="00294587"/>
    <w:rsid w:val="00294841"/>
    <w:rsid w:val="00294C82"/>
    <w:rsid w:val="00294CC5"/>
    <w:rsid w:val="00294EBC"/>
    <w:rsid w:val="00294EDA"/>
    <w:rsid w:val="00295889"/>
    <w:rsid w:val="002959C3"/>
    <w:rsid w:val="00296384"/>
    <w:rsid w:val="002966A8"/>
    <w:rsid w:val="002A05B2"/>
    <w:rsid w:val="002A14C7"/>
    <w:rsid w:val="002A239F"/>
    <w:rsid w:val="002A3867"/>
    <w:rsid w:val="002A3B61"/>
    <w:rsid w:val="002A3DB9"/>
    <w:rsid w:val="002A3EAC"/>
    <w:rsid w:val="002A3FF7"/>
    <w:rsid w:val="002A4BD6"/>
    <w:rsid w:val="002A4D71"/>
    <w:rsid w:val="002A5BD5"/>
    <w:rsid w:val="002A685A"/>
    <w:rsid w:val="002A6D7B"/>
    <w:rsid w:val="002A7C96"/>
    <w:rsid w:val="002B0378"/>
    <w:rsid w:val="002B092A"/>
    <w:rsid w:val="002B09D2"/>
    <w:rsid w:val="002B0F20"/>
    <w:rsid w:val="002B105D"/>
    <w:rsid w:val="002B1C1C"/>
    <w:rsid w:val="002B24CC"/>
    <w:rsid w:val="002B28C7"/>
    <w:rsid w:val="002B2C01"/>
    <w:rsid w:val="002B2E61"/>
    <w:rsid w:val="002B2EB5"/>
    <w:rsid w:val="002B30B4"/>
    <w:rsid w:val="002B3831"/>
    <w:rsid w:val="002B3B30"/>
    <w:rsid w:val="002B419D"/>
    <w:rsid w:val="002B55A2"/>
    <w:rsid w:val="002B656B"/>
    <w:rsid w:val="002B6FC2"/>
    <w:rsid w:val="002C0307"/>
    <w:rsid w:val="002C2415"/>
    <w:rsid w:val="002C3220"/>
    <w:rsid w:val="002C3776"/>
    <w:rsid w:val="002C3D74"/>
    <w:rsid w:val="002C3F2D"/>
    <w:rsid w:val="002C4B4C"/>
    <w:rsid w:val="002C5D40"/>
    <w:rsid w:val="002C628A"/>
    <w:rsid w:val="002C7DB1"/>
    <w:rsid w:val="002D07AE"/>
    <w:rsid w:val="002D0AC1"/>
    <w:rsid w:val="002D0D77"/>
    <w:rsid w:val="002D0E2F"/>
    <w:rsid w:val="002D1B07"/>
    <w:rsid w:val="002D3E37"/>
    <w:rsid w:val="002D426B"/>
    <w:rsid w:val="002D49DC"/>
    <w:rsid w:val="002D4E6B"/>
    <w:rsid w:val="002D5067"/>
    <w:rsid w:val="002D513C"/>
    <w:rsid w:val="002D531A"/>
    <w:rsid w:val="002D5B3A"/>
    <w:rsid w:val="002D5C71"/>
    <w:rsid w:val="002D65B5"/>
    <w:rsid w:val="002D65D6"/>
    <w:rsid w:val="002D6957"/>
    <w:rsid w:val="002D695F"/>
    <w:rsid w:val="002D7452"/>
    <w:rsid w:val="002D7782"/>
    <w:rsid w:val="002D7B4A"/>
    <w:rsid w:val="002D7BDE"/>
    <w:rsid w:val="002E0718"/>
    <w:rsid w:val="002E0CCF"/>
    <w:rsid w:val="002E0FF6"/>
    <w:rsid w:val="002E1414"/>
    <w:rsid w:val="002E195F"/>
    <w:rsid w:val="002E318E"/>
    <w:rsid w:val="002E379C"/>
    <w:rsid w:val="002E50EA"/>
    <w:rsid w:val="002E534C"/>
    <w:rsid w:val="002E53F4"/>
    <w:rsid w:val="002E5CAE"/>
    <w:rsid w:val="002E7572"/>
    <w:rsid w:val="002E7810"/>
    <w:rsid w:val="002E7E5F"/>
    <w:rsid w:val="002F021E"/>
    <w:rsid w:val="002F06E7"/>
    <w:rsid w:val="002F1B5C"/>
    <w:rsid w:val="002F1E7C"/>
    <w:rsid w:val="002F3540"/>
    <w:rsid w:val="002F5127"/>
    <w:rsid w:val="002F545A"/>
    <w:rsid w:val="002F56C0"/>
    <w:rsid w:val="002F6903"/>
    <w:rsid w:val="002F6CAA"/>
    <w:rsid w:val="002F763D"/>
    <w:rsid w:val="002F7EC7"/>
    <w:rsid w:val="0030017E"/>
    <w:rsid w:val="00300319"/>
    <w:rsid w:val="00300C9E"/>
    <w:rsid w:val="00300DA5"/>
    <w:rsid w:val="00300FC2"/>
    <w:rsid w:val="00301D83"/>
    <w:rsid w:val="003032A2"/>
    <w:rsid w:val="00303D8F"/>
    <w:rsid w:val="00303E6F"/>
    <w:rsid w:val="0030445E"/>
    <w:rsid w:val="00304743"/>
    <w:rsid w:val="00306212"/>
    <w:rsid w:val="0030652B"/>
    <w:rsid w:val="00306EA6"/>
    <w:rsid w:val="00307435"/>
    <w:rsid w:val="00307A2D"/>
    <w:rsid w:val="00310355"/>
    <w:rsid w:val="003107FC"/>
    <w:rsid w:val="00310BEA"/>
    <w:rsid w:val="00310E40"/>
    <w:rsid w:val="00311E51"/>
    <w:rsid w:val="003123BC"/>
    <w:rsid w:val="00312702"/>
    <w:rsid w:val="0031271B"/>
    <w:rsid w:val="00313223"/>
    <w:rsid w:val="00313338"/>
    <w:rsid w:val="0031377A"/>
    <w:rsid w:val="003142DD"/>
    <w:rsid w:val="00314F38"/>
    <w:rsid w:val="00315022"/>
    <w:rsid w:val="00315064"/>
    <w:rsid w:val="0031590D"/>
    <w:rsid w:val="003176BE"/>
    <w:rsid w:val="00317FFC"/>
    <w:rsid w:val="003211F6"/>
    <w:rsid w:val="003212B1"/>
    <w:rsid w:val="00321972"/>
    <w:rsid w:val="0032198B"/>
    <w:rsid w:val="00321C7D"/>
    <w:rsid w:val="00322D27"/>
    <w:rsid w:val="003230DF"/>
    <w:rsid w:val="003243A5"/>
    <w:rsid w:val="00324AA9"/>
    <w:rsid w:val="0032576A"/>
    <w:rsid w:val="00326126"/>
    <w:rsid w:val="003261FA"/>
    <w:rsid w:val="00326741"/>
    <w:rsid w:val="00326A74"/>
    <w:rsid w:val="00326B08"/>
    <w:rsid w:val="00330314"/>
    <w:rsid w:val="0033031A"/>
    <w:rsid w:val="003307E8"/>
    <w:rsid w:val="003314C7"/>
    <w:rsid w:val="00331EAA"/>
    <w:rsid w:val="00333037"/>
    <w:rsid w:val="00333567"/>
    <w:rsid w:val="0033377E"/>
    <w:rsid w:val="00334FDC"/>
    <w:rsid w:val="0033500D"/>
    <w:rsid w:val="00335AA8"/>
    <w:rsid w:val="00335B2D"/>
    <w:rsid w:val="0033699D"/>
    <w:rsid w:val="00340470"/>
    <w:rsid w:val="0034057C"/>
    <w:rsid w:val="00340B7A"/>
    <w:rsid w:val="00340FC5"/>
    <w:rsid w:val="00341F1B"/>
    <w:rsid w:val="00342127"/>
    <w:rsid w:val="00342D4E"/>
    <w:rsid w:val="003430A4"/>
    <w:rsid w:val="003431B6"/>
    <w:rsid w:val="003459C4"/>
    <w:rsid w:val="00346BF3"/>
    <w:rsid w:val="003501A3"/>
    <w:rsid w:val="0035087A"/>
    <w:rsid w:val="00350FD4"/>
    <w:rsid w:val="003516CA"/>
    <w:rsid w:val="00353587"/>
    <w:rsid w:val="00353BB5"/>
    <w:rsid w:val="00353F8C"/>
    <w:rsid w:val="00354481"/>
    <w:rsid w:val="00354ED5"/>
    <w:rsid w:val="00355811"/>
    <w:rsid w:val="003559FD"/>
    <w:rsid w:val="00355F98"/>
    <w:rsid w:val="00355FDD"/>
    <w:rsid w:val="00356B3B"/>
    <w:rsid w:val="00357072"/>
    <w:rsid w:val="00357AC8"/>
    <w:rsid w:val="00357D1F"/>
    <w:rsid w:val="003600E3"/>
    <w:rsid w:val="00362626"/>
    <w:rsid w:val="00364133"/>
    <w:rsid w:val="00364AA9"/>
    <w:rsid w:val="00365689"/>
    <w:rsid w:val="003657D0"/>
    <w:rsid w:val="003660AB"/>
    <w:rsid w:val="00366397"/>
    <w:rsid w:val="00366D8B"/>
    <w:rsid w:val="00367440"/>
    <w:rsid w:val="00367497"/>
    <w:rsid w:val="00367B95"/>
    <w:rsid w:val="00367C60"/>
    <w:rsid w:val="003710CA"/>
    <w:rsid w:val="00372473"/>
    <w:rsid w:val="00372AB2"/>
    <w:rsid w:val="00372C2C"/>
    <w:rsid w:val="003732AC"/>
    <w:rsid w:val="00373B61"/>
    <w:rsid w:val="00373D42"/>
    <w:rsid w:val="00373FED"/>
    <w:rsid w:val="003742D6"/>
    <w:rsid w:val="00374A35"/>
    <w:rsid w:val="00374E1F"/>
    <w:rsid w:val="00374F99"/>
    <w:rsid w:val="00376D8B"/>
    <w:rsid w:val="003772FF"/>
    <w:rsid w:val="00380C19"/>
    <w:rsid w:val="003824F5"/>
    <w:rsid w:val="00382513"/>
    <w:rsid w:val="00382A22"/>
    <w:rsid w:val="003834D1"/>
    <w:rsid w:val="00383DBE"/>
    <w:rsid w:val="00384110"/>
    <w:rsid w:val="0038490F"/>
    <w:rsid w:val="00384E1D"/>
    <w:rsid w:val="003854E9"/>
    <w:rsid w:val="00385930"/>
    <w:rsid w:val="00386F94"/>
    <w:rsid w:val="00387DDF"/>
    <w:rsid w:val="003906BA"/>
    <w:rsid w:val="00390D94"/>
    <w:rsid w:val="00391007"/>
    <w:rsid w:val="003912AD"/>
    <w:rsid w:val="0039142A"/>
    <w:rsid w:val="003920D9"/>
    <w:rsid w:val="00392C07"/>
    <w:rsid w:val="0039343A"/>
    <w:rsid w:val="0039385C"/>
    <w:rsid w:val="00393948"/>
    <w:rsid w:val="003948AC"/>
    <w:rsid w:val="00395164"/>
    <w:rsid w:val="003967AB"/>
    <w:rsid w:val="0039704F"/>
    <w:rsid w:val="003970C1"/>
    <w:rsid w:val="00397A87"/>
    <w:rsid w:val="00397E34"/>
    <w:rsid w:val="003A0645"/>
    <w:rsid w:val="003A0995"/>
    <w:rsid w:val="003A0AE2"/>
    <w:rsid w:val="003A104E"/>
    <w:rsid w:val="003A137E"/>
    <w:rsid w:val="003A1E39"/>
    <w:rsid w:val="003A21A1"/>
    <w:rsid w:val="003A27F6"/>
    <w:rsid w:val="003A3CC7"/>
    <w:rsid w:val="003A415A"/>
    <w:rsid w:val="003A5BE3"/>
    <w:rsid w:val="003A6C25"/>
    <w:rsid w:val="003A728E"/>
    <w:rsid w:val="003A75D8"/>
    <w:rsid w:val="003A7CA2"/>
    <w:rsid w:val="003B0BB9"/>
    <w:rsid w:val="003B0FF7"/>
    <w:rsid w:val="003B1AD2"/>
    <w:rsid w:val="003B1C4B"/>
    <w:rsid w:val="003B1E6E"/>
    <w:rsid w:val="003B2005"/>
    <w:rsid w:val="003B23B7"/>
    <w:rsid w:val="003B26A4"/>
    <w:rsid w:val="003B2A4B"/>
    <w:rsid w:val="003B31A8"/>
    <w:rsid w:val="003B3866"/>
    <w:rsid w:val="003B56DC"/>
    <w:rsid w:val="003B64AD"/>
    <w:rsid w:val="003B684C"/>
    <w:rsid w:val="003B7C6C"/>
    <w:rsid w:val="003B7CB2"/>
    <w:rsid w:val="003C039B"/>
    <w:rsid w:val="003C0613"/>
    <w:rsid w:val="003C14FC"/>
    <w:rsid w:val="003C152E"/>
    <w:rsid w:val="003C2E5C"/>
    <w:rsid w:val="003C36B9"/>
    <w:rsid w:val="003C3CDA"/>
    <w:rsid w:val="003C4205"/>
    <w:rsid w:val="003C490B"/>
    <w:rsid w:val="003C4C85"/>
    <w:rsid w:val="003C652A"/>
    <w:rsid w:val="003C6BB5"/>
    <w:rsid w:val="003D047C"/>
    <w:rsid w:val="003D0666"/>
    <w:rsid w:val="003D123A"/>
    <w:rsid w:val="003D1297"/>
    <w:rsid w:val="003D1952"/>
    <w:rsid w:val="003D26A8"/>
    <w:rsid w:val="003D27E2"/>
    <w:rsid w:val="003D2B3A"/>
    <w:rsid w:val="003D2F18"/>
    <w:rsid w:val="003D33F1"/>
    <w:rsid w:val="003D3544"/>
    <w:rsid w:val="003D37B1"/>
    <w:rsid w:val="003D3F3F"/>
    <w:rsid w:val="003D4217"/>
    <w:rsid w:val="003D58E1"/>
    <w:rsid w:val="003D6EF5"/>
    <w:rsid w:val="003D6F73"/>
    <w:rsid w:val="003D770E"/>
    <w:rsid w:val="003D7DB2"/>
    <w:rsid w:val="003E091C"/>
    <w:rsid w:val="003E0B06"/>
    <w:rsid w:val="003E1939"/>
    <w:rsid w:val="003E2065"/>
    <w:rsid w:val="003E24C7"/>
    <w:rsid w:val="003E2960"/>
    <w:rsid w:val="003E2E91"/>
    <w:rsid w:val="003E34C7"/>
    <w:rsid w:val="003E5346"/>
    <w:rsid w:val="003E5F99"/>
    <w:rsid w:val="003E6687"/>
    <w:rsid w:val="003E67DD"/>
    <w:rsid w:val="003E76A5"/>
    <w:rsid w:val="003E7D6C"/>
    <w:rsid w:val="003E7F4F"/>
    <w:rsid w:val="003F06B5"/>
    <w:rsid w:val="003F0BA8"/>
    <w:rsid w:val="003F1696"/>
    <w:rsid w:val="003F1A9F"/>
    <w:rsid w:val="003F2077"/>
    <w:rsid w:val="003F31B9"/>
    <w:rsid w:val="003F3241"/>
    <w:rsid w:val="003F3F04"/>
    <w:rsid w:val="003F4679"/>
    <w:rsid w:val="003F4C25"/>
    <w:rsid w:val="003F572B"/>
    <w:rsid w:val="003F59FA"/>
    <w:rsid w:val="003F6695"/>
    <w:rsid w:val="003F6C4B"/>
    <w:rsid w:val="003F7237"/>
    <w:rsid w:val="003F77BB"/>
    <w:rsid w:val="003F7B30"/>
    <w:rsid w:val="003F7DC8"/>
    <w:rsid w:val="004006F4"/>
    <w:rsid w:val="00400886"/>
    <w:rsid w:val="00400EAA"/>
    <w:rsid w:val="00400FF0"/>
    <w:rsid w:val="004012B1"/>
    <w:rsid w:val="0040135D"/>
    <w:rsid w:val="00401507"/>
    <w:rsid w:val="00401938"/>
    <w:rsid w:val="00401BB2"/>
    <w:rsid w:val="00402B89"/>
    <w:rsid w:val="00402BE0"/>
    <w:rsid w:val="00403D10"/>
    <w:rsid w:val="004043A4"/>
    <w:rsid w:val="0040465F"/>
    <w:rsid w:val="004051FD"/>
    <w:rsid w:val="00405650"/>
    <w:rsid w:val="00405E9D"/>
    <w:rsid w:val="004069E0"/>
    <w:rsid w:val="004069E7"/>
    <w:rsid w:val="00406E7F"/>
    <w:rsid w:val="0040720A"/>
    <w:rsid w:val="0040789F"/>
    <w:rsid w:val="0040796F"/>
    <w:rsid w:val="00410225"/>
    <w:rsid w:val="004109E8"/>
    <w:rsid w:val="00410F36"/>
    <w:rsid w:val="00411784"/>
    <w:rsid w:val="00411EFE"/>
    <w:rsid w:val="004138DC"/>
    <w:rsid w:val="00413A66"/>
    <w:rsid w:val="00413E96"/>
    <w:rsid w:val="00414382"/>
    <w:rsid w:val="0041467F"/>
    <w:rsid w:val="00415727"/>
    <w:rsid w:val="00415C47"/>
    <w:rsid w:val="00415EC5"/>
    <w:rsid w:val="00416EE3"/>
    <w:rsid w:val="0041718C"/>
    <w:rsid w:val="0041738B"/>
    <w:rsid w:val="00417C90"/>
    <w:rsid w:val="004200BD"/>
    <w:rsid w:val="00420B8D"/>
    <w:rsid w:val="00420E50"/>
    <w:rsid w:val="0042109D"/>
    <w:rsid w:val="00421E29"/>
    <w:rsid w:val="004229DE"/>
    <w:rsid w:val="00422E0A"/>
    <w:rsid w:val="00423033"/>
    <w:rsid w:val="004235E6"/>
    <w:rsid w:val="004239BD"/>
    <w:rsid w:val="00423B92"/>
    <w:rsid w:val="00423BA2"/>
    <w:rsid w:val="00423E13"/>
    <w:rsid w:val="00425101"/>
    <w:rsid w:val="00425589"/>
    <w:rsid w:val="00426A08"/>
    <w:rsid w:val="00430968"/>
    <w:rsid w:val="00430A2F"/>
    <w:rsid w:val="0043134C"/>
    <w:rsid w:val="00431A5D"/>
    <w:rsid w:val="00431B14"/>
    <w:rsid w:val="00431C92"/>
    <w:rsid w:val="004329D0"/>
    <w:rsid w:val="00433070"/>
    <w:rsid w:val="00433284"/>
    <w:rsid w:val="004353D5"/>
    <w:rsid w:val="00435636"/>
    <w:rsid w:val="00436D73"/>
    <w:rsid w:val="0043751F"/>
    <w:rsid w:val="00437880"/>
    <w:rsid w:val="00437F58"/>
    <w:rsid w:val="00440017"/>
    <w:rsid w:val="00440108"/>
    <w:rsid w:val="00441A0C"/>
    <w:rsid w:val="0044281D"/>
    <w:rsid w:val="004434FD"/>
    <w:rsid w:val="00443AAC"/>
    <w:rsid w:val="00443AEE"/>
    <w:rsid w:val="00443E22"/>
    <w:rsid w:val="004440B6"/>
    <w:rsid w:val="0044459D"/>
    <w:rsid w:val="00444C20"/>
    <w:rsid w:val="00445487"/>
    <w:rsid w:val="00445886"/>
    <w:rsid w:val="0044682D"/>
    <w:rsid w:val="00446FD8"/>
    <w:rsid w:val="00450E82"/>
    <w:rsid w:val="00450F68"/>
    <w:rsid w:val="00451125"/>
    <w:rsid w:val="0045175F"/>
    <w:rsid w:val="00451CAF"/>
    <w:rsid w:val="0045265C"/>
    <w:rsid w:val="00453CED"/>
    <w:rsid w:val="004540FC"/>
    <w:rsid w:val="004546D7"/>
    <w:rsid w:val="00454B01"/>
    <w:rsid w:val="00455D90"/>
    <w:rsid w:val="00455E80"/>
    <w:rsid w:val="004563F7"/>
    <w:rsid w:val="00456A4B"/>
    <w:rsid w:val="00456CF8"/>
    <w:rsid w:val="00457108"/>
    <w:rsid w:val="00457A92"/>
    <w:rsid w:val="00460094"/>
    <w:rsid w:val="004602F8"/>
    <w:rsid w:val="00461903"/>
    <w:rsid w:val="004619B6"/>
    <w:rsid w:val="00461C83"/>
    <w:rsid w:val="004625C2"/>
    <w:rsid w:val="004629C4"/>
    <w:rsid w:val="00463097"/>
    <w:rsid w:val="004632DC"/>
    <w:rsid w:val="004632F9"/>
    <w:rsid w:val="0046338D"/>
    <w:rsid w:val="00464891"/>
    <w:rsid w:val="00465557"/>
    <w:rsid w:val="00465828"/>
    <w:rsid w:val="00465EF4"/>
    <w:rsid w:val="004663BD"/>
    <w:rsid w:val="004675D6"/>
    <w:rsid w:val="004703A9"/>
    <w:rsid w:val="00470C68"/>
    <w:rsid w:val="00471597"/>
    <w:rsid w:val="0047194A"/>
    <w:rsid w:val="0047312E"/>
    <w:rsid w:val="0047377C"/>
    <w:rsid w:val="00473A80"/>
    <w:rsid w:val="004744CA"/>
    <w:rsid w:val="00474747"/>
    <w:rsid w:val="0047513A"/>
    <w:rsid w:val="004763A1"/>
    <w:rsid w:val="00476481"/>
    <w:rsid w:val="004764E4"/>
    <w:rsid w:val="004778DC"/>
    <w:rsid w:val="00477A24"/>
    <w:rsid w:val="00477B08"/>
    <w:rsid w:val="00477CD1"/>
    <w:rsid w:val="004802DF"/>
    <w:rsid w:val="00480545"/>
    <w:rsid w:val="0048126E"/>
    <w:rsid w:val="00481B22"/>
    <w:rsid w:val="0048335A"/>
    <w:rsid w:val="00483F4F"/>
    <w:rsid w:val="00484160"/>
    <w:rsid w:val="00484482"/>
    <w:rsid w:val="00485CA0"/>
    <w:rsid w:val="004878C4"/>
    <w:rsid w:val="00490166"/>
    <w:rsid w:val="0049031D"/>
    <w:rsid w:val="0049068C"/>
    <w:rsid w:val="00490C5F"/>
    <w:rsid w:val="0049195D"/>
    <w:rsid w:val="00492689"/>
    <w:rsid w:val="00492821"/>
    <w:rsid w:val="00492C81"/>
    <w:rsid w:val="00494080"/>
    <w:rsid w:val="00495385"/>
    <w:rsid w:val="004953C4"/>
    <w:rsid w:val="00495A90"/>
    <w:rsid w:val="00495CBF"/>
    <w:rsid w:val="00496FAA"/>
    <w:rsid w:val="00497512"/>
    <w:rsid w:val="00497C22"/>
    <w:rsid w:val="00497D01"/>
    <w:rsid w:val="00497F4B"/>
    <w:rsid w:val="004A0665"/>
    <w:rsid w:val="004A1C44"/>
    <w:rsid w:val="004A22AF"/>
    <w:rsid w:val="004A2A48"/>
    <w:rsid w:val="004A3119"/>
    <w:rsid w:val="004A4C03"/>
    <w:rsid w:val="004A4C40"/>
    <w:rsid w:val="004A4DE8"/>
    <w:rsid w:val="004A5775"/>
    <w:rsid w:val="004A6040"/>
    <w:rsid w:val="004A6838"/>
    <w:rsid w:val="004A791E"/>
    <w:rsid w:val="004B10FC"/>
    <w:rsid w:val="004B1787"/>
    <w:rsid w:val="004B1DB1"/>
    <w:rsid w:val="004B27BD"/>
    <w:rsid w:val="004B31D1"/>
    <w:rsid w:val="004B369F"/>
    <w:rsid w:val="004B461E"/>
    <w:rsid w:val="004B5602"/>
    <w:rsid w:val="004B717E"/>
    <w:rsid w:val="004B7A07"/>
    <w:rsid w:val="004C0B5C"/>
    <w:rsid w:val="004C2104"/>
    <w:rsid w:val="004C2553"/>
    <w:rsid w:val="004C2B3C"/>
    <w:rsid w:val="004C3FF2"/>
    <w:rsid w:val="004C44C8"/>
    <w:rsid w:val="004C5266"/>
    <w:rsid w:val="004C6EFF"/>
    <w:rsid w:val="004D083B"/>
    <w:rsid w:val="004D0CFE"/>
    <w:rsid w:val="004D0F40"/>
    <w:rsid w:val="004D12A7"/>
    <w:rsid w:val="004D17D0"/>
    <w:rsid w:val="004D2638"/>
    <w:rsid w:val="004D2686"/>
    <w:rsid w:val="004D2A83"/>
    <w:rsid w:val="004D334C"/>
    <w:rsid w:val="004D365D"/>
    <w:rsid w:val="004D4ECA"/>
    <w:rsid w:val="004D5647"/>
    <w:rsid w:val="004D598C"/>
    <w:rsid w:val="004D6132"/>
    <w:rsid w:val="004D6437"/>
    <w:rsid w:val="004D72DC"/>
    <w:rsid w:val="004D75A6"/>
    <w:rsid w:val="004E15DF"/>
    <w:rsid w:val="004E24A7"/>
    <w:rsid w:val="004E272B"/>
    <w:rsid w:val="004E2C43"/>
    <w:rsid w:val="004E2CE0"/>
    <w:rsid w:val="004E3897"/>
    <w:rsid w:val="004E4A12"/>
    <w:rsid w:val="004E4E32"/>
    <w:rsid w:val="004E5371"/>
    <w:rsid w:val="004E58F2"/>
    <w:rsid w:val="004E5FA2"/>
    <w:rsid w:val="004E61FC"/>
    <w:rsid w:val="004E6553"/>
    <w:rsid w:val="004E69AA"/>
    <w:rsid w:val="004E6A85"/>
    <w:rsid w:val="004E7939"/>
    <w:rsid w:val="004F002D"/>
    <w:rsid w:val="004F0266"/>
    <w:rsid w:val="004F050B"/>
    <w:rsid w:val="004F0790"/>
    <w:rsid w:val="004F13DE"/>
    <w:rsid w:val="004F1F90"/>
    <w:rsid w:val="004F202B"/>
    <w:rsid w:val="004F25FB"/>
    <w:rsid w:val="004F3323"/>
    <w:rsid w:val="004F4437"/>
    <w:rsid w:val="004F48FD"/>
    <w:rsid w:val="004F7299"/>
    <w:rsid w:val="004F7FF6"/>
    <w:rsid w:val="00501778"/>
    <w:rsid w:val="00501E1D"/>
    <w:rsid w:val="005023CD"/>
    <w:rsid w:val="00503310"/>
    <w:rsid w:val="00503402"/>
    <w:rsid w:val="005036CD"/>
    <w:rsid w:val="005041CD"/>
    <w:rsid w:val="00505181"/>
    <w:rsid w:val="00505292"/>
    <w:rsid w:val="0050530C"/>
    <w:rsid w:val="005058A8"/>
    <w:rsid w:val="00506931"/>
    <w:rsid w:val="0050762F"/>
    <w:rsid w:val="0050788A"/>
    <w:rsid w:val="00507CAC"/>
    <w:rsid w:val="00507D35"/>
    <w:rsid w:val="00507F61"/>
    <w:rsid w:val="00510931"/>
    <w:rsid w:val="0051144E"/>
    <w:rsid w:val="00512135"/>
    <w:rsid w:val="00513504"/>
    <w:rsid w:val="005137E5"/>
    <w:rsid w:val="0051387D"/>
    <w:rsid w:val="00514247"/>
    <w:rsid w:val="00514559"/>
    <w:rsid w:val="00515070"/>
    <w:rsid w:val="00515783"/>
    <w:rsid w:val="00516442"/>
    <w:rsid w:val="005171FF"/>
    <w:rsid w:val="0051771F"/>
    <w:rsid w:val="0052004A"/>
    <w:rsid w:val="005202DA"/>
    <w:rsid w:val="005202F1"/>
    <w:rsid w:val="00520FCA"/>
    <w:rsid w:val="005220FA"/>
    <w:rsid w:val="00522209"/>
    <w:rsid w:val="005233B4"/>
    <w:rsid w:val="0052382A"/>
    <w:rsid w:val="00525AAF"/>
    <w:rsid w:val="00526EBB"/>
    <w:rsid w:val="00526ED0"/>
    <w:rsid w:val="00527493"/>
    <w:rsid w:val="0052777B"/>
    <w:rsid w:val="00527793"/>
    <w:rsid w:val="00527F69"/>
    <w:rsid w:val="0053014E"/>
    <w:rsid w:val="0053029A"/>
    <w:rsid w:val="00530F96"/>
    <w:rsid w:val="005313ED"/>
    <w:rsid w:val="0053170C"/>
    <w:rsid w:val="005318A8"/>
    <w:rsid w:val="00532280"/>
    <w:rsid w:val="00532813"/>
    <w:rsid w:val="00533D74"/>
    <w:rsid w:val="00534020"/>
    <w:rsid w:val="00534042"/>
    <w:rsid w:val="005341FC"/>
    <w:rsid w:val="00534214"/>
    <w:rsid w:val="005346DF"/>
    <w:rsid w:val="00535359"/>
    <w:rsid w:val="005363D5"/>
    <w:rsid w:val="00536E17"/>
    <w:rsid w:val="005373F8"/>
    <w:rsid w:val="0053766A"/>
    <w:rsid w:val="005379D9"/>
    <w:rsid w:val="00537D7D"/>
    <w:rsid w:val="00540426"/>
    <w:rsid w:val="0054101F"/>
    <w:rsid w:val="005421CA"/>
    <w:rsid w:val="00542472"/>
    <w:rsid w:val="00544052"/>
    <w:rsid w:val="00545F4C"/>
    <w:rsid w:val="00546B85"/>
    <w:rsid w:val="00547BB1"/>
    <w:rsid w:val="0055027F"/>
    <w:rsid w:val="00550CB6"/>
    <w:rsid w:val="00551058"/>
    <w:rsid w:val="00551FB4"/>
    <w:rsid w:val="00552D97"/>
    <w:rsid w:val="00552DC1"/>
    <w:rsid w:val="00552E14"/>
    <w:rsid w:val="00553308"/>
    <w:rsid w:val="00553D99"/>
    <w:rsid w:val="0055414D"/>
    <w:rsid w:val="005544DD"/>
    <w:rsid w:val="0055460C"/>
    <w:rsid w:val="005565FE"/>
    <w:rsid w:val="005616C6"/>
    <w:rsid w:val="0056198A"/>
    <w:rsid w:val="00562A59"/>
    <w:rsid w:val="00562E25"/>
    <w:rsid w:val="005636A2"/>
    <w:rsid w:val="005644F3"/>
    <w:rsid w:val="00564547"/>
    <w:rsid w:val="005645A6"/>
    <w:rsid w:val="00565276"/>
    <w:rsid w:val="00566BB8"/>
    <w:rsid w:val="00566DFE"/>
    <w:rsid w:val="00567781"/>
    <w:rsid w:val="00567999"/>
    <w:rsid w:val="0057163F"/>
    <w:rsid w:val="00574A7D"/>
    <w:rsid w:val="00574B0B"/>
    <w:rsid w:val="0057504F"/>
    <w:rsid w:val="00575746"/>
    <w:rsid w:val="00575BC2"/>
    <w:rsid w:val="00575C03"/>
    <w:rsid w:val="005760B3"/>
    <w:rsid w:val="005766A0"/>
    <w:rsid w:val="005767CD"/>
    <w:rsid w:val="00576945"/>
    <w:rsid w:val="00576C4C"/>
    <w:rsid w:val="00577664"/>
    <w:rsid w:val="00577677"/>
    <w:rsid w:val="0058083C"/>
    <w:rsid w:val="00580845"/>
    <w:rsid w:val="00580F6A"/>
    <w:rsid w:val="005813D5"/>
    <w:rsid w:val="00581CB8"/>
    <w:rsid w:val="005821BB"/>
    <w:rsid w:val="00582558"/>
    <w:rsid w:val="00582708"/>
    <w:rsid w:val="0058281A"/>
    <w:rsid w:val="00582FCF"/>
    <w:rsid w:val="005839FB"/>
    <w:rsid w:val="00583A50"/>
    <w:rsid w:val="00583D71"/>
    <w:rsid w:val="0058456B"/>
    <w:rsid w:val="00585220"/>
    <w:rsid w:val="0058585A"/>
    <w:rsid w:val="0058698C"/>
    <w:rsid w:val="00586F22"/>
    <w:rsid w:val="00587675"/>
    <w:rsid w:val="00587E8B"/>
    <w:rsid w:val="00590CFC"/>
    <w:rsid w:val="00591701"/>
    <w:rsid w:val="005923FB"/>
    <w:rsid w:val="00592A73"/>
    <w:rsid w:val="00592B78"/>
    <w:rsid w:val="00592DF0"/>
    <w:rsid w:val="0059365F"/>
    <w:rsid w:val="00593DD8"/>
    <w:rsid w:val="005944FF"/>
    <w:rsid w:val="00594893"/>
    <w:rsid w:val="0059553E"/>
    <w:rsid w:val="005967FB"/>
    <w:rsid w:val="00596957"/>
    <w:rsid w:val="00596B7F"/>
    <w:rsid w:val="00597690"/>
    <w:rsid w:val="005A06F9"/>
    <w:rsid w:val="005A0B7F"/>
    <w:rsid w:val="005A0D55"/>
    <w:rsid w:val="005A1235"/>
    <w:rsid w:val="005A1475"/>
    <w:rsid w:val="005A15E5"/>
    <w:rsid w:val="005A3E81"/>
    <w:rsid w:val="005A556A"/>
    <w:rsid w:val="005A5D67"/>
    <w:rsid w:val="005A63B1"/>
    <w:rsid w:val="005A693C"/>
    <w:rsid w:val="005A7821"/>
    <w:rsid w:val="005B0021"/>
    <w:rsid w:val="005B0148"/>
    <w:rsid w:val="005B0895"/>
    <w:rsid w:val="005B0F76"/>
    <w:rsid w:val="005B1108"/>
    <w:rsid w:val="005B162F"/>
    <w:rsid w:val="005B400A"/>
    <w:rsid w:val="005B421F"/>
    <w:rsid w:val="005B4B52"/>
    <w:rsid w:val="005B4C4E"/>
    <w:rsid w:val="005C079A"/>
    <w:rsid w:val="005C1182"/>
    <w:rsid w:val="005C12AB"/>
    <w:rsid w:val="005C1E5C"/>
    <w:rsid w:val="005C256D"/>
    <w:rsid w:val="005C25FC"/>
    <w:rsid w:val="005C2666"/>
    <w:rsid w:val="005C3005"/>
    <w:rsid w:val="005C3A6D"/>
    <w:rsid w:val="005C3E36"/>
    <w:rsid w:val="005C4FAB"/>
    <w:rsid w:val="005C5ACC"/>
    <w:rsid w:val="005C5CF6"/>
    <w:rsid w:val="005C6334"/>
    <w:rsid w:val="005D083F"/>
    <w:rsid w:val="005D186E"/>
    <w:rsid w:val="005D32CE"/>
    <w:rsid w:val="005D3DB9"/>
    <w:rsid w:val="005D40C6"/>
    <w:rsid w:val="005D41E9"/>
    <w:rsid w:val="005D4BCF"/>
    <w:rsid w:val="005D4D7D"/>
    <w:rsid w:val="005D5889"/>
    <w:rsid w:val="005D5CE6"/>
    <w:rsid w:val="005D6A41"/>
    <w:rsid w:val="005D6CE1"/>
    <w:rsid w:val="005D771A"/>
    <w:rsid w:val="005E04F9"/>
    <w:rsid w:val="005E08CF"/>
    <w:rsid w:val="005E1E1A"/>
    <w:rsid w:val="005E252D"/>
    <w:rsid w:val="005E3675"/>
    <w:rsid w:val="005E3A75"/>
    <w:rsid w:val="005E3FF0"/>
    <w:rsid w:val="005E4132"/>
    <w:rsid w:val="005E41A0"/>
    <w:rsid w:val="005E4CA3"/>
    <w:rsid w:val="005E5B00"/>
    <w:rsid w:val="005E62EC"/>
    <w:rsid w:val="005E6627"/>
    <w:rsid w:val="005E677D"/>
    <w:rsid w:val="005F07B4"/>
    <w:rsid w:val="005F0F14"/>
    <w:rsid w:val="005F0F9C"/>
    <w:rsid w:val="005F10A7"/>
    <w:rsid w:val="005F11DA"/>
    <w:rsid w:val="005F1206"/>
    <w:rsid w:val="005F124B"/>
    <w:rsid w:val="005F15EE"/>
    <w:rsid w:val="005F1B38"/>
    <w:rsid w:val="005F1F73"/>
    <w:rsid w:val="005F2777"/>
    <w:rsid w:val="005F2B47"/>
    <w:rsid w:val="005F2D5C"/>
    <w:rsid w:val="005F30ED"/>
    <w:rsid w:val="005F3412"/>
    <w:rsid w:val="005F3777"/>
    <w:rsid w:val="005F3E60"/>
    <w:rsid w:val="005F46D8"/>
    <w:rsid w:val="005F4F3B"/>
    <w:rsid w:val="005F4F96"/>
    <w:rsid w:val="005F5287"/>
    <w:rsid w:val="005F537C"/>
    <w:rsid w:val="005F66E9"/>
    <w:rsid w:val="005F6BB3"/>
    <w:rsid w:val="005F736E"/>
    <w:rsid w:val="005F7849"/>
    <w:rsid w:val="00600364"/>
    <w:rsid w:val="00600AE0"/>
    <w:rsid w:val="00600FB2"/>
    <w:rsid w:val="006027F5"/>
    <w:rsid w:val="00605130"/>
    <w:rsid w:val="00605FE8"/>
    <w:rsid w:val="0060609A"/>
    <w:rsid w:val="00610DC5"/>
    <w:rsid w:val="00610DFF"/>
    <w:rsid w:val="00612DE8"/>
    <w:rsid w:val="00613D3B"/>
    <w:rsid w:val="00613E67"/>
    <w:rsid w:val="0061421D"/>
    <w:rsid w:val="006142CF"/>
    <w:rsid w:val="00614822"/>
    <w:rsid w:val="00614BC2"/>
    <w:rsid w:val="006156A0"/>
    <w:rsid w:val="0061575D"/>
    <w:rsid w:val="00616C91"/>
    <w:rsid w:val="00616DBA"/>
    <w:rsid w:val="00616F66"/>
    <w:rsid w:val="006170CF"/>
    <w:rsid w:val="00617CBC"/>
    <w:rsid w:val="0062003A"/>
    <w:rsid w:val="00621673"/>
    <w:rsid w:val="0062189F"/>
    <w:rsid w:val="00621FF3"/>
    <w:rsid w:val="00622868"/>
    <w:rsid w:val="006229D0"/>
    <w:rsid w:val="006240E7"/>
    <w:rsid w:val="0062434E"/>
    <w:rsid w:val="0062460A"/>
    <w:rsid w:val="00625359"/>
    <w:rsid w:val="006255B7"/>
    <w:rsid w:val="00626211"/>
    <w:rsid w:val="006272D0"/>
    <w:rsid w:val="0062740B"/>
    <w:rsid w:val="0062746D"/>
    <w:rsid w:val="0063043C"/>
    <w:rsid w:val="0063079A"/>
    <w:rsid w:val="00630D98"/>
    <w:rsid w:val="00630E77"/>
    <w:rsid w:val="00630FB2"/>
    <w:rsid w:val="0063232B"/>
    <w:rsid w:val="00632BA0"/>
    <w:rsid w:val="00632F5A"/>
    <w:rsid w:val="0063301B"/>
    <w:rsid w:val="006332A2"/>
    <w:rsid w:val="006336E1"/>
    <w:rsid w:val="00633839"/>
    <w:rsid w:val="006338BA"/>
    <w:rsid w:val="00633D4C"/>
    <w:rsid w:val="0063438F"/>
    <w:rsid w:val="006352AC"/>
    <w:rsid w:val="006352D8"/>
    <w:rsid w:val="00635765"/>
    <w:rsid w:val="006358FD"/>
    <w:rsid w:val="00635A72"/>
    <w:rsid w:val="00635CE0"/>
    <w:rsid w:val="0063630B"/>
    <w:rsid w:val="0063636B"/>
    <w:rsid w:val="006363CC"/>
    <w:rsid w:val="00637602"/>
    <w:rsid w:val="0064058C"/>
    <w:rsid w:val="0064067F"/>
    <w:rsid w:val="00640E4D"/>
    <w:rsid w:val="00640F5F"/>
    <w:rsid w:val="006414A3"/>
    <w:rsid w:val="006428BE"/>
    <w:rsid w:val="00642D2D"/>
    <w:rsid w:val="0064357B"/>
    <w:rsid w:val="006449AE"/>
    <w:rsid w:val="0064516D"/>
    <w:rsid w:val="0064603E"/>
    <w:rsid w:val="006460B4"/>
    <w:rsid w:val="00646322"/>
    <w:rsid w:val="006509CA"/>
    <w:rsid w:val="00650D14"/>
    <w:rsid w:val="00651BB1"/>
    <w:rsid w:val="00652058"/>
    <w:rsid w:val="0065249E"/>
    <w:rsid w:val="00652CC5"/>
    <w:rsid w:val="00653306"/>
    <w:rsid w:val="00653B89"/>
    <w:rsid w:val="0065505F"/>
    <w:rsid w:val="00655287"/>
    <w:rsid w:val="00656258"/>
    <w:rsid w:val="0065798E"/>
    <w:rsid w:val="00660687"/>
    <w:rsid w:val="006607E9"/>
    <w:rsid w:val="00660E1A"/>
    <w:rsid w:val="00661B02"/>
    <w:rsid w:val="00662FD5"/>
    <w:rsid w:val="00663753"/>
    <w:rsid w:val="00663E50"/>
    <w:rsid w:val="006641D5"/>
    <w:rsid w:val="00664EB0"/>
    <w:rsid w:val="00665103"/>
    <w:rsid w:val="006656CA"/>
    <w:rsid w:val="00666839"/>
    <w:rsid w:val="00667579"/>
    <w:rsid w:val="006677E2"/>
    <w:rsid w:val="00670236"/>
    <w:rsid w:val="006713A0"/>
    <w:rsid w:val="006714A0"/>
    <w:rsid w:val="0067283F"/>
    <w:rsid w:val="006764CA"/>
    <w:rsid w:val="00677D8C"/>
    <w:rsid w:val="006810A0"/>
    <w:rsid w:val="00681B3D"/>
    <w:rsid w:val="00681B7F"/>
    <w:rsid w:val="00681F41"/>
    <w:rsid w:val="006822BC"/>
    <w:rsid w:val="00683AF9"/>
    <w:rsid w:val="00684E07"/>
    <w:rsid w:val="0068550E"/>
    <w:rsid w:val="0068580C"/>
    <w:rsid w:val="006864A3"/>
    <w:rsid w:val="006868FC"/>
    <w:rsid w:val="0069090E"/>
    <w:rsid w:val="00693D81"/>
    <w:rsid w:val="00693F70"/>
    <w:rsid w:val="00694774"/>
    <w:rsid w:val="00694B19"/>
    <w:rsid w:val="00694B6A"/>
    <w:rsid w:val="00695DC3"/>
    <w:rsid w:val="006968D6"/>
    <w:rsid w:val="0069722E"/>
    <w:rsid w:val="006A16CE"/>
    <w:rsid w:val="006A19CC"/>
    <w:rsid w:val="006A1CCF"/>
    <w:rsid w:val="006A23AF"/>
    <w:rsid w:val="006A257A"/>
    <w:rsid w:val="006A2654"/>
    <w:rsid w:val="006A29DF"/>
    <w:rsid w:val="006A4AD9"/>
    <w:rsid w:val="006A4B1C"/>
    <w:rsid w:val="006A4E95"/>
    <w:rsid w:val="006A586D"/>
    <w:rsid w:val="006A58A4"/>
    <w:rsid w:val="006B063C"/>
    <w:rsid w:val="006B073A"/>
    <w:rsid w:val="006B0DE9"/>
    <w:rsid w:val="006B1CFA"/>
    <w:rsid w:val="006B1D44"/>
    <w:rsid w:val="006B24D1"/>
    <w:rsid w:val="006B2BB7"/>
    <w:rsid w:val="006B2DD1"/>
    <w:rsid w:val="006B361F"/>
    <w:rsid w:val="006B3E8A"/>
    <w:rsid w:val="006B481B"/>
    <w:rsid w:val="006B4B80"/>
    <w:rsid w:val="006B5D5A"/>
    <w:rsid w:val="006B6195"/>
    <w:rsid w:val="006B64FA"/>
    <w:rsid w:val="006B6555"/>
    <w:rsid w:val="006B725B"/>
    <w:rsid w:val="006B78B7"/>
    <w:rsid w:val="006C037D"/>
    <w:rsid w:val="006C0914"/>
    <w:rsid w:val="006C0E51"/>
    <w:rsid w:val="006C0FD5"/>
    <w:rsid w:val="006C2D5B"/>
    <w:rsid w:val="006C3DF1"/>
    <w:rsid w:val="006C3FF5"/>
    <w:rsid w:val="006C4060"/>
    <w:rsid w:val="006C41ED"/>
    <w:rsid w:val="006C4B42"/>
    <w:rsid w:val="006C4CCE"/>
    <w:rsid w:val="006C519D"/>
    <w:rsid w:val="006C559E"/>
    <w:rsid w:val="006C5CBD"/>
    <w:rsid w:val="006C63CF"/>
    <w:rsid w:val="006C656B"/>
    <w:rsid w:val="006C6B96"/>
    <w:rsid w:val="006C6FAB"/>
    <w:rsid w:val="006C7A9F"/>
    <w:rsid w:val="006D00C8"/>
    <w:rsid w:val="006D00D6"/>
    <w:rsid w:val="006D076B"/>
    <w:rsid w:val="006D08A2"/>
    <w:rsid w:val="006D188C"/>
    <w:rsid w:val="006D193D"/>
    <w:rsid w:val="006D208F"/>
    <w:rsid w:val="006D244B"/>
    <w:rsid w:val="006D2A13"/>
    <w:rsid w:val="006D3788"/>
    <w:rsid w:val="006D3EA9"/>
    <w:rsid w:val="006D4315"/>
    <w:rsid w:val="006D4A0D"/>
    <w:rsid w:val="006D4B1E"/>
    <w:rsid w:val="006D4D9B"/>
    <w:rsid w:val="006D4E30"/>
    <w:rsid w:val="006D50BF"/>
    <w:rsid w:val="006D522A"/>
    <w:rsid w:val="006D5FC3"/>
    <w:rsid w:val="006D6089"/>
    <w:rsid w:val="006D61E2"/>
    <w:rsid w:val="006D639B"/>
    <w:rsid w:val="006D63F1"/>
    <w:rsid w:val="006D67F4"/>
    <w:rsid w:val="006D7040"/>
    <w:rsid w:val="006E017D"/>
    <w:rsid w:val="006E025F"/>
    <w:rsid w:val="006E0940"/>
    <w:rsid w:val="006E0CF2"/>
    <w:rsid w:val="006E0EA5"/>
    <w:rsid w:val="006E1876"/>
    <w:rsid w:val="006E334C"/>
    <w:rsid w:val="006E568A"/>
    <w:rsid w:val="006E5AAD"/>
    <w:rsid w:val="006E6AB4"/>
    <w:rsid w:val="006E750A"/>
    <w:rsid w:val="006E780E"/>
    <w:rsid w:val="006E7932"/>
    <w:rsid w:val="006E7A70"/>
    <w:rsid w:val="006F00E4"/>
    <w:rsid w:val="006F1C7F"/>
    <w:rsid w:val="006F1C8A"/>
    <w:rsid w:val="006F36DB"/>
    <w:rsid w:val="006F36EE"/>
    <w:rsid w:val="006F4251"/>
    <w:rsid w:val="006F4280"/>
    <w:rsid w:val="006F442B"/>
    <w:rsid w:val="006F489B"/>
    <w:rsid w:val="006F4D2D"/>
    <w:rsid w:val="006F501D"/>
    <w:rsid w:val="006F5934"/>
    <w:rsid w:val="006F5B64"/>
    <w:rsid w:val="00700125"/>
    <w:rsid w:val="00700E45"/>
    <w:rsid w:val="00701737"/>
    <w:rsid w:val="00701BA7"/>
    <w:rsid w:val="00702189"/>
    <w:rsid w:val="0070299D"/>
    <w:rsid w:val="00702A4A"/>
    <w:rsid w:val="00703098"/>
    <w:rsid w:val="00703AF1"/>
    <w:rsid w:val="0070401B"/>
    <w:rsid w:val="00704DCE"/>
    <w:rsid w:val="00704DD4"/>
    <w:rsid w:val="0070540C"/>
    <w:rsid w:val="00706DBE"/>
    <w:rsid w:val="00707558"/>
    <w:rsid w:val="007078B8"/>
    <w:rsid w:val="00711016"/>
    <w:rsid w:val="00711396"/>
    <w:rsid w:val="0071148F"/>
    <w:rsid w:val="007124B4"/>
    <w:rsid w:val="00712596"/>
    <w:rsid w:val="00712866"/>
    <w:rsid w:val="0071287E"/>
    <w:rsid w:val="00712953"/>
    <w:rsid w:val="00713485"/>
    <w:rsid w:val="007135DB"/>
    <w:rsid w:val="00713DEE"/>
    <w:rsid w:val="00714057"/>
    <w:rsid w:val="007143EA"/>
    <w:rsid w:val="00714535"/>
    <w:rsid w:val="0071513D"/>
    <w:rsid w:val="007152A2"/>
    <w:rsid w:val="0071552F"/>
    <w:rsid w:val="00715EE9"/>
    <w:rsid w:val="00716808"/>
    <w:rsid w:val="00716917"/>
    <w:rsid w:val="0071783B"/>
    <w:rsid w:val="007204C0"/>
    <w:rsid w:val="00721586"/>
    <w:rsid w:val="00721592"/>
    <w:rsid w:val="0072159F"/>
    <w:rsid w:val="00721699"/>
    <w:rsid w:val="00721C55"/>
    <w:rsid w:val="00721E7E"/>
    <w:rsid w:val="00722172"/>
    <w:rsid w:val="00722959"/>
    <w:rsid w:val="0072362D"/>
    <w:rsid w:val="00723C4F"/>
    <w:rsid w:val="0072459E"/>
    <w:rsid w:val="00725471"/>
    <w:rsid w:val="007257D3"/>
    <w:rsid w:val="00725B85"/>
    <w:rsid w:val="00726C06"/>
    <w:rsid w:val="007270E7"/>
    <w:rsid w:val="00727E49"/>
    <w:rsid w:val="00727EED"/>
    <w:rsid w:val="00730149"/>
    <w:rsid w:val="00730616"/>
    <w:rsid w:val="00730CE9"/>
    <w:rsid w:val="0073177C"/>
    <w:rsid w:val="00731BF1"/>
    <w:rsid w:val="00733A27"/>
    <w:rsid w:val="00733F61"/>
    <w:rsid w:val="007352F7"/>
    <w:rsid w:val="00735AA1"/>
    <w:rsid w:val="00736AFB"/>
    <w:rsid w:val="0074051B"/>
    <w:rsid w:val="00740905"/>
    <w:rsid w:val="00740BA3"/>
    <w:rsid w:val="00741806"/>
    <w:rsid w:val="00741F0F"/>
    <w:rsid w:val="00741F2C"/>
    <w:rsid w:val="007426CD"/>
    <w:rsid w:val="00743206"/>
    <w:rsid w:val="007442FC"/>
    <w:rsid w:val="00744C6E"/>
    <w:rsid w:val="0074579C"/>
    <w:rsid w:val="00745E15"/>
    <w:rsid w:val="00746689"/>
    <w:rsid w:val="00746ABA"/>
    <w:rsid w:val="0074708B"/>
    <w:rsid w:val="0074765A"/>
    <w:rsid w:val="00747A5D"/>
    <w:rsid w:val="00747AC2"/>
    <w:rsid w:val="0075012F"/>
    <w:rsid w:val="00750477"/>
    <w:rsid w:val="00750B4C"/>
    <w:rsid w:val="00750C52"/>
    <w:rsid w:val="007511B5"/>
    <w:rsid w:val="00751B27"/>
    <w:rsid w:val="007527F5"/>
    <w:rsid w:val="00752EFB"/>
    <w:rsid w:val="00754CD0"/>
    <w:rsid w:val="0075604B"/>
    <w:rsid w:val="007567A8"/>
    <w:rsid w:val="00756931"/>
    <w:rsid w:val="007570E7"/>
    <w:rsid w:val="00757528"/>
    <w:rsid w:val="00760896"/>
    <w:rsid w:val="00761740"/>
    <w:rsid w:val="007621D6"/>
    <w:rsid w:val="007631EE"/>
    <w:rsid w:val="00763230"/>
    <w:rsid w:val="00763387"/>
    <w:rsid w:val="0076400A"/>
    <w:rsid w:val="00764586"/>
    <w:rsid w:val="00764951"/>
    <w:rsid w:val="00764F3F"/>
    <w:rsid w:val="007657CF"/>
    <w:rsid w:val="00765CDB"/>
    <w:rsid w:val="0076755E"/>
    <w:rsid w:val="007679D4"/>
    <w:rsid w:val="00767CC4"/>
    <w:rsid w:val="00770110"/>
    <w:rsid w:val="00770870"/>
    <w:rsid w:val="00770C2E"/>
    <w:rsid w:val="007718A8"/>
    <w:rsid w:val="007722AF"/>
    <w:rsid w:val="007729AA"/>
    <w:rsid w:val="00772B98"/>
    <w:rsid w:val="00773133"/>
    <w:rsid w:val="00773398"/>
    <w:rsid w:val="007738A2"/>
    <w:rsid w:val="00774238"/>
    <w:rsid w:val="00774C95"/>
    <w:rsid w:val="00776F25"/>
    <w:rsid w:val="0077791C"/>
    <w:rsid w:val="00781207"/>
    <w:rsid w:val="00781359"/>
    <w:rsid w:val="00781451"/>
    <w:rsid w:val="0078204C"/>
    <w:rsid w:val="00782F63"/>
    <w:rsid w:val="007848A3"/>
    <w:rsid w:val="00784FFB"/>
    <w:rsid w:val="0078550C"/>
    <w:rsid w:val="00785BD8"/>
    <w:rsid w:val="00785C66"/>
    <w:rsid w:val="00786A36"/>
    <w:rsid w:val="00786D5C"/>
    <w:rsid w:val="00787021"/>
    <w:rsid w:val="007876E9"/>
    <w:rsid w:val="00787FCD"/>
    <w:rsid w:val="0079012D"/>
    <w:rsid w:val="00790BB6"/>
    <w:rsid w:val="00791BFB"/>
    <w:rsid w:val="007929FC"/>
    <w:rsid w:val="00793CF6"/>
    <w:rsid w:val="00794161"/>
    <w:rsid w:val="007942E6"/>
    <w:rsid w:val="007950F1"/>
    <w:rsid w:val="0079532A"/>
    <w:rsid w:val="00795420"/>
    <w:rsid w:val="0079551E"/>
    <w:rsid w:val="0079647D"/>
    <w:rsid w:val="007967D8"/>
    <w:rsid w:val="0079728A"/>
    <w:rsid w:val="007974D9"/>
    <w:rsid w:val="0079767C"/>
    <w:rsid w:val="007A0C77"/>
    <w:rsid w:val="007A1536"/>
    <w:rsid w:val="007A2227"/>
    <w:rsid w:val="007A2292"/>
    <w:rsid w:val="007A2DE5"/>
    <w:rsid w:val="007A3076"/>
    <w:rsid w:val="007A3095"/>
    <w:rsid w:val="007A31B5"/>
    <w:rsid w:val="007A3D1A"/>
    <w:rsid w:val="007A4F3B"/>
    <w:rsid w:val="007A54DE"/>
    <w:rsid w:val="007A6311"/>
    <w:rsid w:val="007A6318"/>
    <w:rsid w:val="007A637C"/>
    <w:rsid w:val="007A7155"/>
    <w:rsid w:val="007A7473"/>
    <w:rsid w:val="007A7D38"/>
    <w:rsid w:val="007B0743"/>
    <w:rsid w:val="007B2424"/>
    <w:rsid w:val="007B2DDB"/>
    <w:rsid w:val="007B347B"/>
    <w:rsid w:val="007B37C4"/>
    <w:rsid w:val="007B44CC"/>
    <w:rsid w:val="007B6183"/>
    <w:rsid w:val="007B670D"/>
    <w:rsid w:val="007B7053"/>
    <w:rsid w:val="007B7B75"/>
    <w:rsid w:val="007B7E9B"/>
    <w:rsid w:val="007C0E9C"/>
    <w:rsid w:val="007C0F7F"/>
    <w:rsid w:val="007C15F5"/>
    <w:rsid w:val="007C28AD"/>
    <w:rsid w:val="007C2A46"/>
    <w:rsid w:val="007C2E99"/>
    <w:rsid w:val="007C46AB"/>
    <w:rsid w:val="007C4BE7"/>
    <w:rsid w:val="007C5924"/>
    <w:rsid w:val="007C5CAB"/>
    <w:rsid w:val="007C62B4"/>
    <w:rsid w:val="007C64B4"/>
    <w:rsid w:val="007D053F"/>
    <w:rsid w:val="007D1095"/>
    <w:rsid w:val="007D27D5"/>
    <w:rsid w:val="007D2931"/>
    <w:rsid w:val="007D391B"/>
    <w:rsid w:val="007D3E0C"/>
    <w:rsid w:val="007D6023"/>
    <w:rsid w:val="007D6551"/>
    <w:rsid w:val="007D6AD7"/>
    <w:rsid w:val="007D6B1B"/>
    <w:rsid w:val="007D71CC"/>
    <w:rsid w:val="007E0F16"/>
    <w:rsid w:val="007E124A"/>
    <w:rsid w:val="007E19CE"/>
    <w:rsid w:val="007E2BD0"/>
    <w:rsid w:val="007E39E1"/>
    <w:rsid w:val="007E3F89"/>
    <w:rsid w:val="007E4CB3"/>
    <w:rsid w:val="007E5FC3"/>
    <w:rsid w:val="007E6769"/>
    <w:rsid w:val="007E69CF"/>
    <w:rsid w:val="007E6D24"/>
    <w:rsid w:val="007E79A2"/>
    <w:rsid w:val="007E7A0A"/>
    <w:rsid w:val="007F00E5"/>
    <w:rsid w:val="007F00F5"/>
    <w:rsid w:val="007F0567"/>
    <w:rsid w:val="007F1351"/>
    <w:rsid w:val="007F2D06"/>
    <w:rsid w:val="007F3602"/>
    <w:rsid w:val="007F5B86"/>
    <w:rsid w:val="007F5DCE"/>
    <w:rsid w:val="007F5DD7"/>
    <w:rsid w:val="007F735C"/>
    <w:rsid w:val="007F7599"/>
    <w:rsid w:val="00800D96"/>
    <w:rsid w:val="00800E83"/>
    <w:rsid w:val="0080287A"/>
    <w:rsid w:val="00803822"/>
    <w:rsid w:val="00803DE8"/>
    <w:rsid w:val="00803F17"/>
    <w:rsid w:val="00804B6E"/>
    <w:rsid w:val="00804C01"/>
    <w:rsid w:val="00804C5E"/>
    <w:rsid w:val="008079B9"/>
    <w:rsid w:val="00807F7A"/>
    <w:rsid w:val="0081139A"/>
    <w:rsid w:val="008114B8"/>
    <w:rsid w:val="008116B6"/>
    <w:rsid w:val="00811ADF"/>
    <w:rsid w:val="00811E26"/>
    <w:rsid w:val="00811E3A"/>
    <w:rsid w:val="008126F6"/>
    <w:rsid w:val="0081278D"/>
    <w:rsid w:val="00814A42"/>
    <w:rsid w:val="008153B0"/>
    <w:rsid w:val="008157CB"/>
    <w:rsid w:val="008161BC"/>
    <w:rsid w:val="00820582"/>
    <w:rsid w:val="008206BC"/>
    <w:rsid w:val="008210AB"/>
    <w:rsid w:val="00821201"/>
    <w:rsid w:val="008212F4"/>
    <w:rsid w:val="00822307"/>
    <w:rsid w:val="00823A8A"/>
    <w:rsid w:val="008247B0"/>
    <w:rsid w:val="00825B2A"/>
    <w:rsid w:val="00825B68"/>
    <w:rsid w:val="00825BF5"/>
    <w:rsid w:val="00825E12"/>
    <w:rsid w:val="00825FCF"/>
    <w:rsid w:val="00826009"/>
    <w:rsid w:val="0082745F"/>
    <w:rsid w:val="00827A31"/>
    <w:rsid w:val="00827D99"/>
    <w:rsid w:val="00827EB2"/>
    <w:rsid w:val="0083188E"/>
    <w:rsid w:val="00831F8B"/>
    <w:rsid w:val="00832598"/>
    <w:rsid w:val="00832623"/>
    <w:rsid w:val="00833EC2"/>
    <w:rsid w:val="00835212"/>
    <w:rsid w:val="00835912"/>
    <w:rsid w:val="00835A3D"/>
    <w:rsid w:val="00836605"/>
    <w:rsid w:val="00840A27"/>
    <w:rsid w:val="00841E46"/>
    <w:rsid w:val="008420EE"/>
    <w:rsid w:val="0084300E"/>
    <w:rsid w:val="00843C1B"/>
    <w:rsid w:val="00844BB0"/>
    <w:rsid w:val="00845158"/>
    <w:rsid w:val="0084626C"/>
    <w:rsid w:val="008462A6"/>
    <w:rsid w:val="008464FE"/>
    <w:rsid w:val="00846C95"/>
    <w:rsid w:val="00847532"/>
    <w:rsid w:val="0085005F"/>
    <w:rsid w:val="0085051E"/>
    <w:rsid w:val="0085104E"/>
    <w:rsid w:val="008511F7"/>
    <w:rsid w:val="008523DD"/>
    <w:rsid w:val="00852590"/>
    <w:rsid w:val="00852C18"/>
    <w:rsid w:val="00852CAD"/>
    <w:rsid w:val="00852FB8"/>
    <w:rsid w:val="008531CA"/>
    <w:rsid w:val="0085334F"/>
    <w:rsid w:val="0085377D"/>
    <w:rsid w:val="00853CB9"/>
    <w:rsid w:val="00853EAC"/>
    <w:rsid w:val="00853EB0"/>
    <w:rsid w:val="008541C5"/>
    <w:rsid w:val="00854879"/>
    <w:rsid w:val="008553AE"/>
    <w:rsid w:val="008556AA"/>
    <w:rsid w:val="00855D47"/>
    <w:rsid w:val="0085665F"/>
    <w:rsid w:val="008569BD"/>
    <w:rsid w:val="00857E41"/>
    <w:rsid w:val="00860B5F"/>
    <w:rsid w:val="00861084"/>
    <w:rsid w:val="008616F3"/>
    <w:rsid w:val="00862011"/>
    <w:rsid w:val="00862C42"/>
    <w:rsid w:val="00862CDD"/>
    <w:rsid w:val="00863832"/>
    <w:rsid w:val="008653F3"/>
    <w:rsid w:val="00865858"/>
    <w:rsid w:val="00866234"/>
    <w:rsid w:val="00866274"/>
    <w:rsid w:val="0086640A"/>
    <w:rsid w:val="00866B5F"/>
    <w:rsid w:val="00867086"/>
    <w:rsid w:val="00867407"/>
    <w:rsid w:val="00867B94"/>
    <w:rsid w:val="00870F73"/>
    <w:rsid w:val="008712F6"/>
    <w:rsid w:val="00872582"/>
    <w:rsid w:val="00872709"/>
    <w:rsid w:val="00872816"/>
    <w:rsid w:val="008731AC"/>
    <w:rsid w:val="0087352E"/>
    <w:rsid w:val="00873928"/>
    <w:rsid w:val="00873DDE"/>
    <w:rsid w:val="00873F18"/>
    <w:rsid w:val="008743A0"/>
    <w:rsid w:val="00874476"/>
    <w:rsid w:val="00874790"/>
    <w:rsid w:val="008761A6"/>
    <w:rsid w:val="008761B5"/>
    <w:rsid w:val="008765B6"/>
    <w:rsid w:val="00876953"/>
    <w:rsid w:val="00876CF7"/>
    <w:rsid w:val="00877B81"/>
    <w:rsid w:val="008804A6"/>
    <w:rsid w:val="00880661"/>
    <w:rsid w:val="00880904"/>
    <w:rsid w:val="008814D6"/>
    <w:rsid w:val="00881A67"/>
    <w:rsid w:val="00882601"/>
    <w:rsid w:val="008829F7"/>
    <w:rsid w:val="00883145"/>
    <w:rsid w:val="00884156"/>
    <w:rsid w:val="00884F46"/>
    <w:rsid w:val="00885364"/>
    <w:rsid w:val="0088733D"/>
    <w:rsid w:val="0088758D"/>
    <w:rsid w:val="0088762C"/>
    <w:rsid w:val="008910DE"/>
    <w:rsid w:val="008911DF"/>
    <w:rsid w:val="0089196A"/>
    <w:rsid w:val="008920D5"/>
    <w:rsid w:val="00892CBF"/>
    <w:rsid w:val="00892E1C"/>
    <w:rsid w:val="0089347D"/>
    <w:rsid w:val="00893A2A"/>
    <w:rsid w:val="00893C4D"/>
    <w:rsid w:val="008950C9"/>
    <w:rsid w:val="00895148"/>
    <w:rsid w:val="008957A8"/>
    <w:rsid w:val="00895BC0"/>
    <w:rsid w:val="00897E23"/>
    <w:rsid w:val="008A0327"/>
    <w:rsid w:val="008A03CD"/>
    <w:rsid w:val="008A12FD"/>
    <w:rsid w:val="008A1F23"/>
    <w:rsid w:val="008A3773"/>
    <w:rsid w:val="008A3FC8"/>
    <w:rsid w:val="008A56BB"/>
    <w:rsid w:val="008A5BBF"/>
    <w:rsid w:val="008A635E"/>
    <w:rsid w:val="008A773C"/>
    <w:rsid w:val="008A77EB"/>
    <w:rsid w:val="008A7AEA"/>
    <w:rsid w:val="008B03BB"/>
    <w:rsid w:val="008B041D"/>
    <w:rsid w:val="008B0BFA"/>
    <w:rsid w:val="008B12FC"/>
    <w:rsid w:val="008B1773"/>
    <w:rsid w:val="008B1D35"/>
    <w:rsid w:val="008B39B5"/>
    <w:rsid w:val="008B40A7"/>
    <w:rsid w:val="008C0491"/>
    <w:rsid w:val="008C06C6"/>
    <w:rsid w:val="008C18AB"/>
    <w:rsid w:val="008C293C"/>
    <w:rsid w:val="008C2D1E"/>
    <w:rsid w:val="008C2D2E"/>
    <w:rsid w:val="008C3E8F"/>
    <w:rsid w:val="008C3F93"/>
    <w:rsid w:val="008C512C"/>
    <w:rsid w:val="008C615D"/>
    <w:rsid w:val="008C688B"/>
    <w:rsid w:val="008C6AFC"/>
    <w:rsid w:val="008C7F37"/>
    <w:rsid w:val="008D286D"/>
    <w:rsid w:val="008D4516"/>
    <w:rsid w:val="008D47B2"/>
    <w:rsid w:val="008D5F34"/>
    <w:rsid w:val="008D6623"/>
    <w:rsid w:val="008D72D1"/>
    <w:rsid w:val="008D735C"/>
    <w:rsid w:val="008D7C17"/>
    <w:rsid w:val="008E0C48"/>
    <w:rsid w:val="008E1201"/>
    <w:rsid w:val="008E23C8"/>
    <w:rsid w:val="008E388F"/>
    <w:rsid w:val="008E405A"/>
    <w:rsid w:val="008E4381"/>
    <w:rsid w:val="008E545A"/>
    <w:rsid w:val="008E5F50"/>
    <w:rsid w:val="008E6BCD"/>
    <w:rsid w:val="008E768C"/>
    <w:rsid w:val="008F01F9"/>
    <w:rsid w:val="008F0993"/>
    <w:rsid w:val="008F09C0"/>
    <w:rsid w:val="008F0BA3"/>
    <w:rsid w:val="008F0FC2"/>
    <w:rsid w:val="008F13B9"/>
    <w:rsid w:val="008F166B"/>
    <w:rsid w:val="008F18FA"/>
    <w:rsid w:val="008F1C2A"/>
    <w:rsid w:val="008F2DCC"/>
    <w:rsid w:val="008F4004"/>
    <w:rsid w:val="008F42DE"/>
    <w:rsid w:val="008F65A2"/>
    <w:rsid w:val="008F6714"/>
    <w:rsid w:val="008F748D"/>
    <w:rsid w:val="008F79C4"/>
    <w:rsid w:val="00901657"/>
    <w:rsid w:val="009022AB"/>
    <w:rsid w:val="00902FE2"/>
    <w:rsid w:val="00903627"/>
    <w:rsid w:val="00903958"/>
    <w:rsid w:val="00904116"/>
    <w:rsid w:val="0090426F"/>
    <w:rsid w:val="00904C82"/>
    <w:rsid w:val="00905495"/>
    <w:rsid w:val="00905763"/>
    <w:rsid w:val="009062E6"/>
    <w:rsid w:val="009063DC"/>
    <w:rsid w:val="009065D3"/>
    <w:rsid w:val="009107EE"/>
    <w:rsid w:val="00911CDC"/>
    <w:rsid w:val="0091209B"/>
    <w:rsid w:val="0091266D"/>
    <w:rsid w:val="00912E5A"/>
    <w:rsid w:val="00912F52"/>
    <w:rsid w:val="00913C78"/>
    <w:rsid w:val="00914135"/>
    <w:rsid w:val="00914450"/>
    <w:rsid w:val="009147B8"/>
    <w:rsid w:val="00914CE1"/>
    <w:rsid w:val="00914D50"/>
    <w:rsid w:val="00915791"/>
    <w:rsid w:val="0091760C"/>
    <w:rsid w:val="00917B73"/>
    <w:rsid w:val="00917E05"/>
    <w:rsid w:val="00920B62"/>
    <w:rsid w:val="009216E4"/>
    <w:rsid w:val="00921C5C"/>
    <w:rsid w:val="00923233"/>
    <w:rsid w:val="00923309"/>
    <w:rsid w:val="009254F4"/>
    <w:rsid w:val="0092561C"/>
    <w:rsid w:val="00925BA6"/>
    <w:rsid w:val="00926DC6"/>
    <w:rsid w:val="00927AD8"/>
    <w:rsid w:val="00927B8A"/>
    <w:rsid w:val="00930393"/>
    <w:rsid w:val="00930565"/>
    <w:rsid w:val="00930A4A"/>
    <w:rsid w:val="00930AA7"/>
    <w:rsid w:val="00930EDF"/>
    <w:rsid w:val="00930F05"/>
    <w:rsid w:val="0093154B"/>
    <w:rsid w:val="0093220F"/>
    <w:rsid w:val="00932EBD"/>
    <w:rsid w:val="00933959"/>
    <w:rsid w:val="00933D0B"/>
    <w:rsid w:val="009343E9"/>
    <w:rsid w:val="00934D5D"/>
    <w:rsid w:val="009350AA"/>
    <w:rsid w:val="0093592A"/>
    <w:rsid w:val="00936170"/>
    <w:rsid w:val="00937A21"/>
    <w:rsid w:val="00937D0F"/>
    <w:rsid w:val="00940770"/>
    <w:rsid w:val="00940B70"/>
    <w:rsid w:val="00940C62"/>
    <w:rsid w:val="009419B5"/>
    <w:rsid w:val="00941BBB"/>
    <w:rsid w:val="00942417"/>
    <w:rsid w:val="00942C39"/>
    <w:rsid w:val="009432E2"/>
    <w:rsid w:val="00945A62"/>
    <w:rsid w:val="0094603D"/>
    <w:rsid w:val="009460F1"/>
    <w:rsid w:val="009500C7"/>
    <w:rsid w:val="00950B8A"/>
    <w:rsid w:val="009512DF"/>
    <w:rsid w:val="00951B8C"/>
    <w:rsid w:val="00952D82"/>
    <w:rsid w:val="00953131"/>
    <w:rsid w:val="00953D8E"/>
    <w:rsid w:val="00954CDC"/>
    <w:rsid w:val="00955122"/>
    <w:rsid w:val="0095522E"/>
    <w:rsid w:val="00956352"/>
    <w:rsid w:val="00956794"/>
    <w:rsid w:val="00960B4A"/>
    <w:rsid w:val="00960E80"/>
    <w:rsid w:val="00960F8F"/>
    <w:rsid w:val="00962138"/>
    <w:rsid w:val="009630FE"/>
    <w:rsid w:val="0096353B"/>
    <w:rsid w:val="009641ED"/>
    <w:rsid w:val="0096540E"/>
    <w:rsid w:val="00966361"/>
    <w:rsid w:val="0096694E"/>
    <w:rsid w:val="00966AA2"/>
    <w:rsid w:val="009711F0"/>
    <w:rsid w:val="00971EE9"/>
    <w:rsid w:val="00973864"/>
    <w:rsid w:val="00974E06"/>
    <w:rsid w:val="00975056"/>
    <w:rsid w:val="009754D5"/>
    <w:rsid w:val="00976445"/>
    <w:rsid w:val="00976BB2"/>
    <w:rsid w:val="009771CC"/>
    <w:rsid w:val="00977BB2"/>
    <w:rsid w:val="00980176"/>
    <w:rsid w:val="00980503"/>
    <w:rsid w:val="00980915"/>
    <w:rsid w:val="00980A0B"/>
    <w:rsid w:val="00980AE8"/>
    <w:rsid w:val="00981543"/>
    <w:rsid w:val="0098185A"/>
    <w:rsid w:val="00981E23"/>
    <w:rsid w:val="00982085"/>
    <w:rsid w:val="00984282"/>
    <w:rsid w:val="00984E54"/>
    <w:rsid w:val="00984FE2"/>
    <w:rsid w:val="00985785"/>
    <w:rsid w:val="009863BB"/>
    <w:rsid w:val="00986AC8"/>
    <w:rsid w:val="00986BC3"/>
    <w:rsid w:val="00987516"/>
    <w:rsid w:val="0099039D"/>
    <w:rsid w:val="00992022"/>
    <w:rsid w:val="00992E34"/>
    <w:rsid w:val="009934F1"/>
    <w:rsid w:val="0099374B"/>
    <w:rsid w:val="00993F01"/>
    <w:rsid w:val="00993F6D"/>
    <w:rsid w:val="009945CC"/>
    <w:rsid w:val="00994C8D"/>
    <w:rsid w:val="00995305"/>
    <w:rsid w:val="009975B9"/>
    <w:rsid w:val="00997DA7"/>
    <w:rsid w:val="009A0BE8"/>
    <w:rsid w:val="009A1021"/>
    <w:rsid w:val="009A1305"/>
    <w:rsid w:val="009A1986"/>
    <w:rsid w:val="009A1F0F"/>
    <w:rsid w:val="009A2047"/>
    <w:rsid w:val="009A2060"/>
    <w:rsid w:val="009A2DC5"/>
    <w:rsid w:val="009A5275"/>
    <w:rsid w:val="009A567E"/>
    <w:rsid w:val="009A66F6"/>
    <w:rsid w:val="009A67C2"/>
    <w:rsid w:val="009A6DA7"/>
    <w:rsid w:val="009A733E"/>
    <w:rsid w:val="009A7CD3"/>
    <w:rsid w:val="009B017B"/>
    <w:rsid w:val="009B06C7"/>
    <w:rsid w:val="009B098B"/>
    <w:rsid w:val="009B27A8"/>
    <w:rsid w:val="009B3546"/>
    <w:rsid w:val="009B38EA"/>
    <w:rsid w:val="009B42C8"/>
    <w:rsid w:val="009B46B4"/>
    <w:rsid w:val="009B46FD"/>
    <w:rsid w:val="009B485B"/>
    <w:rsid w:val="009B4EA8"/>
    <w:rsid w:val="009B70DF"/>
    <w:rsid w:val="009B7215"/>
    <w:rsid w:val="009B7E25"/>
    <w:rsid w:val="009B7F6C"/>
    <w:rsid w:val="009B7F90"/>
    <w:rsid w:val="009C160C"/>
    <w:rsid w:val="009C184B"/>
    <w:rsid w:val="009C1876"/>
    <w:rsid w:val="009C1891"/>
    <w:rsid w:val="009C1FB4"/>
    <w:rsid w:val="009C2716"/>
    <w:rsid w:val="009C299B"/>
    <w:rsid w:val="009C320A"/>
    <w:rsid w:val="009C32A3"/>
    <w:rsid w:val="009C346C"/>
    <w:rsid w:val="009C34EC"/>
    <w:rsid w:val="009C365F"/>
    <w:rsid w:val="009C38B5"/>
    <w:rsid w:val="009C3BF5"/>
    <w:rsid w:val="009C3F4E"/>
    <w:rsid w:val="009C49E4"/>
    <w:rsid w:val="009C4D44"/>
    <w:rsid w:val="009C4EA5"/>
    <w:rsid w:val="009C4F25"/>
    <w:rsid w:val="009C539F"/>
    <w:rsid w:val="009C7840"/>
    <w:rsid w:val="009C7A64"/>
    <w:rsid w:val="009C7A89"/>
    <w:rsid w:val="009D0595"/>
    <w:rsid w:val="009D17AA"/>
    <w:rsid w:val="009D18F1"/>
    <w:rsid w:val="009D1B05"/>
    <w:rsid w:val="009D4082"/>
    <w:rsid w:val="009D46DC"/>
    <w:rsid w:val="009D4D92"/>
    <w:rsid w:val="009D51B9"/>
    <w:rsid w:val="009D5417"/>
    <w:rsid w:val="009D7337"/>
    <w:rsid w:val="009E09E8"/>
    <w:rsid w:val="009E21EA"/>
    <w:rsid w:val="009E31CF"/>
    <w:rsid w:val="009E35A7"/>
    <w:rsid w:val="009E3800"/>
    <w:rsid w:val="009E3E73"/>
    <w:rsid w:val="009E46EC"/>
    <w:rsid w:val="009E519A"/>
    <w:rsid w:val="009E55CF"/>
    <w:rsid w:val="009E63D9"/>
    <w:rsid w:val="009E79BA"/>
    <w:rsid w:val="009F01F5"/>
    <w:rsid w:val="009F06A3"/>
    <w:rsid w:val="009F0EC8"/>
    <w:rsid w:val="009F0F6A"/>
    <w:rsid w:val="009F1003"/>
    <w:rsid w:val="009F1291"/>
    <w:rsid w:val="009F1892"/>
    <w:rsid w:val="009F2417"/>
    <w:rsid w:val="009F27E4"/>
    <w:rsid w:val="009F3386"/>
    <w:rsid w:val="009F3517"/>
    <w:rsid w:val="009F3750"/>
    <w:rsid w:val="009F4C64"/>
    <w:rsid w:val="009F4FB6"/>
    <w:rsid w:val="009F563D"/>
    <w:rsid w:val="009F588B"/>
    <w:rsid w:val="009F6BCB"/>
    <w:rsid w:val="009F6DFC"/>
    <w:rsid w:val="009F7736"/>
    <w:rsid w:val="00A001F6"/>
    <w:rsid w:val="00A0187D"/>
    <w:rsid w:val="00A018F2"/>
    <w:rsid w:val="00A01D25"/>
    <w:rsid w:val="00A02BD4"/>
    <w:rsid w:val="00A04858"/>
    <w:rsid w:val="00A049F7"/>
    <w:rsid w:val="00A057AE"/>
    <w:rsid w:val="00A0697A"/>
    <w:rsid w:val="00A07207"/>
    <w:rsid w:val="00A0779E"/>
    <w:rsid w:val="00A07844"/>
    <w:rsid w:val="00A07B82"/>
    <w:rsid w:val="00A07E30"/>
    <w:rsid w:val="00A102CD"/>
    <w:rsid w:val="00A11E47"/>
    <w:rsid w:val="00A125B5"/>
    <w:rsid w:val="00A12E3A"/>
    <w:rsid w:val="00A138A8"/>
    <w:rsid w:val="00A1422B"/>
    <w:rsid w:val="00A163A5"/>
    <w:rsid w:val="00A16C20"/>
    <w:rsid w:val="00A16CAF"/>
    <w:rsid w:val="00A17740"/>
    <w:rsid w:val="00A17744"/>
    <w:rsid w:val="00A20245"/>
    <w:rsid w:val="00A2024A"/>
    <w:rsid w:val="00A20C36"/>
    <w:rsid w:val="00A21B9F"/>
    <w:rsid w:val="00A22BC2"/>
    <w:rsid w:val="00A23F61"/>
    <w:rsid w:val="00A243B8"/>
    <w:rsid w:val="00A24923"/>
    <w:rsid w:val="00A251A9"/>
    <w:rsid w:val="00A2526F"/>
    <w:rsid w:val="00A25EA0"/>
    <w:rsid w:val="00A264A0"/>
    <w:rsid w:val="00A26BF5"/>
    <w:rsid w:val="00A271E9"/>
    <w:rsid w:val="00A27D2A"/>
    <w:rsid w:val="00A30452"/>
    <w:rsid w:val="00A30981"/>
    <w:rsid w:val="00A3198A"/>
    <w:rsid w:val="00A3230B"/>
    <w:rsid w:val="00A34278"/>
    <w:rsid w:val="00A352AF"/>
    <w:rsid w:val="00A3543A"/>
    <w:rsid w:val="00A3590D"/>
    <w:rsid w:val="00A372B1"/>
    <w:rsid w:val="00A37B51"/>
    <w:rsid w:val="00A37C36"/>
    <w:rsid w:val="00A40208"/>
    <w:rsid w:val="00A40EC6"/>
    <w:rsid w:val="00A411D7"/>
    <w:rsid w:val="00A41571"/>
    <w:rsid w:val="00A42993"/>
    <w:rsid w:val="00A429FA"/>
    <w:rsid w:val="00A43E0E"/>
    <w:rsid w:val="00A44C3F"/>
    <w:rsid w:val="00A45971"/>
    <w:rsid w:val="00A4695A"/>
    <w:rsid w:val="00A46BBB"/>
    <w:rsid w:val="00A46EE5"/>
    <w:rsid w:val="00A473B5"/>
    <w:rsid w:val="00A4768D"/>
    <w:rsid w:val="00A4781D"/>
    <w:rsid w:val="00A47F30"/>
    <w:rsid w:val="00A5226B"/>
    <w:rsid w:val="00A52419"/>
    <w:rsid w:val="00A52902"/>
    <w:rsid w:val="00A52E6D"/>
    <w:rsid w:val="00A539E7"/>
    <w:rsid w:val="00A53AA3"/>
    <w:rsid w:val="00A54791"/>
    <w:rsid w:val="00A54C39"/>
    <w:rsid w:val="00A54C74"/>
    <w:rsid w:val="00A54F88"/>
    <w:rsid w:val="00A555D3"/>
    <w:rsid w:val="00A55719"/>
    <w:rsid w:val="00A5662E"/>
    <w:rsid w:val="00A56B76"/>
    <w:rsid w:val="00A57185"/>
    <w:rsid w:val="00A572A2"/>
    <w:rsid w:val="00A578D4"/>
    <w:rsid w:val="00A60382"/>
    <w:rsid w:val="00A60469"/>
    <w:rsid w:val="00A61558"/>
    <w:rsid w:val="00A615DB"/>
    <w:rsid w:val="00A61D07"/>
    <w:rsid w:val="00A63885"/>
    <w:rsid w:val="00A64056"/>
    <w:rsid w:val="00A64E8B"/>
    <w:rsid w:val="00A65EBB"/>
    <w:rsid w:val="00A667A1"/>
    <w:rsid w:val="00A66CC4"/>
    <w:rsid w:val="00A66D03"/>
    <w:rsid w:val="00A66E46"/>
    <w:rsid w:val="00A66F0F"/>
    <w:rsid w:val="00A67055"/>
    <w:rsid w:val="00A67065"/>
    <w:rsid w:val="00A67098"/>
    <w:rsid w:val="00A6742E"/>
    <w:rsid w:val="00A701EE"/>
    <w:rsid w:val="00A707E1"/>
    <w:rsid w:val="00A712C4"/>
    <w:rsid w:val="00A71919"/>
    <w:rsid w:val="00A71C92"/>
    <w:rsid w:val="00A72047"/>
    <w:rsid w:val="00A73213"/>
    <w:rsid w:val="00A755CD"/>
    <w:rsid w:val="00A75779"/>
    <w:rsid w:val="00A75863"/>
    <w:rsid w:val="00A75A64"/>
    <w:rsid w:val="00A75CFF"/>
    <w:rsid w:val="00A763C3"/>
    <w:rsid w:val="00A76F13"/>
    <w:rsid w:val="00A77097"/>
    <w:rsid w:val="00A7765C"/>
    <w:rsid w:val="00A77A78"/>
    <w:rsid w:val="00A80551"/>
    <w:rsid w:val="00A811FF"/>
    <w:rsid w:val="00A812D4"/>
    <w:rsid w:val="00A81B30"/>
    <w:rsid w:val="00A81E1C"/>
    <w:rsid w:val="00A82781"/>
    <w:rsid w:val="00A82796"/>
    <w:rsid w:val="00A82D65"/>
    <w:rsid w:val="00A83E7B"/>
    <w:rsid w:val="00A84C1E"/>
    <w:rsid w:val="00A84CE4"/>
    <w:rsid w:val="00A865A9"/>
    <w:rsid w:val="00A869AC"/>
    <w:rsid w:val="00A87B51"/>
    <w:rsid w:val="00A87F48"/>
    <w:rsid w:val="00A9024B"/>
    <w:rsid w:val="00A90A39"/>
    <w:rsid w:val="00A90D35"/>
    <w:rsid w:val="00A91189"/>
    <w:rsid w:val="00A91266"/>
    <w:rsid w:val="00A915DC"/>
    <w:rsid w:val="00A92954"/>
    <w:rsid w:val="00A92B84"/>
    <w:rsid w:val="00A93802"/>
    <w:rsid w:val="00A93F41"/>
    <w:rsid w:val="00A94371"/>
    <w:rsid w:val="00A94E8F"/>
    <w:rsid w:val="00A959CE"/>
    <w:rsid w:val="00A95F66"/>
    <w:rsid w:val="00A9628A"/>
    <w:rsid w:val="00A96731"/>
    <w:rsid w:val="00A96E83"/>
    <w:rsid w:val="00A97A51"/>
    <w:rsid w:val="00AA013D"/>
    <w:rsid w:val="00AA074D"/>
    <w:rsid w:val="00AA107D"/>
    <w:rsid w:val="00AA1609"/>
    <w:rsid w:val="00AA2C45"/>
    <w:rsid w:val="00AA34BE"/>
    <w:rsid w:val="00AA370A"/>
    <w:rsid w:val="00AA3BFD"/>
    <w:rsid w:val="00AA3FE9"/>
    <w:rsid w:val="00AA4411"/>
    <w:rsid w:val="00AA4B66"/>
    <w:rsid w:val="00AA57FD"/>
    <w:rsid w:val="00AA615F"/>
    <w:rsid w:val="00AA7789"/>
    <w:rsid w:val="00AA7861"/>
    <w:rsid w:val="00AB0468"/>
    <w:rsid w:val="00AB0A9A"/>
    <w:rsid w:val="00AB1B10"/>
    <w:rsid w:val="00AB1FE8"/>
    <w:rsid w:val="00AB2691"/>
    <w:rsid w:val="00AB2BEE"/>
    <w:rsid w:val="00AB2CE3"/>
    <w:rsid w:val="00AB2D50"/>
    <w:rsid w:val="00AB3646"/>
    <w:rsid w:val="00AB3724"/>
    <w:rsid w:val="00AB47A4"/>
    <w:rsid w:val="00AB654D"/>
    <w:rsid w:val="00AB6691"/>
    <w:rsid w:val="00AB66C1"/>
    <w:rsid w:val="00AB6F4B"/>
    <w:rsid w:val="00AB7D4E"/>
    <w:rsid w:val="00AC1595"/>
    <w:rsid w:val="00AC1DB7"/>
    <w:rsid w:val="00AC200C"/>
    <w:rsid w:val="00AC4152"/>
    <w:rsid w:val="00AC4488"/>
    <w:rsid w:val="00AC55D2"/>
    <w:rsid w:val="00AC6330"/>
    <w:rsid w:val="00AC7215"/>
    <w:rsid w:val="00AC7F48"/>
    <w:rsid w:val="00AD0944"/>
    <w:rsid w:val="00AD0987"/>
    <w:rsid w:val="00AD1B17"/>
    <w:rsid w:val="00AD1D7F"/>
    <w:rsid w:val="00AD1D8A"/>
    <w:rsid w:val="00AD218F"/>
    <w:rsid w:val="00AD3154"/>
    <w:rsid w:val="00AD341D"/>
    <w:rsid w:val="00AD3E16"/>
    <w:rsid w:val="00AD46F7"/>
    <w:rsid w:val="00AD4E75"/>
    <w:rsid w:val="00AD51E9"/>
    <w:rsid w:val="00AD6279"/>
    <w:rsid w:val="00AD62F5"/>
    <w:rsid w:val="00AD6E4B"/>
    <w:rsid w:val="00AD7199"/>
    <w:rsid w:val="00AD7693"/>
    <w:rsid w:val="00AD78E6"/>
    <w:rsid w:val="00AE0C88"/>
    <w:rsid w:val="00AE14EE"/>
    <w:rsid w:val="00AE16DC"/>
    <w:rsid w:val="00AE18C6"/>
    <w:rsid w:val="00AE2806"/>
    <w:rsid w:val="00AE319D"/>
    <w:rsid w:val="00AE38A1"/>
    <w:rsid w:val="00AE3BEB"/>
    <w:rsid w:val="00AE45A7"/>
    <w:rsid w:val="00AE4A78"/>
    <w:rsid w:val="00AE6064"/>
    <w:rsid w:val="00AE723B"/>
    <w:rsid w:val="00AE7A31"/>
    <w:rsid w:val="00AF1104"/>
    <w:rsid w:val="00AF2063"/>
    <w:rsid w:val="00AF2B03"/>
    <w:rsid w:val="00AF2B55"/>
    <w:rsid w:val="00AF30EC"/>
    <w:rsid w:val="00AF39BB"/>
    <w:rsid w:val="00AF4120"/>
    <w:rsid w:val="00AF4508"/>
    <w:rsid w:val="00AF4937"/>
    <w:rsid w:val="00AF4AE4"/>
    <w:rsid w:val="00AF5928"/>
    <w:rsid w:val="00AF6529"/>
    <w:rsid w:val="00AF65A9"/>
    <w:rsid w:val="00AF6708"/>
    <w:rsid w:val="00AF6BA4"/>
    <w:rsid w:val="00AF7372"/>
    <w:rsid w:val="00AF7ACD"/>
    <w:rsid w:val="00AF7C97"/>
    <w:rsid w:val="00B015F0"/>
    <w:rsid w:val="00B01C95"/>
    <w:rsid w:val="00B01FA0"/>
    <w:rsid w:val="00B02292"/>
    <w:rsid w:val="00B045EC"/>
    <w:rsid w:val="00B0481D"/>
    <w:rsid w:val="00B04913"/>
    <w:rsid w:val="00B0581F"/>
    <w:rsid w:val="00B07D86"/>
    <w:rsid w:val="00B10215"/>
    <w:rsid w:val="00B103D8"/>
    <w:rsid w:val="00B10852"/>
    <w:rsid w:val="00B10B6B"/>
    <w:rsid w:val="00B111FE"/>
    <w:rsid w:val="00B119F3"/>
    <w:rsid w:val="00B11B00"/>
    <w:rsid w:val="00B11CD7"/>
    <w:rsid w:val="00B11D9C"/>
    <w:rsid w:val="00B13018"/>
    <w:rsid w:val="00B13761"/>
    <w:rsid w:val="00B1383F"/>
    <w:rsid w:val="00B147B7"/>
    <w:rsid w:val="00B16F01"/>
    <w:rsid w:val="00B17632"/>
    <w:rsid w:val="00B17964"/>
    <w:rsid w:val="00B17B2D"/>
    <w:rsid w:val="00B205C3"/>
    <w:rsid w:val="00B20BD1"/>
    <w:rsid w:val="00B2262C"/>
    <w:rsid w:val="00B23493"/>
    <w:rsid w:val="00B23599"/>
    <w:rsid w:val="00B238CF"/>
    <w:rsid w:val="00B2577A"/>
    <w:rsid w:val="00B2659E"/>
    <w:rsid w:val="00B27054"/>
    <w:rsid w:val="00B3021F"/>
    <w:rsid w:val="00B3082E"/>
    <w:rsid w:val="00B3233F"/>
    <w:rsid w:val="00B325EE"/>
    <w:rsid w:val="00B327F0"/>
    <w:rsid w:val="00B32CC5"/>
    <w:rsid w:val="00B32CE6"/>
    <w:rsid w:val="00B332A0"/>
    <w:rsid w:val="00B33609"/>
    <w:rsid w:val="00B3405D"/>
    <w:rsid w:val="00B349F9"/>
    <w:rsid w:val="00B350CD"/>
    <w:rsid w:val="00B36097"/>
    <w:rsid w:val="00B379AC"/>
    <w:rsid w:val="00B405F3"/>
    <w:rsid w:val="00B406BC"/>
    <w:rsid w:val="00B40C97"/>
    <w:rsid w:val="00B40E2F"/>
    <w:rsid w:val="00B41108"/>
    <w:rsid w:val="00B418D5"/>
    <w:rsid w:val="00B41A9C"/>
    <w:rsid w:val="00B41E43"/>
    <w:rsid w:val="00B43BCC"/>
    <w:rsid w:val="00B43C2A"/>
    <w:rsid w:val="00B44519"/>
    <w:rsid w:val="00B445D7"/>
    <w:rsid w:val="00B445E9"/>
    <w:rsid w:val="00B44690"/>
    <w:rsid w:val="00B44EFA"/>
    <w:rsid w:val="00B45156"/>
    <w:rsid w:val="00B4777F"/>
    <w:rsid w:val="00B5002C"/>
    <w:rsid w:val="00B50AEC"/>
    <w:rsid w:val="00B513C5"/>
    <w:rsid w:val="00B51B96"/>
    <w:rsid w:val="00B5371A"/>
    <w:rsid w:val="00B53A19"/>
    <w:rsid w:val="00B544DD"/>
    <w:rsid w:val="00B55249"/>
    <w:rsid w:val="00B552E7"/>
    <w:rsid w:val="00B558FA"/>
    <w:rsid w:val="00B55A70"/>
    <w:rsid w:val="00B577C5"/>
    <w:rsid w:val="00B57C4B"/>
    <w:rsid w:val="00B57D12"/>
    <w:rsid w:val="00B60190"/>
    <w:rsid w:val="00B60BA0"/>
    <w:rsid w:val="00B60E9B"/>
    <w:rsid w:val="00B60F19"/>
    <w:rsid w:val="00B616C4"/>
    <w:rsid w:val="00B616CF"/>
    <w:rsid w:val="00B61A90"/>
    <w:rsid w:val="00B624D6"/>
    <w:rsid w:val="00B628EC"/>
    <w:rsid w:val="00B6352C"/>
    <w:rsid w:val="00B6464D"/>
    <w:rsid w:val="00B65974"/>
    <w:rsid w:val="00B65CB5"/>
    <w:rsid w:val="00B65D44"/>
    <w:rsid w:val="00B65E29"/>
    <w:rsid w:val="00B67076"/>
    <w:rsid w:val="00B67C8D"/>
    <w:rsid w:val="00B7077F"/>
    <w:rsid w:val="00B70E15"/>
    <w:rsid w:val="00B71826"/>
    <w:rsid w:val="00B71FB2"/>
    <w:rsid w:val="00B72355"/>
    <w:rsid w:val="00B72DBD"/>
    <w:rsid w:val="00B7347C"/>
    <w:rsid w:val="00B73925"/>
    <w:rsid w:val="00B73E47"/>
    <w:rsid w:val="00B747A9"/>
    <w:rsid w:val="00B75481"/>
    <w:rsid w:val="00B76677"/>
    <w:rsid w:val="00B776A1"/>
    <w:rsid w:val="00B77BFA"/>
    <w:rsid w:val="00B77FAA"/>
    <w:rsid w:val="00B80A5F"/>
    <w:rsid w:val="00B80BA9"/>
    <w:rsid w:val="00B822DC"/>
    <w:rsid w:val="00B8261D"/>
    <w:rsid w:val="00B82894"/>
    <w:rsid w:val="00B82A4E"/>
    <w:rsid w:val="00B83A1A"/>
    <w:rsid w:val="00B83BC6"/>
    <w:rsid w:val="00B84386"/>
    <w:rsid w:val="00B84C1F"/>
    <w:rsid w:val="00B85AF2"/>
    <w:rsid w:val="00B86170"/>
    <w:rsid w:val="00B879B0"/>
    <w:rsid w:val="00B9016E"/>
    <w:rsid w:val="00B9099D"/>
    <w:rsid w:val="00B90BC6"/>
    <w:rsid w:val="00B90DBF"/>
    <w:rsid w:val="00B9229A"/>
    <w:rsid w:val="00B92F5E"/>
    <w:rsid w:val="00B935B4"/>
    <w:rsid w:val="00B93ED5"/>
    <w:rsid w:val="00B94AF1"/>
    <w:rsid w:val="00B9536F"/>
    <w:rsid w:val="00B96243"/>
    <w:rsid w:val="00B96CFF"/>
    <w:rsid w:val="00B974F9"/>
    <w:rsid w:val="00B975AF"/>
    <w:rsid w:val="00BA05BA"/>
    <w:rsid w:val="00BA09EF"/>
    <w:rsid w:val="00BA0A7C"/>
    <w:rsid w:val="00BA1B6B"/>
    <w:rsid w:val="00BA24D1"/>
    <w:rsid w:val="00BA2A9E"/>
    <w:rsid w:val="00BA2ADA"/>
    <w:rsid w:val="00BA312A"/>
    <w:rsid w:val="00BA3D6F"/>
    <w:rsid w:val="00BA4410"/>
    <w:rsid w:val="00BA4674"/>
    <w:rsid w:val="00BA47EA"/>
    <w:rsid w:val="00BA4FB0"/>
    <w:rsid w:val="00BA5709"/>
    <w:rsid w:val="00BA58B8"/>
    <w:rsid w:val="00BA6690"/>
    <w:rsid w:val="00BA6D0F"/>
    <w:rsid w:val="00BA75DA"/>
    <w:rsid w:val="00BA7896"/>
    <w:rsid w:val="00BB1054"/>
    <w:rsid w:val="00BB2ECA"/>
    <w:rsid w:val="00BB3A4C"/>
    <w:rsid w:val="00BB43A9"/>
    <w:rsid w:val="00BB4AEB"/>
    <w:rsid w:val="00BB51A7"/>
    <w:rsid w:val="00BB6312"/>
    <w:rsid w:val="00BB6B78"/>
    <w:rsid w:val="00BB6F93"/>
    <w:rsid w:val="00BB7B92"/>
    <w:rsid w:val="00BC0247"/>
    <w:rsid w:val="00BC02E5"/>
    <w:rsid w:val="00BC07E8"/>
    <w:rsid w:val="00BC1AC2"/>
    <w:rsid w:val="00BC1D9F"/>
    <w:rsid w:val="00BC249F"/>
    <w:rsid w:val="00BC2E76"/>
    <w:rsid w:val="00BC3618"/>
    <w:rsid w:val="00BC368F"/>
    <w:rsid w:val="00BC3E3F"/>
    <w:rsid w:val="00BC446E"/>
    <w:rsid w:val="00BC4512"/>
    <w:rsid w:val="00BC4BB6"/>
    <w:rsid w:val="00BC4C1E"/>
    <w:rsid w:val="00BC4D0B"/>
    <w:rsid w:val="00BC540E"/>
    <w:rsid w:val="00BC6135"/>
    <w:rsid w:val="00BC644D"/>
    <w:rsid w:val="00BC7BA0"/>
    <w:rsid w:val="00BD0BE6"/>
    <w:rsid w:val="00BD0D78"/>
    <w:rsid w:val="00BD1211"/>
    <w:rsid w:val="00BD2287"/>
    <w:rsid w:val="00BD2A87"/>
    <w:rsid w:val="00BD32C9"/>
    <w:rsid w:val="00BD44A2"/>
    <w:rsid w:val="00BD56EA"/>
    <w:rsid w:val="00BD571D"/>
    <w:rsid w:val="00BD57E7"/>
    <w:rsid w:val="00BD5845"/>
    <w:rsid w:val="00BD5BCF"/>
    <w:rsid w:val="00BD5FDD"/>
    <w:rsid w:val="00BD65CA"/>
    <w:rsid w:val="00BD6978"/>
    <w:rsid w:val="00BD706D"/>
    <w:rsid w:val="00BD751B"/>
    <w:rsid w:val="00BE15E5"/>
    <w:rsid w:val="00BE1FAC"/>
    <w:rsid w:val="00BE21FD"/>
    <w:rsid w:val="00BE2358"/>
    <w:rsid w:val="00BE364B"/>
    <w:rsid w:val="00BE4EB0"/>
    <w:rsid w:val="00BE4F80"/>
    <w:rsid w:val="00BE6A76"/>
    <w:rsid w:val="00BE7948"/>
    <w:rsid w:val="00BE7BF1"/>
    <w:rsid w:val="00BE7D48"/>
    <w:rsid w:val="00BF0979"/>
    <w:rsid w:val="00BF0FC3"/>
    <w:rsid w:val="00BF14D5"/>
    <w:rsid w:val="00BF274E"/>
    <w:rsid w:val="00BF2788"/>
    <w:rsid w:val="00BF30B1"/>
    <w:rsid w:val="00BF346A"/>
    <w:rsid w:val="00BF3671"/>
    <w:rsid w:val="00BF37B7"/>
    <w:rsid w:val="00BF46B5"/>
    <w:rsid w:val="00BF48CF"/>
    <w:rsid w:val="00BF499A"/>
    <w:rsid w:val="00BF631B"/>
    <w:rsid w:val="00BF6374"/>
    <w:rsid w:val="00BF7551"/>
    <w:rsid w:val="00C00184"/>
    <w:rsid w:val="00C0147C"/>
    <w:rsid w:val="00C01B0B"/>
    <w:rsid w:val="00C01F81"/>
    <w:rsid w:val="00C0243B"/>
    <w:rsid w:val="00C02492"/>
    <w:rsid w:val="00C02C56"/>
    <w:rsid w:val="00C02E46"/>
    <w:rsid w:val="00C031A9"/>
    <w:rsid w:val="00C0391A"/>
    <w:rsid w:val="00C03F96"/>
    <w:rsid w:val="00C049E8"/>
    <w:rsid w:val="00C056C8"/>
    <w:rsid w:val="00C068A5"/>
    <w:rsid w:val="00C07EC7"/>
    <w:rsid w:val="00C10776"/>
    <w:rsid w:val="00C10B19"/>
    <w:rsid w:val="00C11886"/>
    <w:rsid w:val="00C11A69"/>
    <w:rsid w:val="00C12307"/>
    <w:rsid w:val="00C1274C"/>
    <w:rsid w:val="00C13422"/>
    <w:rsid w:val="00C13DAB"/>
    <w:rsid w:val="00C14B8B"/>
    <w:rsid w:val="00C14DA1"/>
    <w:rsid w:val="00C150AE"/>
    <w:rsid w:val="00C15C92"/>
    <w:rsid w:val="00C15FCD"/>
    <w:rsid w:val="00C169F8"/>
    <w:rsid w:val="00C16B24"/>
    <w:rsid w:val="00C16DBA"/>
    <w:rsid w:val="00C174D3"/>
    <w:rsid w:val="00C17928"/>
    <w:rsid w:val="00C17AC6"/>
    <w:rsid w:val="00C17B9A"/>
    <w:rsid w:val="00C20475"/>
    <w:rsid w:val="00C20B80"/>
    <w:rsid w:val="00C2116F"/>
    <w:rsid w:val="00C21BB9"/>
    <w:rsid w:val="00C21F6C"/>
    <w:rsid w:val="00C222F4"/>
    <w:rsid w:val="00C23BFA"/>
    <w:rsid w:val="00C2484F"/>
    <w:rsid w:val="00C24B42"/>
    <w:rsid w:val="00C25646"/>
    <w:rsid w:val="00C25D40"/>
    <w:rsid w:val="00C25DCB"/>
    <w:rsid w:val="00C2734A"/>
    <w:rsid w:val="00C30223"/>
    <w:rsid w:val="00C30E84"/>
    <w:rsid w:val="00C329B6"/>
    <w:rsid w:val="00C33980"/>
    <w:rsid w:val="00C33AE0"/>
    <w:rsid w:val="00C33B23"/>
    <w:rsid w:val="00C33E8C"/>
    <w:rsid w:val="00C34048"/>
    <w:rsid w:val="00C3581F"/>
    <w:rsid w:val="00C35A54"/>
    <w:rsid w:val="00C36DDE"/>
    <w:rsid w:val="00C40626"/>
    <w:rsid w:val="00C40A4B"/>
    <w:rsid w:val="00C40B5A"/>
    <w:rsid w:val="00C41061"/>
    <w:rsid w:val="00C411B8"/>
    <w:rsid w:val="00C41230"/>
    <w:rsid w:val="00C412D3"/>
    <w:rsid w:val="00C41853"/>
    <w:rsid w:val="00C42322"/>
    <w:rsid w:val="00C42BD1"/>
    <w:rsid w:val="00C432EB"/>
    <w:rsid w:val="00C437C2"/>
    <w:rsid w:val="00C441A3"/>
    <w:rsid w:val="00C442A2"/>
    <w:rsid w:val="00C44315"/>
    <w:rsid w:val="00C4456D"/>
    <w:rsid w:val="00C46C31"/>
    <w:rsid w:val="00C46D85"/>
    <w:rsid w:val="00C471EE"/>
    <w:rsid w:val="00C50477"/>
    <w:rsid w:val="00C50A4A"/>
    <w:rsid w:val="00C50F80"/>
    <w:rsid w:val="00C52B71"/>
    <w:rsid w:val="00C52EE4"/>
    <w:rsid w:val="00C536D2"/>
    <w:rsid w:val="00C54A75"/>
    <w:rsid w:val="00C54B5F"/>
    <w:rsid w:val="00C552A9"/>
    <w:rsid w:val="00C5587F"/>
    <w:rsid w:val="00C5674E"/>
    <w:rsid w:val="00C568F3"/>
    <w:rsid w:val="00C56C8C"/>
    <w:rsid w:val="00C57154"/>
    <w:rsid w:val="00C573DD"/>
    <w:rsid w:val="00C618BC"/>
    <w:rsid w:val="00C61AB7"/>
    <w:rsid w:val="00C61E2F"/>
    <w:rsid w:val="00C6210A"/>
    <w:rsid w:val="00C629A7"/>
    <w:rsid w:val="00C63819"/>
    <w:rsid w:val="00C64AC1"/>
    <w:rsid w:val="00C64EE2"/>
    <w:rsid w:val="00C65679"/>
    <w:rsid w:val="00C65846"/>
    <w:rsid w:val="00C65A25"/>
    <w:rsid w:val="00C65E21"/>
    <w:rsid w:val="00C67BD7"/>
    <w:rsid w:val="00C70164"/>
    <w:rsid w:val="00C710CA"/>
    <w:rsid w:val="00C7127F"/>
    <w:rsid w:val="00C71492"/>
    <w:rsid w:val="00C71BB2"/>
    <w:rsid w:val="00C721E9"/>
    <w:rsid w:val="00C72C5F"/>
    <w:rsid w:val="00C72D3B"/>
    <w:rsid w:val="00C74138"/>
    <w:rsid w:val="00C7502A"/>
    <w:rsid w:val="00C7556D"/>
    <w:rsid w:val="00C75736"/>
    <w:rsid w:val="00C771DA"/>
    <w:rsid w:val="00C772F6"/>
    <w:rsid w:val="00C77AC0"/>
    <w:rsid w:val="00C8179A"/>
    <w:rsid w:val="00C823C2"/>
    <w:rsid w:val="00C833E3"/>
    <w:rsid w:val="00C8371D"/>
    <w:rsid w:val="00C83A7D"/>
    <w:rsid w:val="00C848BC"/>
    <w:rsid w:val="00C84D48"/>
    <w:rsid w:val="00C85187"/>
    <w:rsid w:val="00C85492"/>
    <w:rsid w:val="00C8573A"/>
    <w:rsid w:val="00C86084"/>
    <w:rsid w:val="00C861A5"/>
    <w:rsid w:val="00C9056C"/>
    <w:rsid w:val="00C9063D"/>
    <w:rsid w:val="00C9317F"/>
    <w:rsid w:val="00C93DE4"/>
    <w:rsid w:val="00C9424A"/>
    <w:rsid w:val="00C94A1C"/>
    <w:rsid w:val="00C94CD1"/>
    <w:rsid w:val="00C95555"/>
    <w:rsid w:val="00C95DD9"/>
    <w:rsid w:val="00CA02CE"/>
    <w:rsid w:val="00CA035D"/>
    <w:rsid w:val="00CA0B18"/>
    <w:rsid w:val="00CA19BB"/>
    <w:rsid w:val="00CA2152"/>
    <w:rsid w:val="00CA2554"/>
    <w:rsid w:val="00CA284D"/>
    <w:rsid w:val="00CA2DF2"/>
    <w:rsid w:val="00CA3238"/>
    <w:rsid w:val="00CA35C5"/>
    <w:rsid w:val="00CA3CE0"/>
    <w:rsid w:val="00CA3CEE"/>
    <w:rsid w:val="00CA441D"/>
    <w:rsid w:val="00CA4AF3"/>
    <w:rsid w:val="00CA4E27"/>
    <w:rsid w:val="00CA5A55"/>
    <w:rsid w:val="00CA5CC4"/>
    <w:rsid w:val="00CA60D3"/>
    <w:rsid w:val="00CA685A"/>
    <w:rsid w:val="00CA6A05"/>
    <w:rsid w:val="00CA76AD"/>
    <w:rsid w:val="00CB0772"/>
    <w:rsid w:val="00CB1592"/>
    <w:rsid w:val="00CB2603"/>
    <w:rsid w:val="00CB3EC7"/>
    <w:rsid w:val="00CB5987"/>
    <w:rsid w:val="00CB6304"/>
    <w:rsid w:val="00CB71DF"/>
    <w:rsid w:val="00CB7F0C"/>
    <w:rsid w:val="00CC1C8C"/>
    <w:rsid w:val="00CC1E7A"/>
    <w:rsid w:val="00CC2468"/>
    <w:rsid w:val="00CC2B00"/>
    <w:rsid w:val="00CC3573"/>
    <w:rsid w:val="00CC3781"/>
    <w:rsid w:val="00CC378B"/>
    <w:rsid w:val="00CC3BDA"/>
    <w:rsid w:val="00CC3CF3"/>
    <w:rsid w:val="00CC44E7"/>
    <w:rsid w:val="00CC468D"/>
    <w:rsid w:val="00CC4DDD"/>
    <w:rsid w:val="00CC5B7F"/>
    <w:rsid w:val="00CC5BF1"/>
    <w:rsid w:val="00CC648C"/>
    <w:rsid w:val="00CC6692"/>
    <w:rsid w:val="00CC69C3"/>
    <w:rsid w:val="00CC78B0"/>
    <w:rsid w:val="00CD0094"/>
    <w:rsid w:val="00CD0096"/>
    <w:rsid w:val="00CD12EE"/>
    <w:rsid w:val="00CD2D26"/>
    <w:rsid w:val="00CD34A6"/>
    <w:rsid w:val="00CD36F4"/>
    <w:rsid w:val="00CD3729"/>
    <w:rsid w:val="00CD43D1"/>
    <w:rsid w:val="00CD4651"/>
    <w:rsid w:val="00CD4A9B"/>
    <w:rsid w:val="00CD4B9B"/>
    <w:rsid w:val="00CD4D3C"/>
    <w:rsid w:val="00CD5620"/>
    <w:rsid w:val="00CD57A1"/>
    <w:rsid w:val="00CD79BD"/>
    <w:rsid w:val="00CD79E2"/>
    <w:rsid w:val="00CD7E9D"/>
    <w:rsid w:val="00CE1646"/>
    <w:rsid w:val="00CE2E80"/>
    <w:rsid w:val="00CE316F"/>
    <w:rsid w:val="00CE3A0B"/>
    <w:rsid w:val="00CE5598"/>
    <w:rsid w:val="00CE6B79"/>
    <w:rsid w:val="00CE6E24"/>
    <w:rsid w:val="00CE7597"/>
    <w:rsid w:val="00CE7727"/>
    <w:rsid w:val="00CE7DDE"/>
    <w:rsid w:val="00CE7F0D"/>
    <w:rsid w:val="00CE7FA2"/>
    <w:rsid w:val="00CF0E2F"/>
    <w:rsid w:val="00CF18F4"/>
    <w:rsid w:val="00CF2628"/>
    <w:rsid w:val="00CF3264"/>
    <w:rsid w:val="00CF3E4F"/>
    <w:rsid w:val="00CF4DC8"/>
    <w:rsid w:val="00CF5185"/>
    <w:rsid w:val="00CF53E6"/>
    <w:rsid w:val="00CF5AE7"/>
    <w:rsid w:val="00D00024"/>
    <w:rsid w:val="00D02675"/>
    <w:rsid w:val="00D02F12"/>
    <w:rsid w:val="00D045EC"/>
    <w:rsid w:val="00D0505C"/>
    <w:rsid w:val="00D05E1A"/>
    <w:rsid w:val="00D05F3B"/>
    <w:rsid w:val="00D075BE"/>
    <w:rsid w:val="00D078D4"/>
    <w:rsid w:val="00D1072D"/>
    <w:rsid w:val="00D107E6"/>
    <w:rsid w:val="00D10FFA"/>
    <w:rsid w:val="00D119D5"/>
    <w:rsid w:val="00D12A85"/>
    <w:rsid w:val="00D1363C"/>
    <w:rsid w:val="00D13814"/>
    <w:rsid w:val="00D139B7"/>
    <w:rsid w:val="00D13E6E"/>
    <w:rsid w:val="00D141F9"/>
    <w:rsid w:val="00D15955"/>
    <w:rsid w:val="00D16089"/>
    <w:rsid w:val="00D16408"/>
    <w:rsid w:val="00D175FC"/>
    <w:rsid w:val="00D17B64"/>
    <w:rsid w:val="00D17C40"/>
    <w:rsid w:val="00D205C8"/>
    <w:rsid w:val="00D2114E"/>
    <w:rsid w:val="00D2201E"/>
    <w:rsid w:val="00D22F20"/>
    <w:rsid w:val="00D23612"/>
    <w:rsid w:val="00D236A9"/>
    <w:rsid w:val="00D239CB"/>
    <w:rsid w:val="00D24BD6"/>
    <w:rsid w:val="00D250CD"/>
    <w:rsid w:val="00D2518C"/>
    <w:rsid w:val="00D2638F"/>
    <w:rsid w:val="00D26808"/>
    <w:rsid w:val="00D273C5"/>
    <w:rsid w:val="00D2757C"/>
    <w:rsid w:val="00D279F6"/>
    <w:rsid w:val="00D30104"/>
    <w:rsid w:val="00D309C0"/>
    <w:rsid w:val="00D30CCF"/>
    <w:rsid w:val="00D31D93"/>
    <w:rsid w:val="00D32980"/>
    <w:rsid w:val="00D32E0D"/>
    <w:rsid w:val="00D3310A"/>
    <w:rsid w:val="00D33E85"/>
    <w:rsid w:val="00D33F5B"/>
    <w:rsid w:val="00D3485A"/>
    <w:rsid w:val="00D3693E"/>
    <w:rsid w:val="00D36D3E"/>
    <w:rsid w:val="00D36E76"/>
    <w:rsid w:val="00D37172"/>
    <w:rsid w:val="00D37A09"/>
    <w:rsid w:val="00D410FC"/>
    <w:rsid w:val="00D4114D"/>
    <w:rsid w:val="00D41BCB"/>
    <w:rsid w:val="00D41DD3"/>
    <w:rsid w:val="00D42787"/>
    <w:rsid w:val="00D42E52"/>
    <w:rsid w:val="00D43984"/>
    <w:rsid w:val="00D43ADC"/>
    <w:rsid w:val="00D43D01"/>
    <w:rsid w:val="00D45463"/>
    <w:rsid w:val="00D45620"/>
    <w:rsid w:val="00D456FB"/>
    <w:rsid w:val="00D4577A"/>
    <w:rsid w:val="00D460AC"/>
    <w:rsid w:val="00D4658E"/>
    <w:rsid w:val="00D465FE"/>
    <w:rsid w:val="00D4676F"/>
    <w:rsid w:val="00D46E5A"/>
    <w:rsid w:val="00D46F89"/>
    <w:rsid w:val="00D473C4"/>
    <w:rsid w:val="00D47998"/>
    <w:rsid w:val="00D5146A"/>
    <w:rsid w:val="00D51C57"/>
    <w:rsid w:val="00D52438"/>
    <w:rsid w:val="00D52CB1"/>
    <w:rsid w:val="00D52D8D"/>
    <w:rsid w:val="00D52ED4"/>
    <w:rsid w:val="00D5317A"/>
    <w:rsid w:val="00D537D6"/>
    <w:rsid w:val="00D5396B"/>
    <w:rsid w:val="00D53BA2"/>
    <w:rsid w:val="00D548C5"/>
    <w:rsid w:val="00D54E70"/>
    <w:rsid w:val="00D551FA"/>
    <w:rsid w:val="00D56452"/>
    <w:rsid w:val="00D567B2"/>
    <w:rsid w:val="00D56872"/>
    <w:rsid w:val="00D56AF5"/>
    <w:rsid w:val="00D57184"/>
    <w:rsid w:val="00D5798B"/>
    <w:rsid w:val="00D57B60"/>
    <w:rsid w:val="00D57E89"/>
    <w:rsid w:val="00D60202"/>
    <w:rsid w:val="00D60385"/>
    <w:rsid w:val="00D610B3"/>
    <w:rsid w:val="00D62323"/>
    <w:rsid w:val="00D63262"/>
    <w:rsid w:val="00D63940"/>
    <w:rsid w:val="00D644D6"/>
    <w:rsid w:val="00D64795"/>
    <w:rsid w:val="00D65907"/>
    <w:rsid w:val="00D6618B"/>
    <w:rsid w:val="00D6623A"/>
    <w:rsid w:val="00D66500"/>
    <w:rsid w:val="00D6687A"/>
    <w:rsid w:val="00D66963"/>
    <w:rsid w:val="00D706DD"/>
    <w:rsid w:val="00D708BA"/>
    <w:rsid w:val="00D70C0B"/>
    <w:rsid w:val="00D70DF4"/>
    <w:rsid w:val="00D714E4"/>
    <w:rsid w:val="00D7158D"/>
    <w:rsid w:val="00D72227"/>
    <w:rsid w:val="00D7270E"/>
    <w:rsid w:val="00D7297A"/>
    <w:rsid w:val="00D733FF"/>
    <w:rsid w:val="00D73513"/>
    <w:rsid w:val="00D735C3"/>
    <w:rsid w:val="00D740B7"/>
    <w:rsid w:val="00D741F4"/>
    <w:rsid w:val="00D74633"/>
    <w:rsid w:val="00D7516A"/>
    <w:rsid w:val="00D75507"/>
    <w:rsid w:val="00D758AA"/>
    <w:rsid w:val="00D80527"/>
    <w:rsid w:val="00D8054E"/>
    <w:rsid w:val="00D805EB"/>
    <w:rsid w:val="00D8087C"/>
    <w:rsid w:val="00D814A8"/>
    <w:rsid w:val="00D818C0"/>
    <w:rsid w:val="00D82114"/>
    <w:rsid w:val="00D82B40"/>
    <w:rsid w:val="00D82DA4"/>
    <w:rsid w:val="00D82DF3"/>
    <w:rsid w:val="00D83DD6"/>
    <w:rsid w:val="00D83DDA"/>
    <w:rsid w:val="00D84328"/>
    <w:rsid w:val="00D848EF"/>
    <w:rsid w:val="00D84CAE"/>
    <w:rsid w:val="00D84D7A"/>
    <w:rsid w:val="00D855E3"/>
    <w:rsid w:val="00D85AA6"/>
    <w:rsid w:val="00D85B06"/>
    <w:rsid w:val="00D86756"/>
    <w:rsid w:val="00D86902"/>
    <w:rsid w:val="00D87BF2"/>
    <w:rsid w:val="00D87C37"/>
    <w:rsid w:val="00D905EF"/>
    <w:rsid w:val="00D90AB6"/>
    <w:rsid w:val="00D90D39"/>
    <w:rsid w:val="00D918E4"/>
    <w:rsid w:val="00D92A99"/>
    <w:rsid w:val="00D92FCE"/>
    <w:rsid w:val="00D932D7"/>
    <w:rsid w:val="00D93DAD"/>
    <w:rsid w:val="00D943E0"/>
    <w:rsid w:val="00D94895"/>
    <w:rsid w:val="00D94B10"/>
    <w:rsid w:val="00D953CE"/>
    <w:rsid w:val="00D96191"/>
    <w:rsid w:val="00D96D43"/>
    <w:rsid w:val="00D9731E"/>
    <w:rsid w:val="00D976CA"/>
    <w:rsid w:val="00D977DD"/>
    <w:rsid w:val="00D97828"/>
    <w:rsid w:val="00DA079B"/>
    <w:rsid w:val="00DA0E1C"/>
    <w:rsid w:val="00DA0FA4"/>
    <w:rsid w:val="00DA1C09"/>
    <w:rsid w:val="00DA244B"/>
    <w:rsid w:val="00DA37AE"/>
    <w:rsid w:val="00DA4713"/>
    <w:rsid w:val="00DA4C26"/>
    <w:rsid w:val="00DA5000"/>
    <w:rsid w:val="00DA5314"/>
    <w:rsid w:val="00DA726A"/>
    <w:rsid w:val="00DA73C1"/>
    <w:rsid w:val="00DA74E4"/>
    <w:rsid w:val="00DB02AC"/>
    <w:rsid w:val="00DB098B"/>
    <w:rsid w:val="00DB1AE7"/>
    <w:rsid w:val="00DB2220"/>
    <w:rsid w:val="00DB2B3B"/>
    <w:rsid w:val="00DB2CBE"/>
    <w:rsid w:val="00DB3303"/>
    <w:rsid w:val="00DB47AB"/>
    <w:rsid w:val="00DB4B0B"/>
    <w:rsid w:val="00DB4C68"/>
    <w:rsid w:val="00DB51D7"/>
    <w:rsid w:val="00DB5522"/>
    <w:rsid w:val="00DB617E"/>
    <w:rsid w:val="00DB68DA"/>
    <w:rsid w:val="00DB6EBF"/>
    <w:rsid w:val="00DB71AE"/>
    <w:rsid w:val="00DB7375"/>
    <w:rsid w:val="00DB7832"/>
    <w:rsid w:val="00DC152A"/>
    <w:rsid w:val="00DC2301"/>
    <w:rsid w:val="00DC281A"/>
    <w:rsid w:val="00DC2BC0"/>
    <w:rsid w:val="00DC35C1"/>
    <w:rsid w:val="00DC39BB"/>
    <w:rsid w:val="00DC3B56"/>
    <w:rsid w:val="00DC496E"/>
    <w:rsid w:val="00DC5115"/>
    <w:rsid w:val="00DC51BF"/>
    <w:rsid w:val="00DC57F3"/>
    <w:rsid w:val="00DC5B6E"/>
    <w:rsid w:val="00DC5D4B"/>
    <w:rsid w:val="00DC5E4D"/>
    <w:rsid w:val="00DC5EA2"/>
    <w:rsid w:val="00DC69D9"/>
    <w:rsid w:val="00DC79CA"/>
    <w:rsid w:val="00DC7E7D"/>
    <w:rsid w:val="00DD042C"/>
    <w:rsid w:val="00DD1CDE"/>
    <w:rsid w:val="00DD2212"/>
    <w:rsid w:val="00DD3504"/>
    <w:rsid w:val="00DD3E77"/>
    <w:rsid w:val="00DD4255"/>
    <w:rsid w:val="00DD694A"/>
    <w:rsid w:val="00DD7842"/>
    <w:rsid w:val="00DD79E2"/>
    <w:rsid w:val="00DE040A"/>
    <w:rsid w:val="00DE0AD5"/>
    <w:rsid w:val="00DE1040"/>
    <w:rsid w:val="00DE1F16"/>
    <w:rsid w:val="00DE2A06"/>
    <w:rsid w:val="00DE2E3B"/>
    <w:rsid w:val="00DE43DB"/>
    <w:rsid w:val="00DE49D3"/>
    <w:rsid w:val="00DE5025"/>
    <w:rsid w:val="00DE51E4"/>
    <w:rsid w:val="00DE59B0"/>
    <w:rsid w:val="00DE59EB"/>
    <w:rsid w:val="00DE66EF"/>
    <w:rsid w:val="00DE6B13"/>
    <w:rsid w:val="00DE758E"/>
    <w:rsid w:val="00DE7E4B"/>
    <w:rsid w:val="00DF0199"/>
    <w:rsid w:val="00DF11C7"/>
    <w:rsid w:val="00DF1330"/>
    <w:rsid w:val="00DF1636"/>
    <w:rsid w:val="00DF18BE"/>
    <w:rsid w:val="00DF3B1E"/>
    <w:rsid w:val="00DF45C0"/>
    <w:rsid w:val="00DF4A76"/>
    <w:rsid w:val="00DF4E2D"/>
    <w:rsid w:val="00DF580B"/>
    <w:rsid w:val="00DF68DF"/>
    <w:rsid w:val="00DF69FD"/>
    <w:rsid w:val="00DF71A6"/>
    <w:rsid w:val="00DF73A9"/>
    <w:rsid w:val="00DF7DDD"/>
    <w:rsid w:val="00E0015A"/>
    <w:rsid w:val="00E00A8B"/>
    <w:rsid w:val="00E02279"/>
    <w:rsid w:val="00E02317"/>
    <w:rsid w:val="00E0254D"/>
    <w:rsid w:val="00E030D0"/>
    <w:rsid w:val="00E03D1C"/>
    <w:rsid w:val="00E0457A"/>
    <w:rsid w:val="00E0484A"/>
    <w:rsid w:val="00E04EC8"/>
    <w:rsid w:val="00E04F76"/>
    <w:rsid w:val="00E128EE"/>
    <w:rsid w:val="00E13014"/>
    <w:rsid w:val="00E13674"/>
    <w:rsid w:val="00E144FC"/>
    <w:rsid w:val="00E146F9"/>
    <w:rsid w:val="00E1567B"/>
    <w:rsid w:val="00E1576A"/>
    <w:rsid w:val="00E176C7"/>
    <w:rsid w:val="00E201D0"/>
    <w:rsid w:val="00E20A21"/>
    <w:rsid w:val="00E20AF4"/>
    <w:rsid w:val="00E20B7B"/>
    <w:rsid w:val="00E20F9D"/>
    <w:rsid w:val="00E21C95"/>
    <w:rsid w:val="00E22D01"/>
    <w:rsid w:val="00E244C3"/>
    <w:rsid w:val="00E25967"/>
    <w:rsid w:val="00E2614A"/>
    <w:rsid w:val="00E303AB"/>
    <w:rsid w:val="00E304B1"/>
    <w:rsid w:val="00E304C7"/>
    <w:rsid w:val="00E307CB"/>
    <w:rsid w:val="00E3135D"/>
    <w:rsid w:val="00E313C1"/>
    <w:rsid w:val="00E32716"/>
    <w:rsid w:val="00E3293E"/>
    <w:rsid w:val="00E32D48"/>
    <w:rsid w:val="00E32F99"/>
    <w:rsid w:val="00E32FDD"/>
    <w:rsid w:val="00E332E8"/>
    <w:rsid w:val="00E3390A"/>
    <w:rsid w:val="00E34538"/>
    <w:rsid w:val="00E3496B"/>
    <w:rsid w:val="00E35DC9"/>
    <w:rsid w:val="00E36B75"/>
    <w:rsid w:val="00E36EFB"/>
    <w:rsid w:val="00E40829"/>
    <w:rsid w:val="00E40A83"/>
    <w:rsid w:val="00E41C0D"/>
    <w:rsid w:val="00E421AA"/>
    <w:rsid w:val="00E4265C"/>
    <w:rsid w:val="00E427FA"/>
    <w:rsid w:val="00E42DFC"/>
    <w:rsid w:val="00E4311D"/>
    <w:rsid w:val="00E44030"/>
    <w:rsid w:val="00E44209"/>
    <w:rsid w:val="00E44793"/>
    <w:rsid w:val="00E449FF"/>
    <w:rsid w:val="00E4527A"/>
    <w:rsid w:val="00E46545"/>
    <w:rsid w:val="00E47DED"/>
    <w:rsid w:val="00E5082E"/>
    <w:rsid w:val="00E50FA5"/>
    <w:rsid w:val="00E51DED"/>
    <w:rsid w:val="00E5229A"/>
    <w:rsid w:val="00E52536"/>
    <w:rsid w:val="00E533CA"/>
    <w:rsid w:val="00E537F7"/>
    <w:rsid w:val="00E55545"/>
    <w:rsid w:val="00E55B4C"/>
    <w:rsid w:val="00E5615D"/>
    <w:rsid w:val="00E57571"/>
    <w:rsid w:val="00E60CDA"/>
    <w:rsid w:val="00E6185F"/>
    <w:rsid w:val="00E6225F"/>
    <w:rsid w:val="00E62BDE"/>
    <w:rsid w:val="00E62E9F"/>
    <w:rsid w:val="00E6305A"/>
    <w:rsid w:val="00E6317B"/>
    <w:rsid w:val="00E633FC"/>
    <w:rsid w:val="00E639BE"/>
    <w:rsid w:val="00E63F6E"/>
    <w:rsid w:val="00E641B7"/>
    <w:rsid w:val="00E65009"/>
    <w:rsid w:val="00E6503A"/>
    <w:rsid w:val="00E65EA2"/>
    <w:rsid w:val="00E66918"/>
    <w:rsid w:val="00E66AD0"/>
    <w:rsid w:val="00E66B94"/>
    <w:rsid w:val="00E6741D"/>
    <w:rsid w:val="00E6778E"/>
    <w:rsid w:val="00E67FDF"/>
    <w:rsid w:val="00E71F42"/>
    <w:rsid w:val="00E72501"/>
    <w:rsid w:val="00E726E7"/>
    <w:rsid w:val="00E72AC1"/>
    <w:rsid w:val="00E746DA"/>
    <w:rsid w:val="00E749B2"/>
    <w:rsid w:val="00E75402"/>
    <w:rsid w:val="00E7591C"/>
    <w:rsid w:val="00E75AD8"/>
    <w:rsid w:val="00E769A9"/>
    <w:rsid w:val="00E77441"/>
    <w:rsid w:val="00E77514"/>
    <w:rsid w:val="00E77848"/>
    <w:rsid w:val="00E77DD1"/>
    <w:rsid w:val="00E815A9"/>
    <w:rsid w:val="00E82804"/>
    <w:rsid w:val="00E8299F"/>
    <w:rsid w:val="00E82B8E"/>
    <w:rsid w:val="00E83587"/>
    <w:rsid w:val="00E83835"/>
    <w:rsid w:val="00E84143"/>
    <w:rsid w:val="00E844DA"/>
    <w:rsid w:val="00E845F6"/>
    <w:rsid w:val="00E84671"/>
    <w:rsid w:val="00E8479F"/>
    <w:rsid w:val="00E854B5"/>
    <w:rsid w:val="00E8562D"/>
    <w:rsid w:val="00E85716"/>
    <w:rsid w:val="00E87762"/>
    <w:rsid w:val="00E87B7A"/>
    <w:rsid w:val="00E90C05"/>
    <w:rsid w:val="00E90FAB"/>
    <w:rsid w:val="00E914B5"/>
    <w:rsid w:val="00E91A91"/>
    <w:rsid w:val="00E93E43"/>
    <w:rsid w:val="00E9453B"/>
    <w:rsid w:val="00E945AF"/>
    <w:rsid w:val="00E945F7"/>
    <w:rsid w:val="00E96971"/>
    <w:rsid w:val="00E977A1"/>
    <w:rsid w:val="00EA05DA"/>
    <w:rsid w:val="00EA15C2"/>
    <w:rsid w:val="00EA2950"/>
    <w:rsid w:val="00EA2F88"/>
    <w:rsid w:val="00EA3312"/>
    <w:rsid w:val="00EA3A26"/>
    <w:rsid w:val="00EA515F"/>
    <w:rsid w:val="00EA547D"/>
    <w:rsid w:val="00EA589E"/>
    <w:rsid w:val="00EA5DAF"/>
    <w:rsid w:val="00EA7A01"/>
    <w:rsid w:val="00EB0281"/>
    <w:rsid w:val="00EB0B36"/>
    <w:rsid w:val="00EB0C29"/>
    <w:rsid w:val="00EB108B"/>
    <w:rsid w:val="00EB327E"/>
    <w:rsid w:val="00EB3879"/>
    <w:rsid w:val="00EB4D3F"/>
    <w:rsid w:val="00EB4E6B"/>
    <w:rsid w:val="00EB5EAC"/>
    <w:rsid w:val="00EB60E3"/>
    <w:rsid w:val="00EB68C4"/>
    <w:rsid w:val="00EB6E3E"/>
    <w:rsid w:val="00EB725B"/>
    <w:rsid w:val="00EB7749"/>
    <w:rsid w:val="00EC00B3"/>
    <w:rsid w:val="00EC0537"/>
    <w:rsid w:val="00EC099C"/>
    <w:rsid w:val="00EC0A53"/>
    <w:rsid w:val="00EC158C"/>
    <w:rsid w:val="00EC1622"/>
    <w:rsid w:val="00EC18DF"/>
    <w:rsid w:val="00EC283D"/>
    <w:rsid w:val="00EC2D70"/>
    <w:rsid w:val="00EC2D8B"/>
    <w:rsid w:val="00EC323C"/>
    <w:rsid w:val="00EC36F4"/>
    <w:rsid w:val="00EC42E1"/>
    <w:rsid w:val="00EC4FE1"/>
    <w:rsid w:val="00EC5734"/>
    <w:rsid w:val="00EC5969"/>
    <w:rsid w:val="00EC6209"/>
    <w:rsid w:val="00EC6AEC"/>
    <w:rsid w:val="00EC7178"/>
    <w:rsid w:val="00ED1413"/>
    <w:rsid w:val="00ED1724"/>
    <w:rsid w:val="00ED272E"/>
    <w:rsid w:val="00ED27DB"/>
    <w:rsid w:val="00ED35E8"/>
    <w:rsid w:val="00ED430A"/>
    <w:rsid w:val="00ED4E5D"/>
    <w:rsid w:val="00ED501A"/>
    <w:rsid w:val="00ED52A9"/>
    <w:rsid w:val="00ED5DD2"/>
    <w:rsid w:val="00ED5E6F"/>
    <w:rsid w:val="00ED6946"/>
    <w:rsid w:val="00ED694D"/>
    <w:rsid w:val="00ED7D08"/>
    <w:rsid w:val="00EE0567"/>
    <w:rsid w:val="00EE09BE"/>
    <w:rsid w:val="00EE0F43"/>
    <w:rsid w:val="00EE13A5"/>
    <w:rsid w:val="00EE15FB"/>
    <w:rsid w:val="00EE2526"/>
    <w:rsid w:val="00EE2E09"/>
    <w:rsid w:val="00EE2EE1"/>
    <w:rsid w:val="00EE3161"/>
    <w:rsid w:val="00EE3214"/>
    <w:rsid w:val="00EE5B62"/>
    <w:rsid w:val="00EE6996"/>
    <w:rsid w:val="00EE6B61"/>
    <w:rsid w:val="00EE7205"/>
    <w:rsid w:val="00EE75E7"/>
    <w:rsid w:val="00EE7DDD"/>
    <w:rsid w:val="00EE7F60"/>
    <w:rsid w:val="00EF11A8"/>
    <w:rsid w:val="00EF1EB1"/>
    <w:rsid w:val="00EF2249"/>
    <w:rsid w:val="00EF2375"/>
    <w:rsid w:val="00EF27EC"/>
    <w:rsid w:val="00EF2B95"/>
    <w:rsid w:val="00EF3342"/>
    <w:rsid w:val="00EF3BA3"/>
    <w:rsid w:val="00EF579C"/>
    <w:rsid w:val="00EF5EE1"/>
    <w:rsid w:val="00EF6100"/>
    <w:rsid w:val="00EF6874"/>
    <w:rsid w:val="00EF6FDA"/>
    <w:rsid w:val="00EF7FD0"/>
    <w:rsid w:val="00F00185"/>
    <w:rsid w:val="00F01679"/>
    <w:rsid w:val="00F02027"/>
    <w:rsid w:val="00F02DB5"/>
    <w:rsid w:val="00F0336B"/>
    <w:rsid w:val="00F03773"/>
    <w:rsid w:val="00F044B4"/>
    <w:rsid w:val="00F04707"/>
    <w:rsid w:val="00F049F6"/>
    <w:rsid w:val="00F04C71"/>
    <w:rsid w:val="00F04DA9"/>
    <w:rsid w:val="00F054F0"/>
    <w:rsid w:val="00F05B90"/>
    <w:rsid w:val="00F05F41"/>
    <w:rsid w:val="00F1335D"/>
    <w:rsid w:val="00F13846"/>
    <w:rsid w:val="00F149F8"/>
    <w:rsid w:val="00F14BE2"/>
    <w:rsid w:val="00F14C5D"/>
    <w:rsid w:val="00F15E71"/>
    <w:rsid w:val="00F16FBF"/>
    <w:rsid w:val="00F173BE"/>
    <w:rsid w:val="00F20014"/>
    <w:rsid w:val="00F2003B"/>
    <w:rsid w:val="00F202B9"/>
    <w:rsid w:val="00F21581"/>
    <w:rsid w:val="00F227B7"/>
    <w:rsid w:val="00F2358A"/>
    <w:rsid w:val="00F23A6B"/>
    <w:rsid w:val="00F24BD2"/>
    <w:rsid w:val="00F25BD9"/>
    <w:rsid w:val="00F2675C"/>
    <w:rsid w:val="00F302B8"/>
    <w:rsid w:val="00F304D0"/>
    <w:rsid w:val="00F30F9D"/>
    <w:rsid w:val="00F31157"/>
    <w:rsid w:val="00F31A1F"/>
    <w:rsid w:val="00F31B1E"/>
    <w:rsid w:val="00F321B8"/>
    <w:rsid w:val="00F32418"/>
    <w:rsid w:val="00F32528"/>
    <w:rsid w:val="00F32EEC"/>
    <w:rsid w:val="00F339CC"/>
    <w:rsid w:val="00F34347"/>
    <w:rsid w:val="00F34A94"/>
    <w:rsid w:val="00F34FC6"/>
    <w:rsid w:val="00F358D2"/>
    <w:rsid w:val="00F368B2"/>
    <w:rsid w:val="00F40083"/>
    <w:rsid w:val="00F40F43"/>
    <w:rsid w:val="00F41C86"/>
    <w:rsid w:val="00F425A3"/>
    <w:rsid w:val="00F42772"/>
    <w:rsid w:val="00F4296C"/>
    <w:rsid w:val="00F43399"/>
    <w:rsid w:val="00F441B3"/>
    <w:rsid w:val="00F44A7F"/>
    <w:rsid w:val="00F4583E"/>
    <w:rsid w:val="00F45983"/>
    <w:rsid w:val="00F468C9"/>
    <w:rsid w:val="00F47885"/>
    <w:rsid w:val="00F50137"/>
    <w:rsid w:val="00F50B7D"/>
    <w:rsid w:val="00F51C4B"/>
    <w:rsid w:val="00F52561"/>
    <w:rsid w:val="00F52862"/>
    <w:rsid w:val="00F52B4B"/>
    <w:rsid w:val="00F530F2"/>
    <w:rsid w:val="00F53504"/>
    <w:rsid w:val="00F5502E"/>
    <w:rsid w:val="00F55165"/>
    <w:rsid w:val="00F55F8E"/>
    <w:rsid w:val="00F56112"/>
    <w:rsid w:val="00F56B25"/>
    <w:rsid w:val="00F56E3E"/>
    <w:rsid w:val="00F57198"/>
    <w:rsid w:val="00F60378"/>
    <w:rsid w:val="00F60468"/>
    <w:rsid w:val="00F6260A"/>
    <w:rsid w:val="00F637BF"/>
    <w:rsid w:val="00F64799"/>
    <w:rsid w:val="00F65E88"/>
    <w:rsid w:val="00F65F44"/>
    <w:rsid w:val="00F66829"/>
    <w:rsid w:val="00F66AA2"/>
    <w:rsid w:val="00F66B8A"/>
    <w:rsid w:val="00F66EB0"/>
    <w:rsid w:val="00F671E6"/>
    <w:rsid w:val="00F67AD8"/>
    <w:rsid w:val="00F7059D"/>
    <w:rsid w:val="00F7070F"/>
    <w:rsid w:val="00F72044"/>
    <w:rsid w:val="00F720EC"/>
    <w:rsid w:val="00F72FB0"/>
    <w:rsid w:val="00F73364"/>
    <w:rsid w:val="00F736CB"/>
    <w:rsid w:val="00F738DD"/>
    <w:rsid w:val="00F7445E"/>
    <w:rsid w:val="00F764F2"/>
    <w:rsid w:val="00F764F9"/>
    <w:rsid w:val="00F77615"/>
    <w:rsid w:val="00F77B95"/>
    <w:rsid w:val="00F77CDB"/>
    <w:rsid w:val="00F808F2"/>
    <w:rsid w:val="00F8155E"/>
    <w:rsid w:val="00F8191F"/>
    <w:rsid w:val="00F81C1D"/>
    <w:rsid w:val="00F81D2E"/>
    <w:rsid w:val="00F81E3A"/>
    <w:rsid w:val="00F82136"/>
    <w:rsid w:val="00F82262"/>
    <w:rsid w:val="00F823AF"/>
    <w:rsid w:val="00F83BCD"/>
    <w:rsid w:val="00F84345"/>
    <w:rsid w:val="00F84BDF"/>
    <w:rsid w:val="00F865DA"/>
    <w:rsid w:val="00F867AB"/>
    <w:rsid w:val="00F90518"/>
    <w:rsid w:val="00F911C7"/>
    <w:rsid w:val="00F925E2"/>
    <w:rsid w:val="00F92613"/>
    <w:rsid w:val="00F93545"/>
    <w:rsid w:val="00F93A71"/>
    <w:rsid w:val="00F93B8D"/>
    <w:rsid w:val="00F945D6"/>
    <w:rsid w:val="00F94E47"/>
    <w:rsid w:val="00F95C7A"/>
    <w:rsid w:val="00F974B9"/>
    <w:rsid w:val="00FA096E"/>
    <w:rsid w:val="00FA18FA"/>
    <w:rsid w:val="00FA37B3"/>
    <w:rsid w:val="00FA3C02"/>
    <w:rsid w:val="00FA3F49"/>
    <w:rsid w:val="00FA3FA9"/>
    <w:rsid w:val="00FA41E6"/>
    <w:rsid w:val="00FA4776"/>
    <w:rsid w:val="00FA4B9C"/>
    <w:rsid w:val="00FA5157"/>
    <w:rsid w:val="00FA5EBA"/>
    <w:rsid w:val="00FA6E53"/>
    <w:rsid w:val="00FA6FEA"/>
    <w:rsid w:val="00FA73FC"/>
    <w:rsid w:val="00FA7851"/>
    <w:rsid w:val="00FA79D6"/>
    <w:rsid w:val="00FB052D"/>
    <w:rsid w:val="00FB1119"/>
    <w:rsid w:val="00FB1A5D"/>
    <w:rsid w:val="00FB2840"/>
    <w:rsid w:val="00FB29CE"/>
    <w:rsid w:val="00FB2DB7"/>
    <w:rsid w:val="00FB2F15"/>
    <w:rsid w:val="00FB3119"/>
    <w:rsid w:val="00FB3899"/>
    <w:rsid w:val="00FB3E90"/>
    <w:rsid w:val="00FB4A14"/>
    <w:rsid w:val="00FB4D40"/>
    <w:rsid w:val="00FB65CD"/>
    <w:rsid w:val="00FB6AB9"/>
    <w:rsid w:val="00FB6FB1"/>
    <w:rsid w:val="00FB71FC"/>
    <w:rsid w:val="00FB7750"/>
    <w:rsid w:val="00FC0173"/>
    <w:rsid w:val="00FC01C1"/>
    <w:rsid w:val="00FC0263"/>
    <w:rsid w:val="00FC0282"/>
    <w:rsid w:val="00FC0A12"/>
    <w:rsid w:val="00FC2564"/>
    <w:rsid w:val="00FC370D"/>
    <w:rsid w:val="00FC3E16"/>
    <w:rsid w:val="00FC487A"/>
    <w:rsid w:val="00FC4CB2"/>
    <w:rsid w:val="00FC4CD8"/>
    <w:rsid w:val="00FC5062"/>
    <w:rsid w:val="00FC62AE"/>
    <w:rsid w:val="00FC6A42"/>
    <w:rsid w:val="00FC71A3"/>
    <w:rsid w:val="00FD097D"/>
    <w:rsid w:val="00FD17B5"/>
    <w:rsid w:val="00FD196C"/>
    <w:rsid w:val="00FD19CD"/>
    <w:rsid w:val="00FD23C5"/>
    <w:rsid w:val="00FD2462"/>
    <w:rsid w:val="00FD2947"/>
    <w:rsid w:val="00FD2D4F"/>
    <w:rsid w:val="00FD2EF0"/>
    <w:rsid w:val="00FD3D75"/>
    <w:rsid w:val="00FD4CA8"/>
    <w:rsid w:val="00FD5459"/>
    <w:rsid w:val="00FD5961"/>
    <w:rsid w:val="00FD6314"/>
    <w:rsid w:val="00FD6D77"/>
    <w:rsid w:val="00FD711B"/>
    <w:rsid w:val="00FD7B4B"/>
    <w:rsid w:val="00FE1A29"/>
    <w:rsid w:val="00FE1CF3"/>
    <w:rsid w:val="00FE23EF"/>
    <w:rsid w:val="00FE29F1"/>
    <w:rsid w:val="00FE2BB1"/>
    <w:rsid w:val="00FE3C8E"/>
    <w:rsid w:val="00FE3CE5"/>
    <w:rsid w:val="00FE48E6"/>
    <w:rsid w:val="00FE49A5"/>
    <w:rsid w:val="00FE4E78"/>
    <w:rsid w:val="00FE53A7"/>
    <w:rsid w:val="00FE6565"/>
    <w:rsid w:val="00FE732D"/>
    <w:rsid w:val="00FE7E8D"/>
    <w:rsid w:val="00FF0C72"/>
    <w:rsid w:val="00FF14E7"/>
    <w:rsid w:val="00FF4A28"/>
    <w:rsid w:val="00FF523D"/>
    <w:rsid w:val="00FF5346"/>
    <w:rsid w:val="00FF65CC"/>
    <w:rsid w:val="00FF699F"/>
    <w:rsid w:val="00FF758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0328F8B8"/>
  <w15:docId w15:val="{52F2D913-34E1-47B3-A66B-967122650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BF30B1"/>
    <w:rPr>
      <w:sz w:val="24"/>
      <w:szCs w:val="24"/>
    </w:rPr>
  </w:style>
  <w:style w:type="paragraph" w:styleId="Naslov1">
    <w:name w:val="heading 1"/>
    <w:aliases w:val=" Znak Znak"/>
    <w:basedOn w:val="Navaden"/>
    <w:next w:val="Navaden"/>
    <w:link w:val="Naslov1Znak"/>
    <w:uiPriority w:val="9"/>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qFormat/>
    <w:rsid w:val="00077E6D"/>
    <w:pPr>
      <w:keepNext/>
      <w:spacing w:before="240" w:after="60"/>
      <w:outlineLvl w:val="3"/>
    </w:pPr>
    <w:rPr>
      <w:b/>
      <w:bCs/>
      <w:sz w:val="28"/>
      <w:szCs w:val="28"/>
    </w:rPr>
  </w:style>
  <w:style w:type="paragraph" w:styleId="Naslov5">
    <w:name w:val="heading 5"/>
    <w:basedOn w:val="Navaden"/>
    <w:next w:val="Navaden"/>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qFormat/>
    <w:rsid w:val="00077E6D"/>
    <w:pPr>
      <w:spacing w:before="240" w:after="60"/>
      <w:outlineLvl w:val="5"/>
    </w:pPr>
    <w:rPr>
      <w:b/>
      <w:bCs/>
      <w:sz w:val="22"/>
      <w:szCs w:val="22"/>
    </w:rPr>
  </w:style>
  <w:style w:type="paragraph" w:styleId="Naslov7">
    <w:name w:val="heading 7"/>
    <w:basedOn w:val="Navaden"/>
    <w:next w:val="Navaden"/>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rsid w:val="00077E6D"/>
    <w:rPr>
      <w:sz w:val="20"/>
      <w:szCs w:val="20"/>
    </w:rPr>
  </w:style>
  <w:style w:type="character" w:styleId="Sprotnaopomba-sklic">
    <w:name w:val="footnote reference"/>
    <w:uiPriority w:val="99"/>
    <w:semiHidden/>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qFormat/>
    <w:rsid w:val="009F27E4"/>
    <w:pPr>
      <w:tabs>
        <w:tab w:val="left" w:pos="709"/>
        <w:tab w:val="right" w:leader="dot" w:pos="9396"/>
      </w:tabs>
      <w:ind w:right="-8"/>
    </w:pPr>
    <w:rPr>
      <w:bCs/>
      <w:caps/>
      <w:noProof/>
      <w:kern w:val="32"/>
      <w:sz w:val="22"/>
      <w:szCs w:val="22"/>
      <w:lang w:eastAsia="ko-KR"/>
    </w:rPr>
  </w:style>
  <w:style w:type="paragraph" w:styleId="Kazalovsebine2">
    <w:name w:val="toc 2"/>
    <w:basedOn w:val="Navaden"/>
    <w:next w:val="Navaden"/>
    <w:autoRedefine/>
    <w:uiPriority w:val="39"/>
    <w:qFormat/>
    <w:rsid w:val="0000344E"/>
    <w:pPr>
      <w:jc w:val="both"/>
    </w:pPr>
    <w:rPr>
      <w:b/>
      <w:bCs/>
      <w:smallCaps/>
      <w:sz w:val="22"/>
      <w:szCs w:val="22"/>
    </w:rPr>
  </w:style>
  <w:style w:type="paragraph" w:styleId="Kazalovsebine3">
    <w:name w:val="toc 3"/>
    <w:basedOn w:val="Navaden"/>
    <w:next w:val="Navaden"/>
    <w:autoRedefine/>
    <w:uiPriority w:val="39"/>
    <w:rsid w:val="00770C2E"/>
    <w:pPr>
      <w:tabs>
        <w:tab w:val="left" w:pos="660"/>
        <w:tab w:val="right" w:leader="dot" w:pos="9396"/>
      </w:tabs>
      <w:ind w:left="885" w:right="284" w:hanging="885"/>
    </w:pPr>
    <w:rPr>
      <w:smallCaps/>
      <w:sz w:val="22"/>
      <w:szCs w:val="22"/>
    </w:rPr>
  </w:style>
  <w:style w:type="paragraph" w:styleId="Telobesedila">
    <w:name w:val="Body Text"/>
    <w:basedOn w:val="Navaden"/>
    <w:link w:val="TelobesedilaZnak"/>
    <w:uiPriority w:val="99"/>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uiPriority w:val="99"/>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uiPriority w:val="99"/>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rsid w:val="00077E6D"/>
    <w:pPr>
      <w:spacing w:after="120"/>
    </w:pPr>
    <w:rPr>
      <w:rFonts w:ascii="InterstateCE-Light" w:hAnsi="InterstateCE-Light"/>
      <w:sz w:val="16"/>
      <w:szCs w:val="16"/>
    </w:rPr>
  </w:style>
  <w:style w:type="paragraph" w:styleId="Telobesedila-zamik">
    <w:name w:val="Body Text Indent"/>
    <w:basedOn w:val="Navaden"/>
    <w:rsid w:val="00077E6D"/>
    <w:pPr>
      <w:spacing w:after="120"/>
      <w:ind w:left="283"/>
    </w:pPr>
  </w:style>
  <w:style w:type="paragraph" w:styleId="Telobesedila-zamik2">
    <w:name w:val="Body Text Indent 2"/>
    <w:basedOn w:val="Navaden"/>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rsid w:val="00077E6D"/>
    <w:pPr>
      <w:ind w:left="360"/>
    </w:pPr>
    <w:rPr>
      <w:rFonts w:ascii="Arial" w:hAnsi="Arial" w:cs="Arial"/>
    </w:rPr>
  </w:style>
  <w:style w:type="paragraph" w:customStyle="1" w:styleId="Oznakadokumenta">
    <w:name w:val="Oznaka dokumenta"/>
    <w:basedOn w:val="Navaden"/>
    <w:uiPriority w:val="99"/>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semiHidden/>
    <w:rsid w:val="00077E6D"/>
    <w:pPr>
      <w:shd w:val="clear" w:color="auto" w:fill="000080"/>
    </w:pPr>
    <w:rPr>
      <w:rFonts w:ascii="Tahoma" w:hAnsi="Tahoma" w:cs="Tahoma"/>
      <w:sz w:val="20"/>
      <w:szCs w:val="20"/>
    </w:rPr>
  </w:style>
  <w:style w:type="paragraph" w:customStyle="1" w:styleId="Telo">
    <w:name w:val="Telo"/>
    <w:basedOn w:val="Telobesedila"/>
    <w:link w:val="TeloZnak"/>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uiPriority w:val="99"/>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3"/>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4"/>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4"/>
      </w:numPr>
      <w:spacing w:before="360" w:after="360"/>
      <w:jc w:val="both"/>
    </w:pPr>
    <w:rPr>
      <w:b/>
      <w:bCs/>
      <w:caps/>
      <w:szCs w:val="20"/>
    </w:rPr>
  </w:style>
  <w:style w:type="paragraph" w:styleId="Odstavekseznama">
    <w:name w:val="List Paragraph"/>
    <w:aliases w:val="Naslov2a"/>
    <w:basedOn w:val="Navaden"/>
    <w:link w:val="OdstavekseznamaZnak"/>
    <w:uiPriority w:val="34"/>
    <w:qFormat/>
    <w:rsid w:val="007124B4"/>
    <w:pPr>
      <w:ind w:left="708"/>
    </w:pPr>
    <w:rPr>
      <w:szCs w:val="20"/>
    </w:rPr>
  </w:style>
  <w:style w:type="character" w:customStyle="1" w:styleId="BesedilooblakaZnak">
    <w:name w:val="Besedilo oblačka Znak"/>
    <w:link w:val="Besedilooblaka"/>
    <w:uiPriority w:val="99"/>
    <w:rsid w:val="007124B4"/>
    <w:rPr>
      <w:rFonts w:ascii="Tahoma" w:hAnsi="Tahoma" w:cs="Tahoma"/>
      <w:sz w:val="16"/>
      <w:szCs w:val="16"/>
    </w:rPr>
  </w:style>
  <w:style w:type="paragraph" w:customStyle="1" w:styleId="Poglavje1">
    <w:name w:val="Poglavje 1"/>
    <w:basedOn w:val="Telobesedila"/>
    <w:rsid w:val="007124B4"/>
    <w:pPr>
      <w:numPr>
        <w:numId w:val="5"/>
      </w:numPr>
      <w:spacing w:after="0"/>
      <w:jc w:val="both"/>
    </w:pPr>
    <w:rPr>
      <w:rFonts w:ascii="Arial" w:hAnsi="Arial"/>
      <w:b/>
      <w:i/>
      <w:sz w:val="20"/>
    </w:rPr>
  </w:style>
  <w:style w:type="paragraph" w:customStyle="1" w:styleId="Poglavje2">
    <w:name w:val="Poglavje 2"/>
    <w:basedOn w:val="Telobesedila"/>
    <w:rsid w:val="007124B4"/>
    <w:pPr>
      <w:numPr>
        <w:ilvl w:val="1"/>
        <w:numId w:val="5"/>
      </w:numPr>
      <w:spacing w:after="0"/>
      <w:jc w:val="both"/>
    </w:pPr>
    <w:rPr>
      <w:rFonts w:ascii="Arial" w:hAnsi="Arial"/>
      <w:b/>
      <w:sz w:val="20"/>
      <w:szCs w:val="20"/>
    </w:rPr>
  </w:style>
  <w:style w:type="paragraph" w:customStyle="1" w:styleId="Poglavje3">
    <w:name w:val="Poglavje 3"/>
    <w:basedOn w:val="Telobesedila"/>
    <w:rsid w:val="007124B4"/>
    <w:pPr>
      <w:numPr>
        <w:ilvl w:val="2"/>
        <w:numId w:val="5"/>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rsid w:val="007124B4"/>
  </w:style>
  <w:style w:type="character" w:customStyle="1" w:styleId="ZadevapripombeZnak">
    <w:name w:val="Zadeva pripombe Znak"/>
    <w:link w:val="Zadevapripombe1"/>
    <w:uiPriority w:val="99"/>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uiPriority w:val="99"/>
    <w:rsid w:val="00A555D3"/>
    <w:rPr>
      <w:rFonts w:ascii="InterstateCE-Light" w:hAnsi="InterstateCE-Light"/>
      <w:szCs w:val="24"/>
    </w:rPr>
  </w:style>
  <w:style w:type="character" w:customStyle="1" w:styleId="NaslovZnak">
    <w:name w:val="Naslov Znak"/>
    <w:link w:val="Naslov"/>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uiPriority w:val="99"/>
    <w:rsid w:val="000C3903"/>
    <w:rPr>
      <w:sz w:val="16"/>
      <w:szCs w:val="16"/>
    </w:rPr>
  </w:style>
  <w:style w:type="paragraph" w:styleId="Pripombabesedilo">
    <w:name w:val="annotation text"/>
    <w:basedOn w:val="Navaden"/>
    <w:link w:val="PripombabesediloZnak1"/>
    <w:uiPriority w:val="99"/>
    <w:rsid w:val="000C3903"/>
    <w:rPr>
      <w:sz w:val="20"/>
      <w:szCs w:val="20"/>
    </w:rPr>
  </w:style>
  <w:style w:type="character" w:customStyle="1" w:styleId="PripombabesediloZnak1">
    <w:name w:val="Pripomba – besedilo Znak1"/>
    <w:basedOn w:val="Privzetapisavaodstavka"/>
    <w:link w:val="Pripombabesedilo"/>
    <w:uiPriority w:val="99"/>
    <w:rsid w:val="000C3903"/>
  </w:style>
  <w:style w:type="paragraph" w:styleId="Zadevapripombe">
    <w:name w:val="annotation subject"/>
    <w:basedOn w:val="Pripombabesedilo"/>
    <w:next w:val="Pripombabesedilo"/>
    <w:link w:val="ZadevapripombeZnak1"/>
    <w:uiPriority w:val="99"/>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locked/>
    <w:rsid w:val="00150471"/>
    <w:rPr>
      <w:i/>
      <w:sz w:val="24"/>
    </w:rPr>
  </w:style>
  <w:style w:type="table" w:styleId="Tabelamrea">
    <w:name w:val="Table Grid"/>
    <w:basedOn w:val="Navadnatabela"/>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uiPriority w:val="99"/>
    <w:rsid w:val="00AC1595"/>
    <w:rPr>
      <w:rFonts w:ascii="InterstateCE-Light" w:hAnsi="InterstateCE-Light"/>
      <w:szCs w:val="24"/>
    </w:rPr>
  </w:style>
  <w:style w:type="character" w:styleId="Krepko">
    <w:name w:val="Strong"/>
    <w:basedOn w:val="Privzetapisavaodstavka"/>
    <w:qFormat/>
    <w:rsid w:val="00BA4410"/>
    <w:rPr>
      <w:b/>
      <w:bCs/>
    </w:rPr>
  </w:style>
  <w:style w:type="character" w:customStyle="1" w:styleId="TelobesedilaZnak">
    <w:name w:val="Telo besedila Znak"/>
    <w:basedOn w:val="Privzetapisavaodstavka"/>
    <w:link w:val="Telobesedila"/>
    <w:uiPriority w:val="99"/>
    <w:rsid w:val="00207523"/>
    <w:rPr>
      <w:sz w:val="24"/>
      <w:szCs w:val="24"/>
    </w:rPr>
  </w:style>
  <w:style w:type="character" w:customStyle="1" w:styleId="OdstavekseznamaZnak">
    <w:name w:val="Odstavek seznama Znak"/>
    <w:aliases w:val="Naslov2a Znak"/>
    <w:basedOn w:val="Privzetapisavaodstavka"/>
    <w:link w:val="Odstavekseznama"/>
    <w:uiPriority w:val="34"/>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uiPriority w:val="20"/>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6"/>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rsid w:val="002336EB"/>
    <w:rPr>
      <w:rFonts w:ascii="Arial" w:hAnsi="Arial" w:cs="Arial"/>
      <w:b/>
      <w:bCs/>
      <w:sz w:val="26"/>
      <w:szCs w:val="26"/>
    </w:rPr>
  </w:style>
  <w:style w:type="character" w:customStyle="1" w:styleId="Naslov1Znak">
    <w:name w:val="Naslov 1 Znak"/>
    <w:aliases w:val=" Znak Znak Znak"/>
    <w:basedOn w:val="Privzetapisavaodstavka"/>
    <w:link w:val="Naslov1"/>
    <w:uiPriority w:val="9"/>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96540E"/>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96540E"/>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96540E"/>
    <w:rPr>
      <w:rFonts w:ascii="Helvetica" w:eastAsiaTheme="minorHAnsi" w:hAnsi="Helvetica" w:cstheme="minorBidi"/>
      <w:sz w:val="18"/>
      <w:szCs w:val="18"/>
      <w:lang w:eastAsia="en-US"/>
    </w:rPr>
  </w:style>
  <w:style w:type="numbering" w:customStyle="1" w:styleId="Brezseznama1">
    <w:name w:val="Brez seznama1"/>
    <w:next w:val="Brezseznama"/>
    <w:uiPriority w:val="99"/>
    <w:semiHidden/>
    <w:unhideWhenUsed/>
    <w:rsid w:val="005B1108"/>
  </w:style>
  <w:style w:type="character" w:customStyle="1" w:styleId="Naslov2Znak">
    <w:name w:val="Naslov 2 Znak"/>
    <w:basedOn w:val="Privzetapisavaodstavka"/>
    <w:link w:val="Naslov2"/>
    <w:uiPriority w:val="9"/>
    <w:rsid w:val="005B1108"/>
    <w:rPr>
      <w:rFonts w:ascii="Arial" w:hAnsi="Arial" w:cs="Arial"/>
      <w:b/>
      <w:bCs/>
      <w:i/>
      <w:iCs/>
      <w:sz w:val="28"/>
      <w:szCs w:val="28"/>
    </w:rPr>
  </w:style>
  <w:style w:type="table" w:customStyle="1" w:styleId="Tabelamrea2">
    <w:name w:val="Tabela – mreža2"/>
    <w:basedOn w:val="Navadnatabela"/>
    <w:next w:val="Tabelamrea"/>
    <w:uiPriority w:val="59"/>
    <w:rsid w:val="005B11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5B1108"/>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5B1108"/>
    <w:rPr>
      <w:b/>
      <w:bCs/>
      <w:iCs/>
      <w:sz w:val="24"/>
    </w:rPr>
  </w:style>
  <w:style w:type="character" w:customStyle="1" w:styleId="Sprotnaopomba-besediloZnak">
    <w:name w:val="Sprotna opomba - besedilo Znak"/>
    <w:basedOn w:val="Privzetapisavaodstavka"/>
    <w:link w:val="Sprotnaopomba-besedilo"/>
    <w:uiPriority w:val="99"/>
    <w:semiHidden/>
    <w:rsid w:val="005B1108"/>
  </w:style>
  <w:style w:type="paragraph" w:styleId="Konnaopomba-besedilo">
    <w:name w:val="endnote text"/>
    <w:basedOn w:val="Navaden"/>
    <w:link w:val="Konnaopomba-besediloZnak"/>
    <w:uiPriority w:val="99"/>
    <w:semiHidden/>
    <w:unhideWhenUsed/>
    <w:rsid w:val="005B1108"/>
    <w:rPr>
      <w:rFonts w:eastAsia="Batang"/>
      <w:sz w:val="20"/>
      <w:szCs w:val="20"/>
      <w:lang w:eastAsia="ko-KR"/>
    </w:rPr>
  </w:style>
  <w:style w:type="character" w:customStyle="1" w:styleId="Konnaopomba-besediloZnak">
    <w:name w:val="Končna opomba - besedilo Znak"/>
    <w:basedOn w:val="Privzetapisavaodstavka"/>
    <w:link w:val="Konnaopomba-besedilo"/>
    <w:uiPriority w:val="99"/>
    <w:semiHidden/>
    <w:rsid w:val="005B1108"/>
    <w:rPr>
      <w:rFonts w:eastAsia="Batang"/>
      <w:lang w:eastAsia="ko-KR"/>
    </w:rPr>
  </w:style>
  <w:style w:type="character" w:styleId="Konnaopomba-sklic">
    <w:name w:val="endnote reference"/>
    <w:basedOn w:val="Privzetapisavaodstavka"/>
    <w:uiPriority w:val="99"/>
    <w:semiHidden/>
    <w:unhideWhenUsed/>
    <w:rsid w:val="005B1108"/>
    <w:rPr>
      <w:vertAlign w:val="superscript"/>
    </w:rPr>
  </w:style>
  <w:style w:type="character" w:styleId="Besedilooznabemesta">
    <w:name w:val="Placeholder Text"/>
    <w:basedOn w:val="Privzetapisavaodstavka"/>
    <w:uiPriority w:val="99"/>
    <w:semiHidden/>
    <w:rsid w:val="007A2227"/>
    <w:rPr>
      <w:color w:val="808080"/>
    </w:rPr>
  </w:style>
  <w:style w:type="paragraph" w:customStyle="1" w:styleId="telo0">
    <w:name w:val="telo"/>
    <w:basedOn w:val="Navaden"/>
    <w:rsid w:val="000959F9"/>
    <w:pPr>
      <w:spacing w:before="119" w:after="221" w:line="181" w:lineRule="atLeast"/>
      <w:jc w:val="both"/>
    </w:pPr>
  </w:style>
  <w:style w:type="paragraph" w:customStyle="1" w:styleId="oznaka-dokumenta">
    <w:name w:val="oznaka-dokumenta"/>
    <w:basedOn w:val="Navaden"/>
    <w:rsid w:val="000959F9"/>
    <w:pPr>
      <w:spacing w:before="119" w:after="221" w:line="181" w:lineRule="atLeast"/>
      <w:jc w:val="both"/>
    </w:pPr>
  </w:style>
  <w:style w:type="paragraph" w:styleId="Revizija">
    <w:name w:val="Revision"/>
    <w:hidden/>
    <w:uiPriority w:val="99"/>
    <w:semiHidden/>
    <w:rsid w:val="00A71C92"/>
    <w:rPr>
      <w:sz w:val="24"/>
      <w:szCs w:val="24"/>
    </w:rPr>
  </w:style>
  <w:style w:type="character" w:styleId="Nerazreenaomemba">
    <w:name w:val="Unresolved Mention"/>
    <w:basedOn w:val="Privzetapisavaodstavka"/>
    <w:uiPriority w:val="99"/>
    <w:semiHidden/>
    <w:unhideWhenUsed/>
    <w:rsid w:val="009815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197938737">
      <w:bodyDiv w:val="1"/>
      <w:marLeft w:val="0"/>
      <w:marRight w:val="0"/>
      <w:marTop w:val="0"/>
      <w:marBottom w:val="0"/>
      <w:divBdr>
        <w:top w:val="none" w:sz="0" w:space="0" w:color="auto"/>
        <w:left w:val="none" w:sz="0" w:space="0" w:color="auto"/>
        <w:bottom w:val="none" w:sz="0" w:space="0" w:color="auto"/>
        <w:right w:val="none" w:sz="0" w:space="0" w:color="auto"/>
      </w:divBdr>
    </w:div>
    <w:div w:id="217669781">
      <w:bodyDiv w:val="1"/>
      <w:marLeft w:val="0"/>
      <w:marRight w:val="0"/>
      <w:marTop w:val="0"/>
      <w:marBottom w:val="0"/>
      <w:divBdr>
        <w:top w:val="none" w:sz="0" w:space="0" w:color="auto"/>
        <w:left w:val="none" w:sz="0" w:space="0" w:color="auto"/>
        <w:bottom w:val="none" w:sz="0" w:space="0" w:color="auto"/>
        <w:right w:val="none" w:sz="0" w:space="0" w:color="auto"/>
      </w:divBdr>
    </w:div>
    <w:div w:id="230317172">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276256007">
      <w:bodyDiv w:val="1"/>
      <w:marLeft w:val="0"/>
      <w:marRight w:val="0"/>
      <w:marTop w:val="0"/>
      <w:marBottom w:val="0"/>
      <w:divBdr>
        <w:top w:val="none" w:sz="0" w:space="0" w:color="auto"/>
        <w:left w:val="none" w:sz="0" w:space="0" w:color="auto"/>
        <w:bottom w:val="none" w:sz="0" w:space="0" w:color="auto"/>
        <w:right w:val="none" w:sz="0" w:space="0" w:color="auto"/>
      </w:divBdr>
    </w:div>
    <w:div w:id="276374220">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343868894">
      <w:bodyDiv w:val="1"/>
      <w:marLeft w:val="0"/>
      <w:marRight w:val="0"/>
      <w:marTop w:val="0"/>
      <w:marBottom w:val="0"/>
      <w:divBdr>
        <w:top w:val="none" w:sz="0" w:space="0" w:color="auto"/>
        <w:left w:val="none" w:sz="0" w:space="0" w:color="auto"/>
        <w:bottom w:val="none" w:sz="0" w:space="0" w:color="auto"/>
        <w:right w:val="none" w:sz="0" w:space="0" w:color="auto"/>
      </w:divBdr>
    </w:div>
    <w:div w:id="402485797">
      <w:bodyDiv w:val="1"/>
      <w:marLeft w:val="0"/>
      <w:marRight w:val="0"/>
      <w:marTop w:val="0"/>
      <w:marBottom w:val="0"/>
      <w:divBdr>
        <w:top w:val="none" w:sz="0" w:space="0" w:color="auto"/>
        <w:left w:val="none" w:sz="0" w:space="0" w:color="auto"/>
        <w:bottom w:val="none" w:sz="0" w:space="0" w:color="auto"/>
        <w:right w:val="none" w:sz="0" w:space="0" w:color="auto"/>
      </w:divBdr>
    </w:div>
    <w:div w:id="435751162">
      <w:bodyDiv w:val="1"/>
      <w:marLeft w:val="0"/>
      <w:marRight w:val="0"/>
      <w:marTop w:val="0"/>
      <w:marBottom w:val="0"/>
      <w:divBdr>
        <w:top w:val="none" w:sz="0" w:space="0" w:color="auto"/>
        <w:left w:val="none" w:sz="0" w:space="0" w:color="auto"/>
        <w:bottom w:val="none" w:sz="0" w:space="0" w:color="auto"/>
        <w:right w:val="none" w:sz="0" w:space="0" w:color="auto"/>
      </w:divBdr>
    </w:div>
    <w:div w:id="448353052">
      <w:bodyDiv w:val="1"/>
      <w:marLeft w:val="0"/>
      <w:marRight w:val="0"/>
      <w:marTop w:val="0"/>
      <w:marBottom w:val="0"/>
      <w:divBdr>
        <w:top w:val="none" w:sz="0" w:space="0" w:color="auto"/>
        <w:left w:val="none" w:sz="0" w:space="0" w:color="auto"/>
        <w:bottom w:val="none" w:sz="0" w:space="0" w:color="auto"/>
        <w:right w:val="none" w:sz="0" w:space="0" w:color="auto"/>
      </w:divBdr>
    </w:div>
    <w:div w:id="499351131">
      <w:bodyDiv w:val="1"/>
      <w:marLeft w:val="0"/>
      <w:marRight w:val="0"/>
      <w:marTop w:val="0"/>
      <w:marBottom w:val="0"/>
      <w:divBdr>
        <w:top w:val="none" w:sz="0" w:space="0" w:color="auto"/>
        <w:left w:val="none" w:sz="0" w:space="0" w:color="auto"/>
        <w:bottom w:val="none" w:sz="0" w:space="0" w:color="auto"/>
        <w:right w:val="none" w:sz="0" w:space="0" w:color="auto"/>
      </w:divBdr>
    </w:div>
    <w:div w:id="670177784">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2804165">
      <w:bodyDiv w:val="1"/>
      <w:marLeft w:val="0"/>
      <w:marRight w:val="0"/>
      <w:marTop w:val="0"/>
      <w:marBottom w:val="0"/>
      <w:divBdr>
        <w:top w:val="none" w:sz="0" w:space="0" w:color="auto"/>
        <w:left w:val="none" w:sz="0" w:space="0" w:color="auto"/>
        <w:bottom w:val="none" w:sz="0" w:space="0" w:color="auto"/>
        <w:right w:val="none" w:sz="0" w:space="0" w:color="auto"/>
      </w:divBdr>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894587205">
      <w:bodyDiv w:val="1"/>
      <w:marLeft w:val="0"/>
      <w:marRight w:val="0"/>
      <w:marTop w:val="0"/>
      <w:marBottom w:val="0"/>
      <w:divBdr>
        <w:top w:val="none" w:sz="0" w:space="0" w:color="auto"/>
        <w:left w:val="none" w:sz="0" w:space="0" w:color="auto"/>
        <w:bottom w:val="none" w:sz="0" w:space="0" w:color="auto"/>
        <w:right w:val="none" w:sz="0" w:space="0" w:color="auto"/>
      </w:divBdr>
    </w:div>
    <w:div w:id="927077022">
      <w:bodyDiv w:val="1"/>
      <w:marLeft w:val="0"/>
      <w:marRight w:val="0"/>
      <w:marTop w:val="0"/>
      <w:marBottom w:val="0"/>
      <w:divBdr>
        <w:top w:val="none" w:sz="0" w:space="0" w:color="auto"/>
        <w:left w:val="none" w:sz="0" w:space="0" w:color="auto"/>
        <w:bottom w:val="none" w:sz="0" w:space="0" w:color="auto"/>
        <w:right w:val="none" w:sz="0" w:space="0" w:color="auto"/>
      </w:divBdr>
    </w:div>
    <w:div w:id="977952659">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7675692">
      <w:bodyDiv w:val="1"/>
      <w:marLeft w:val="0"/>
      <w:marRight w:val="0"/>
      <w:marTop w:val="0"/>
      <w:marBottom w:val="0"/>
      <w:divBdr>
        <w:top w:val="none" w:sz="0" w:space="0" w:color="auto"/>
        <w:left w:val="none" w:sz="0" w:space="0" w:color="auto"/>
        <w:bottom w:val="none" w:sz="0" w:space="0" w:color="auto"/>
        <w:right w:val="none" w:sz="0" w:space="0" w:color="auto"/>
      </w:divBdr>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30973738">
      <w:bodyDiv w:val="1"/>
      <w:marLeft w:val="0"/>
      <w:marRight w:val="0"/>
      <w:marTop w:val="0"/>
      <w:marBottom w:val="0"/>
      <w:divBdr>
        <w:top w:val="none" w:sz="0" w:space="0" w:color="auto"/>
        <w:left w:val="none" w:sz="0" w:space="0" w:color="auto"/>
        <w:bottom w:val="none" w:sz="0" w:space="0" w:color="auto"/>
        <w:right w:val="none" w:sz="0" w:space="0" w:color="auto"/>
      </w:divBdr>
    </w:div>
    <w:div w:id="1136723690">
      <w:bodyDiv w:val="1"/>
      <w:marLeft w:val="0"/>
      <w:marRight w:val="0"/>
      <w:marTop w:val="0"/>
      <w:marBottom w:val="0"/>
      <w:divBdr>
        <w:top w:val="none" w:sz="0" w:space="0" w:color="auto"/>
        <w:left w:val="none" w:sz="0" w:space="0" w:color="auto"/>
        <w:bottom w:val="none" w:sz="0" w:space="0" w:color="auto"/>
        <w:right w:val="none" w:sz="0" w:space="0" w:color="auto"/>
      </w:divBdr>
    </w:div>
    <w:div w:id="1138763277">
      <w:bodyDiv w:val="1"/>
      <w:marLeft w:val="0"/>
      <w:marRight w:val="0"/>
      <w:marTop w:val="0"/>
      <w:marBottom w:val="0"/>
      <w:divBdr>
        <w:top w:val="none" w:sz="0" w:space="0" w:color="auto"/>
        <w:left w:val="none" w:sz="0" w:space="0" w:color="auto"/>
        <w:bottom w:val="none" w:sz="0" w:space="0" w:color="auto"/>
        <w:right w:val="none" w:sz="0" w:space="0" w:color="auto"/>
      </w:divBdr>
    </w:div>
    <w:div w:id="1209298503">
      <w:bodyDiv w:val="1"/>
      <w:marLeft w:val="0"/>
      <w:marRight w:val="0"/>
      <w:marTop w:val="0"/>
      <w:marBottom w:val="0"/>
      <w:divBdr>
        <w:top w:val="none" w:sz="0" w:space="0" w:color="auto"/>
        <w:left w:val="none" w:sz="0" w:space="0" w:color="auto"/>
        <w:bottom w:val="none" w:sz="0" w:space="0" w:color="auto"/>
        <w:right w:val="none" w:sz="0" w:space="0" w:color="auto"/>
      </w:divBdr>
    </w:div>
    <w:div w:id="1288437815">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07277441">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319461908">
      <w:bodyDiv w:val="1"/>
      <w:marLeft w:val="0"/>
      <w:marRight w:val="0"/>
      <w:marTop w:val="0"/>
      <w:marBottom w:val="0"/>
      <w:divBdr>
        <w:top w:val="none" w:sz="0" w:space="0" w:color="auto"/>
        <w:left w:val="none" w:sz="0" w:space="0" w:color="auto"/>
        <w:bottom w:val="none" w:sz="0" w:space="0" w:color="auto"/>
        <w:right w:val="none" w:sz="0" w:space="0" w:color="auto"/>
      </w:divBdr>
    </w:div>
    <w:div w:id="1336808252">
      <w:bodyDiv w:val="1"/>
      <w:marLeft w:val="0"/>
      <w:marRight w:val="0"/>
      <w:marTop w:val="0"/>
      <w:marBottom w:val="0"/>
      <w:divBdr>
        <w:top w:val="none" w:sz="0" w:space="0" w:color="auto"/>
        <w:left w:val="none" w:sz="0" w:space="0" w:color="auto"/>
        <w:bottom w:val="none" w:sz="0" w:space="0" w:color="auto"/>
        <w:right w:val="none" w:sz="0" w:space="0" w:color="auto"/>
      </w:divBdr>
    </w:div>
    <w:div w:id="1356615457">
      <w:bodyDiv w:val="1"/>
      <w:marLeft w:val="0"/>
      <w:marRight w:val="0"/>
      <w:marTop w:val="0"/>
      <w:marBottom w:val="0"/>
      <w:divBdr>
        <w:top w:val="none" w:sz="0" w:space="0" w:color="auto"/>
        <w:left w:val="none" w:sz="0" w:space="0" w:color="auto"/>
        <w:bottom w:val="none" w:sz="0" w:space="0" w:color="auto"/>
        <w:right w:val="none" w:sz="0" w:space="0" w:color="auto"/>
      </w:divBdr>
    </w:div>
    <w:div w:id="1438989607">
      <w:bodyDiv w:val="1"/>
      <w:marLeft w:val="0"/>
      <w:marRight w:val="0"/>
      <w:marTop w:val="0"/>
      <w:marBottom w:val="0"/>
      <w:divBdr>
        <w:top w:val="none" w:sz="0" w:space="0" w:color="auto"/>
        <w:left w:val="none" w:sz="0" w:space="0" w:color="auto"/>
        <w:bottom w:val="none" w:sz="0" w:space="0" w:color="auto"/>
        <w:right w:val="none" w:sz="0" w:space="0" w:color="auto"/>
      </w:divBdr>
    </w:div>
    <w:div w:id="1463840500">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9568812">
      <w:bodyDiv w:val="1"/>
      <w:marLeft w:val="0"/>
      <w:marRight w:val="0"/>
      <w:marTop w:val="0"/>
      <w:marBottom w:val="0"/>
      <w:divBdr>
        <w:top w:val="none" w:sz="0" w:space="0" w:color="auto"/>
        <w:left w:val="none" w:sz="0" w:space="0" w:color="auto"/>
        <w:bottom w:val="none" w:sz="0" w:space="0" w:color="auto"/>
        <w:right w:val="none" w:sz="0" w:space="0" w:color="auto"/>
      </w:divBdr>
    </w:div>
    <w:div w:id="1491097759">
      <w:bodyDiv w:val="1"/>
      <w:marLeft w:val="0"/>
      <w:marRight w:val="0"/>
      <w:marTop w:val="0"/>
      <w:marBottom w:val="0"/>
      <w:divBdr>
        <w:top w:val="none" w:sz="0" w:space="0" w:color="auto"/>
        <w:left w:val="none" w:sz="0" w:space="0" w:color="auto"/>
        <w:bottom w:val="none" w:sz="0" w:space="0" w:color="auto"/>
        <w:right w:val="none" w:sz="0" w:space="0" w:color="auto"/>
      </w:divBdr>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8987074">
      <w:bodyDiv w:val="1"/>
      <w:marLeft w:val="0"/>
      <w:marRight w:val="0"/>
      <w:marTop w:val="0"/>
      <w:marBottom w:val="0"/>
      <w:divBdr>
        <w:top w:val="none" w:sz="0" w:space="0" w:color="auto"/>
        <w:left w:val="none" w:sz="0" w:space="0" w:color="auto"/>
        <w:bottom w:val="none" w:sz="0" w:space="0" w:color="auto"/>
        <w:right w:val="none" w:sz="0" w:space="0" w:color="auto"/>
      </w:divBdr>
    </w:div>
    <w:div w:id="1714839482">
      <w:bodyDiv w:val="1"/>
      <w:marLeft w:val="0"/>
      <w:marRight w:val="0"/>
      <w:marTop w:val="0"/>
      <w:marBottom w:val="0"/>
      <w:divBdr>
        <w:top w:val="none" w:sz="0" w:space="0" w:color="auto"/>
        <w:left w:val="none" w:sz="0" w:space="0" w:color="auto"/>
        <w:bottom w:val="none" w:sz="0" w:space="0" w:color="auto"/>
        <w:right w:val="none" w:sz="0" w:space="0" w:color="auto"/>
      </w:divBdr>
    </w:div>
    <w:div w:id="1830247280">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845584337">
      <w:bodyDiv w:val="1"/>
      <w:marLeft w:val="0"/>
      <w:marRight w:val="0"/>
      <w:marTop w:val="0"/>
      <w:marBottom w:val="0"/>
      <w:divBdr>
        <w:top w:val="none" w:sz="0" w:space="0" w:color="auto"/>
        <w:left w:val="none" w:sz="0" w:space="0" w:color="auto"/>
        <w:bottom w:val="none" w:sz="0" w:space="0" w:color="auto"/>
        <w:right w:val="none" w:sz="0" w:space="0" w:color="auto"/>
      </w:divBdr>
    </w:div>
    <w:div w:id="1868518515">
      <w:bodyDiv w:val="1"/>
      <w:marLeft w:val="0"/>
      <w:marRight w:val="0"/>
      <w:marTop w:val="0"/>
      <w:marBottom w:val="0"/>
      <w:divBdr>
        <w:top w:val="none" w:sz="0" w:space="0" w:color="auto"/>
        <w:left w:val="none" w:sz="0" w:space="0" w:color="auto"/>
        <w:bottom w:val="none" w:sz="0" w:space="0" w:color="auto"/>
        <w:right w:val="none" w:sz="0" w:space="0" w:color="auto"/>
      </w:divBdr>
    </w:div>
    <w:div w:id="1875845884">
      <w:bodyDiv w:val="1"/>
      <w:marLeft w:val="0"/>
      <w:marRight w:val="0"/>
      <w:marTop w:val="0"/>
      <w:marBottom w:val="0"/>
      <w:divBdr>
        <w:top w:val="none" w:sz="0" w:space="0" w:color="auto"/>
        <w:left w:val="none" w:sz="0" w:space="0" w:color="auto"/>
        <w:bottom w:val="none" w:sz="0" w:space="0" w:color="auto"/>
        <w:right w:val="none" w:sz="0" w:space="0" w:color="auto"/>
      </w:divBdr>
    </w:div>
    <w:div w:id="1879390871">
      <w:bodyDiv w:val="1"/>
      <w:marLeft w:val="0"/>
      <w:marRight w:val="0"/>
      <w:marTop w:val="0"/>
      <w:marBottom w:val="0"/>
      <w:divBdr>
        <w:top w:val="none" w:sz="0" w:space="0" w:color="auto"/>
        <w:left w:val="none" w:sz="0" w:space="0" w:color="auto"/>
        <w:bottom w:val="none" w:sz="0" w:space="0" w:color="auto"/>
        <w:right w:val="none" w:sz="0" w:space="0" w:color="auto"/>
      </w:divBdr>
    </w:div>
    <w:div w:id="1923561090">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 w:id="2067682801">
      <w:bodyDiv w:val="1"/>
      <w:marLeft w:val="0"/>
      <w:marRight w:val="0"/>
      <w:marTop w:val="0"/>
      <w:marBottom w:val="0"/>
      <w:divBdr>
        <w:top w:val="none" w:sz="0" w:space="0" w:color="auto"/>
        <w:left w:val="none" w:sz="0" w:space="0" w:color="auto"/>
        <w:bottom w:val="none" w:sz="0" w:space="0" w:color="auto"/>
        <w:right w:val="none" w:sz="0" w:space="0" w:color="auto"/>
      </w:divBdr>
    </w:div>
    <w:div w:id="2090804346">
      <w:bodyDiv w:val="1"/>
      <w:marLeft w:val="0"/>
      <w:marRight w:val="0"/>
      <w:marTop w:val="0"/>
      <w:marBottom w:val="0"/>
      <w:divBdr>
        <w:top w:val="none" w:sz="0" w:space="0" w:color="auto"/>
        <w:left w:val="none" w:sz="0" w:space="0" w:color="auto"/>
        <w:bottom w:val="none" w:sz="0" w:space="0" w:color="auto"/>
        <w:right w:val="none" w:sz="0" w:space="0" w:color="auto"/>
      </w:divBdr>
    </w:div>
    <w:div w:id="2102480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10217D-219C-4F9F-A9DC-AAF660951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25</Pages>
  <Words>6096</Words>
  <Characters>37261</Characters>
  <Application>Microsoft Office Word</Application>
  <DocSecurity>0</DocSecurity>
  <Lines>310</Lines>
  <Paragraphs>86</Paragraphs>
  <ScaleCrop>false</ScaleCrop>
  <HeadingPairs>
    <vt:vector size="2" baseType="variant">
      <vt:variant>
        <vt:lpstr>Naslov</vt:lpstr>
      </vt:variant>
      <vt:variant>
        <vt:i4>1</vt:i4>
      </vt:variant>
    </vt:vector>
  </HeadingPairs>
  <TitlesOfParts>
    <vt:vector size="1" baseType="lpstr">
      <vt:lpstr>Naziv naročnika</vt:lpstr>
    </vt:vector>
  </TitlesOfParts>
  <Company>Slovenske zeleznice</Company>
  <LinksUpToDate>false</LinksUpToDate>
  <CharactersWithSpaces>43271</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creator>nemox</dc:creator>
  <cp:lastModifiedBy>Bitenc Tanja</cp:lastModifiedBy>
  <cp:revision>9</cp:revision>
  <cp:lastPrinted>2024-03-25T11:38:00Z</cp:lastPrinted>
  <dcterms:created xsi:type="dcterms:W3CDTF">2025-02-20T09:28:00Z</dcterms:created>
  <dcterms:modified xsi:type="dcterms:W3CDTF">2025-02-20T09:38:00Z</dcterms:modified>
</cp:coreProperties>
</file>